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00F8DDF" w14:textId="6BD59959" w:rsidR="00E31C2A" w:rsidRDefault="00E11EF4" w:rsidP="00285505">
      <w:pPr>
        <w:tabs>
          <w:tab w:val="left" w:pos="3261"/>
        </w:tabs>
        <w:spacing w:line="360" w:lineRule="auto"/>
        <w:jc w:val="center"/>
        <w:rPr>
          <w:rFonts w:ascii="宋体" w:hAnsi="宋体" w:cs="宋体"/>
          <w:b/>
          <w:kern w:val="0"/>
          <w:sz w:val="72"/>
          <w:szCs w:val="72"/>
        </w:rPr>
      </w:pPr>
      <w:r>
        <w:rPr>
          <w:rFonts w:ascii="宋体" w:hAnsi="宋体" w:cs="宋体" w:hint="eastAsia"/>
          <w:b/>
          <w:kern w:val="0"/>
          <w:sz w:val="72"/>
          <w:szCs w:val="72"/>
        </w:rPr>
        <w:t>国家开放大学银龄教师管理服务平台（一期）建设项目</w:t>
      </w:r>
    </w:p>
    <w:p w14:paraId="6FC2456D" w14:textId="77777777" w:rsidR="00E31C2A" w:rsidRDefault="00E31C2A">
      <w:pPr>
        <w:spacing w:line="360" w:lineRule="auto"/>
        <w:jc w:val="center"/>
        <w:rPr>
          <w:rFonts w:ascii="宋体" w:hAnsi="宋体"/>
          <w:b/>
          <w:bCs/>
          <w:sz w:val="72"/>
          <w:szCs w:val="72"/>
        </w:rPr>
      </w:pPr>
    </w:p>
    <w:p w14:paraId="0AEE6741" w14:textId="77777777" w:rsidR="00E31C2A" w:rsidRDefault="00E31C2A">
      <w:pPr>
        <w:spacing w:line="360" w:lineRule="auto"/>
        <w:jc w:val="center"/>
        <w:rPr>
          <w:rFonts w:ascii="宋体" w:hAnsi="宋体" w:cs="宋体"/>
          <w:b/>
          <w:kern w:val="0"/>
          <w:sz w:val="72"/>
          <w:szCs w:val="72"/>
        </w:rPr>
      </w:pPr>
      <w:r>
        <w:rPr>
          <w:rFonts w:ascii="宋体" w:hAnsi="宋体" w:hint="eastAsia"/>
          <w:b/>
          <w:bCs/>
          <w:sz w:val="72"/>
          <w:szCs w:val="72"/>
        </w:rPr>
        <w:t>竞争性磋商文件</w:t>
      </w:r>
    </w:p>
    <w:p w14:paraId="76FBE514" w14:textId="1FD673C9" w:rsidR="00E31C2A" w:rsidRDefault="00E31C2A">
      <w:pPr>
        <w:spacing w:line="360" w:lineRule="auto"/>
        <w:jc w:val="center"/>
        <w:rPr>
          <w:rFonts w:ascii="宋体" w:hAnsi="宋体"/>
          <w:b/>
          <w:sz w:val="32"/>
          <w:szCs w:val="32"/>
        </w:rPr>
      </w:pPr>
      <w:r>
        <w:rPr>
          <w:rFonts w:ascii="宋体" w:hAnsi="宋体" w:hint="eastAsia"/>
          <w:b/>
          <w:sz w:val="32"/>
          <w:szCs w:val="32"/>
        </w:rPr>
        <w:t>项目编号：</w:t>
      </w:r>
      <w:r>
        <w:rPr>
          <w:rFonts w:ascii="宋体" w:hAnsi="宋体"/>
          <w:b/>
          <w:sz w:val="32"/>
          <w:szCs w:val="32"/>
        </w:rPr>
        <w:t>BMCC-</w:t>
      </w:r>
      <w:r w:rsidR="008C2E8E">
        <w:rPr>
          <w:rFonts w:ascii="宋体" w:hAnsi="宋体"/>
          <w:b/>
          <w:sz w:val="32"/>
          <w:szCs w:val="32"/>
        </w:rPr>
        <w:t>ZC23</w:t>
      </w:r>
      <w:r>
        <w:rPr>
          <w:rFonts w:ascii="宋体" w:hAnsi="宋体"/>
          <w:b/>
          <w:sz w:val="32"/>
          <w:szCs w:val="32"/>
        </w:rPr>
        <w:t>-</w:t>
      </w:r>
      <w:r w:rsidR="00E11EF4">
        <w:rPr>
          <w:rFonts w:ascii="宋体" w:hAnsi="宋体"/>
          <w:b/>
          <w:sz w:val="32"/>
          <w:szCs w:val="32"/>
        </w:rPr>
        <w:t>0475</w:t>
      </w:r>
    </w:p>
    <w:p w14:paraId="38902082" w14:textId="3B423BE7" w:rsidR="00E31C2A" w:rsidRDefault="00E31C2A">
      <w:pPr>
        <w:spacing w:line="360" w:lineRule="auto"/>
        <w:jc w:val="center"/>
        <w:rPr>
          <w:rFonts w:ascii="仿宋" w:eastAsia="仿宋" w:hAnsi="仿宋"/>
          <w:b/>
          <w:noProof/>
        </w:rPr>
      </w:pPr>
    </w:p>
    <w:p w14:paraId="7700F1EB" w14:textId="12CCDB8D" w:rsidR="00E11EF4" w:rsidRDefault="00E11EF4" w:rsidP="00E11EF4">
      <w:pPr>
        <w:pStyle w:val="2"/>
      </w:pPr>
    </w:p>
    <w:p w14:paraId="580F64D2" w14:textId="619BB9C2" w:rsidR="00E11EF4" w:rsidRDefault="00E11EF4" w:rsidP="00E11EF4">
      <w:pPr>
        <w:pStyle w:val="2"/>
      </w:pPr>
    </w:p>
    <w:p w14:paraId="2E322FC7" w14:textId="565FB923" w:rsidR="00E11EF4" w:rsidRDefault="00E11EF4" w:rsidP="00E11EF4">
      <w:pPr>
        <w:pStyle w:val="2"/>
      </w:pPr>
    </w:p>
    <w:p w14:paraId="314E575F" w14:textId="257AA151" w:rsidR="00E11EF4" w:rsidRDefault="00E11EF4" w:rsidP="00E11EF4">
      <w:pPr>
        <w:pStyle w:val="2"/>
      </w:pPr>
    </w:p>
    <w:p w14:paraId="6C8B770A" w14:textId="3D62B9F0" w:rsidR="00E11EF4" w:rsidRDefault="00E11EF4" w:rsidP="00E11EF4">
      <w:pPr>
        <w:pStyle w:val="2"/>
      </w:pPr>
    </w:p>
    <w:p w14:paraId="0F83F70B" w14:textId="54A92614" w:rsidR="00E11EF4" w:rsidRDefault="00E11EF4" w:rsidP="00E11EF4">
      <w:pPr>
        <w:pStyle w:val="2"/>
      </w:pPr>
    </w:p>
    <w:p w14:paraId="7826B93C" w14:textId="009D2930" w:rsidR="00E11EF4" w:rsidRDefault="00E11EF4" w:rsidP="00E11EF4">
      <w:pPr>
        <w:pStyle w:val="2"/>
      </w:pPr>
    </w:p>
    <w:p w14:paraId="2841C99E" w14:textId="7EE06832" w:rsidR="00E11EF4" w:rsidRDefault="00E11EF4" w:rsidP="00E11EF4">
      <w:pPr>
        <w:pStyle w:val="2"/>
      </w:pPr>
    </w:p>
    <w:p w14:paraId="020A3B8B" w14:textId="77777777" w:rsidR="00E11EF4" w:rsidRPr="00E11EF4" w:rsidRDefault="00E11EF4" w:rsidP="00E11EF4">
      <w:pPr>
        <w:pStyle w:val="2"/>
      </w:pPr>
    </w:p>
    <w:p w14:paraId="0C3BF8F7" w14:textId="77777777" w:rsidR="00E31C2A" w:rsidRDefault="00E31C2A">
      <w:pPr>
        <w:spacing w:line="360" w:lineRule="auto"/>
        <w:ind w:firstLineChars="200" w:firstLine="1483"/>
        <w:rPr>
          <w:rFonts w:ascii="宋体" w:hAnsi="宋体"/>
          <w:b/>
          <w:sz w:val="32"/>
          <w:szCs w:val="32"/>
        </w:rPr>
      </w:pPr>
      <w:r>
        <w:rPr>
          <w:rFonts w:ascii="宋体" w:hAnsi="宋体" w:hint="eastAsia"/>
          <w:b/>
          <w:spacing w:val="210"/>
          <w:kern w:val="0"/>
          <w:sz w:val="32"/>
          <w:szCs w:val="32"/>
        </w:rPr>
        <w:t xml:space="preserve"> 采购</w:t>
      </w:r>
      <w:r>
        <w:rPr>
          <w:rFonts w:ascii="宋体" w:hAnsi="宋体" w:hint="eastAsia"/>
          <w:b/>
          <w:spacing w:val="1"/>
          <w:kern w:val="0"/>
          <w:sz w:val="32"/>
          <w:szCs w:val="32"/>
        </w:rPr>
        <w:t xml:space="preserve">人 </w:t>
      </w:r>
      <w:r>
        <w:rPr>
          <w:rFonts w:ascii="宋体" w:hAnsi="宋体" w:hint="eastAsia"/>
          <w:b/>
          <w:sz w:val="32"/>
          <w:szCs w:val="32"/>
        </w:rPr>
        <w:t>：国家开放大学</w:t>
      </w:r>
    </w:p>
    <w:p w14:paraId="73CAD81F" w14:textId="77777777" w:rsidR="00E31C2A" w:rsidRDefault="00E31C2A">
      <w:pPr>
        <w:spacing w:line="360" w:lineRule="auto"/>
        <w:ind w:firstLineChars="345" w:firstLine="1108"/>
        <w:rPr>
          <w:rFonts w:ascii="宋体" w:hAnsi="宋体"/>
          <w:b/>
          <w:sz w:val="32"/>
          <w:szCs w:val="32"/>
        </w:rPr>
      </w:pPr>
      <w:r>
        <w:rPr>
          <w:rFonts w:ascii="宋体" w:hAnsi="宋体" w:hint="eastAsia"/>
          <w:b/>
          <w:sz w:val="32"/>
          <w:szCs w:val="32"/>
        </w:rPr>
        <w:t>采购代理机构：北京明德致信咨询有限公司</w:t>
      </w:r>
    </w:p>
    <w:p w14:paraId="47D20689" w14:textId="7CD08E31" w:rsidR="00E31C2A" w:rsidRDefault="00E31C2A">
      <w:pPr>
        <w:spacing w:line="360" w:lineRule="auto"/>
        <w:jc w:val="center"/>
        <w:rPr>
          <w:rFonts w:ascii="宋体" w:hAnsi="宋体"/>
          <w:b/>
          <w:sz w:val="32"/>
          <w:szCs w:val="32"/>
        </w:rPr>
        <w:sectPr w:rsidR="00E31C2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993" w:footer="1134" w:gutter="0"/>
          <w:pgNumType w:start="1"/>
          <w:cols w:space="720"/>
          <w:titlePg/>
          <w:rtlGutter/>
          <w:docGrid w:linePitch="286"/>
        </w:sectPr>
      </w:pPr>
      <w:r>
        <w:rPr>
          <w:rFonts w:ascii="宋体" w:hAnsi="宋体" w:hint="eastAsia"/>
          <w:b/>
          <w:sz w:val="32"/>
          <w:szCs w:val="32"/>
        </w:rPr>
        <w:t>20</w:t>
      </w:r>
      <w:r>
        <w:rPr>
          <w:rFonts w:ascii="宋体" w:hAnsi="宋体"/>
          <w:b/>
          <w:sz w:val="32"/>
          <w:szCs w:val="32"/>
        </w:rPr>
        <w:t>2</w:t>
      </w:r>
      <w:r w:rsidR="008C2E8E">
        <w:rPr>
          <w:rFonts w:ascii="宋体" w:hAnsi="宋体"/>
          <w:b/>
          <w:sz w:val="32"/>
          <w:szCs w:val="32"/>
        </w:rPr>
        <w:t>3</w:t>
      </w:r>
      <w:r>
        <w:rPr>
          <w:rFonts w:ascii="宋体" w:hAnsi="宋体" w:hint="eastAsia"/>
          <w:b/>
          <w:sz w:val="32"/>
          <w:szCs w:val="32"/>
        </w:rPr>
        <w:t>年</w:t>
      </w:r>
      <w:r w:rsidR="004C1696">
        <w:rPr>
          <w:rFonts w:ascii="宋体" w:hAnsi="宋体"/>
          <w:b/>
          <w:sz w:val="32"/>
          <w:szCs w:val="32"/>
        </w:rPr>
        <w:t>8</w:t>
      </w:r>
      <w:r>
        <w:rPr>
          <w:rFonts w:ascii="宋体" w:hAnsi="宋体" w:hint="eastAsia"/>
          <w:b/>
          <w:sz w:val="32"/>
          <w:szCs w:val="32"/>
        </w:rPr>
        <w:t>月</w:t>
      </w:r>
    </w:p>
    <w:p w14:paraId="5F51978D" w14:textId="77777777" w:rsidR="00E31C2A" w:rsidRDefault="00E31C2A">
      <w:pPr>
        <w:pStyle w:val="xl38"/>
        <w:spacing w:line="360" w:lineRule="auto"/>
        <w:jc w:val="center"/>
        <w:rPr>
          <w:rFonts w:ascii="宋体" w:hAnsi="宋体"/>
          <w:b w:val="0"/>
          <w:sz w:val="32"/>
          <w:szCs w:val="32"/>
        </w:rPr>
      </w:pPr>
      <w:r>
        <w:rPr>
          <w:rFonts w:ascii="宋体" w:hAnsi="宋体"/>
          <w:b w:val="0"/>
          <w:sz w:val="32"/>
          <w:szCs w:val="32"/>
          <w:lang w:val="zh-CN"/>
        </w:rPr>
        <w:lastRenderedPageBreak/>
        <w:t>目</w:t>
      </w:r>
      <w:r>
        <w:rPr>
          <w:rFonts w:ascii="宋体" w:hAnsi="宋体" w:hint="eastAsia"/>
          <w:b w:val="0"/>
          <w:sz w:val="32"/>
          <w:szCs w:val="32"/>
          <w:lang w:val="zh-CN"/>
        </w:rPr>
        <w:t xml:space="preserve">    </w:t>
      </w:r>
      <w:r>
        <w:rPr>
          <w:rFonts w:ascii="宋体" w:hAnsi="宋体"/>
          <w:b w:val="0"/>
          <w:sz w:val="32"/>
          <w:szCs w:val="32"/>
          <w:lang w:val="zh-CN"/>
        </w:rPr>
        <w:t>录</w:t>
      </w:r>
    </w:p>
    <w:p w14:paraId="50B97F06" w14:textId="5EEAC484" w:rsidR="00E15D84" w:rsidRDefault="00E31C2A">
      <w:pPr>
        <w:pStyle w:val="15"/>
        <w:tabs>
          <w:tab w:val="right" w:leader="dot" w:pos="8297"/>
        </w:tabs>
        <w:rPr>
          <w:rFonts w:asciiTheme="minorHAnsi" w:eastAsiaTheme="minorEastAsia" w:hAnsiTheme="minorHAnsi" w:cstheme="minorBidi"/>
          <w:noProof/>
          <w:szCs w:val="22"/>
        </w:rPr>
      </w:pPr>
      <w:r>
        <w:rPr>
          <w:rFonts w:ascii="宋体" w:hAnsi="宋体"/>
          <w:sz w:val="24"/>
          <w:szCs w:val="24"/>
        </w:rPr>
        <w:fldChar w:fldCharType="begin"/>
      </w:r>
      <w:r>
        <w:rPr>
          <w:rFonts w:ascii="宋体" w:hAnsi="宋体"/>
          <w:sz w:val="24"/>
          <w:szCs w:val="24"/>
        </w:rPr>
        <w:instrText xml:space="preserve"> TOC \o "1-3" \h \z \u </w:instrText>
      </w:r>
      <w:r>
        <w:rPr>
          <w:rFonts w:ascii="宋体" w:hAnsi="宋体"/>
          <w:sz w:val="24"/>
          <w:szCs w:val="24"/>
        </w:rPr>
        <w:fldChar w:fldCharType="separate"/>
      </w:r>
      <w:hyperlink w:anchor="_Toc140796978" w:history="1">
        <w:r w:rsidR="00E15D84" w:rsidRPr="00DB7826">
          <w:rPr>
            <w:rStyle w:val="affb"/>
            <w:rFonts w:ascii="宋体" w:hAnsi="宋体"/>
            <w:noProof/>
          </w:rPr>
          <w:t>第一章  竞争性磋商邀请书</w:t>
        </w:r>
        <w:r w:rsidR="00E15D84">
          <w:rPr>
            <w:noProof/>
            <w:webHidden/>
          </w:rPr>
          <w:tab/>
        </w:r>
        <w:r w:rsidR="00E15D84">
          <w:rPr>
            <w:noProof/>
            <w:webHidden/>
          </w:rPr>
          <w:fldChar w:fldCharType="begin"/>
        </w:r>
        <w:r w:rsidR="00E15D84">
          <w:rPr>
            <w:noProof/>
            <w:webHidden/>
          </w:rPr>
          <w:instrText xml:space="preserve"> PAGEREF _Toc140796978 \h </w:instrText>
        </w:r>
        <w:r w:rsidR="00E15D84">
          <w:rPr>
            <w:noProof/>
            <w:webHidden/>
          </w:rPr>
        </w:r>
        <w:r w:rsidR="00E15D84">
          <w:rPr>
            <w:noProof/>
            <w:webHidden/>
          </w:rPr>
          <w:fldChar w:fldCharType="separate"/>
        </w:r>
        <w:r w:rsidR="0047393B">
          <w:rPr>
            <w:noProof/>
            <w:webHidden/>
          </w:rPr>
          <w:t>4</w:t>
        </w:r>
        <w:r w:rsidR="00E15D84">
          <w:rPr>
            <w:noProof/>
            <w:webHidden/>
          </w:rPr>
          <w:fldChar w:fldCharType="end"/>
        </w:r>
      </w:hyperlink>
    </w:p>
    <w:p w14:paraId="774AFC91" w14:textId="342D48C2" w:rsidR="00E15D84" w:rsidRDefault="00AA76F6">
      <w:pPr>
        <w:pStyle w:val="26"/>
        <w:tabs>
          <w:tab w:val="right" w:leader="dot" w:pos="8297"/>
        </w:tabs>
        <w:rPr>
          <w:rFonts w:asciiTheme="minorHAnsi" w:eastAsiaTheme="minorEastAsia" w:hAnsiTheme="minorHAnsi" w:cstheme="minorBidi"/>
          <w:noProof/>
          <w:szCs w:val="22"/>
        </w:rPr>
      </w:pPr>
      <w:hyperlink w:anchor="_Toc140796979" w:history="1">
        <w:r w:rsidR="00E15D84" w:rsidRPr="00DB7826">
          <w:rPr>
            <w:rStyle w:val="affb"/>
            <w:rFonts w:ascii="宋体" w:hAnsi="宋体" w:cs="宋体"/>
            <w:noProof/>
          </w:rPr>
          <w:t>一、项目基本情况</w:t>
        </w:r>
        <w:r w:rsidR="00E15D84">
          <w:rPr>
            <w:noProof/>
            <w:webHidden/>
          </w:rPr>
          <w:tab/>
        </w:r>
        <w:r w:rsidR="00E15D84">
          <w:rPr>
            <w:noProof/>
            <w:webHidden/>
          </w:rPr>
          <w:fldChar w:fldCharType="begin"/>
        </w:r>
        <w:r w:rsidR="00E15D84">
          <w:rPr>
            <w:noProof/>
            <w:webHidden/>
          </w:rPr>
          <w:instrText xml:space="preserve"> PAGEREF _Toc140796979 \h </w:instrText>
        </w:r>
        <w:r w:rsidR="00E15D84">
          <w:rPr>
            <w:noProof/>
            <w:webHidden/>
          </w:rPr>
        </w:r>
        <w:r w:rsidR="00E15D84">
          <w:rPr>
            <w:noProof/>
            <w:webHidden/>
          </w:rPr>
          <w:fldChar w:fldCharType="separate"/>
        </w:r>
        <w:r w:rsidR="0047393B">
          <w:rPr>
            <w:noProof/>
            <w:webHidden/>
          </w:rPr>
          <w:t>4</w:t>
        </w:r>
        <w:r w:rsidR="00E15D84">
          <w:rPr>
            <w:noProof/>
            <w:webHidden/>
          </w:rPr>
          <w:fldChar w:fldCharType="end"/>
        </w:r>
      </w:hyperlink>
    </w:p>
    <w:p w14:paraId="12C83C64" w14:textId="4D42996E" w:rsidR="00E15D84" w:rsidRDefault="00AA76F6">
      <w:pPr>
        <w:pStyle w:val="26"/>
        <w:tabs>
          <w:tab w:val="right" w:leader="dot" w:pos="8297"/>
        </w:tabs>
        <w:rPr>
          <w:rFonts w:asciiTheme="minorHAnsi" w:eastAsiaTheme="minorEastAsia" w:hAnsiTheme="minorHAnsi" w:cstheme="minorBidi"/>
          <w:noProof/>
          <w:szCs w:val="22"/>
        </w:rPr>
      </w:pPr>
      <w:hyperlink w:anchor="_Toc140796980" w:history="1">
        <w:r w:rsidR="00E15D84" w:rsidRPr="00DB7826">
          <w:rPr>
            <w:rStyle w:val="affb"/>
            <w:rFonts w:ascii="宋体" w:hAnsi="宋体" w:cs="宋体"/>
            <w:noProof/>
          </w:rPr>
          <w:t>二、申请人的资格要求：</w:t>
        </w:r>
        <w:r w:rsidR="00E15D84">
          <w:rPr>
            <w:noProof/>
            <w:webHidden/>
          </w:rPr>
          <w:tab/>
        </w:r>
        <w:r w:rsidR="00E15D84">
          <w:rPr>
            <w:noProof/>
            <w:webHidden/>
          </w:rPr>
          <w:fldChar w:fldCharType="begin"/>
        </w:r>
        <w:r w:rsidR="00E15D84">
          <w:rPr>
            <w:noProof/>
            <w:webHidden/>
          </w:rPr>
          <w:instrText xml:space="preserve"> PAGEREF _Toc140796980 \h </w:instrText>
        </w:r>
        <w:r w:rsidR="00E15D84">
          <w:rPr>
            <w:noProof/>
            <w:webHidden/>
          </w:rPr>
        </w:r>
        <w:r w:rsidR="00E15D84">
          <w:rPr>
            <w:noProof/>
            <w:webHidden/>
          </w:rPr>
          <w:fldChar w:fldCharType="separate"/>
        </w:r>
        <w:r w:rsidR="0047393B">
          <w:rPr>
            <w:noProof/>
            <w:webHidden/>
          </w:rPr>
          <w:t>4</w:t>
        </w:r>
        <w:r w:rsidR="00E15D84">
          <w:rPr>
            <w:noProof/>
            <w:webHidden/>
          </w:rPr>
          <w:fldChar w:fldCharType="end"/>
        </w:r>
      </w:hyperlink>
    </w:p>
    <w:p w14:paraId="26C18998" w14:textId="49CA967E" w:rsidR="00E15D84" w:rsidRDefault="00AA76F6">
      <w:pPr>
        <w:pStyle w:val="26"/>
        <w:tabs>
          <w:tab w:val="right" w:leader="dot" w:pos="8297"/>
        </w:tabs>
        <w:rPr>
          <w:rFonts w:asciiTheme="minorHAnsi" w:eastAsiaTheme="minorEastAsia" w:hAnsiTheme="minorHAnsi" w:cstheme="minorBidi"/>
          <w:noProof/>
          <w:szCs w:val="22"/>
        </w:rPr>
      </w:pPr>
      <w:hyperlink w:anchor="_Toc140796981" w:history="1">
        <w:r w:rsidR="00E15D84" w:rsidRPr="00DB7826">
          <w:rPr>
            <w:rStyle w:val="affb"/>
            <w:rFonts w:ascii="宋体" w:hAnsi="宋体" w:cs="宋体"/>
            <w:noProof/>
          </w:rPr>
          <w:t>三、获取采购文件</w:t>
        </w:r>
        <w:r w:rsidR="00E15D84">
          <w:rPr>
            <w:noProof/>
            <w:webHidden/>
          </w:rPr>
          <w:tab/>
        </w:r>
        <w:r w:rsidR="00E15D84">
          <w:rPr>
            <w:noProof/>
            <w:webHidden/>
          </w:rPr>
          <w:fldChar w:fldCharType="begin"/>
        </w:r>
        <w:r w:rsidR="00E15D84">
          <w:rPr>
            <w:noProof/>
            <w:webHidden/>
          </w:rPr>
          <w:instrText xml:space="preserve"> PAGEREF _Toc140796981 \h </w:instrText>
        </w:r>
        <w:r w:rsidR="00E15D84">
          <w:rPr>
            <w:noProof/>
            <w:webHidden/>
          </w:rPr>
        </w:r>
        <w:r w:rsidR="00E15D84">
          <w:rPr>
            <w:noProof/>
            <w:webHidden/>
          </w:rPr>
          <w:fldChar w:fldCharType="separate"/>
        </w:r>
        <w:r w:rsidR="0047393B">
          <w:rPr>
            <w:noProof/>
            <w:webHidden/>
          </w:rPr>
          <w:t>4</w:t>
        </w:r>
        <w:r w:rsidR="00E15D84">
          <w:rPr>
            <w:noProof/>
            <w:webHidden/>
          </w:rPr>
          <w:fldChar w:fldCharType="end"/>
        </w:r>
      </w:hyperlink>
    </w:p>
    <w:p w14:paraId="69C847B6" w14:textId="13D3E963" w:rsidR="00E15D84" w:rsidRDefault="00AA76F6">
      <w:pPr>
        <w:pStyle w:val="26"/>
        <w:tabs>
          <w:tab w:val="right" w:leader="dot" w:pos="8297"/>
        </w:tabs>
        <w:rPr>
          <w:rFonts w:asciiTheme="minorHAnsi" w:eastAsiaTheme="minorEastAsia" w:hAnsiTheme="minorHAnsi" w:cstheme="minorBidi"/>
          <w:noProof/>
          <w:szCs w:val="22"/>
        </w:rPr>
      </w:pPr>
      <w:hyperlink w:anchor="_Toc140796982" w:history="1">
        <w:r w:rsidR="00E15D84" w:rsidRPr="00DB7826">
          <w:rPr>
            <w:rStyle w:val="affb"/>
            <w:rFonts w:ascii="宋体" w:hAnsi="宋体" w:cs="宋体"/>
            <w:noProof/>
          </w:rPr>
          <w:t>四、响应文件提交</w:t>
        </w:r>
        <w:r w:rsidR="00E15D84">
          <w:rPr>
            <w:noProof/>
            <w:webHidden/>
          </w:rPr>
          <w:tab/>
        </w:r>
        <w:r w:rsidR="00E15D84">
          <w:rPr>
            <w:noProof/>
            <w:webHidden/>
          </w:rPr>
          <w:fldChar w:fldCharType="begin"/>
        </w:r>
        <w:r w:rsidR="00E15D84">
          <w:rPr>
            <w:noProof/>
            <w:webHidden/>
          </w:rPr>
          <w:instrText xml:space="preserve"> PAGEREF _Toc140796982 \h </w:instrText>
        </w:r>
        <w:r w:rsidR="00E15D84">
          <w:rPr>
            <w:noProof/>
            <w:webHidden/>
          </w:rPr>
        </w:r>
        <w:r w:rsidR="00E15D84">
          <w:rPr>
            <w:noProof/>
            <w:webHidden/>
          </w:rPr>
          <w:fldChar w:fldCharType="separate"/>
        </w:r>
        <w:r w:rsidR="0047393B">
          <w:rPr>
            <w:noProof/>
            <w:webHidden/>
          </w:rPr>
          <w:t>5</w:t>
        </w:r>
        <w:r w:rsidR="00E15D84">
          <w:rPr>
            <w:noProof/>
            <w:webHidden/>
          </w:rPr>
          <w:fldChar w:fldCharType="end"/>
        </w:r>
      </w:hyperlink>
    </w:p>
    <w:p w14:paraId="4373F380" w14:textId="65B8F846" w:rsidR="00E15D84" w:rsidRDefault="00AA76F6">
      <w:pPr>
        <w:pStyle w:val="26"/>
        <w:tabs>
          <w:tab w:val="right" w:leader="dot" w:pos="8297"/>
        </w:tabs>
        <w:rPr>
          <w:rFonts w:asciiTheme="minorHAnsi" w:eastAsiaTheme="minorEastAsia" w:hAnsiTheme="minorHAnsi" w:cstheme="minorBidi"/>
          <w:noProof/>
          <w:szCs w:val="22"/>
        </w:rPr>
      </w:pPr>
      <w:hyperlink w:anchor="_Toc140796983" w:history="1">
        <w:r w:rsidR="00E15D84" w:rsidRPr="00DB7826">
          <w:rPr>
            <w:rStyle w:val="affb"/>
            <w:rFonts w:ascii="宋体" w:hAnsi="宋体" w:cs="宋体"/>
            <w:noProof/>
          </w:rPr>
          <w:t>五、开启</w:t>
        </w:r>
        <w:r w:rsidR="00E15D84">
          <w:rPr>
            <w:noProof/>
            <w:webHidden/>
          </w:rPr>
          <w:tab/>
        </w:r>
        <w:r w:rsidR="00E15D84">
          <w:rPr>
            <w:noProof/>
            <w:webHidden/>
          </w:rPr>
          <w:fldChar w:fldCharType="begin"/>
        </w:r>
        <w:r w:rsidR="00E15D84">
          <w:rPr>
            <w:noProof/>
            <w:webHidden/>
          </w:rPr>
          <w:instrText xml:space="preserve"> PAGEREF _Toc140796983 \h </w:instrText>
        </w:r>
        <w:r w:rsidR="00E15D84">
          <w:rPr>
            <w:noProof/>
            <w:webHidden/>
          </w:rPr>
        </w:r>
        <w:r w:rsidR="00E15D84">
          <w:rPr>
            <w:noProof/>
            <w:webHidden/>
          </w:rPr>
          <w:fldChar w:fldCharType="separate"/>
        </w:r>
        <w:r w:rsidR="0047393B">
          <w:rPr>
            <w:noProof/>
            <w:webHidden/>
          </w:rPr>
          <w:t>5</w:t>
        </w:r>
        <w:r w:rsidR="00E15D84">
          <w:rPr>
            <w:noProof/>
            <w:webHidden/>
          </w:rPr>
          <w:fldChar w:fldCharType="end"/>
        </w:r>
      </w:hyperlink>
    </w:p>
    <w:p w14:paraId="52513BEF" w14:textId="6066A95F" w:rsidR="00E15D84" w:rsidRDefault="00AA76F6">
      <w:pPr>
        <w:pStyle w:val="26"/>
        <w:tabs>
          <w:tab w:val="right" w:leader="dot" w:pos="8297"/>
        </w:tabs>
        <w:rPr>
          <w:rFonts w:asciiTheme="minorHAnsi" w:eastAsiaTheme="minorEastAsia" w:hAnsiTheme="minorHAnsi" w:cstheme="minorBidi"/>
          <w:noProof/>
          <w:szCs w:val="22"/>
        </w:rPr>
      </w:pPr>
      <w:hyperlink w:anchor="_Toc140796984" w:history="1">
        <w:r w:rsidR="00E15D84" w:rsidRPr="00DB7826">
          <w:rPr>
            <w:rStyle w:val="affb"/>
            <w:rFonts w:ascii="宋体" w:hAnsi="宋体" w:cs="宋体"/>
            <w:noProof/>
          </w:rPr>
          <w:t>六、公告期限</w:t>
        </w:r>
        <w:r w:rsidR="00E15D84">
          <w:rPr>
            <w:noProof/>
            <w:webHidden/>
          </w:rPr>
          <w:tab/>
        </w:r>
        <w:r w:rsidR="00E15D84">
          <w:rPr>
            <w:noProof/>
            <w:webHidden/>
          </w:rPr>
          <w:fldChar w:fldCharType="begin"/>
        </w:r>
        <w:r w:rsidR="00E15D84">
          <w:rPr>
            <w:noProof/>
            <w:webHidden/>
          </w:rPr>
          <w:instrText xml:space="preserve"> PAGEREF _Toc140796984 \h </w:instrText>
        </w:r>
        <w:r w:rsidR="00E15D84">
          <w:rPr>
            <w:noProof/>
            <w:webHidden/>
          </w:rPr>
        </w:r>
        <w:r w:rsidR="00E15D84">
          <w:rPr>
            <w:noProof/>
            <w:webHidden/>
          </w:rPr>
          <w:fldChar w:fldCharType="separate"/>
        </w:r>
        <w:r w:rsidR="0047393B">
          <w:rPr>
            <w:noProof/>
            <w:webHidden/>
          </w:rPr>
          <w:t>5</w:t>
        </w:r>
        <w:r w:rsidR="00E15D84">
          <w:rPr>
            <w:noProof/>
            <w:webHidden/>
          </w:rPr>
          <w:fldChar w:fldCharType="end"/>
        </w:r>
      </w:hyperlink>
    </w:p>
    <w:p w14:paraId="11750FC7" w14:textId="0FCDCCBE" w:rsidR="00E15D84" w:rsidRDefault="00AA76F6">
      <w:pPr>
        <w:pStyle w:val="26"/>
        <w:tabs>
          <w:tab w:val="right" w:leader="dot" w:pos="8297"/>
        </w:tabs>
        <w:rPr>
          <w:rFonts w:asciiTheme="minorHAnsi" w:eastAsiaTheme="minorEastAsia" w:hAnsiTheme="minorHAnsi" w:cstheme="minorBidi"/>
          <w:noProof/>
          <w:szCs w:val="22"/>
        </w:rPr>
      </w:pPr>
      <w:hyperlink w:anchor="_Toc140796985" w:history="1">
        <w:r w:rsidR="00E15D84" w:rsidRPr="00DB7826">
          <w:rPr>
            <w:rStyle w:val="affb"/>
            <w:rFonts w:ascii="宋体" w:hAnsi="宋体" w:cs="宋体"/>
            <w:noProof/>
          </w:rPr>
          <w:t>七、其他补充事宜</w:t>
        </w:r>
        <w:r w:rsidR="00E15D84">
          <w:rPr>
            <w:noProof/>
            <w:webHidden/>
          </w:rPr>
          <w:tab/>
        </w:r>
        <w:r w:rsidR="00E15D84">
          <w:rPr>
            <w:noProof/>
            <w:webHidden/>
          </w:rPr>
          <w:fldChar w:fldCharType="begin"/>
        </w:r>
        <w:r w:rsidR="00E15D84">
          <w:rPr>
            <w:noProof/>
            <w:webHidden/>
          </w:rPr>
          <w:instrText xml:space="preserve"> PAGEREF _Toc140796985 \h </w:instrText>
        </w:r>
        <w:r w:rsidR="00E15D84">
          <w:rPr>
            <w:noProof/>
            <w:webHidden/>
          </w:rPr>
        </w:r>
        <w:r w:rsidR="00E15D84">
          <w:rPr>
            <w:noProof/>
            <w:webHidden/>
          </w:rPr>
          <w:fldChar w:fldCharType="separate"/>
        </w:r>
        <w:r w:rsidR="0047393B">
          <w:rPr>
            <w:noProof/>
            <w:webHidden/>
          </w:rPr>
          <w:t>5</w:t>
        </w:r>
        <w:r w:rsidR="00E15D84">
          <w:rPr>
            <w:noProof/>
            <w:webHidden/>
          </w:rPr>
          <w:fldChar w:fldCharType="end"/>
        </w:r>
      </w:hyperlink>
    </w:p>
    <w:p w14:paraId="52EAF180" w14:textId="253DC09A" w:rsidR="00E15D84" w:rsidRDefault="00AA76F6">
      <w:pPr>
        <w:pStyle w:val="26"/>
        <w:tabs>
          <w:tab w:val="right" w:leader="dot" w:pos="8297"/>
        </w:tabs>
        <w:rPr>
          <w:rFonts w:asciiTheme="minorHAnsi" w:eastAsiaTheme="minorEastAsia" w:hAnsiTheme="minorHAnsi" w:cstheme="minorBidi"/>
          <w:noProof/>
          <w:szCs w:val="22"/>
        </w:rPr>
      </w:pPr>
      <w:hyperlink w:anchor="_Toc140796986" w:history="1">
        <w:r w:rsidR="00E15D84" w:rsidRPr="00DB7826">
          <w:rPr>
            <w:rStyle w:val="affb"/>
            <w:rFonts w:ascii="宋体" w:hAnsi="宋体" w:cs="宋体"/>
            <w:noProof/>
          </w:rPr>
          <w:t>八、凡对本次采购提出询问，请按以下方式联系。</w:t>
        </w:r>
        <w:r w:rsidR="00E15D84">
          <w:rPr>
            <w:noProof/>
            <w:webHidden/>
          </w:rPr>
          <w:tab/>
        </w:r>
        <w:r w:rsidR="00E15D84">
          <w:rPr>
            <w:noProof/>
            <w:webHidden/>
          </w:rPr>
          <w:fldChar w:fldCharType="begin"/>
        </w:r>
        <w:r w:rsidR="00E15D84">
          <w:rPr>
            <w:noProof/>
            <w:webHidden/>
          </w:rPr>
          <w:instrText xml:space="preserve"> PAGEREF _Toc140796986 \h </w:instrText>
        </w:r>
        <w:r w:rsidR="00E15D84">
          <w:rPr>
            <w:noProof/>
            <w:webHidden/>
          </w:rPr>
        </w:r>
        <w:r w:rsidR="00E15D84">
          <w:rPr>
            <w:noProof/>
            <w:webHidden/>
          </w:rPr>
          <w:fldChar w:fldCharType="separate"/>
        </w:r>
        <w:r w:rsidR="0047393B">
          <w:rPr>
            <w:noProof/>
            <w:webHidden/>
          </w:rPr>
          <w:t>6</w:t>
        </w:r>
        <w:r w:rsidR="00E15D84">
          <w:rPr>
            <w:noProof/>
            <w:webHidden/>
          </w:rPr>
          <w:fldChar w:fldCharType="end"/>
        </w:r>
      </w:hyperlink>
    </w:p>
    <w:p w14:paraId="1A3F9BC9" w14:textId="5B8E8425" w:rsidR="00E15D84" w:rsidRDefault="00AA76F6">
      <w:pPr>
        <w:pStyle w:val="15"/>
        <w:tabs>
          <w:tab w:val="right" w:leader="dot" w:pos="8297"/>
        </w:tabs>
        <w:rPr>
          <w:rFonts w:asciiTheme="minorHAnsi" w:eastAsiaTheme="minorEastAsia" w:hAnsiTheme="minorHAnsi" w:cstheme="minorBidi"/>
          <w:noProof/>
          <w:szCs w:val="22"/>
        </w:rPr>
      </w:pPr>
      <w:hyperlink w:anchor="_Toc140796987" w:history="1">
        <w:r w:rsidR="00E15D84" w:rsidRPr="00DB7826">
          <w:rPr>
            <w:rStyle w:val="affb"/>
            <w:rFonts w:ascii="宋体" w:hAnsi="宋体"/>
            <w:noProof/>
          </w:rPr>
          <w:t>第二章  供应商须知资料表</w:t>
        </w:r>
        <w:r w:rsidR="00E15D84">
          <w:rPr>
            <w:noProof/>
            <w:webHidden/>
          </w:rPr>
          <w:tab/>
        </w:r>
        <w:r w:rsidR="00E15D84">
          <w:rPr>
            <w:noProof/>
            <w:webHidden/>
          </w:rPr>
          <w:fldChar w:fldCharType="begin"/>
        </w:r>
        <w:r w:rsidR="00E15D84">
          <w:rPr>
            <w:noProof/>
            <w:webHidden/>
          </w:rPr>
          <w:instrText xml:space="preserve"> PAGEREF _Toc140796987 \h </w:instrText>
        </w:r>
        <w:r w:rsidR="00E15D84">
          <w:rPr>
            <w:noProof/>
            <w:webHidden/>
          </w:rPr>
        </w:r>
        <w:r w:rsidR="00E15D84">
          <w:rPr>
            <w:noProof/>
            <w:webHidden/>
          </w:rPr>
          <w:fldChar w:fldCharType="separate"/>
        </w:r>
        <w:r w:rsidR="0047393B">
          <w:rPr>
            <w:noProof/>
            <w:webHidden/>
          </w:rPr>
          <w:t>8</w:t>
        </w:r>
        <w:r w:rsidR="00E15D84">
          <w:rPr>
            <w:noProof/>
            <w:webHidden/>
          </w:rPr>
          <w:fldChar w:fldCharType="end"/>
        </w:r>
      </w:hyperlink>
    </w:p>
    <w:p w14:paraId="15483129" w14:textId="453D0CE0" w:rsidR="00E15D84" w:rsidRDefault="00AA76F6">
      <w:pPr>
        <w:pStyle w:val="15"/>
        <w:tabs>
          <w:tab w:val="right" w:leader="dot" w:pos="8297"/>
        </w:tabs>
        <w:rPr>
          <w:rFonts w:asciiTheme="minorHAnsi" w:eastAsiaTheme="minorEastAsia" w:hAnsiTheme="minorHAnsi" w:cstheme="minorBidi"/>
          <w:noProof/>
          <w:szCs w:val="22"/>
        </w:rPr>
      </w:pPr>
      <w:hyperlink w:anchor="_Toc140796988" w:history="1">
        <w:r w:rsidR="00E15D84" w:rsidRPr="00DB7826">
          <w:rPr>
            <w:rStyle w:val="affb"/>
            <w:rFonts w:ascii="宋体" w:hAnsi="宋体"/>
            <w:noProof/>
          </w:rPr>
          <w:t>第三章  供应商须知</w:t>
        </w:r>
        <w:r w:rsidR="00E15D84">
          <w:rPr>
            <w:noProof/>
            <w:webHidden/>
          </w:rPr>
          <w:tab/>
        </w:r>
        <w:r w:rsidR="00E15D84">
          <w:rPr>
            <w:noProof/>
            <w:webHidden/>
          </w:rPr>
          <w:fldChar w:fldCharType="begin"/>
        </w:r>
        <w:r w:rsidR="00E15D84">
          <w:rPr>
            <w:noProof/>
            <w:webHidden/>
          </w:rPr>
          <w:instrText xml:space="preserve"> PAGEREF _Toc140796988 \h </w:instrText>
        </w:r>
        <w:r w:rsidR="00E15D84">
          <w:rPr>
            <w:noProof/>
            <w:webHidden/>
          </w:rPr>
        </w:r>
        <w:r w:rsidR="00E15D84">
          <w:rPr>
            <w:noProof/>
            <w:webHidden/>
          </w:rPr>
          <w:fldChar w:fldCharType="separate"/>
        </w:r>
        <w:r w:rsidR="0047393B">
          <w:rPr>
            <w:noProof/>
            <w:webHidden/>
          </w:rPr>
          <w:t>11</w:t>
        </w:r>
        <w:r w:rsidR="00E15D84">
          <w:rPr>
            <w:noProof/>
            <w:webHidden/>
          </w:rPr>
          <w:fldChar w:fldCharType="end"/>
        </w:r>
      </w:hyperlink>
    </w:p>
    <w:p w14:paraId="0D929BC8" w14:textId="42565260" w:rsidR="00E15D84" w:rsidRDefault="00AA76F6">
      <w:pPr>
        <w:pStyle w:val="26"/>
        <w:tabs>
          <w:tab w:val="right" w:leader="dot" w:pos="8297"/>
        </w:tabs>
        <w:rPr>
          <w:rFonts w:asciiTheme="minorHAnsi" w:eastAsiaTheme="minorEastAsia" w:hAnsiTheme="minorHAnsi" w:cstheme="minorBidi"/>
          <w:noProof/>
          <w:szCs w:val="22"/>
        </w:rPr>
      </w:pPr>
      <w:hyperlink w:anchor="_Toc140796989" w:history="1">
        <w:r w:rsidR="00E15D84" w:rsidRPr="00DB7826">
          <w:rPr>
            <w:rStyle w:val="affb"/>
            <w:rFonts w:ascii="宋体" w:hAnsi="宋体"/>
            <w:noProof/>
          </w:rPr>
          <w:t>一、说明</w:t>
        </w:r>
        <w:r w:rsidR="00E15D84">
          <w:rPr>
            <w:noProof/>
            <w:webHidden/>
          </w:rPr>
          <w:tab/>
        </w:r>
        <w:r w:rsidR="00E15D84">
          <w:rPr>
            <w:noProof/>
            <w:webHidden/>
          </w:rPr>
          <w:fldChar w:fldCharType="begin"/>
        </w:r>
        <w:r w:rsidR="00E15D84">
          <w:rPr>
            <w:noProof/>
            <w:webHidden/>
          </w:rPr>
          <w:instrText xml:space="preserve"> PAGEREF _Toc140796989 \h </w:instrText>
        </w:r>
        <w:r w:rsidR="00E15D84">
          <w:rPr>
            <w:noProof/>
            <w:webHidden/>
          </w:rPr>
        </w:r>
        <w:r w:rsidR="00E15D84">
          <w:rPr>
            <w:noProof/>
            <w:webHidden/>
          </w:rPr>
          <w:fldChar w:fldCharType="separate"/>
        </w:r>
        <w:r w:rsidR="0047393B">
          <w:rPr>
            <w:noProof/>
            <w:webHidden/>
          </w:rPr>
          <w:t>11</w:t>
        </w:r>
        <w:r w:rsidR="00E15D84">
          <w:rPr>
            <w:noProof/>
            <w:webHidden/>
          </w:rPr>
          <w:fldChar w:fldCharType="end"/>
        </w:r>
      </w:hyperlink>
    </w:p>
    <w:p w14:paraId="4C6F0FBD" w14:textId="7DEC24A6" w:rsidR="00E15D84" w:rsidRDefault="00AA76F6">
      <w:pPr>
        <w:pStyle w:val="34"/>
        <w:tabs>
          <w:tab w:val="right" w:leader="dot" w:pos="8297"/>
        </w:tabs>
        <w:rPr>
          <w:rFonts w:asciiTheme="minorHAnsi" w:eastAsiaTheme="minorEastAsia" w:hAnsiTheme="minorHAnsi" w:cstheme="minorBidi"/>
          <w:noProof/>
          <w:szCs w:val="22"/>
        </w:rPr>
      </w:pPr>
      <w:hyperlink w:anchor="_Toc140796990" w:history="1">
        <w:r w:rsidR="00E15D84" w:rsidRPr="00DB7826">
          <w:rPr>
            <w:rStyle w:val="affb"/>
            <w:rFonts w:ascii="宋体" w:hAnsi="宋体"/>
            <w:noProof/>
          </w:rPr>
          <w:t>1. 采购人、采购代理机构及资金来源</w:t>
        </w:r>
        <w:r w:rsidR="00E15D84">
          <w:rPr>
            <w:noProof/>
            <w:webHidden/>
          </w:rPr>
          <w:tab/>
        </w:r>
        <w:r w:rsidR="00E15D84">
          <w:rPr>
            <w:noProof/>
            <w:webHidden/>
          </w:rPr>
          <w:fldChar w:fldCharType="begin"/>
        </w:r>
        <w:r w:rsidR="00E15D84">
          <w:rPr>
            <w:noProof/>
            <w:webHidden/>
          </w:rPr>
          <w:instrText xml:space="preserve"> PAGEREF _Toc140796990 \h </w:instrText>
        </w:r>
        <w:r w:rsidR="00E15D84">
          <w:rPr>
            <w:noProof/>
            <w:webHidden/>
          </w:rPr>
        </w:r>
        <w:r w:rsidR="00E15D84">
          <w:rPr>
            <w:noProof/>
            <w:webHidden/>
          </w:rPr>
          <w:fldChar w:fldCharType="separate"/>
        </w:r>
        <w:r w:rsidR="0047393B">
          <w:rPr>
            <w:noProof/>
            <w:webHidden/>
          </w:rPr>
          <w:t>11</w:t>
        </w:r>
        <w:r w:rsidR="00E15D84">
          <w:rPr>
            <w:noProof/>
            <w:webHidden/>
          </w:rPr>
          <w:fldChar w:fldCharType="end"/>
        </w:r>
      </w:hyperlink>
    </w:p>
    <w:p w14:paraId="5BBB9575" w14:textId="26BA8103" w:rsidR="00E15D84" w:rsidRDefault="00AA76F6">
      <w:pPr>
        <w:pStyle w:val="34"/>
        <w:tabs>
          <w:tab w:val="right" w:leader="dot" w:pos="8297"/>
        </w:tabs>
        <w:rPr>
          <w:rFonts w:asciiTheme="minorHAnsi" w:eastAsiaTheme="minorEastAsia" w:hAnsiTheme="minorHAnsi" w:cstheme="minorBidi"/>
          <w:noProof/>
          <w:szCs w:val="22"/>
        </w:rPr>
      </w:pPr>
      <w:hyperlink w:anchor="_Toc140796991" w:history="1">
        <w:r w:rsidR="00E15D84" w:rsidRPr="00DB7826">
          <w:rPr>
            <w:rStyle w:val="affb"/>
            <w:rFonts w:ascii="宋体" w:hAnsi="宋体"/>
            <w:noProof/>
          </w:rPr>
          <w:t>2. 合格的供应商</w:t>
        </w:r>
        <w:r w:rsidR="00E15D84">
          <w:rPr>
            <w:noProof/>
            <w:webHidden/>
          </w:rPr>
          <w:tab/>
        </w:r>
        <w:r w:rsidR="00E15D84">
          <w:rPr>
            <w:noProof/>
            <w:webHidden/>
          </w:rPr>
          <w:fldChar w:fldCharType="begin"/>
        </w:r>
        <w:r w:rsidR="00E15D84">
          <w:rPr>
            <w:noProof/>
            <w:webHidden/>
          </w:rPr>
          <w:instrText xml:space="preserve"> PAGEREF _Toc140796991 \h </w:instrText>
        </w:r>
        <w:r w:rsidR="00E15D84">
          <w:rPr>
            <w:noProof/>
            <w:webHidden/>
          </w:rPr>
        </w:r>
        <w:r w:rsidR="00E15D84">
          <w:rPr>
            <w:noProof/>
            <w:webHidden/>
          </w:rPr>
          <w:fldChar w:fldCharType="separate"/>
        </w:r>
        <w:r w:rsidR="0047393B">
          <w:rPr>
            <w:noProof/>
            <w:webHidden/>
          </w:rPr>
          <w:t>11</w:t>
        </w:r>
        <w:r w:rsidR="00E15D84">
          <w:rPr>
            <w:noProof/>
            <w:webHidden/>
          </w:rPr>
          <w:fldChar w:fldCharType="end"/>
        </w:r>
      </w:hyperlink>
    </w:p>
    <w:p w14:paraId="46619480" w14:textId="3E0B22E3" w:rsidR="00E15D84" w:rsidRDefault="00AA76F6">
      <w:pPr>
        <w:pStyle w:val="34"/>
        <w:tabs>
          <w:tab w:val="right" w:leader="dot" w:pos="8297"/>
        </w:tabs>
        <w:rPr>
          <w:rFonts w:asciiTheme="minorHAnsi" w:eastAsiaTheme="minorEastAsia" w:hAnsiTheme="minorHAnsi" w:cstheme="minorBidi"/>
          <w:noProof/>
          <w:szCs w:val="22"/>
        </w:rPr>
      </w:pPr>
      <w:hyperlink w:anchor="_Toc140796992" w:history="1">
        <w:r w:rsidR="00E15D84" w:rsidRPr="00DB7826">
          <w:rPr>
            <w:rStyle w:val="affb"/>
            <w:rFonts w:ascii="宋体" w:hAnsi="宋体"/>
            <w:noProof/>
          </w:rPr>
          <w:t>3. 磋商费用</w:t>
        </w:r>
        <w:r w:rsidR="00E15D84">
          <w:rPr>
            <w:noProof/>
            <w:webHidden/>
          </w:rPr>
          <w:tab/>
        </w:r>
        <w:r w:rsidR="00E15D84">
          <w:rPr>
            <w:noProof/>
            <w:webHidden/>
          </w:rPr>
          <w:fldChar w:fldCharType="begin"/>
        </w:r>
        <w:r w:rsidR="00E15D84">
          <w:rPr>
            <w:noProof/>
            <w:webHidden/>
          </w:rPr>
          <w:instrText xml:space="preserve"> PAGEREF _Toc140796992 \h </w:instrText>
        </w:r>
        <w:r w:rsidR="00E15D84">
          <w:rPr>
            <w:noProof/>
            <w:webHidden/>
          </w:rPr>
        </w:r>
        <w:r w:rsidR="00E15D84">
          <w:rPr>
            <w:noProof/>
            <w:webHidden/>
          </w:rPr>
          <w:fldChar w:fldCharType="separate"/>
        </w:r>
        <w:r w:rsidR="0047393B">
          <w:rPr>
            <w:noProof/>
            <w:webHidden/>
          </w:rPr>
          <w:t>13</w:t>
        </w:r>
        <w:r w:rsidR="00E15D84">
          <w:rPr>
            <w:noProof/>
            <w:webHidden/>
          </w:rPr>
          <w:fldChar w:fldCharType="end"/>
        </w:r>
      </w:hyperlink>
    </w:p>
    <w:p w14:paraId="288ADB07" w14:textId="3D103854" w:rsidR="00E15D84" w:rsidRDefault="00AA76F6">
      <w:pPr>
        <w:pStyle w:val="26"/>
        <w:tabs>
          <w:tab w:val="right" w:leader="dot" w:pos="8297"/>
        </w:tabs>
        <w:rPr>
          <w:rFonts w:asciiTheme="minorHAnsi" w:eastAsiaTheme="minorEastAsia" w:hAnsiTheme="minorHAnsi" w:cstheme="minorBidi"/>
          <w:noProof/>
          <w:szCs w:val="22"/>
        </w:rPr>
      </w:pPr>
      <w:hyperlink w:anchor="_Toc140796993" w:history="1">
        <w:r w:rsidR="00E15D84" w:rsidRPr="00DB7826">
          <w:rPr>
            <w:rStyle w:val="affb"/>
            <w:rFonts w:ascii="宋体" w:hAnsi="宋体"/>
            <w:noProof/>
          </w:rPr>
          <w:t>二、竞争性磋商文件</w:t>
        </w:r>
        <w:r w:rsidR="00E15D84">
          <w:rPr>
            <w:noProof/>
            <w:webHidden/>
          </w:rPr>
          <w:tab/>
        </w:r>
        <w:r w:rsidR="00E15D84">
          <w:rPr>
            <w:noProof/>
            <w:webHidden/>
          </w:rPr>
          <w:fldChar w:fldCharType="begin"/>
        </w:r>
        <w:r w:rsidR="00E15D84">
          <w:rPr>
            <w:noProof/>
            <w:webHidden/>
          </w:rPr>
          <w:instrText xml:space="preserve"> PAGEREF _Toc140796993 \h </w:instrText>
        </w:r>
        <w:r w:rsidR="00E15D84">
          <w:rPr>
            <w:noProof/>
            <w:webHidden/>
          </w:rPr>
        </w:r>
        <w:r w:rsidR="00E15D84">
          <w:rPr>
            <w:noProof/>
            <w:webHidden/>
          </w:rPr>
          <w:fldChar w:fldCharType="separate"/>
        </w:r>
        <w:r w:rsidR="0047393B">
          <w:rPr>
            <w:noProof/>
            <w:webHidden/>
          </w:rPr>
          <w:t>13</w:t>
        </w:r>
        <w:r w:rsidR="00E15D84">
          <w:rPr>
            <w:noProof/>
            <w:webHidden/>
          </w:rPr>
          <w:fldChar w:fldCharType="end"/>
        </w:r>
      </w:hyperlink>
    </w:p>
    <w:p w14:paraId="72015DED" w14:textId="6AB357C2" w:rsidR="00E15D84" w:rsidRDefault="00AA76F6">
      <w:pPr>
        <w:pStyle w:val="34"/>
        <w:tabs>
          <w:tab w:val="right" w:leader="dot" w:pos="8297"/>
        </w:tabs>
        <w:rPr>
          <w:rFonts w:asciiTheme="minorHAnsi" w:eastAsiaTheme="minorEastAsia" w:hAnsiTheme="minorHAnsi" w:cstheme="minorBidi"/>
          <w:noProof/>
          <w:szCs w:val="22"/>
        </w:rPr>
      </w:pPr>
      <w:hyperlink w:anchor="_Toc140796994" w:history="1">
        <w:r w:rsidR="00E15D84" w:rsidRPr="00DB7826">
          <w:rPr>
            <w:rStyle w:val="affb"/>
            <w:rFonts w:ascii="宋体" w:hAnsi="宋体"/>
            <w:noProof/>
          </w:rPr>
          <w:t>4. 竞争性磋商文件构成</w:t>
        </w:r>
        <w:r w:rsidR="00E15D84">
          <w:rPr>
            <w:noProof/>
            <w:webHidden/>
          </w:rPr>
          <w:tab/>
        </w:r>
        <w:r w:rsidR="00E15D84">
          <w:rPr>
            <w:noProof/>
            <w:webHidden/>
          </w:rPr>
          <w:fldChar w:fldCharType="begin"/>
        </w:r>
        <w:r w:rsidR="00E15D84">
          <w:rPr>
            <w:noProof/>
            <w:webHidden/>
          </w:rPr>
          <w:instrText xml:space="preserve"> PAGEREF _Toc140796994 \h </w:instrText>
        </w:r>
        <w:r w:rsidR="00E15D84">
          <w:rPr>
            <w:noProof/>
            <w:webHidden/>
          </w:rPr>
        </w:r>
        <w:r w:rsidR="00E15D84">
          <w:rPr>
            <w:noProof/>
            <w:webHidden/>
          </w:rPr>
          <w:fldChar w:fldCharType="separate"/>
        </w:r>
        <w:r w:rsidR="0047393B">
          <w:rPr>
            <w:noProof/>
            <w:webHidden/>
          </w:rPr>
          <w:t>13</w:t>
        </w:r>
        <w:r w:rsidR="00E15D84">
          <w:rPr>
            <w:noProof/>
            <w:webHidden/>
          </w:rPr>
          <w:fldChar w:fldCharType="end"/>
        </w:r>
      </w:hyperlink>
    </w:p>
    <w:p w14:paraId="397D4AC1" w14:textId="4BECC300" w:rsidR="00E15D84" w:rsidRDefault="00AA76F6">
      <w:pPr>
        <w:pStyle w:val="34"/>
        <w:tabs>
          <w:tab w:val="right" w:leader="dot" w:pos="8297"/>
        </w:tabs>
        <w:rPr>
          <w:rFonts w:asciiTheme="minorHAnsi" w:eastAsiaTheme="minorEastAsia" w:hAnsiTheme="minorHAnsi" w:cstheme="minorBidi"/>
          <w:noProof/>
          <w:szCs w:val="22"/>
        </w:rPr>
      </w:pPr>
      <w:hyperlink w:anchor="_Toc140796995" w:history="1">
        <w:r w:rsidR="00E15D84" w:rsidRPr="00DB7826">
          <w:rPr>
            <w:rStyle w:val="affb"/>
            <w:rFonts w:ascii="宋体" w:hAnsi="宋体"/>
            <w:noProof/>
          </w:rPr>
          <w:t>5. 竞争性磋商文件的澄清</w:t>
        </w:r>
        <w:r w:rsidR="00E15D84">
          <w:rPr>
            <w:noProof/>
            <w:webHidden/>
          </w:rPr>
          <w:tab/>
        </w:r>
        <w:r w:rsidR="00E15D84">
          <w:rPr>
            <w:noProof/>
            <w:webHidden/>
          </w:rPr>
          <w:fldChar w:fldCharType="begin"/>
        </w:r>
        <w:r w:rsidR="00E15D84">
          <w:rPr>
            <w:noProof/>
            <w:webHidden/>
          </w:rPr>
          <w:instrText xml:space="preserve"> PAGEREF _Toc140796995 \h </w:instrText>
        </w:r>
        <w:r w:rsidR="00E15D84">
          <w:rPr>
            <w:noProof/>
            <w:webHidden/>
          </w:rPr>
        </w:r>
        <w:r w:rsidR="00E15D84">
          <w:rPr>
            <w:noProof/>
            <w:webHidden/>
          </w:rPr>
          <w:fldChar w:fldCharType="separate"/>
        </w:r>
        <w:r w:rsidR="0047393B">
          <w:rPr>
            <w:noProof/>
            <w:webHidden/>
          </w:rPr>
          <w:t>14</w:t>
        </w:r>
        <w:r w:rsidR="00E15D84">
          <w:rPr>
            <w:noProof/>
            <w:webHidden/>
          </w:rPr>
          <w:fldChar w:fldCharType="end"/>
        </w:r>
      </w:hyperlink>
    </w:p>
    <w:p w14:paraId="16A9991F" w14:textId="3BE185AD" w:rsidR="00E15D84" w:rsidRDefault="00AA76F6">
      <w:pPr>
        <w:pStyle w:val="34"/>
        <w:tabs>
          <w:tab w:val="right" w:leader="dot" w:pos="8297"/>
        </w:tabs>
        <w:rPr>
          <w:rFonts w:asciiTheme="minorHAnsi" w:eastAsiaTheme="minorEastAsia" w:hAnsiTheme="minorHAnsi" w:cstheme="minorBidi"/>
          <w:noProof/>
          <w:szCs w:val="22"/>
        </w:rPr>
      </w:pPr>
      <w:hyperlink w:anchor="_Toc140796996" w:history="1">
        <w:r w:rsidR="00E15D84" w:rsidRPr="00DB7826">
          <w:rPr>
            <w:rStyle w:val="affb"/>
            <w:rFonts w:ascii="宋体" w:hAnsi="宋体"/>
            <w:noProof/>
          </w:rPr>
          <w:t>6. 对竞争性磋商文件的修改</w:t>
        </w:r>
        <w:r w:rsidR="00E15D84">
          <w:rPr>
            <w:noProof/>
            <w:webHidden/>
          </w:rPr>
          <w:tab/>
        </w:r>
        <w:r w:rsidR="00E15D84">
          <w:rPr>
            <w:noProof/>
            <w:webHidden/>
          </w:rPr>
          <w:fldChar w:fldCharType="begin"/>
        </w:r>
        <w:r w:rsidR="00E15D84">
          <w:rPr>
            <w:noProof/>
            <w:webHidden/>
          </w:rPr>
          <w:instrText xml:space="preserve"> PAGEREF _Toc140796996 \h </w:instrText>
        </w:r>
        <w:r w:rsidR="00E15D84">
          <w:rPr>
            <w:noProof/>
            <w:webHidden/>
          </w:rPr>
        </w:r>
        <w:r w:rsidR="00E15D84">
          <w:rPr>
            <w:noProof/>
            <w:webHidden/>
          </w:rPr>
          <w:fldChar w:fldCharType="separate"/>
        </w:r>
        <w:r w:rsidR="0047393B">
          <w:rPr>
            <w:noProof/>
            <w:webHidden/>
          </w:rPr>
          <w:t>14</w:t>
        </w:r>
        <w:r w:rsidR="00E15D84">
          <w:rPr>
            <w:noProof/>
            <w:webHidden/>
          </w:rPr>
          <w:fldChar w:fldCharType="end"/>
        </w:r>
      </w:hyperlink>
    </w:p>
    <w:p w14:paraId="0363E6EC" w14:textId="7725D524" w:rsidR="00E15D84" w:rsidRDefault="00AA76F6">
      <w:pPr>
        <w:pStyle w:val="26"/>
        <w:tabs>
          <w:tab w:val="right" w:leader="dot" w:pos="8297"/>
        </w:tabs>
        <w:rPr>
          <w:rFonts w:asciiTheme="minorHAnsi" w:eastAsiaTheme="minorEastAsia" w:hAnsiTheme="minorHAnsi" w:cstheme="minorBidi"/>
          <w:noProof/>
          <w:szCs w:val="22"/>
        </w:rPr>
      </w:pPr>
      <w:hyperlink w:anchor="_Toc140796997" w:history="1">
        <w:r w:rsidR="00E15D84" w:rsidRPr="00DB7826">
          <w:rPr>
            <w:rStyle w:val="affb"/>
            <w:rFonts w:ascii="宋体" w:hAnsi="宋体"/>
            <w:noProof/>
          </w:rPr>
          <w:t>三、响应文件的编制</w:t>
        </w:r>
        <w:r w:rsidR="00E15D84">
          <w:rPr>
            <w:noProof/>
            <w:webHidden/>
          </w:rPr>
          <w:tab/>
        </w:r>
        <w:r w:rsidR="00E15D84">
          <w:rPr>
            <w:noProof/>
            <w:webHidden/>
          </w:rPr>
          <w:fldChar w:fldCharType="begin"/>
        </w:r>
        <w:r w:rsidR="00E15D84">
          <w:rPr>
            <w:noProof/>
            <w:webHidden/>
          </w:rPr>
          <w:instrText xml:space="preserve"> PAGEREF _Toc140796997 \h </w:instrText>
        </w:r>
        <w:r w:rsidR="00E15D84">
          <w:rPr>
            <w:noProof/>
            <w:webHidden/>
          </w:rPr>
        </w:r>
        <w:r w:rsidR="00E15D84">
          <w:rPr>
            <w:noProof/>
            <w:webHidden/>
          </w:rPr>
          <w:fldChar w:fldCharType="separate"/>
        </w:r>
        <w:r w:rsidR="0047393B">
          <w:rPr>
            <w:noProof/>
            <w:webHidden/>
          </w:rPr>
          <w:t>14</w:t>
        </w:r>
        <w:r w:rsidR="00E15D84">
          <w:rPr>
            <w:noProof/>
            <w:webHidden/>
          </w:rPr>
          <w:fldChar w:fldCharType="end"/>
        </w:r>
      </w:hyperlink>
    </w:p>
    <w:p w14:paraId="2A9EA91A" w14:textId="122C84BC" w:rsidR="00E15D84" w:rsidRDefault="00AA76F6">
      <w:pPr>
        <w:pStyle w:val="34"/>
        <w:tabs>
          <w:tab w:val="right" w:leader="dot" w:pos="8297"/>
        </w:tabs>
        <w:rPr>
          <w:rFonts w:asciiTheme="minorHAnsi" w:eastAsiaTheme="minorEastAsia" w:hAnsiTheme="minorHAnsi" w:cstheme="minorBidi"/>
          <w:noProof/>
          <w:szCs w:val="22"/>
        </w:rPr>
      </w:pPr>
      <w:hyperlink w:anchor="_Toc140796998" w:history="1">
        <w:r w:rsidR="00E15D84" w:rsidRPr="00DB7826">
          <w:rPr>
            <w:rStyle w:val="affb"/>
            <w:rFonts w:ascii="宋体" w:hAnsi="宋体"/>
            <w:noProof/>
          </w:rPr>
          <w:t>7. 语言</w:t>
        </w:r>
        <w:r w:rsidR="00E15D84">
          <w:rPr>
            <w:noProof/>
            <w:webHidden/>
          </w:rPr>
          <w:tab/>
        </w:r>
        <w:r w:rsidR="00E15D84">
          <w:rPr>
            <w:noProof/>
            <w:webHidden/>
          </w:rPr>
          <w:fldChar w:fldCharType="begin"/>
        </w:r>
        <w:r w:rsidR="00E15D84">
          <w:rPr>
            <w:noProof/>
            <w:webHidden/>
          </w:rPr>
          <w:instrText xml:space="preserve"> PAGEREF _Toc140796998 \h </w:instrText>
        </w:r>
        <w:r w:rsidR="00E15D84">
          <w:rPr>
            <w:noProof/>
            <w:webHidden/>
          </w:rPr>
        </w:r>
        <w:r w:rsidR="00E15D84">
          <w:rPr>
            <w:noProof/>
            <w:webHidden/>
          </w:rPr>
          <w:fldChar w:fldCharType="separate"/>
        </w:r>
        <w:r w:rsidR="0047393B">
          <w:rPr>
            <w:noProof/>
            <w:webHidden/>
          </w:rPr>
          <w:t>14</w:t>
        </w:r>
        <w:r w:rsidR="00E15D84">
          <w:rPr>
            <w:noProof/>
            <w:webHidden/>
          </w:rPr>
          <w:fldChar w:fldCharType="end"/>
        </w:r>
      </w:hyperlink>
    </w:p>
    <w:p w14:paraId="23CA1B38" w14:textId="27CA5883" w:rsidR="00E15D84" w:rsidRDefault="00AA76F6">
      <w:pPr>
        <w:pStyle w:val="34"/>
        <w:tabs>
          <w:tab w:val="right" w:leader="dot" w:pos="8297"/>
        </w:tabs>
        <w:rPr>
          <w:rFonts w:asciiTheme="minorHAnsi" w:eastAsiaTheme="minorEastAsia" w:hAnsiTheme="minorHAnsi" w:cstheme="minorBidi"/>
          <w:noProof/>
          <w:szCs w:val="22"/>
        </w:rPr>
      </w:pPr>
      <w:hyperlink w:anchor="_Toc140796999" w:history="1">
        <w:r w:rsidR="00E15D84" w:rsidRPr="00DB7826">
          <w:rPr>
            <w:rStyle w:val="affb"/>
            <w:rFonts w:ascii="宋体" w:hAnsi="宋体"/>
            <w:noProof/>
          </w:rPr>
          <w:t>8. 响应文件构成</w:t>
        </w:r>
        <w:r w:rsidR="00E15D84">
          <w:rPr>
            <w:noProof/>
            <w:webHidden/>
          </w:rPr>
          <w:tab/>
        </w:r>
        <w:r w:rsidR="00E15D84">
          <w:rPr>
            <w:noProof/>
            <w:webHidden/>
          </w:rPr>
          <w:fldChar w:fldCharType="begin"/>
        </w:r>
        <w:r w:rsidR="00E15D84">
          <w:rPr>
            <w:noProof/>
            <w:webHidden/>
          </w:rPr>
          <w:instrText xml:space="preserve"> PAGEREF _Toc140796999 \h </w:instrText>
        </w:r>
        <w:r w:rsidR="00E15D84">
          <w:rPr>
            <w:noProof/>
            <w:webHidden/>
          </w:rPr>
        </w:r>
        <w:r w:rsidR="00E15D84">
          <w:rPr>
            <w:noProof/>
            <w:webHidden/>
          </w:rPr>
          <w:fldChar w:fldCharType="separate"/>
        </w:r>
        <w:r w:rsidR="0047393B">
          <w:rPr>
            <w:noProof/>
            <w:webHidden/>
          </w:rPr>
          <w:t>14</w:t>
        </w:r>
        <w:r w:rsidR="00E15D84">
          <w:rPr>
            <w:noProof/>
            <w:webHidden/>
          </w:rPr>
          <w:fldChar w:fldCharType="end"/>
        </w:r>
      </w:hyperlink>
    </w:p>
    <w:p w14:paraId="1B8305D8" w14:textId="0D4B9F71" w:rsidR="00E15D84" w:rsidRDefault="00AA76F6">
      <w:pPr>
        <w:pStyle w:val="34"/>
        <w:tabs>
          <w:tab w:val="right" w:leader="dot" w:pos="8297"/>
        </w:tabs>
        <w:rPr>
          <w:rFonts w:asciiTheme="minorHAnsi" w:eastAsiaTheme="minorEastAsia" w:hAnsiTheme="minorHAnsi" w:cstheme="minorBidi"/>
          <w:noProof/>
          <w:szCs w:val="22"/>
        </w:rPr>
      </w:pPr>
      <w:hyperlink w:anchor="_Toc140797000" w:history="1">
        <w:r w:rsidR="00E15D84" w:rsidRPr="00DB7826">
          <w:rPr>
            <w:rStyle w:val="affb"/>
            <w:rFonts w:ascii="宋体" w:hAnsi="宋体"/>
            <w:noProof/>
          </w:rPr>
          <w:t>9. 报价</w:t>
        </w:r>
        <w:r w:rsidR="00E15D84">
          <w:rPr>
            <w:noProof/>
            <w:webHidden/>
          </w:rPr>
          <w:tab/>
        </w:r>
        <w:r w:rsidR="00E15D84">
          <w:rPr>
            <w:noProof/>
            <w:webHidden/>
          </w:rPr>
          <w:fldChar w:fldCharType="begin"/>
        </w:r>
        <w:r w:rsidR="00E15D84">
          <w:rPr>
            <w:noProof/>
            <w:webHidden/>
          </w:rPr>
          <w:instrText xml:space="preserve"> PAGEREF _Toc140797000 \h </w:instrText>
        </w:r>
        <w:r w:rsidR="00E15D84">
          <w:rPr>
            <w:noProof/>
            <w:webHidden/>
          </w:rPr>
        </w:r>
        <w:r w:rsidR="00E15D84">
          <w:rPr>
            <w:noProof/>
            <w:webHidden/>
          </w:rPr>
          <w:fldChar w:fldCharType="separate"/>
        </w:r>
        <w:r w:rsidR="0047393B">
          <w:rPr>
            <w:noProof/>
            <w:webHidden/>
          </w:rPr>
          <w:t>16</w:t>
        </w:r>
        <w:r w:rsidR="00E15D84">
          <w:rPr>
            <w:noProof/>
            <w:webHidden/>
          </w:rPr>
          <w:fldChar w:fldCharType="end"/>
        </w:r>
      </w:hyperlink>
    </w:p>
    <w:p w14:paraId="0C83E26C" w14:textId="43D5B9A2" w:rsidR="00E15D84" w:rsidRDefault="00AA76F6">
      <w:pPr>
        <w:pStyle w:val="34"/>
        <w:tabs>
          <w:tab w:val="right" w:leader="dot" w:pos="8297"/>
        </w:tabs>
        <w:rPr>
          <w:rFonts w:asciiTheme="minorHAnsi" w:eastAsiaTheme="minorEastAsia" w:hAnsiTheme="minorHAnsi" w:cstheme="minorBidi"/>
          <w:noProof/>
          <w:szCs w:val="22"/>
        </w:rPr>
      </w:pPr>
      <w:hyperlink w:anchor="_Toc140797001" w:history="1">
        <w:r w:rsidR="00E15D84" w:rsidRPr="00DB7826">
          <w:rPr>
            <w:rStyle w:val="affb"/>
            <w:rFonts w:ascii="宋体" w:hAnsi="宋体"/>
            <w:noProof/>
          </w:rPr>
          <w:t>10. 报价币种</w:t>
        </w:r>
        <w:r w:rsidR="00E15D84">
          <w:rPr>
            <w:noProof/>
            <w:webHidden/>
          </w:rPr>
          <w:tab/>
        </w:r>
        <w:r w:rsidR="00E15D84">
          <w:rPr>
            <w:noProof/>
            <w:webHidden/>
          </w:rPr>
          <w:fldChar w:fldCharType="begin"/>
        </w:r>
        <w:r w:rsidR="00E15D84">
          <w:rPr>
            <w:noProof/>
            <w:webHidden/>
          </w:rPr>
          <w:instrText xml:space="preserve"> PAGEREF _Toc140797001 \h </w:instrText>
        </w:r>
        <w:r w:rsidR="00E15D84">
          <w:rPr>
            <w:noProof/>
            <w:webHidden/>
          </w:rPr>
        </w:r>
        <w:r w:rsidR="00E15D84">
          <w:rPr>
            <w:noProof/>
            <w:webHidden/>
          </w:rPr>
          <w:fldChar w:fldCharType="separate"/>
        </w:r>
        <w:r w:rsidR="0047393B">
          <w:rPr>
            <w:noProof/>
            <w:webHidden/>
          </w:rPr>
          <w:t>16</w:t>
        </w:r>
        <w:r w:rsidR="00E15D84">
          <w:rPr>
            <w:noProof/>
            <w:webHidden/>
          </w:rPr>
          <w:fldChar w:fldCharType="end"/>
        </w:r>
      </w:hyperlink>
    </w:p>
    <w:p w14:paraId="3A92107E" w14:textId="0DE117D0" w:rsidR="00E15D84" w:rsidRDefault="00AA76F6">
      <w:pPr>
        <w:pStyle w:val="34"/>
        <w:tabs>
          <w:tab w:val="right" w:leader="dot" w:pos="8297"/>
        </w:tabs>
        <w:rPr>
          <w:rFonts w:asciiTheme="minorHAnsi" w:eastAsiaTheme="minorEastAsia" w:hAnsiTheme="minorHAnsi" w:cstheme="minorBidi"/>
          <w:noProof/>
          <w:szCs w:val="22"/>
        </w:rPr>
      </w:pPr>
      <w:hyperlink w:anchor="_Toc140797002" w:history="1">
        <w:r w:rsidR="00E15D84" w:rsidRPr="00DB7826">
          <w:rPr>
            <w:rStyle w:val="affb"/>
            <w:rFonts w:ascii="宋体" w:hAnsi="宋体"/>
            <w:noProof/>
          </w:rPr>
          <w:t>11. 磋商保证金</w:t>
        </w:r>
        <w:r w:rsidR="00E15D84">
          <w:rPr>
            <w:noProof/>
            <w:webHidden/>
          </w:rPr>
          <w:tab/>
        </w:r>
        <w:r w:rsidR="00E15D84">
          <w:rPr>
            <w:noProof/>
            <w:webHidden/>
          </w:rPr>
          <w:fldChar w:fldCharType="begin"/>
        </w:r>
        <w:r w:rsidR="00E15D84">
          <w:rPr>
            <w:noProof/>
            <w:webHidden/>
          </w:rPr>
          <w:instrText xml:space="preserve"> PAGEREF _Toc140797002 \h </w:instrText>
        </w:r>
        <w:r w:rsidR="00E15D84">
          <w:rPr>
            <w:noProof/>
            <w:webHidden/>
          </w:rPr>
        </w:r>
        <w:r w:rsidR="00E15D84">
          <w:rPr>
            <w:noProof/>
            <w:webHidden/>
          </w:rPr>
          <w:fldChar w:fldCharType="separate"/>
        </w:r>
        <w:r w:rsidR="0047393B">
          <w:rPr>
            <w:noProof/>
            <w:webHidden/>
          </w:rPr>
          <w:t>16</w:t>
        </w:r>
        <w:r w:rsidR="00E15D84">
          <w:rPr>
            <w:noProof/>
            <w:webHidden/>
          </w:rPr>
          <w:fldChar w:fldCharType="end"/>
        </w:r>
      </w:hyperlink>
    </w:p>
    <w:p w14:paraId="108F81A6" w14:textId="39F0E1C1" w:rsidR="00E15D84" w:rsidRDefault="00AA76F6">
      <w:pPr>
        <w:pStyle w:val="34"/>
        <w:tabs>
          <w:tab w:val="right" w:leader="dot" w:pos="8297"/>
        </w:tabs>
        <w:rPr>
          <w:rFonts w:asciiTheme="minorHAnsi" w:eastAsiaTheme="minorEastAsia" w:hAnsiTheme="minorHAnsi" w:cstheme="minorBidi"/>
          <w:noProof/>
          <w:szCs w:val="22"/>
        </w:rPr>
      </w:pPr>
      <w:hyperlink w:anchor="_Toc140797003" w:history="1">
        <w:r w:rsidR="00E15D84" w:rsidRPr="00DB7826">
          <w:rPr>
            <w:rStyle w:val="affb"/>
            <w:rFonts w:ascii="宋体" w:hAnsi="宋体"/>
            <w:noProof/>
          </w:rPr>
          <w:t>12. 响应文件有效期</w:t>
        </w:r>
        <w:r w:rsidR="00E15D84">
          <w:rPr>
            <w:noProof/>
            <w:webHidden/>
          </w:rPr>
          <w:tab/>
        </w:r>
        <w:r w:rsidR="00E15D84">
          <w:rPr>
            <w:noProof/>
            <w:webHidden/>
          </w:rPr>
          <w:fldChar w:fldCharType="begin"/>
        </w:r>
        <w:r w:rsidR="00E15D84">
          <w:rPr>
            <w:noProof/>
            <w:webHidden/>
          </w:rPr>
          <w:instrText xml:space="preserve"> PAGEREF _Toc140797003 \h </w:instrText>
        </w:r>
        <w:r w:rsidR="00E15D84">
          <w:rPr>
            <w:noProof/>
            <w:webHidden/>
          </w:rPr>
        </w:r>
        <w:r w:rsidR="00E15D84">
          <w:rPr>
            <w:noProof/>
            <w:webHidden/>
          </w:rPr>
          <w:fldChar w:fldCharType="separate"/>
        </w:r>
        <w:r w:rsidR="0047393B">
          <w:rPr>
            <w:noProof/>
            <w:webHidden/>
          </w:rPr>
          <w:t>17</w:t>
        </w:r>
        <w:r w:rsidR="00E15D84">
          <w:rPr>
            <w:noProof/>
            <w:webHidden/>
          </w:rPr>
          <w:fldChar w:fldCharType="end"/>
        </w:r>
      </w:hyperlink>
    </w:p>
    <w:p w14:paraId="6C6D88E8" w14:textId="5E1EF03A" w:rsidR="00E15D84" w:rsidRDefault="00AA76F6">
      <w:pPr>
        <w:pStyle w:val="26"/>
        <w:tabs>
          <w:tab w:val="right" w:leader="dot" w:pos="8297"/>
        </w:tabs>
        <w:rPr>
          <w:rFonts w:asciiTheme="minorHAnsi" w:eastAsiaTheme="minorEastAsia" w:hAnsiTheme="minorHAnsi" w:cstheme="minorBidi"/>
          <w:noProof/>
          <w:szCs w:val="22"/>
        </w:rPr>
      </w:pPr>
      <w:hyperlink w:anchor="_Toc140797004" w:history="1">
        <w:r w:rsidR="00E15D84" w:rsidRPr="00DB7826">
          <w:rPr>
            <w:rStyle w:val="affb"/>
            <w:rFonts w:ascii="宋体" w:hAnsi="宋体"/>
            <w:noProof/>
          </w:rPr>
          <w:t>四、响应文件的递交</w:t>
        </w:r>
        <w:r w:rsidR="00E15D84">
          <w:rPr>
            <w:noProof/>
            <w:webHidden/>
          </w:rPr>
          <w:tab/>
        </w:r>
        <w:r w:rsidR="00E15D84">
          <w:rPr>
            <w:noProof/>
            <w:webHidden/>
          </w:rPr>
          <w:fldChar w:fldCharType="begin"/>
        </w:r>
        <w:r w:rsidR="00E15D84">
          <w:rPr>
            <w:noProof/>
            <w:webHidden/>
          </w:rPr>
          <w:instrText xml:space="preserve"> PAGEREF _Toc140797004 \h </w:instrText>
        </w:r>
        <w:r w:rsidR="00E15D84">
          <w:rPr>
            <w:noProof/>
            <w:webHidden/>
          </w:rPr>
        </w:r>
        <w:r w:rsidR="00E15D84">
          <w:rPr>
            <w:noProof/>
            <w:webHidden/>
          </w:rPr>
          <w:fldChar w:fldCharType="separate"/>
        </w:r>
        <w:r w:rsidR="0047393B">
          <w:rPr>
            <w:noProof/>
            <w:webHidden/>
          </w:rPr>
          <w:t>17</w:t>
        </w:r>
        <w:r w:rsidR="00E15D84">
          <w:rPr>
            <w:noProof/>
            <w:webHidden/>
          </w:rPr>
          <w:fldChar w:fldCharType="end"/>
        </w:r>
      </w:hyperlink>
    </w:p>
    <w:p w14:paraId="412A10AF" w14:textId="75072B23" w:rsidR="00E15D84" w:rsidRDefault="00AA76F6">
      <w:pPr>
        <w:pStyle w:val="34"/>
        <w:tabs>
          <w:tab w:val="right" w:leader="dot" w:pos="8297"/>
        </w:tabs>
        <w:rPr>
          <w:rFonts w:asciiTheme="minorHAnsi" w:eastAsiaTheme="minorEastAsia" w:hAnsiTheme="minorHAnsi" w:cstheme="minorBidi"/>
          <w:noProof/>
          <w:szCs w:val="22"/>
        </w:rPr>
      </w:pPr>
      <w:hyperlink w:anchor="_Toc140797005" w:history="1">
        <w:r w:rsidR="00E15D84" w:rsidRPr="00DB7826">
          <w:rPr>
            <w:rStyle w:val="affb"/>
            <w:rFonts w:ascii="宋体" w:hAnsi="宋体"/>
            <w:noProof/>
          </w:rPr>
          <w:t>13. 响应文件递交截止期</w:t>
        </w:r>
        <w:r w:rsidR="00E15D84">
          <w:rPr>
            <w:noProof/>
            <w:webHidden/>
          </w:rPr>
          <w:tab/>
        </w:r>
        <w:r w:rsidR="00E15D84">
          <w:rPr>
            <w:noProof/>
            <w:webHidden/>
          </w:rPr>
          <w:fldChar w:fldCharType="begin"/>
        </w:r>
        <w:r w:rsidR="00E15D84">
          <w:rPr>
            <w:noProof/>
            <w:webHidden/>
          </w:rPr>
          <w:instrText xml:space="preserve"> PAGEREF _Toc140797005 \h </w:instrText>
        </w:r>
        <w:r w:rsidR="00E15D84">
          <w:rPr>
            <w:noProof/>
            <w:webHidden/>
          </w:rPr>
        </w:r>
        <w:r w:rsidR="00E15D84">
          <w:rPr>
            <w:noProof/>
            <w:webHidden/>
          </w:rPr>
          <w:fldChar w:fldCharType="separate"/>
        </w:r>
        <w:r w:rsidR="0047393B">
          <w:rPr>
            <w:noProof/>
            <w:webHidden/>
          </w:rPr>
          <w:t>17</w:t>
        </w:r>
        <w:r w:rsidR="00E15D84">
          <w:rPr>
            <w:noProof/>
            <w:webHidden/>
          </w:rPr>
          <w:fldChar w:fldCharType="end"/>
        </w:r>
      </w:hyperlink>
    </w:p>
    <w:p w14:paraId="05CEF2B4" w14:textId="67112160" w:rsidR="00E15D84" w:rsidRDefault="00AA76F6">
      <w:pPr>
        <w:pStyle w:val="26"/>
        <w:tabs>
          <w:tab w:val="right" w:leader="dot" w:pos="8297"/>
        </w:tabs>
        <w:rPr>
          <w:rFonts w:asciiTheme="minorHAnsi" w:eastAsiaTheme="minorEastAsia" w:hAnsiTheme="minorHAnsi" w:cstheme="minorBidi"/>
          <w:noProof/>
          <w:szCs w:val="22"/>
        </w:rPr>
      </w:pPr>
      <w:hyperlink w:anchor="_Toc140797006" w:history="1">
        <w:r w:rsidR="00E15D84" w:rsidRPr="00DB7826">
          <w:rPr>
            <w:rStyle w:val="affb"/>
            <w:rFonts w:ascii="宋体" w:hAnsi="宋体"/>
            <w:noProof/>
          </w:rPr>
          <w:t>五、磋商</w:t>
        </w:r>
        <w:r w:rsidR="00E15D84">
          <w:rPr>
            <w:noProof/>
            <w:webHidden/>
          </w:rPr>
          <w:tab/>
        </w:r>
        <w:r w:rsidR="00E15D84">
          <w:rPr>
            <w:noProof/>
            <w:webHidden/>
          </w:rPr>
          <w:fldChar w:fldCharType="begin"/>
        </w:r>
        <w:r w:rsidR="00E15D84">
          <w:rPr>
            <w:noProof/>
            <w:webHidden/>
          </w:rPr>
          <w:instrText xml:space="preserve"> PAGEREF _Toc140797006 \h </w:instrText>
        </w:r>
        <w:r w:rsidR="00E15D84">
          <w:rPr>
            <w:noProof/>
            <w:webHidden/>
          </w:rPr>
        </w:r>
        <w:r w:rsidR="00E15D84">
          <w:rPr>
            <w:noProof/>
            <w:webHidden/>
          </w:rPr>
          <w:fldChar w:fldCharType="separate"/>
        </w:r>
        <w:r w:rsidR="0047393B">
          <w:rPr>
            <w:noProof/>
            <w:webHidden/>
          </w:rPr>
          <w:t>18</w:t>
        </w:r>
        <w:r w:rsidR="00E15D84">
          <w:rPr>
            <w:noProof/>
            <w:webHidden/>
          </w:rPr>
          <w:fldChar w:fldCharType="end"/>
        </w:r>
      </w:hyperlink>
    </w:p>
    <w:p w14:paraId="6F4190CB" w14:textId="34A19B28" w:rsidR="00E15D84" w:rsidRDefault="00AA76F6">
      <w:pPr>
        <w:pStyle w:val="34"/>
        <w:tabs>
          <w:tab w:val="right" w:leader="dot" w:pos="8297"/>
        </w:tabs>
        <w:rPr>
          <w:rFonts w:asciiTheme="minorHAnsi" w:eastAsiaTheme="minorEastAsia" w:hAnsiTheme="minorHAnsi" w:cstheme="minorBidi"/>
          <w:noProof/>
          <w:szCs w:val="22"/>
        </w:rPr>
      </w:pPr>
      <w:hyperlink w:anchor="_Toc140797007" w:history="1">
        <w:r w:rsidR="00E15D84" w:rsidRPr="00DB7826">
          <w:rPr>
            <w:rStyle w:val="affb"/>
            <w:rFonts w:ascii="宋体" w:hAnsi="宋体"/>
            <w:noProof/>
          </w:rPr>
          <w:t>14. 磋商小组</w:t>
        </w:r>
        <w:r w:rsidR="00E15D84">
          <w:rPr>
            <w:noProof/>
            <w:webHidden/>
          </w:rPr>
          <w:tab/>
        </w:r>
        <w:r w:rsidR="00E15D84">
          <w:rPr>
            <w:noProof/>
            <w:webHidden/>
          </w:rPr>
          <w:fldChar w:fldCharType="begin"/>
        </w:r>
        <w:r w:rsidR="00E15D84">
          <w:rPr>
            <w:noProof/>
            <w:webHidden/>
          </w:rPr>
          <w:instrText xml:space="preserve"> PAGEREF _Toc140797007 \h </w:instrText>
        </w:r>
        <w:r w:rsidR="00E15D84">
          <w:rPr>
            <w:noProof/>
            <w:webHidden/>
          </w:rPr>
        </w:r>
        <w:r w:rsidR="00E15D84">
          <w:rPr>
            <w:noProof/>
            <w:webHidden/>
          </w:rPr>
          <w:fldChar w:fldCharType="separate"/>
        </w:r>
        <w:r w:rsidR="0047393B">
          <w:rPr>
            <w:noProof/>
            <w:webHidden/>
          </w:rPr>
          <w:t>18</w:t>
        </w:r>
        <w:r w:rsidR="00E15D84">
          <w:rPr>
            <w:noProof/>
            <w:webHidden/>
          </w:rPr>
          <w:fldChar w:fldCharType="end"/>
        </w:r>
      </w:hyperlink>
    </w:p>
    <w:p w14:paraId="415CBECC" w14:textId="014FFBFA" w:rsidR="00E15D84" w:rsidRDefault="00AA76F6">
      <w:pPr>
        <w:pStyle w:val="34"/>
        <w:tabs>
          <w:tab w:val="right" w:leader="dot" w:pos="8297"/>
        </w:tabs>
        <w:rPr>
          <w:rFonts w:asciiTheme="minorHAnsi" w:eastAsiaTheme="minorEastAsia" w:hAnsiTheme="minorHAnsi" w:cstheme="minorBidi"/>
          <w:noProof/>
          <w:szCs w:val="22"/>
        </w:rPr>
      </w:pPr>
      <w:hyperlink w:anchor="_Toc140797008" w:history="1">
        <w:r w:rsidR="00E15D84" w:rsidRPr="00DB7826">
          <w:rPr>
            <w:rStyle w:val="affb"/>
            <w:rFonts w:ascii="宋体" w:hAnsi="宋体"/>
            <w:noProof/>
          </w:rPr>
          <w:t>15. 磋商时间和顺序</w:t>
        </w:r>
        <w:r w:rsidR="00E15D84">
          <w:rPr>
            <w:noProof/>
            <w:webHidden/>
          </w:rPr>
          <w:tab/>
        </w:r>
        <w:r w:rsidR="00E15D84">
          <w:rPr>
            <w:noProof/>
            <w:webHidden/>
          </w:rPr>
          <w:fldChar w:fldCharType="begin"/>
        </w:r>
        <w:r w:rsidR="00E15D84">
          <w:rPr>
            <w:noProof/>
            <w:webHidden/>
          </w:rPr>
          <w:instrText xml:space="preserve"> PAGEREF _Toc140797008 \h </w:instrText>
        </w:r>
        <w:r w:rsidR="00E15D84">
          <w:rPr>
            <w:noProof/>
            <w:webHidden/>
          </w:rPr>
        </w:r>
        <w:r w:rsidR="00E15D84">
          <w:rPr>
            <w:noProof/>
            <w:webHidden/>
          </w:rPr>
          <w:fldChar w:fldCharType="separate"/>
        </w:r>
        <w:r w:rsidR="0047393B">
          <w:rPr>
            <w:noProof/>
            <w:webHidden/>
          </w:rPr>
          <w:t>18</w:t>
        </w:r>
        <w:r w:rsidR="00E15D84">
          <w:rPr>
            <w:noProof/>
            <w:webHidden/>
          </w:rPr>
          <w:fldChar w:fldCharType="end"/>
        </w:r>
      </w:hyperlink>
    </w:p>
    <w:p w14:paraId="1E10661D" w14:textId="46FEF1EA" w:rsidR="00E15D84" w:rsidRDefault="00AA76F6">
      <w:pPr>
        <w:pStyle w:val="34"/>
        <w:tabs>
          <w:tab w:val="right" w:leader="dot" w:pos="8297"/>
        </w:tabs>
        <w:rPr>
          <w:rFonts w:asciiTheme="minorHAnsi" w:eastAsiaTheme="minorEastAsia" w:hAnsiTheme="minorHAnsi" w:cstheme="minorBidi"/>
          <w:noProof/>
          <w:szCs w:val="22"/>
        </w:rPr>
      </w:pPr>
      <w:hyperlink w:anchor="_Toc140797009" w:history="1">
        <w:r w:rsidR="00E15D84" w:rsidRPr="00DB7826">
          <w:rPr>
            <w:rStyle w:val="affb"/>
            <w:rFonts w:ascii="宋体" w:hAnsi="宋体"/>
            <w:noProof/>
          </w:rPr>
          <w:t>16.对供应商的资格审查</w:t>
        </w:r>
        <w:r w:rsidR="00E15D84">
          <w:rPr>
            <w:noProof/>
            <w:webHidden/>
          </w:rPr>
          <w:tab/>
        </w:r>
        <w:r w:rsidR="00E15D84">
          <w:rPr>
            <w:noProof/>
            <w:webHidden/>
          </w:rPr>
          <w:fldChar w:fldCharType="begin"/>
        </w:r>
        <w:r w:rsidR="00E15D84">
          <w:rPr>
            <w:noProof/>
            <w:webHidden/>
          </w:rPr>
          <w:instrText xml:space="preserve"> PAGEREF _Toc140797009 \h </w:instrText>
        </w:r>
        <w:r w:rsidR="00E15D84">
          <w:rPr>
            <w:noProof/>
            <w:webHidden/>
          </w:rPr>
        </w:r>
        <w:r w:rsidR="00E15D84">
          <w:rPr>
            <w:noProof/>
            <w:webHidden/>
          </w:rPr>
          <w:fldChar w:fldCharType="separate"/>
        </w:r>
        <w:r w:rsidR="0047393B">
          <w:rPr>
            <w:noProof/>
            <w:webHidden/>
          </w:rPr>
          <w:t>18</w:t>
        </w:r>
        <w:r w:rsidR="00E15D84">
          <w:rPr>
            <w:noProof/>
            <w:webHidden/>
          </w:rPr>
          <w:fldChar w:fldCharType="end"/>
        </w:r>
      </w:hyperlink>
    </w:p>
    <w:p w14:paraId="762A1D61" w14:textId="5B476A13" w:rsidR="00E15D84" w:rsidRDefault="00AA76F6">
      <w:pPr>
        <w:pStyle w:val="34"/>
        <w:tabs>
          <w:tab w:val="right" w:leader="dot" w:pos="8297"/>
        </w:tabs>
        <w:rPr>
          <w:rFonts w:asciiTheme="minorHAnsi" w:eastAsiaTheme="minorEastAsia" w:hAnsiTheme="minorHAnsi" w:cstheme="minorBidi"/>
          <w:noProof/>
          <w:szCs w:val="22"/>
        </w:rPr>
      </w:pPr>
      <w:hyperlink w:anchor="_Toc140797010" w:history="1">
        <w:r w:rsidR="00E15D84" w:rsidRPr="00DB7826">
          <w:rPr>
            <w:rStyle w:val="affb"/>
            <w:rFonts w:ascii="宋体" w:hAnsi="宋体"/>
            <w:noProof/>
          </w:rPr>
          <w:t>17.对响应文件的符合性检查</w:t>
        </w:r>
        <w:r w:rsidR="00E15D84">
          <w:rPr>
            <w:noProof/>
            <w:webHidden/>
          </w:rPr>
          <w:tab/>
        </w:r>
        <w:r w:rsidR="00E15D84">
          <w:rPr>
            <w:noProof/>
            <w:webHidden/>
          </w:rPr>
          <w:fldChar w:fldCharType="begin"/>
        </w:r>
        <w:r w:rsidR="00E15D84">
          <w:rPr>
            <w:noProof/>
            <w:webHidden/>
          </w:rPr>
          <w:instrText xml:space="preserve"> PAGEREF _Toc140797010 \h </w:instrText>
        </w:r>
        <w:r w:rsidR="00E15D84">
          <w:rPr>
            <w:noProof/>
            <w:webHidden/>
          </w:rPr>
        </w:r>
        <w:r w:rsidR="00E15D84">
          <w:rPr>
            <w:noProof/>
            <w:webHidden/>
          </w:rPr>
          <w:fldChar w:fldCharType="separate"/>
        </w:r>
        <w:r w:rsidR="0047393B">
          <w:rPr>
            <w:noProof/>
            <w:webHidden/>
          </w:rPr>
          <w:t>18</w:t>
        </w:r>
        <w:r w:rsidR="00E15D84">
          <w:rPr>
            <w:noProof/>
            <w:webHidden/>
          </w:rPr>
          <w:fldChar w:fldCharType="end"/>
        </w:r>
      </w:hyperlink>
    </w:p>
    <w:p w14:paraId="48B610F1" w14:textId="40E79450" w:rsidR="00E15D84" w:rsidRDefault="00AA76F6">
      <w:pPr>
        <w:pStyle w:val="34"/>
        <w:tabs>
          <w:tab w:val="right" w:leader="dot" w:pos="8297"/>
        </w:tabs>
        <w:rPr>
          <w:rFonts w:asciiTheme="minorHAnsi" w:eastAsiaTheme="minorEastAsia" w:hAnsiTheme="minorHAnsi" w:cstheme="minorBidi"/>
          <w:noProof/>
          <w:szCs w:val="22"/>
        </w:rPr>
      </w:pPr>
      <w:hyperlink w:anchor="_Toc140797011" w:history="1">
        <w:r w:rsidR="00E15D84" w:rsidRPr="00DB7826">
          <w:rPr>
            <w:rStyle w:val="affb"/>
            <w:rFonts w:ascii="宋体" w:hAnsi="宋体"/>
            <w:noProof/>
          </w:rPr>
          <w:t>18.磋商</w:t>
        </w:r>
        <w:r w:rsidR="00E15D84">
          <w:rPr>
            <w:noProof/>
            <w:webHidden/>
          </w:rPr>
          <w:tab/>
        </w:r>
        <w:r w:rsidR="00E15D84">
          <w:rPr>
            <w:noProof/>
            <w:webHidden/>
          </w:rPr>
          <w:fldChar w:fldCharType="begin"/>
        </w:r>
        <w:r w:rsidR="00E15D84">
          <w:rPr>
            <w:noProof/>
            <w:webHidden/>
          </w:rPr>
          <w:instrText xml:space="preserve"> PAGEREF _Toc140797011 \h </w:instrText>
        </w:r>
        <w:r w:rsidR="00E15D84">
          <w:rPr>
            <w:noProof/>
            <w:webHidden/>
          </w:rPr>
        </w:r>
        <w:r w:rsidR="00E15D84">
          <w:rPr>
            <w:noProof/>
            <w:webHidden/>
          </w:rPr>
          <w:fldChar w:fldCharType="separate"/>
        </w:r>
        <w:r w:rsidR="0047393B">
          <w:rPr>
            <w:noProof/>
            <w:webHidden/>
          </w:rPr>
          <w:t>20</w:t>
        </w:r>
        <w:r w:rsidR="00E15D84">
          <w:rPr>
            <w:noProof/>
            <w:webHidden/>
          </w:rPr>
          <w:fldChar w:fldCharType="end"/>
        </w:r>
      </w:hyperlink>
    </w:p>
    <w:p w14:paraId="0BB4CD63" w14:textId="7D7D9CAC" w:rsidR="00E15D84" w:rsidRDefault="00AA76F6">
      <w:pPr>
        <w:pStyle w:val="34"/>
        <w:tabs>
          <w:tab w:val="right" w:leader="dot" w:pos="8297"/>
        </w:tabs>
        <w:rPr>
          <w:rFonts w:asciiTheme="minorHAnsi" w:eastAsiaTheme="minorEastAsia" w:hAnsiTheme="minorHAnsi" w:cstheme="minorBidi"/>
          <w:noProof/>
          <w:szCs w:val="22"/>
        </w:rPr>
      </w:pPr>
      <w:hyperlink w:anchor="_Toc140797012" w:history="1">
        <w:r w:rsidR="00E15D84" w:rsidRPr="00DB7826">
          <w:rPr>
            <w:rStyle w:val="affb"/>
            <w:rFonts w:ascii="宋体" w:hAnsi="宋体"/>
            <w:noProof/>
          </w:rPr>
          <w:t>19.详细评审</w:t>
        </w:r>
        <w:r w:rsidR="00E15D84">
          <w:rPr>
            <w:noProof/>
            <w:webHidden/>
          </w:rPr>
          <w:tab/>
        </w:r>
        <w:r w:rsidR="00E15D84">
          <w:rPr>
            <w:noProof/>
            <w:webHidden/>
          </w:rPr>
          <w:fldChar w:fldCharType="begin"/>
        </w:r>
        <w:r w:rsidR="00E15D84">
          <w:rPr>
            <w:noProof/>
            <w:webHidden/>
          </w:rPr>
          <w:instrText xml:space="preserve"> PAGEREF _Toc140797012 \h </w:instrText>
        </w:r>
        <w:r w:rsidR="00E15D84">
          <w:rPr>
            <w:noProof/>
            <w:webHidden/>
          </w:rPr>
        </w:r>
        <w:r w:rsidR="00E15D84">
          <w:rPr>
            <w:noProof/>
            <w:webHidden/>
          </w:rPr>
          <w:fldChar w:fldCharType="separate"/>
        </w:r>
        <w:r w:rsidR="0047393B">
          <w:rPr>
            <w:noProof/>
            <w:webHidden/>
          </w:rPr>
          <w:t>20</w:t>
        </w:r>
        <w:r w:rsidR="00E15D84">
          <w:rPr>
            <w:noProof/>
            <w:webHidden/>
          </w:rPr>
          <w:fldChar w:fldCharType="end"/>
        </w:r>
      </w:hyperlink>
    </w:p>
    <w:p w14:paraId="32380EA8" w14:textId="60E2A1E4" w:rsidR="00E15D84" w:rsidRDefault="00AA76F6">
      <w:pPr>
        <w:pStyle w:val="34"/>
        <w:tabs>
          <w:tab w:val="right" w:leader="dot" w:pos="8297"/>
        </w:tabs>
        <w:rPr>
          <w:rFonts w:asciiTheme="minorHAnsi" w:eastAsiaTheme="minorEastAsia" w:hAnsiTheme="minorHAnsi" w:cstheme="minorBidi"/>
          <w:noProof/>
          <w:szCs w:val="22"/>
        </w:rPr>
      </w:pPr>
      <w:hyperlink w:anchor="_Toc140797013" w:history="1">
        <w:r w:rsidR="00E15D84" w:rsidRPr="00DB7826">
          <w:rPr>
            <w:rStyle w:val="affb"/>
            <w:rFonts w:ascii="宋体" w:hAnsi="宋体"/>
            <w:noProof/>
          </w:rPr>
          <w:t>20.磋商过程要求</w:t>
        </w:r>
        <w:r w:rsidR="00E15D84">
          <w:rPr>
            <w:noProof/>
            <w:webHidden/>
          </w:rPr>
          <w:tab/>
        </w:r>
        <w:r w:rsidR="00E15D84">
          <w:rPr>
            <w:noProof/>
            <w:webHidden/>
          </w:rPr>
          <w:fldChar w:fldCharType="begin"/>
        </w:r>
        <w:r w:rsidR="00E15D84">
          <w:rPr>
            <w:noProof/>
            <w:webHidden/>
          </w:rPr>
          <w:instrText xml:space="preserve"> PAGEREF _Toc140797013 \h </w:instrText>
        </w:r>
        <w:r w:rsidR="00E15D84">
          <w:rPr>
            <w:noProof/>
            <w:webHidden/>
          </w:rPr>
        </w:r>
        <w:r w:rsidR="00E15D84">
          <w:rPr>
            <w:noProof/>
            <w:webHidden/>
          </w:rPr>
          <w:fldChar w:fldCharType="separate"/>
        </w:r>
        <w:r w:rsidR="0047393B">
          <w:rPr>
            <w:noProof/>
            <w:webHidden/>
          </w:rPr>
          <w:t>21</w:t>
        </w:r>
        <w:r w:rsidR="00E15D84">
          <w:rPr>
            <w:noProof/>
            <w:webHidden/>
          </w:rPr>
          <w:fldChar w:fldCharType="end"/>
        </w:r>
      </w:hyperlink>
    </w:p>
    <w:p w14:paraId="2B9705A5" w14:textId="79805931" w:rsidR="00E15D84" w:rsidRDefault="00AA76F6">
      <w:pPr>
        <w:pStyle w:val="34"/>
        <w:tabs>
          <w:tab w:val="right" w:leader="dot" w:pos="8297"/>
        </w:tabs>
        <w:rPr>
          <w:rFonts w:asciiTheme="minorHAnsi" w:eastAsiaTheme="minorEastAsia" w:hAnsiTheme="minorHAnsi" w:cstheme="minorBidi"/>
          <w:noProof/>
          <w:szCs w:val="22"/>
        </w:rPr>
      </w:pPr>
      <w:hyperlink w:anchor="_Toc140797014" w:history="1">
        <w:r w:rsidR="00E15D84" w:rsidRPr="00DB7826">
          <w:rPr>
            <w:rStyle w:val="affb"/>
            <w:rFonts w:ascii="宋体" w:hAnsi="宋体"/>
            <w:noProof/>
          </w:rPr>
          <w:t>21．评审过程及保密原则</w:t>
        </w:r>
        <w:r w:rsidR="00E15D84">
          <w:rPr>
            <w:noProof/>
            <w:webHidden/>
          </w:rPr>
          <w:tab/>
        </w:r>
        <w:r w:rsidR="00E15D84">
          <w:rPr>
            <w:noProof/>
            <w:webHidden/>
          </w:rPr>
          <w:fldChar w:fldCharType="begin"/>
        </w:r>
        <w:r w:rsidR="00E15D84">
          <w:rPr>
            <w:noProof/>
            <w:webHidden/>
          </w:rPr>
          <w:instrText xml:space="preserve"> PAGEREF _Toc140797014 \h </w:instrText>
        </w:r>
        <w:r w:rsidR="00E15D84">
          <w:rPr>
            <w:noProof/>
            <w:webHidden/>
          </w:rPr>
        </w:r>
        <w:r w:rsidR="00E15D84">
          <w:rPr>
            <w:noProof/>
            <w:webHidden/>
          </w:rPr>
          <w:fldChar w:fldCharType="separate"/>
        </w:r>
        <w:r w:rsidR="0047393B">
          <w:rPr>
            <w:noProof/>
            <w:webHidden/>
          </w:rPr>
          <w:t>22</w:t>
        </w:r>
        <w:r w:rsidR="00E15D84">
          <w:rPr>
            <w:noProof/>
            <w:webHidden/>
          </w:rPr>
          <w:fldChar w:fldCharType="end"/>
        </w:r>
      </w:hyperlink>
    </w:p>
    <w:p w14:paraId="5BC050C6" w14:textId="05468DC0" w:rsidR="00E15D84" w:rsidRDefault="00AA76F6">
      <w:pPr>
        <w:pStyle w:val="34"/>
        <w:tabs>
          <w:tab w:val="right" w:leader="dot" w:pos="8297"/>
        </w:tabs>
        <w:rPr>
          <w:rFonts w:asciiTheme="minorHAnsi" w:eastAsiaTheme="minorEastAsia" w:hAnsiTheme="minorHAnsi" w:cstheme="minorBidi"/>
          <w:noProof/>
          <w:szCs w:val="22"/>
        </w:rPr>
      </w:pPr>
      <w:hyperlink w:anchor="_Toc140797015" w:history="1">
        <w:r w:rsidR="00E15D84" w:rsidRPr="00DB7826">
          <w:rPr>
            <w:rStyle w:val="affb"/>
            <w:rFonts w:ascii="宋体" w:hAnsi="宋体"/>
            <w:noProof/>
          </w:rPr>
          <w:t>22.采购项目终止</w:t>
        </w:r>
        <w:r w:rsidR="00E15D84">
          <w:rPr>
            <w:noProof/>
            <w:webHidden/>
          </w:rPr>
          <w:tab/>
        </w:r>
        <w:r w:rsidR="00E15D84">
          <w:rPr>
            <w:noProof/>
            <w:webHidden/>
          </w:rPr>
          <w:fldChar w:fldCharType="begin"/>
        </w:r>
        <w:r w:rsidR="00E15D84">
          <w:rPr>
            <w:noProof/>
            <w:webHidden/>
          </w:rPr>
          <w:instrText xml:space="preserve"> PAGEREF _Toc140797015 \h </w:instrText>
        </w:r>
        <w:r w:rsidR="00E15D84">
          <w:rPr>
            <w:noProof/>
            <w:webHidden/>
          </w:rPr>
        </w:r>
        <w:r w:rsidR="00E15D84">
          <w:rPr>
            <w:noProof/>
            <w:webHidden/>
          </w:rPr>
          <w:fldChar w:fldCharType="separate"/>
        </w:r>
        <w:r w:rsidR="0047393B">
          <w:rPr>
            <w:noProof/>
            <w:webHidden/>
          </w:rPr>
          <w:t>22</w:t>
        </w:r>
        <w:r w:rsidR="00E15D84">
          <w:rPr>
            <w:noProof/>
            <w:webHidden/>
          </w:rPr>
          <w:fldChar w:fldCharType="end"/>
        </w:r>
      </w:hyperlink>
    </w:p>
    <w:p w14:paraId="7BE7A0DB" w14:textId="10C4F3C9" w:rsidR="00E15D84" w:rsidRDefault="00AA76F6">
      <w:pPr>
        <w:pStyle w:val="26"/>
        <w:tabs>
          <w:tab w:val="right" w:leader="dot" w:pos="8297"/>
        </w:tabs>
        <w:rPr>
          <w:rFonts w:asciiTheme="minorHAnsi" w:eastAsiaTheme="minorEastAsia" w:hAnsiTheme="minorHAnsi" w:cstheme="minorBidi"/>
          <w:noProof/>
          <w:szCs w:val="22"/>
        </w:rPr>
      </w:pPr>
      <w:hyperlink w:anchor="_Toc140797016" w:history="1">
        <w:r w:rsidR="00E15D84" w:rsidRPr="00DB7826">
          <w:rPr>
            <w:rStyle w:val="affb"/>
            <w:rFonts w:ascii="宋体" w:hAnsi="宋体"/>
            <w:noProof/>
          </w:rPr>
          <w:t>六、成交</w:t>
        </w:r>
        <w:r w:rsidR="00E15D84">
          <w:rPr>
            <w:noProof/>
            <w:webHidden/>
          </w:rPr>
          <w:tab/>
        </w:r>
        <w:r w:rsidR="00E15D84">
          <w:rPr>
            <w:noProof/>
            <w:webHidden/>
          </w:rPr>
          <w:fldChar w:fldCharType="begin"/>
        </w:r>
        <w:r w:rsidR="00E15D84">
          <w:rPr>
            <w:noProof/>
            <w:webHidden/>
          </w:rPr>
          <w:instrText xml:space="preserve"> PAGEREF _Toc140797016 \h </w:instrText>
        </w:r>
        <w:r w:rsidR="00E15D84">
          <w:rPr>
            <w:noProof/>
            <w:webHidden/>
          </w:rPr>
        </w:r>
        <w:r w:rsidR="00E15D84">
          <w:rPr>
            <w:noProof/>
            <w:webHidden/>
          </w:rPr>
          <w:fldChar w:fldCharType="separate"/>
        </w:r>
        <w:r w:rsidR="0047393B">
          <w:rPr>
            <w:noProof/>
            <w:webHidden/>
          </w:rPr>
          <w:t>22</w:t>
        </w:r>
        <w:r w:rsidR="00E15D84">
          <w:rPr>
            <w:noProof/>
            <w:webHidden/>
          </w:rPr>
          <w:fldChar w:fldCharType="end"/>
        </w:r>
      </w:hyperlink>
    </w:p>
    <w:p w14:paraId="0012E51A" w14:textId="355F5DBD" w:rsidR="00E15D84" w:rsidRDefault="00AA76F6">
      <w:pPr>
        <w:pStyle w:val="34"/>
        <w:tabs>
          <w:tab w:val="right" w:leader="dot" w:pos="8297"/>
        </w:tabs>
        <w:rPr>
          <w:rFonts w:asciiTheme="minorHAnsi" w:eastAsiaTheme="minorEastAsia" w:hAnsiTheme="minorHAnsi" w:cstheme="minorBidi"/>
          <w:noProof/>
          <w:szCs w:val="22"/>
        </w:rPr>
      </w:pPr>
      <w:hyperlink w:anchor="_Toc140797017" w:history="1">
        <w:r w:rsidR="00E15D84" w:rsidRPr="00DB7826">
          <w:rPr>
            <w:rStyle w:val="affb"/>
            <w:rFonts w:ascii="宋体" w:hAnsi="宋体"/>
            <w:noProof/>
          </w:rPr>
          <w:t>22. 成交通知书</w:t>
        </w:r>
        <w:r w:rsidR="00E15D84">
          <w:rPr>
            <w:noProof/>
            <w:webHidden/>
          </w:rPr>
          <w:tab/>
        </w:r>
        <w:r w:rsidR="00E15D84">
          <w:rPr>
            <w:noProof/>
            <w:webHidden/>
          </w:rPr>
          <w:fldChar w:fldCharType="begin"/>
        </w:r>
        <w:r w:rsidR="00E15D84">
          <w:rPr>
            <w:noProof/>
            <w:webHidden/>
          </w:rPr>
          <w:instrText xml:space="preserve"> PAGEREF _Toc140797017 \h </w:instrText>
        </w:r>
        <w:r w:rsidR="00E15D84">
          <w:rPr>
            <w:noProof/>
            <w:webHidden/>
          </w:rPr>
        </w:r>
        <w:r w:rsidR="00E15D84">
          <w:rPr>
            <w:noProof/>
            <w:webHidden/>
          </w:rPr>
          <w:fldChar w:fldCharType="separate"/>
        </w:r>
        <w:r w:rsidR="0047393B">
          <w:rPr>
            <w:noProof/>
            <w:webHidden/>
          </w:rPr>
          <w:t>22</w:t>
        </w:r>
        <w:r w:rsidR="00E15D84">
          <w:rPr>
            <w:noProof/>
            <w:webHidden/>
          </w:rPr>
          <w:fldChar w:fldCharType="end"/>
        </w:r>
      </w:hyperlink>
    </w:p>
    <w:p w14:paraId="6FEBCD84" w14:textId="47120D96" w:rsidR="00E15D84" w:rsidRDefault="00AA76F6">
      <w:pPr>
        <w:pStyle w:val="34"/>
        <w:tabs>
          <w:tab w:val="right" w:leader="dot" w:pos="8297"/>
        </w:tabs>
        <w:rPr>
          <w:rFonts w:asciiTheme="minorHAnsi" w:eastAsiaTheme="minorEastAsia" w:hAnsiTheme="minorHAnsi" w:cstheme="minorBidi"/>
          <w:noProof/>
          <w:szCs w:val="22"/>
        </w:rPr>
      </w:pPr>
      <w:hyperlink w:anchor="_Toc140797018" w:history="1">
        <w:r w:rsidR="00E15D84" w:rsidRPr="00DB7826">
          <w:rPr>
            <w:rStyle w:val="affb"/>
            <w:rFonts w:ascii="宋体" w:hAnsi="宋体"/>
            <w:noProof/>
          </w:rPr>
          <w:t>23.成交服务费</w:t>
        </w:r>
        <w:r w:rsidR="00E15D84">
          <w:rPr>
            <w:noProof/>
            <w:webHidden/>
          </w:rPr>
          <w:tab/>
        </w:r>
        <w:r w:rsidR="00E15D84">
          <w:rPr>
            <w:noProof/>
            <w:webHidden/>
          </w:rPr>
          <w:fldChar w:fldCharType="begin"/>
        </w:r>
        <w:r w:rsidR="00E15D84">
          <w:rPr>
            <w:noProof/>
            <w:webHidden/>
          </w:rPr>
          <w:instrText xml:space="preserve"> PAGEREF _Toc140797018 \h </w:instrText>
        </w:r>
        <w:r w:rsidR="00E15D84">
          <w:rPr>
            <w:noProof/>
            <w:webHidden/>
          </w:rPr>
        </w:r>
        <w:r w:rsidR="00E15D84">
          <w:rPr>
            <w:noProof/>
            <w:webHidden/>
          </w:rPr>
          <w:fldChar w:fldCharType="separate"/>
        </w:r>
        <w:r w:rsidR="0047393B">
          <w:rPr>
            <w:noProof/>
            <w:webHidden/>
          </w:rPr>
          <w:t>22</w:t>
        </w:r>
        <w:r w:rsidR="00E15D84">
          <w:rPr>
            <w:noProof/>
            <w:webHidden/>
          </w:rPr>
          <w:fldChar w:fldCharType="end"/>
        </w:r>
      </w:hyperlink>
    </w:p>
    <w:p w14:paraId="44382E33" w14:textId="0AE6F3A3" w:rsidR="00E15D84" w:rsidRDefault="00AA76F6">
      <w:pPr>
        <w:pStyle w:val="26"/>
        <w:tabs>
          <w:tab w:val="right" w:leader="dot" w:pos="8297"/>
        </w:tabs>
        <w:rPr>
          <w:rFonts w:asciiTheme="minorHAnsi" w:eastAsiaTheme="minorEastAsia" w:hAnsiTheme="minorHAnsi" w:cstheme="minorBidi"/>
          <w:noProof/>
          <w:szCs w:val="22"/>
        </w:rPr>
      </w:pPr>
      <w:hyperlink w:anchor="_Toc140797019" w:history="1">
        <w:r w:rsidR="00E15D84" w:rsidRPr="00DB7826">
          <w:rPr>
            <w:rStyle w:val="affb"/>
            <w:rFonts w:ascii="宋体" w:hAnsi="宋体"/>
            <w:noProof/>
          </w:rPr>
          <w:t>七、签订合同</w:t>
        </w:r>
        <w:r w:rsidR="00E15D84">
          <w:rPr>
            <w:noProof/>
            <w:webHidden/>
          </w:rPr>
          <w:tab/>
        </w:r>
        <w:r w:rsidR="00E15D84">
          <w:rPr>
            <w:noProof/>
            <w:webHidden/>
          </w:rPr>
          <w:fldChar w:fldCharType="begin"/>
        </w:r>
        <w:r w:rsidR="00E15D84">
          <w:rPr>
            <w:noProof/>
            <w:webHidden/>
          </w:rPr>
          <w:instrText xml:space="preserve"> PAGEREF _Toc140797019 \h </w:instrText>
        </w:r>
        <w:r w:rsidR="00E15D84">
          <w:rPr>
            <w:noProof/>
            <w:webHidden/>
          </w:rPr>
        </w:r>
        <w:r w:rsidR="00E15D84">
          <w:rPr>
            <w:noProof/>
            <w:webHidden/>
          </w:rPr>
          <w:fldChar w:fldCharType="separate"/>
        </w:r>
        <w:r w:rsidR="0047393B">
          <w:rPr>
            <w:noProof/>
            <w:webHidden/>
          </w:rPr>
          <w:t>23</w:t>
        </w:r>
        <w:r w:rsidR="00E15D84">
          <w:rPr>
            <w:noProof/>
            <w:webHidden/>
          </w:rPr>
          <w:fldChar w:fldCharType="end"/>
        </w:r>
      </w:hyperlink>
    </w:p>
    <w:p w14:paraId="3A513BB6" w14:textId="5AAF257C" w:rsidR="00E15D84" w:rsidRDefault="00AA76F6">
      <w:pPr>
        <w:pStyle w:val="34"/>
        <w:tabs>
          <w:tab w:val="left" w:pos="1470"/>
          <w:tab w:val="right" w:leader="dot" w:pos="8297"/>
        </w:tabs>
        <w:rPr>
          <w:rFonts w:asciiTheme="minorHAnsi" w:eastAsiaTheme="minorEastAsia" w:hAnsiTheme="minorHAnsi" w:cstheme="minorBidi"/>
          <w:noProof/>
          <w:szCs w:val="22"/>
        </w:rPr>
      </w:pPr>
      <w:hyperlink w:anchor="_Toc140797020" w:history="1">
        <w:r w:rsidR="00E15D84" w:rsidRPr="00DB7826">
          <w:rPr>
            <w:rStyle w:val="affb"/>
            <w:rFonts w:ascii="宋体" w:hAnsi="宋体"/>
            <w:noProof/>
          </w:rPr>
          <w:t>24.</w:t>
        </w:r>
        <w:r w:rsidR="00E15D84">
          <w:rPr>
            <w:rFonts w:asciiTheme="minorHAnsi" w:eastAsiaTheme="minorEastAsia" w:hAnsiTheme="minorHAnsi" w:cstheme="minorBidi"/>
            <w:noProof/>
            <w:szCs w:val="22"/>
          </w:rPr>
          <w:tab/>
        </w:r>
        <w:r w:rsidR="00E15D84" w:rsidRPr="00DB7826">
          <w:rPr>
            <w:rStyle w:val="affb"/>
            <w:rFonts w:ascii="宋体" w:hAnsi="宋体"/>
            <w:noProof/>
          </w:rPr>
          <w:t>签订合同</w:t>
        </w:r>
        <w:r w:rsidR="00E15D84">
          <w:rPr>
            <w:noProof/>
            <w:webHidden/>
          </w:rPr>
          <w:tab/>
        </w:r>
        <w:r w:rsidR="00E15D84">
          <w:rPr>
            <w:noProof/>
            <w:webHidden/>
          </w:rPr>
          <w:fldChar w:fldCharType="begin"/>
        </w:r>
        <w:r w:rsidR="00E15D84">
          <w:rPr>
            <w:noProof/>
            <w:webHidden/>
          </w:rPr>
          <w:instrText xml:space="preserve"> PAGEREF _Toc140797020 \h </w:instrText>
        </w:r>
        <w:r w:rsidR="00E15D84">
          <w:rPr>
            <w:noProof/>
            <w:webHidden/>
          </w:rPr>
        </w:r>
        <w:r w:rsidR="00E15D84">
          <w:rPr>
            <w:noProof/>
            <w:webHidden/>
          </w:rPr>
          <w:fldChar w:fldCharType="separate"/>
        </w:r>
        <w:r w:rsidR="0047393B">
          <w:rPr>
            <w:noProof/>
            <w:webHidden/>
          </w:rPr>
          <w:t>23</w:t>
        </w:r>
        <w:r w:rsidR="00E15D84">
          <w:rPr>
            <w:noProof/>
            <w:webHidden/>
          </w:rPr>
          <w:fldChar w:fldCharType="end"/>
        </w:r>
      </w:hyperlink>
    </w:p>
    <w:p w14:paraId="596C7F25" w14:textId="5C1C8689" w:rsidR="00E15D84" w:rsidRDefault="00AA76F6">
      <w:pPr>
        <w:pStyle w:val="26"/>
        <w:tabs>
          <w:tab w:val="right" w:leader="dot" w:pos="8297"/>
        </w:tabs>
        <w:rPr>
          <w:rFonts w:asciiTheme="minorHAnsi" w:eastAsiaTheme="minorEastAsia" w:hAnsiTheme="minorHAnsi" w:cstheme="minorBidi"/>
          <w:noProof/>
          <w:szCs w:val="22"/>
        </w:rPr>
      </w:pPr>
      <w:hyperlink w:anchor="_Toc140797021" w:history="1">
        <w:r w:rsidR="00E15D84" w:rsidRPr="00DB7826">
          <w:rPr>
            <w:rStyle w:val="affb"/>
            <w:rFonts w:ascii="宋体" w:hAnsi="宋体"/>
            <w:noProof/>
          </w:rPr>
          <w:t>八、其它</w:t>
        </w:r>
        <w:r w:rsidR="00E15D84">
          <w:rPr>
            <w:noProof/>
            <w:webHidden/>
          </w:rPr>
          <w:tab/>
        </w:r>
        <w:r w:rsidR="00E15D84">
          <w:rPr>
            <w:noProof/>
            <w:webHidden/>
          </w:rPr>
          <w:fldChar w:fldCharType="begin"/>
        </w:r>
        <w:r w:rsidR="00E15D84">
          <w:rPr>
            <w:noProof/>
            <w:webHidden/>
          </w:rPr>
          <w:instrText xml:space="preserve"> PAGEREF _Toc140797021 \h </w:instrText>
        </w:r>
        <w:r w:rsidR="00E15D84">
          <w:rPr>
            <w:noProof/>
            <w:webHidden/>
          </w:rPr>
          <w:fldChar w:fldCharType="separate"/>
        </w:r>
        <w:r w:rsidR="0047393B">
          <w:rPr>
            <w:rFonts w:hint="eastAsia"/>
            <w:b/>
            <w:bCs/>
            <w:noProof/>
            <w:webHidden/>
          </w:rPr>
          <w:t>错误</w:t>
        </w:r>
        <w:r w:rsidR="0047393B">
          <w:rPr>
            <w:rFonts w:hint="eastAsia"/>
            <w:b/>
            <w:bCs/>
            <w:noProof/>
            <w:webHidden/>
          </w:rPr>
          <w:t>!</w:t>
        </w:r>
        <w:r w:rsidR="0047393B">
          <w:rPr>
            <w:rFonts w:hint="eastAsia"/>
            <w:b/>
            <w:bCs/>
            <w:noProof/>
            <w:webHidden/>
          </w:rPr>
          <w:t>未定义书签。</w:t>
        </w:r>
        <w:r w:rsidR="00E15D84">
          <w:rPr>
            <w:noProof/>
            <w:webHidden/>
          </w:rPr>
          <w:fldChar w:fldCharType="end"/>
        </w:r>
      </w:hyperlink>
    </w:p>
    <w:p w14:paraId="325699F7" w14:textId="47CF5065" w:rsidR="00E15D84" w:rsidRDefault="00AA76F6">
      <w:pPr>
        <w:pStyle w:val="15"/>
        <w:tabs>
          <w:tab w:val="right" w:leader="dot" w:pos="8297"/>
        </w:tabs>
        <w:rPr>
          <w:rFonts w:asciiTheme="minorHAnsi" w:eastAsiaTheme="minorEastAsia" w:hAnsiTheme="minorHAnsi" w:cstheme="minorBidi"/>
          <w:noProof/>
          <w:szCs w:val="22"/>
        </w:rPr>
      </w:pPr>
      <w:hyperlink w:anchor="_Toc140797022" w:history="1">
        <w:r w:rsidR="00E15D84" w:rsidRPr="00DB7826">
          <w:rPr>
            <w:rStyle w:val="affb"/>
            <w:rFonts w:ascii="宋体" w:hAnsi="宋体"/>
            <w:noProof/>
          </w:rPr>
          <w:t>第四章  项目需求</w:t>
        </w:r>
        <w:r w:rsidR="00E15D84">
          <w:rPr>
            <w:noProof/>
            <w:webHidden/>
          </w:rPr>
          <w:tab/>
        </w:r>
        <w:r w:rsidR="00E15D84">
          <w:rPr>
            <w:noProof/>
            <w:webHidden/>
          </w:rPr>
          <w:fldChar w:fldCharType="begin"/>
        </w:r>
        <w:r w:rsidR="00E15D84">
          <w:rPr>
            <w:noProof/>
            <w:webHidden/>
          </w:rPr>
          <w:instrText xml:space="preserve"> PAGEREF _Toc140797022 \h </w:instrText>
        </w:r>
        <w:r w:rsidR="00E15D84">
          <w:rPr>
            <w:noProof/>
            <w:webHidden/>
          </w:rPr>
        </w:r>
        <w:r w:rsidR="00E15D84">
          <w:rPr>
            <w:noProof/>
            <w:webHidden/>
          </w:rPr>
          <w:fldChar w:fldCharType="separate"/>
        </w:r>
        <w:r w:rsidR="0047393B">
          <w:rPr>
            <w:noProof/>
            <w:webHidden/>
          </w:rPr>
          <w:t>26</w:t>
        </w:r>
        <w:r w:rsidR="00E15D84">
          <w:rPr>
            <w:noProof/>
            <w:webHidden/>
          </w:rPr>
          <w:fldChar w:fldCharType="end"/>
        </w:r>
      </w:hyperlink>
    </w:p>
    <w:p w14:paraId="3F5D654F" w14:textId="39282A7F" w:rsidR="00E15D84" w:rsidRDefault="00AA76F6">
      <w:pPr>
        <w:pStyle w:val="26"/>
        <w:tabs>
          <w:tab w:val="right" w:leader="dot" w:pos="8297"/>
        </w:tabs>
        <w:rPr>
          <w:rFonts w:asciiTheme="minorHAnsi" w:eastAsiaTheme="minorEastAsia" w:hAnsiTheme="minorHAnsi" w:cstheme="minorBidi"/>
          <w:noProof/>
          <w:szCs w:val="22"/>
        </w:rPr>
      </w:pPr>
      <w:hyperlink w:anchor="_Toc140797023" w:history="1">
        <w:r w:rsidR="00E15D84" w:rsidRPr="00DB7826">
          <w:rPr>
            <w:rStyle w:val="affb"/>
            <w:rFonts w:ascii="宋体" w:hAnsi="宋体"/>
            <w:noProof/>
          </w:rPr>
          <w:t>一、项目介绍</w:t>
        </w:r>
        <w:r w:rsidR="00E15D84">
          <w:rPr>
            <w:noProof/>
            <w:webHidden/>
          </w:rPr>
          <w:tab/>
        </w:r>
        <w:r w:rsidR="00E15D84">
          <w:rPr>
            <w:noProof/>
            <w:webHidden/>
          </w:rPr>
          <w:fldChar w:fldCharType="begin"/>
        </w:r>
        <w:r w:rsidR="00E15D84">
          <w:rPr>
            <w:noProof/>
            <w:webHidden/>
          </w:rPr>
          <w:instrText xml:space="preserve"> PAGEREF _Toc140797023 \h </w:instrText>
        </w:r>
        <w:r w:rsidR="00E15D84">
          <w:rPr>
            <w:noProof/>
            <w:webHidden/>
          </w:rPr>
        </w:r>
        <w:r w:rsidR="00E15D84">
          <w:rPr>
            <w:noProof/>
            <w:webHidden/>
          </w:rPr>
          <w:fldChar w:fldCharType="separate"/>
        </w:r>
        <w:r w:rsidR="0047393B">
          <w:rPr>
            <w:noProof/>
            <w:webHidden/>
          </w:rPr>
          <w:t>26</w:t>
        </w:r>
        <w:r w:rsidR="00E15D84">
          <w:rPr>
            <w:noProof/>
            <w:webHidden/>
          </w:rPr>
          <w:fldChar w:fldCharType="end"/>
        </w:r>
      </w:hyperlink>
    </w:p>
    <w:p w14:paraId="7D045399" w14:textId="0D5F0F04" w:rsidR="00E15D84" w:rsidRDefault="00AA76F6">
      <w:pPr>
        <w:pStyle w:val="26"/>
        <w:tabs>
          <w:tab w:val="right" w:leader="dot" w:pos="8297"/>
        </w:tabs>
        <w:rPr>
          <w:rFonts w:asciiTheme="minorHAnsi" w:eastAsiaTheme="minorEastAsia" w:hAnsiTheme="minorHAnsi" w:cstheme="minorBidi"/>
          <w:noProof/>
          <w:szCs w:val="22"/>
        </w:rPr>
      </w:pPr>
      <w:hyperlink w:anchor="_Toc140797024" w:history="1">
        <w:r w:rsidR="00E15D84" w:rsidRPr="00DB7826">
          <w:rPr>
            <w:rStyle w:val="affb"/>
            <w:rFonts w:ascii="宋体" w:hAnsi="宋体"/>
            <w:noProof/>
          </w:rPr>
          <w:t>二、项目需求</w:t>
        </w:r>
        <w:r w:rsidR="00E15D84">
          <w:rPr>
            <w:noProof/>
            <w:webHidden/>
          </w:rPr>
          <w:tab/>
        </w:r>
        <w:r w:rsidR="00E15D84">
          <w:rPr>
            <w:noProof/>
            <w:webHidden/>
          </w:rPr>
          <w:fldChar w:fldCharType="begin"/>
        </w:r>
        <w:r w:rsidR="00E15D84">
          <w:rPr>
            <w:noProof/>
            <w:webHidden/>
          </w:rPr>
          <w:instrText xml:space="preserve"> PAGEREF _Toc140797024 \h </w:instrText>
        </w:r>
        <w:r w:rsidR="00E15D84">
          <w:rPr>
            <w:noProof/>
            <w:webHidden/>
          </w:rPr>
        </w:r>
        <w:r w:rsidR="00E15D84">
          <w:rPr>
            <w:noProof/>
            <w:webHidden/>
          </w:rPr>
          <w:fldChar w:fldCharType="separate"/>
        </w:r>
        <w:r w:rsidR="0047393B">
          <w:rPr>
            <w:noProof/>
            <w:webHidden/>
          </w:rPr>
          <w:t>26</w:t>
        </w:r>
        <w:r w:rsidR="00E15D84">
          <w:rPr>
            <w:noProof/>
            <w:webHidden/>
          </w:rPr>
          <w:fldChar w:fldCharType="end"/>
        </w:r>
      </w:hyperlink>
    </w:p>
    <w:p w14:paraId="2A0814DC" w14:textId="4650A727" w:rsidR="00E15D84" w:rsidRDefault="00AA76F6">
      <w:pPr>
        <w:pStyle w:val="26"/>
        <w:tabs>
          <w:tab w:val="right" w:leader="dot" w:pos="8297"/>
        </w:tabs>
        <w:rPr>
          <w:rFonts w:asciiTheme="minorHAnsi" w:eastAsiaTheme="minorEastAsia" w:hAnsiTheme="minorHAnsi" w:cstheme="minorBidi"/>
          <w:noProof/>
          <w:szCs w:val="22"/>
        </w:rPr>
      </w:pPr>
      <w:hyperlink w:anchor="_Toc140797025" w:history="1">
        <w:r w:rsidR="00E15D84" w:rsidRPr="00DB7826">
          <w:rPr>
            <w:rStyle w:val="affb"/>
            <w:rFonts w:ascii="宋体" w:hAnsi="宋体"/>
            <w:noProof/>
          </w:rPr>
          <w:t>三、预算及合同期限</w:t>
        </w:r>
        <w:r w:rsidR="00E15D84">
          <w:rPr>
            <w:noProof/>
            <w:webHidden/>
          </w:rPr>
          <w:tab/>
        </w:r>
        <w:r w:rsidR="00E15D84">
          <w:rPr>
            <w:noProof/>
            <w:webHidden/>
          </w:rPr>
          <w:fldChar w:fldCharType="begin"/>
        </w:r>
        <w:r w:rsidR="00E15D84">
          <w:rPr>
            <w:noProof/>
            <w:webHidden/>
          </w:rPr>
          <w:instrText xml:space="preserve"> PAGEREF _Toc140797025 \h </w:instrText>
        </w:r>
        <w:r w:rsidR="00E15D84">
          <w:rPr>
            <w:noProof/>
            <w:webHidden/>
          </w:rPr>
        </w:r>
        <w:r w:rsidR="00E15D84">
          <w:rPr>
            <w:noProof/>
            <w:webHidden/>
          </w:rPr>
          <w:fldChar w:fldCharType="separate"/>
        </w:r>
        <w:r w:rsidR="0047393B">
          <w:rPr>
            <w:noProof/>
            <w:webHidden/>
          </w:rPr>
          <w:t>29</w:t>
        </w:r>
        <w:r w:rsidR="00E15D84">
          <w:rPr>
            <w:noProof/>
            <w:webHidden/>
          </w:rPr>
          <w:fldChar w:fldCharType="end"/>
        </w:r>
      </w:hyperlink>
    </w:p>
    <w:p w14:paraId="13151491" w14:textId="0EDC7EAE" w:rsidR="00E15D84" w:rsidRDefault="00AA76F6">
      <w:pPr>
        <w:pStyle w:val="26"/>
        <w:tabs>
          <w:tab w:val="right" w:leader="dot" w:pos="8297"/>
        </w:tabs>
        <w:rPr>
          <w:rFonts w:asciiTheme="minorHAnsi" w:eastAsiaTheme="minorEastAsia" w:hAnsiTheme="minorHAnsi" w:cstheme="minorBidi"/>
          <w:noProof/>
          <w:szCs w:val="22"/>
        </w:rPr>
      </w:pPr>
      <w:hyperlink w:anchor="_Toc140797026" w:history="1">
        <w:r w:rsidR="00E15D84" w:rsidRPr="00DB7826">
          <w:rPr>
            <w:rStyle w:val="affb"/>
            <w:rFonts w:ascii="宋体" w:hAnsi="宋体"/>
            <w:noProof/>
          </w:rPr>
          <w:t>四、其他要求</w:t>
        </w:r>
        <w:r w:rsidR="00E15D84">
          <w:rPr>
            <w:noProof/>
            <w:webHidden/>
          </w:rPr>
          <w:tab/>
        </w:r>
        <w:r w:rsidR="00E15D84">
          <w:rPr>
            <w:noProof/>
            <w:webHidden/>
          </w:rPr>
          <w:fldChar w:fldCharType="begin"/>
        </w:r>
        <w:r w:rsidR="00E15D84">
          <w:rPr>
            <w:noProof/>
            <w:webHidden/>
          </w:rPr>
          <w:instrText xml:space="preserve"> PAGEREF _Toc140797026 \h </w:instrText>
        </w:r>
        <w:r w:rsidR="00E15D84">
          <w:rPr>
            <w:noProof/>
            <w:webHidden/>
          </w:rPr>
        </w:r>
        <w:r w:rsidR="00E15D84">
          <w:rPr>
            <w:noProof/>
            <w:webHidden/>
          </w:rPr>
          <w:fldChar w:fldCharType="separate"/>
        </w:r>
        <w:r w:rsidR="0047393B">
          <w:rPr>
            <w:noProof/>
            <w:webHidden/>
          </w:rPr>
          <w:t>29</w:t>
        </w:r>
        <w:r w:rsidR="00E15D84">
          <w:rPr>
            <w:noProof/>
            <w:webHidden/>
          </w:rPr>
          <w:fldChar w:fldCharType="end"/>
        </w:r>
      </w:hyperlink>
    </w:p>
    <w:p w14:paraId="2AC2AD95" w14:textId="31A33824" w:rsidR="00E15D84" w:rsidRDefault="00AA76F6">
      <w:pPr>
        <w:pStyle w:val="15"/>
        <w:tabs>
          <w:tab w:val="right" w:leader="dot" w:pos="8297"/>
        </w:tabs>
        <w:rPr>
          <w:rFonts w:asciiTheme="minorHAnsi" w:eastAsiaTheme="minorEastAsia" w:hAnsiTheme="minorHAnsi" w:cstheme="minorBidi"/>
          <w:noProof/>
          <w:szCs w:val="22"/>
        </w:rPr>
      </w:pPr>
      <w:hyperlink w:anchor="_Toc140797027" w:history="1">
        <w:r w:rsidR="00E15D84" w:rsidRPr="00DB7826">
          <w:rPr>
            <w:rStyle w:val="affb"/>
            <w:rFonts w:ascii="宋体" w:hAnsi="宋体"/>
            <w:noProof/>
          </w:rPr>
          <w:t>第五章  评审办法及评分标准</w:t>
        </w:r>
        <w:r w:rsidR="00E15D84">
          <w:rPr>
            <w:noProof/>
            <w:webHidden/>
          </w:rPr>
          <w:tab/>
        </w:r>
        <w:r w:rsidR="00E15D84">
          <w:rPr>
            <w:noProof/>
            <w:webHidden/>
          </w:rPr>
          <w:fldChar w:fldCharType="begin"/>
        </w:r>
        <w:r w:rsidR="00E15D84">
          <w:rPr>
            <w:noProof/>
            <w:webHidden/>
          </w:rPr>
          <w:instrText xml:space="preserve"> PAGEREF _Toc140797027 \h </w:instrText>
        </w:r>
        <w:r w:rsidR="00E15D84">
          <w:rPr>
            <w:noProof/>
            <w:webHidden/>
          </w:rPr>
        </w:r>
        <w:r w:rsidR="00E15D84">
          <w:rPr>
            <w:noProof/>
            <w:webHidden/>
          </w:rPr>
          <w:fldChar w:fldCharType="separate"/>
        </w:r>
        <w:r w:rsidR="0047393B">
          <w:rPr>
            <w:noProof/>
            <w:webHidden/>
          </w:rPr>
          <w:t>31</w:t>
        </w:r>
        <w:r w:rsidR="00E15D84">
          <w:rPr>
            <w:noProof/>
            <w:webHidden/>
          </w:rPr>
          <w:fldChar w:fldCharType="end"/>
        </w:r>
      </w:hyperlink>
    </w:p>
    <w:p w14:paraId="0989FBBB" w14:textId="68697CB2" w:rsidR="00E15D84" w:rsidRDefault="00AA76F6">
      <w:pPr>
        <w:pStyle w:val="26"/>
        <w:tabs>
          <w:tab w:val="right" w:leader="dot" w:pos="8297"/>
        </w:tabs>
        <w:rPr>
          <w:rFonts w:asciiTheme="minorHAnsi" w:eastAsiaTheme="minorEastAsia" w:hAnsiTheme="minorHAnsi" w:cstheme="minorBidi"/>
          <w:noProof/>
          <w:szCs w:val="22"/>
        </w:rPr>
      </w:pPr>
      <w:hyperlink w:anchor="_Toc140797028" w:history="1">
        <w:r w:rsidR="00E15D84" w:rsidRPr="00DB7826">
          <w:rPr>
            <w:rStyle w:val="affb"/>
            <w:rFonts w:ascii="宋体" w:hAnsi="宋体"/>
            <w:noProof/>
          </w:rPr>
          <w:t>一、有关说明</w:t>
        </w:r>
        <w:r w:rsidR="00E15D84">
          <w:rPr>
            <w:noProof/>
            <w:webHidden/>
          </w:rPr>
          <w:tab/>
        </w:r>
        <w:r w:rsidR="00E15D84">
          <w:rPr>
            <w:noProof/>
            <w:webHidden/>
          </w:rPr>
          <w:fldChar w:fldCharType="begin"/>
        </w:r>
        <w:r w:rsidR="00E15D84">
          <w:rPr>
            <w:noProof/>
            <w:webHidden/>
          </w:rPr>
          <w:instrText xml:space="preserve"> PAGEREF _Toc140797028 \h </w:instrText>
        </w:r>
        <w:r w:rsidR="00E15D84">
          <w:rPr>
            <w:noProof/>
            <w:webHidden/>
          </w:rPr>
        </w:r>
        <w:r w:rsidR="00E15D84">
          <w:rPr>
            <w:noProof/>
            <w:webHidden/>
          </w:rPr>
          <w:fldChar w:fldCharType="separate"/>
        </w:r>
        <w:r w:rsidR="0047393B">
          <w:rPr>
            <w:noProof/>
            <w:webHidden/>
          </w:rPr>
          <w:t>31</w:t>
        </w:r>
        <w:r w:rsidR="00E15D84">
          <w:rPr>
            <w:noProof/>
            <w:webHidden/>
          </w:rPr>
          <w:fldChar w:fldCharType="end"/>
        </w:r>
      </w:hyperlink>
    </w:p>
    <w:p w14:paraId="0D8AFD2B" w14:textId="3802D669" w:rsidR="00E15D84" w:rsidRDefault="00AA76F6">
      <w:pPr>
        <w:pStyle w:val="26"/>
        <w:tabs>
          <w:tab w:val="right" w:leader="dot" w:pos="8297"/>
        </w:tabs>
        <w:rPr>
          <w:rFonts w:asciiTheme="minorHAnsi" w:eastAsiaTheme="minorEastAsia" w:hAnsiTheme="minorHAnsi" w:cstheme="minorBidi"/>
          <w:noProof/>
          <w:szCs w:val="22"/>
        </w:rPr>
      </w:pPr>
      <w:hyperlink w:anchor="_Toc140797029" w:history="1">
        <w:r w:rsidR="00E15D84" w:rsidRPr="00DB7826">
          <w:rPr>
            <w:rStyle w:val="affb"/>
            <w:rFonts w:ascii="宋体" w:hAnsi="宋体"/>
            <w:noProof/>
          </w:rPr>
          <w:t>二、评分办法</w:t>
        </w:r>
        <w:r w:rsidR="00E15D84">
          <w:rPr>
            <w:noProof/>
            <w:webHidden/>
          </w:rPr>
          <w:tab/>
        </w:r>
        <w:r w:rsidR="00E15D84">
          <w:rPr>
            <w:noProof/>
            <w:webHidden/>
          </w:rPr>
          <w:fldChar w:fldCharType="begin"/>
        </w:r>
        <w:r w:rsidR="00E15D84">
          <w:rPr>
            <w:noProof/>
            <w:webHidden/>
          </w:rPr>
          <w:instrText xml:space="preserve"> PAGEREF _Toc140797029 \h </w:instrText>
        </w:r>
        <w:r w:rsidR="00E15D84">
          <w:rPr>
            <w:noProof/>
            <w:webHidden/>
          </w:rPr>
        </w:r>
        <w:r w:rsidR="00E15D84">
          <w:rPr>
            <w:noProof/>
            <w:webHidden/>
          </w:rPr>
          <w:fldChar w:fldCharType="separate"/>
        </w:r>
        <w:r w:rsidR="0047393B">
          <w:rPr>
            <w:noProof/>
            <w:webHidden/>
          </w:rPr>
          <w:t>32</w:t>
        </w:r>
        <w:r w:rsidR="00E15D84">
          <w:rPr>
            <w:noProof/>
            <w:webHidden/>
          </w:rPr>
          <w:fldChar w:fldCharType="end"/>
        </w:r>
      </w:hyperlink>
    </w:p>
    <w:p w14:paraId="281F11FF" w14:textId="70942913" w:rsidR="00E15D84" w:rsidRDefault="00AA76F6">
      <w:pPr>
        <w:pStyle w:val="15"/>
        <w:tabs>
          <w:tab w:val="right" w:leader="dot" w:pos="8297"/>
        </w:tabs>
        <w:rPr>
          <w:rFonts w:asciiTheme="minorHAnsi" w:eastAsiaTheme="minorEastAsia" w:hAnsiTheme="minorHAnsi" w:cstheme="minorBidi"/>
          <w:noProof/>
          <w:szCs w:val="22"/>
        </w:rPr>
      </w:pPr>
      <w:hyperlink w:anchor="_Toc140797030" w:history="1">
        <w:r w:rsidR="00E15D84" w:rsidRPr="00DB7826">
          <w:rPr>
            <w:rStyle w:val="affb"/>
            <w:rFonts w:ascii="宋体" w:hAnsi="宋体"/>
            <w:noProof/>
          </w:rPr>
          <w:t>第六章  响应文件组成和格式</w:t>
        </w:r>
        <w:r w:rsidR="00E15D84">
          <w:rPr>
            <w:noProof/>
            <w:webHidden/>
          </w:rPr>
          <w:tab/>
        </w:r>
        <w:r w:rsidR="00E15D84">
          <w:rPr>
            <w:noProof/>
            <w:webHidden/>
          </w:rPr>
          <w:fldChar w:fldCharType="begin"/>
        </w:r>
        <w:r w:rsidR="00E15D84">
          <w:rPr>
            <w:noProof/>
            <w:webHidden/>
          </w:rPr>
          <w:instrText xml:space="preserve"> PAGEREF _Toc140797030 \h </w:instrText>
        </w:r>
        <w:r w:rsidR="00E15D84">
          <w:rPr>
            <w:noProof/>
            <w:webHidden/>
          </w:rPr>
        </w:r>
        <w:r w:rsidR="00E15D84">
          <w:rPr>
            <w:noProof/>
            <w:webHidden/>
          </w:rPr>
          <w:fldChar w:fldCharType="separate"/>
        </w:r>
        <w:r w:rsidR="0047393B">
          <w:rPr>
            <w:noProof/>
            <w:webHidden/>
          </w:rPr>
          <w:t>37</w:t>
        </w:r>
        <w:r w:rsidR="00E15D84">
          <w:rPr>
            <w:noProof/>
            <w:webHidden/>
          </w:rPr>
          <w:fldChar w:fldCharType="end"/>
        </w:r>
      </w:hyperlink>
    </w:p>
    <w:p w14:paraId="4B022007" w14:textId="28261D9C" w:rsidR="00E15D84" w:rsidRDefault="00AA76F6">
      <w:pPr>
        <w:pStyle w:val="26"/>
        <w:tabs>
          <w:tab w:val="left" w:pos="1260"/>
          <w:tab w:val="right" w:leader="dot" w:pos="8297"/>
        </w:tabs>
        <w:rPr>
          <w:rFonts w:asciiTheme="minorHAnsi" w:eastAsiaTheme="minorEastAsia" w:hAnsiTheme="minorHAnsi" w:cstheme="minorBidi"/>
          <w:noProof/>
          <w:szCs w:val="22"/>
        </w:rPr>
      </w:pPr>
      <w:hyperlink w:anchor="_Toc140797031" w:history="1">
        <w:r w:rsidR="00E15D84" w:rsidRPr="00DB7826">
          <w:rPr>
            <w:rStyle w:val="affb"/>
            <w:rFonts w:ascii="宋体" w:hAnsi="宋体"/>
            <w:noProof/>
          </w:rPr>
          <w:t>一、</w:t>
        </w:r>
        <w:r w:rsidR="00E15D84">
          <w:rPr>
            <w:rFonts w:asciiTheme="minorHAnsi" w:eastAsiaTheme="minorEastAsia" w:hAnsiTheme="minorHAnsi" w:cstheme="minorBidi"/>
            <w:noProof/>
            <w:szCs w:val="22"/>
          </w:rPr>
          <w:tab/>
        </w:r>
        <w:r w:rsidR="00E15D84" w:rsidRPr="00DB7826">
          <w:rPr>
            <w:rStyle w:val="affb"/>
            <w:rFonts w:ascii="宋体" w:hAnsi="宋体"/>
            <w:noProof/>
          </w:rPr>
          <w:t>报价部分</w:t>
        </w:r>
        <w:r w:rsidR="00E15D84">
          <w:rPr>
            <w:noProof/>
            <w:webHidden/>
          </w:rPr>
          <w:tab/>
        </w:r>
        <w:r w:rsidR="00E15D84">
          <w:rPr>
            <w:noProof/>
            <w:webHidden/>
          </w:rPr>
          <w:fldChar w:fldCharType="begin"/>
        </w:r>
        <w:r w:rsidR="00E15D84">
          <w:rPr>
            <w:noProof/>
            <w:webHidden/>
          </w:rPr>
          <w:instrText xml:space="preserve"> PAGEREF _Toc140797031 \h </w:instrText>
        </w:r>
        <w:r w:rsidR="00E15D84">
          <w:rPr>
            <w:noProof/>
            <w:webHidden/>
          </w:rPr>
        </w:r>
        <w:r w:rsidR="00E15D84">
          <w:rPr>
            <w:noProof/>
            <w:webHidden/>
          </w:rPr>
          <w:fldChar w:fldCharType="separate"/>
        </w:r>
        <w:r w:rsidR="0047393B">
          <w:rPr>
            <w:noProof/>
            <w:webHidden/>
          </w:rPr>
          <w:t>38</w:t>
        </w:r>
        <w:r w:rsidR="00E15D84">
          <w:rPr>
            <w:noProof/>
            <w:webHidden/>
          </w:rPr>
          <w:fldChar w:fldCharType="end"/>
        </w:r>
      </w:hyperlink>
    </w:p>
    <w:p w14:paraId="2B9395D2" w14:textId="1FCEBD38" w:rsidR="00E15D84" w:rsidRDefault="00AA76F6">
      <w:pPr>
        <w:pStyle w:val="26"/>
        <w:tabs>
          <w:tab w:val="right" w:leader="dot" w:pos="8297"/>
        </w:tabs>
        <w:rPr>
          <w:rFonts w:asciiTheme="minorHAnsi" w:eastAsiaTheme="minorEastAsia" w:hAnsiTheme="minorHAnsi" w:cstheme="minorBidi"/>
          <w:noProof/>
          <w:szCs w:val="22"/>
        </w:rPr>
      </w:pPr>
      <w:hyperlink w:anchor="_Toc140797032" w:history="1">
        <w:r w:rsidR="00E15D84" w:rsidRPr="00DB7826">
          <w:rPr>
            <w:rStyle w:val="affb"/>
            <w:rFonts w:ascii="宋体" w:hAnsi="宋体"/>
            <w:noProof/>
          </w:rPr>
          <w:t>1、报价函</w:t>
        </w:r>
        <w:r w:rsidR="00E15D84">
          <w:rPr>
            <w:noProof/>
            <w:webHidden/>
          </w:rPr>
          <w:tab/>
        </w:r>
        <w:r w:rsidR="00E15D84">
          <w:rPr>
            <w:noProof/>
            <w:webHidden/>
          </w:rPr>
          <w:fldChar w:fldCharType="begin"/>
        </w:r>
        <w:r w:rsidR="00E15D84">
          <w:rPr>
            <w:noProof/>
            <w:webHidden/>
          </w:rPr>
          <w:instrText xml:space="preserve"> PAGEREF _Toc140797032 \h </w:instrText>
        </w:r>
        <w:r w:rsidR="00E15D84">
          <w:rPr>
            <w:noProof/>
            <w:webHidden/>
          </w:rPr>
        </w:r>
        <w:r w:rsidR="00E15D84">
          <w:rPr>
            <w:noProof/>
            <w:webHidden/>
          </w:rPr>
          <w:fldChar w:fldCharType="separate"/>
        </w:r>
        <w:r w:rsidR="0047393B">
          <w:rPr>
            <w:noProof/>
            <w:webHidden/>
          </w:rPr>
          <w:t>38</w:t>
        </w:r>
        <w:r w:rsidR="00E15D84">
          <w:rPr>
            <w:noProof/>
            <w:webHidden/>
          </w:rPr>
          <w:fldChar w:fldCharType="end"/>
        </w:r>
      </w:hyperlink>
    </w:p>
    <w:p w14:paraId="57E754A2" w14:textId="32E6F545" w:rsidR="00E15D84" w:rsidRDefault="00AA76F6">
      <w:pPr>
        <w:pStyle w:val="26"/>
        <w:tabs>
          <w:tab w:val="right" w:leader="dot" w:pos="8297"/>
        </w:tabs>
        <w:rPr>
          <w:rFonts w:asciiTheme="minorHAnsi" w:eastAsiaTheme="minorEastAsia" w:hAnsiTheme="minorHAnsi" w:cstheme="minorBidi"/>
          <w:noProof/>
          <w:szCs w:val="22"/>
        </w:rPr>
      </w:pPr>
      <w:hyperlink w:anchor="_Toc140797033" w:history="1">
        <w:r w:rsidR="00E15D84" w:rsidRPr="00DB7826">
          <w:rPr>
            <w:rStyle w:val="affb"/>
            <w:rFonts w:ascii="宋体" w:hAnsi="宋体"/>
            <w:noProof/>
          </w:rPr>
          <w:t>2、报价表（格式）</w:t>
        </w:r>
        <w:r w:rsidR="00E15D84">
          <w:rPr>
            <w:noProof/>
            <w:webHidden/>
          </w:rPr>
          <w:tab/>
        </w:r>
        <w:r w:rsidR="00E15D84">
          <w:rPr>
            <w:noProof/>
            <w:webHidden/>
          </w:rPr>
          <w:fldChar w:fldCharType="begin"/>
        </w:r>
        <w:r w:rsidR="00E15D84">
          <w:rPr>
            <w:noProof/>
            <w:webHidden/>
          </w:rPr>
          <w:instrText xml:space="preserve"> PAGEREF _Toc140797033 \h </w:instrText>
        </w:r>
        <w:r w:rsidR="00E15D84">
          <w:rPr>
            <w:noProof/>
            <w:webHidden/>
          </w:rPr>
        </w:r>
        <w:r w:rsidR="00E15D84">
          <w:rPr>
            <w:noProof/>
            <w:webHidden/>
          </w:rPr>
          <w:fldChar w:fldCharType="separate"/>
        </w:r>
        <w:r w:rsidR="0047393B">
          <w:rPr>
            <w:noProof/>
            <w:webHidden/>
          </w:rPr>
          <w:t>40</w:t>
        </w:r>
        <w:r w:rsidR="00E15D84">
          <w:rPr>
            <w:noProof/>
            <w:webHidden/>
          </w:rPr>
          <w:fldChar w:fldCharType="end"/>
        </w:r>
      </w:hyperlink>
    </w:p>
    <w:p w14:paraId="60A69F4B" w14:textId="27CE3025" w:rsidR="00E15D84" w:rsidRDefault="00AA76F6">
      <w:pPr>
        <w:pStyle w:val="26"/>
        <w:tabs>
          <w:tab w:val="right" w:leader="dot" w:pos="8297"/>
        </w:tabs>
        <w:rPr>
          <w:rFonts w:asciiTheme="minorHAnsi" w:eastAsiaTheme="minorEastAsia" w:hAnsiTheme="minorHAnsi" w:cstheme="minorBidi"/>
          <w:noProof/>
          <w:szCs w:val="22"/>
        </w:rPr>
      </w:pPr>
      <w:hyperlink w:anchor="_Toc140797034" w:history="1">
        <w:r w:rsidR="00E15D84" w:rsidRPr="00DB7826">
          <w:rPr>
            <w:rStyle w:val="affb"/>
            <w:rFonts w:ascii="宋体" w:hAnsi="宋体"/>
            <w:noProof/>
          </w:rPr>
          <w:t>3、分项报价表（格式）</w:t>
        </w:r>
        <w:r w:rsidR="00E15D84">
          <w:rPr>
            <w:noProof/>
            <w:webHidden/>
          </w:rPr>
          <w:tab/>
        </w:r>
        <w:r w:rsidR="00E15D84">
          <w:rPr>
            <w:noProof/>
            <w:webHidden/>
          </w:rPr>
          <w:fldChar w:fldCharType="begin"/>
        </w:r>
        <w:r w:rsidR="00E15D84">
          <w:rPr>
            <w:noProof/>
            <w:webHidden/>
          </w:rPr>
          <w:instrText xml:space="preserve"> PAGEREF _Toc140797034 \h </w:instrText>
        </w:r>
        <w:r w:rsidR="00E15D84">
          <w:rPr>
            <w:noProof/>
            <w:webHidden/>
          </w:rPr>
        </w:r>
        <w:r w:rsidR="00E15D84">
          <w:rPr>
            <w:noProof/>
            <w:webHidden/>
          </w:rPr>
          <w:fldChar w:fldCharType="separate"/>
        </w:r>
        <w:r w:rsidR="0047393B">
          <w:rPr>
            <w:noProof/>
            <w:webHidden/>
          </w:rPr>
          <w:t>41</w:t>
        </w:r>
        <w:r w:rsidR="00E15D84">
          <w:rPr>
            <w:noProof/>
            <w:webHidden/>
          </w:rPr>
          <w:fldChar w:fldCharType="end"/>
        </w:r>
      </w:hyperlink>
    </w:p>
    <w:p w14:paraId="7339F548" w14:textId="75C78072" w:rsidR="00E15D84" w:rsidRDefault="00AA76F6">
      <w:pPr>
        <w:pStyle w:val="26"/>
        <w:tabs>
          <w:tab w:val="left" w:pos="1260"/>
          <w:tab w:val="right" w:leader="dot" w:pos="8297"/>
        </w:tabs>
        <w:rPr>
          <w:rFonts w:asciiTheme="minorHAnsi" w:eastAsiaTheme="minorEastAsia" w:hAnsiTheme="minorHAnsi" w:cstheme="minorBidi"/>
          <w:noProof/>
          <w:szCs w:val="22"/>
        </w:rPr>
      </w:pPr>
      <w:hyperlink w:anchor="_Toc140797035" w:history="1">
        <w:r w:rsidR="00E15D84" w:rsidRPr="00DB7826">
          <w:rPr>
            <w:rStyle w:val="affb"/>
            <w:rFonts w:ascii="宋体" w:hAnsi="宋体"/>
            <w:noProof/>
          </w:rPr>
          <w:t>二、</w:t>
        </w:r>
        <w:r w:rsidR="00E15D84">
          <w:rPr>
            <w:rFonts w:asciiTheme="minorHAnsi" w:eastAsiaTheme="minorEastAsia" w:hAnsiTheme="minorHAnsi" w:cstheme="minorBidi"/>
            <w:noProof/>
            <w:szCs w:val="22"/>
          </w:rPr>
          <w:tab/>
        </w:r>
        <w:r w:rsidR="00E15D84" w:rsidRPr="00DB7826">
          <w:rPr>
            <w:rStyle w:val="affb"/>
            <w:rFonts w:ascii="宋体" w:hAnsi="宋体"/>
            <w:noProof/>
          </w:rPr>
          <w:t>商务部分</w:t>
        </w:r>
        <w:r w:rsidR="00E15D84">
          <w:rPr>
            <w:noProof/>
            <w:webHidden/>
          </w:rPr>
          <w:tab/>
        </w:r>
        <w:r w:rsidR="00E15D84">
          <w:rPr>
            <w:noProof/>
            <w:webHidden/>
          </w:rPr>
          <w:fldChar w:fldCharType="begin"/>
        </w:r>
        <w:r w:rsidR="00E15D84">
          <w:rPr>
            <w:noProof/>
            <w:webHidden/>
          </w:rPr>
          <w:instrText xml:space="preserve"> PAGEREF _Toc140797035 \h </w:instrText>
        </w:r>
        <w:r w:rsidR="00E15D84">
          <w:rPr>
            <w:noProof/>
            <w:webHidden/>
          </w:rPr>
        </w:r>
        <w:r w:rsidR="00E15D84">
          <w:rPr>
            <w:noProof/>
            <w:webHidden/>
          </w:rPr>
          <w:fldChar w:fldCharType="separate"/>
        </w:r>
        <w:r w:rsidR="0047393B">
          <w:rPr>
            <w:noProof/>
            <w:webHidden/>
          </w:rPr>
          <w:t>42</w:t>
        </w:r>
        <w:r w:rsidR="00E15D84">
          <w:rPr>
            <w:noProof/>
            <w:webHidden/>
          </w:rPr>
          <w:fldChar w:fldCharType="end"/>
        </w:r>
      </w:hyperlink>
    </w:p>
    <w:p w14:paraId="1183C0B9" w14:textId="2F4DE068" w:rsidR="00E15D84" w:rsidRDefault="00AA76F6">
      <w:pPr>
        <w:pStyle w:val="26"/>
        <w:tabs>
          <w:tab w:val="right" w:leader="dot" w:pos="8297"/>
        </w:tabs>
        <w:rPr>
          <w:rFonts w:asciiTheme="minorHAnsi" w:eastAsiaTheme="minorEastAsia" w:hAnsiTheme="minorHAnsi" w:cstheme="minorBidi"/>
          <w:noProof/>
          <w:szCs w:val="22"/>
        </w:rPr>
      </w:pPr>
      <w:hyperlink w:anchor="_Toc140797036" w:history="1">
        <w:r w:rsidR="00E15D84" w:rsidRPr="00DB7826">
          <w:rPr>
            <w:rStyle w:val="affb"/>
            <w:rFonts w:ascii="宋体" w:hAnsi="宋体"/>
            <w:noProof/>
          </w:rPr>
          <w:t>1、资格证明文件及格式</w:t>
        </w:r>
        <w:r w:rsidR="00E15D84">
          <w:rPr>
            <w:noProof/>
            <w:webHidden/>
          </w:rPr>
          <w:tab/>
        </w:r>
        <w:r w:rsidR="00E15D84">
          <w:rPr>
            <w:noProof/>
            <w:webHidden/>
          </w:rPr>
          <w:fldChar w:fldCharType="begin"/>
        </w:r>
        <w:r w:rsidR="00E15D84">
          <w:rPr>
            <w:noProof/>
            <w:webHidden/>
          </w:rPr>
          <w:instrText xml:space="preserve"> PAGEREF _Toc140797036 \h </w:instrText>
        </w:r>
        <w:r w:rsidR="00E15D84">
          <w:rPr>
            <w:noProof/>
            <w:webHidden/>
          </w:rPr>
        </w:r>
        <w:r w:rsidR="00E15D84">
          <w:rPr>
            <w:noProof/>
            <w:webHidden/>
          </w:rPr>
          <w:fldChar w:fldCharType="separate"/>
        </w:r>
        <w:r w:rsidR="0047393B">
          <w:rPr>
            <w:noProof/>
            <w:webHidden/>
          </w:rPr>
          <w:t>42</w:t>
        </w:r>
        <w:r w:rsidR="00E15D84">
          <w:rPr>
            <w:noProof/>
            <w:webHidden/>
          </w:rPr>
          <w:fldChar w:fldCharType="end"/>
        </w:r>
      </w:hyperlink>
    </w:p>
    <w:p w14:paraId="06852C89" w14:textId="6BEE6CAC" w:rsidR="00E15D84" w:rsidRDefault="00AA76F6">
      <w:pPr>
        <w:pStyle w:val="26"/>
        <w:tabs>
          <w:tab w:val="right" w:leader="dot" w:pos="8297"/>
        </w:tabs>
        <w:rPr>
          <w:rFonts w:asciiTheme="minorHAnsi" w:eastAsiaTheme="minorEastAsia" w:hAnsiTheme="minorHAnsi" w:cstheme="minorBidi"/>
          <w:noProof/>
          <w:szCs w:val="22"/>
        </w:rPr>
      </w:pPr>
      <w:hyperlink w:anchor="_Toc140797037" w:history="1">
        <w:r w:rsidR="00E15D84" w:rsidRPr="00DB7826">
          <w:rPr>
            <w:rStyle w:val="affb"/>
            <w:rFonts w:ascii="宋体" w:hAnsi="宋体"/>
            <w:noProof/>
          </w:rPr>
          <w:t>2、业绩案例一览表（如适用）</w:t>
        </w:r>
        <w:r w:rsidR="00E15D84">
          <w:rPr>
            <w:noProof/>
            <w:webHidden/>
          </w:rPr>
          <w:tab/>
        </w:r>
        <w:r w:rsidR="00E15D84">
          <w:rPr>
            <w:noProof/>
            <w:webHidden/>
          </w:rPr>
          <w:fldChar w:fldCharType="begin"/>
        </w:r>
        <w:r w:rsidR="00E15D84">
          <w:rPr>
            <w:noProof/>
            <w:webHidden/>
          </w:rPr>
          <w:instrText xml:space="preserve"> PAGEREF _Toc140797037 \h </w:instrText>
        </w:r>
        <w:r w:rsidR="00E15D84">
          <w:rPr>
            <w:noProof/>
            <w:webHidden/>
          </w:rPr>
        </w:r>
        <w:r w:rsidR="00E15D84">
          <w:rPr>
            <w:noProof/>
            <w:webHidden/>
          </w:rPr>
          <w:fldChar w:fldCharType="separate"/>
        </w:r>
        <w:r w:rsidR="0047393B">
          <w:rPr>
            <w:noProof/>
            <w:webHidden/>
          </w:rPr>
          <w:t>48</w:t>
        </w:r>
        <w:r w:rsidR="00E15D84">
          <w:rPr>
            <w:noProof/>
            <w:webHidden/>
          </w:rPr>
          <w:fldChar w:fldCharType="end"/>
        </w:r>
      </w:hyperlink>
    </w:p>
    <w:p w14:paraId="3E0A4781" w14:textId="0D03C024" w:rsidR="00E15D84" w:rsidRDefault="00AA76F6">
      <w:pPr>
        <w:pStyle w:val="26"/>
        <w:tabs>
          <w:tab w:val="right" w:leader="dot" w:pos="8297"/>
        </w:tabs>
        <w:rPr>
          <w:rFonts w:asciiTheme="minorHAnsi" w:eastAsiaTheme="minorEastAsia" w:hAnsiTheme="minorHAnsi" w:cstheme="minorBidi"/>
          <w:noProof/>
          <w:szCs w:val="22"/>
        </w:rPr>
      </w:pPr>
      <w:hyperlink w:anchor="_Toc140797038" w:history="1">
        <w:r w:rsidR="00E15D84" w:rsidRPr="00DB7826">
          <w:rPr>
            <w:rStyle w:val="affb"/>
            <w:rFonts w:ascii="宋体" w:hAnsi="宋体"/>
            <w:noProof/>
          </w:rPr>
          <w:t>3、商务条款偏离表（格式）</w:t>
        </w:r>
        <w:r w:rsidR="00E15D84">
          <w:rPr>
            <w:noProof/>
            <w:webHidden/>
          </w:rPr>
          <w:tab/>
        </w:r>
        <w:r w:rsidR="00E15D84">
          <w:rPr>
            <w:noProof/>
            <w:webHidden/>
          </w:rPr>
          <w:fldChar w:fldCharType="begin"/>
        </w:r>
        <w:r w:rsidR="00E15D84">
          <w:rPr>
            <w:noProof/>
            <w:webHidden/>
          </w:rPr>
          <w:instrText xml:space="preserve"> PAGEREF _Toc140797038 \h </w:instrText>
        </w:r>
        <w:r w:rsidR="00E15D84">
          <w:rPr>
            <w:noProof/>
            <w:webHidden/>
          </w:rPr>
        </w:r>
        <w:r w:rsidR="00E15D84">
          <w:rPr>
            <w:noProof/>
            <w:webHidden/>
          </w:rPr>
          <w:fldChar w:fldCharType="separate"/>
        </w:r>
        <w:r w:rsidR="0047393B">
          <w:rPr>
            <w:noProof/>
            <w:webHidden/>
          </w:rPr>
          <w:t>49</w:t>
        </w:r>
        <w:r w:rsidR="00E15D84">
          <w:rPr>
            <w:noProof/>
            <w:webHidden/>
          </w:rPr>
          <w:fldChar w:fldCharType="end"/>
        </w:r>
      </w:hyperlink>
    </w:p>
    <w:p w14:paraId="2B66017F" w14:textId="5C24BAB2" w:rsidR="00E15D84" w:rsidRDefault="00AA76F6">
      <w:pPr>
        <w:pStyle w:val="26"/>
        <w:tabs>
          <w:tab w:val="right" w:leader="dot" w:pos="8297"/>
        </w:tabs>
        <w:rPr>
          <w:rFonts w:asciiTheme="minorHAnsi" w:eastAsiaTheme="minorEastAsia" w:hAnsiTheme="minorHAnsi" w:cstheme="minorBidi"/>
          <w:noProof/>
          <w:szCs w:val="22"/>
        </w:rPr>
      </w:pPr>
      <w:hyperlink w:anchor="_Toc140797039" w:history="1">
        <w:r w:rsidR="00E15D84" w:rsidRPr="00DB7826">
          <w:rPr>
            <w:rStyle w:val="affb"/>
            <w:rFonts w:ascii="宋体" w:hAnsi="宋体"/>
            <w:noProof/>
          </w:rPr>
          <w:t>4、与响应人存在关联关系的单位情况说明（格式）</w:t>
        </w:r>
        <w:r w:rsidR="00E15D84">
          <w:rPr>
            <w:noProof/>
            <w:webHidden/>
          </w:rPr>
          <w:tab/>
        </w:r>
        <w:r w:rsidR="00E15D84">
          <w:rPr>
            <w:noProof/>
            <w:webHidden/>
          </w:rPr>
          <w:fldChar w:fldCharType="begin"/>
        </w:r>
        <w:r w:rsidR="00E15D84">
          <w:rPr>
            <w:noProof/>
            <w:webHidden/>
          </w:rPr>
          <w:instrText xml:space="preserve"> PAGEREF _Toc140797039 \h </w:instrText>
        </w:r>
        <w:r w:rsidR="00E15D84">
          <w:rPr>
            <w:noProof/>
            <w:webHidden/>
          </w:rPr>
        </w:r>
        <w:r w:rsidR="00E15D84">
          <w:rPr>
            <w:noProof/>
            <w:webHidden/>
          </w:rPr>
          <w:fldChar w:fldCharType="separate"/>
        </w:r>
        <w:r w:rsidR="0047393B">
          <w:rPr>
            <w:noProof/>
            <w:webHidden/>
          </w:rPr>
          <w:t>50</w:t>
        </w:r>
        <w:r w:rsidR="00E15D84">
          <w:rPr>
            <w:noProof/>
            <w:webHidden/>
          </w:rPr>
          <w:fldChar w:fldCharType="end"/>
        </w:r>
      </w:hyperlink>
    </w:p>
    <w:p w14:paraId="0354329E" w14:textId="174D8793" w:rsidR="00E15D84" w:rsidRDefault="00AA76F6">
      <w:pPr>
        <w:pStyle w:val="26"/>
        <w:tabs>
          <w:tab w:val="right" w:leader="dot" w:pos="8297"/>
        </w:tabs>
        <w:rPr>
          <w:rFonts w:asciiTheme="minorHAnsi" w:eastAsiaTheme="minorEastAsia" w:hAnsiTheme="minorHAnsi" w:cstheme="minorBidi"/>
          <w:noProof/>
          <w:szCs w:val="22"/>
        </w:rPr>
      </w:pPr>
      <w:hyperlink w:anchor="_Toc140797040" w:history="1">
        <w:r w:rsidR="00E15D84" w:rsidRPr="00DB7826">
          <w:rPr>
            <w:rStyle w:val="affb"/>
            <w:rFonts w:ascii="宋体" w:hAnsi="宋体"/>
            <w:noProof/>
          </w:rPr>
          <w:t>5、成交服务费承诺书 （格式）</w:t>
        </w:r>
        <w:r w:rsidR="00E15D84">
          <w:rPr>
            <w:noProof/>
            <w:webHidden/>
          </w:rPr>
          <w:tab/>
        </w:r>
        <w:r w:rsidR="00E15D84">
          <w:rPr>
            <w:noProof/>
            <w:webHidden/>
          </w:rPr>
          <w:fldChar w:fldCharType="begin"/>
        </w:r>
        <w:r w:rsidR="00E15D84">
          <w:rPr>
            <w:noProof/>
            <w:webHidden/>
          </w:rPr>
          <w:instrText xml:space="preserve"> PAGEREF _Toc140797040 \h </w:instrText>
        </w:r>
        <w:r w:rsidR="00E15D84">
          <w:rPr>
            <w:noProof/>
            <w:webHidden/>
          </w:rPr>
        </w:r>
        <w:r w:rsidR="00E15D84">
          <w:rPr>
            <w:noProof/>
            <w:webHidden/>
          </w:rPr>
          <w:fldChar w:fldCharType="separate"/>
        </w:r>
        <w:r w:rsidR="0047393B">
          <w:rPr>
            <w:noProof/>
            <w:webHidden/>
          </w:rPr>
          <w:t>52</w:t>
        </w:r>
        <w:r w:rsidR="00E15D84">
          <w:rPr>
            <w:noProof/>
            <w:webHidden/>
          </w:rPr>
          <w:fldChar w:fldCharType="end"/>
        </w:r>
      </w:hyperlink>
    </w:p>
    <w:p w14:paraId="502683D5" w14:textId="61DDA44B" w:rsidR="00E15D84" w:rsidRDefault="00AA76F6">
      <w:pPr>
        <w:pStyle w:val="26"/>
        <w:tabs>
          <w:tab w:val="right" w:leader="dot" w:pos="8297"/>
        </w:tabs>
        <w:rPr>
          <w:rFonts w:asciiTheme="minorHAnsi" w:eastAsiaTheme="minorEastAsia" w:hAnsiTheme="minorHAnsi" w:cstheme="minorBidi"/>
          <w:noProof/>
          <w:szCs w:val="22"/>
        </w:rPr>
      </w:pPr>
      <w:hyperlink w:anchor="_Toc140797041" w:history="1">
        <w:r w:rsidR="00E15D84" w:rsidRPr="00DB7826">
          <w:rPr>
            <w:rStyle w:val="affb"/>
            <w:rFonts w:ascii="宋体" w:hAnsi="宋体"/>
            <w:noProof/>
          </w:rPr>
          <w:t>6、磋商保证金递交证明</w:t>
        </w:r>
        <w:r w:rsidR="00E15D84">
          <w:rPr>
            <w:noProof/>
            <w:webHidden/>
          </w:rPr>
          <w:tab/>
        </w:r>
        <w:r w:rsidR="00E15D84">
          <w:rPr>
            <w:noProof/>
            <w:webHidden/>
          </w:rPr>
          <w:fldChar w:fldCharType="begin"/>
        </w:r>
        <w:r w:rsidR="00E15D84">
          <w:rPr>
            <w:noProof/>
            <w:webHidden/>
          </w:rPr>
          <w:instrText xml:space="preserve"> PAGEREF _Toc140797041 \h </w:instrText>
        </w:r>
        <w:r w:rsidR="00E15D84">
          <w:rPr>
            <w:noProof/>
            <w:webHidden/>
          </w:rPr>
        </w:r>
        <w:r w:rsidR="00E15D84">
          <w:rPr>
            <w:noProof/>
            <w:webHidden/>
          </w:rPr>
          <w:fldChar w:fldCharType="separate"/>
        </w:r>
        <w:r w:rsidR="0047393B">
          <w:rPr>
            <w:noProof/>
            <w:webHidden/>
          </w:rPr>
          <w:t>53</w:t>
        </w:r>
        <w:r w:rsidR="00E15D84">
          <w:rPr>
            <w:noProof/>
            <w:webHidden/>
          </w:rPr>
          <w:fldChar w:fldCharType="end"/>
        </w:r>
      </w:hyperlink>
    </w:p>
    <w:p w14:paraId="709C5134" w14:textId="5EE373AB" w:rsidR="00E15D84" w:rsidRDefault="00AA76F6">
      <w:pPr>
        <w:pStyle w:val="26"/>
        <w:tabs>
          <w:tab w:val="right" w:leader="dot" w:pos="8297"/>
        </w:tabs>
        <w:rPr>
          <w:rFonts w:asciiTheme="minorHAnsi" w:eastAsiaTheme="minorEastAsia" w:hAnsiTheme="minorHAnsi" w:cstheme="minorBidi"/>
          <w:noProof/>
          <w:szCs w:val="22"/>
        </w:rPr>
      </w:pPr>
      <w:hyperlink w:anchor="_Toc140797042" w:history="1">
        <w:r w:rsidR="00E15D84" w:rsidRPr="00DB7826">
          <w:rPr>
            <w:rStyle w:val="affb"/>
            <w:rFonts w:ascii="宋体" w:hAnsi="宋体"/>
            <w:noProof/>
          </w:rPr>
          <w:t>7、供应商情况表（格式）</w:t>
        </w:r>
        <w:r w:rsidR="00E15D84">
          <w:rPr>
            <w:noProof/>
            <w:webHidden/>
          </w:rPr>
          <w:tab/>
        </w:r>
        <w:r w:rsidR="00E15D84">
          <w:rPr>
            <w:noProof/>
            <w:webHidden/>
          </w:rPr>
          <w:fldChar w:fldCharType="begin"/>
        </w:r>
        <w:r w:rsidR="00E15D84">
          <w:rPr>
            <w:noProof/>
            <w:webHidden/>
          </w:rPr>
          <w:instrText xml:space="preserve"> PAGEREF _Toc140797042 \h </w:instrText>
        </w:r>
        <w:r w:rsidR="00E15D84">
          <w:rPr>
            <w:noProof/>
            <w:webHidden/>
          </w:rPr>
        </w:r>
        <w:r w:rsidR="00E15D84">
          <w:rPr>
            <w:noProof/>
            <w:webHidden/>
          </w:rPr>
          <w:fldChar w:fldCharType="separate"/>
        </w:r>
        <w:r w:rsidR="0047393B">
          <w:rPr>
            <w:noProof/>
            <w:webHidden/>
          </w:rPr>
          <w:t>54</w:t>
        </w:r>
        <w:r w:rsidR="00E15D84">
          <w:rPr>
            <w:noProof/>
            <w:webHidden/>
          </w:rPr>
          <w:fldChar w:fldCharType="end"/>
        </w:r>
      </w:hyperlink>
    </w:p>
    <w:p w14:paraId="37E42C08" w14:textId="673F134E" w:rsidR="00E15D84" w:rsidRDefault="00AA76F6">
      <w:pPr>
        <w:pStyle w:val="26"/>
        <w:tabs>
          <w:tab w:val="right" w:leader="dot" w:pos="8297"/>
        </w:tabs>
        <w:rPr>
          <w:rFonts w:asciiTheme="minorHAnsi" w:eastAsiaTheme="minorEastAsia" w:hAnsiTheme="minorHAnsi" w:cstheme="minorBidi"/>
          <w:noProof/>
          <w:szCs w:val="22"/>
        </w:rPr>
      </w:pPr>
      <w:hyperlink w:anchor="_Toc140797043" w:history="1">
        <w:r w:rsidR="00E15D84" w:rsidRPr="00DB7826">
          <w:rPr>
            <w:rStyle w:val="affb"/>
            <w:rFonts w:ascii="宋体" w:hAnsi="宋体"/>
            <w:noProof/>
          </w:rPr>
          <w:t>8、供应商企业类型声明函</w:t>
        </w:r>
        <w:r w:rsidR="00E15D84">
          <w:rPr>
            <w:noProof/>
            <w:webHidden/>
          </w:rPr>
          <w:tab/>
        </w:r>
        <w:r w:rsidR="00E15D84">
          <w:rPr>
            <w:noProof/>
            <w:webHidden/>
          </w:rPr>
          <w:fldChar w:fldCharType="begin"/>
        </w:r>
        <w:r w:rsidR="00E15D84">
          <w:rPr>
            <w:noProof/>
            <w:webHidden/>
          </w:rPr>
          <w:instrText xml:space="preserve"> PAGEREF _Toc140797043 \h </w:instrText>
        </w:r>
        <w:r w:rsidR="00E15D84">
          <w:rPr>
            <w:noProof/>
            <w:webHidden/>
          </w:rPr>
        </w:r>
        <w:r w:rsidR="00E15D84">
          <w:rPr>
            <w:noProof/>
            <w:webHidden/>
          </w:rPr>
          <w:fldChar w:fldCharType="separate"/>
        </w:r>
        <w:r w:rsidR="0047393B">
          <w:rPr>
            <w:noProof/>
            <w:webHidden/>
          </w:rPr>
          <w:t>45</w:t>
        </w:r>
        <w:r w:rsidR="00E15D84">
          <w:rPr>
            <w:noProof/>
            <w:webHidden/>
          </w:rPr>
          <w:fldChar w:fldCharType="end"/>
        </w:r>
      </w:hyperlink>
    </w:p>
    <w:p w14:paraId="4779F75D" w14:textId="691759B6" w:rsidR="00E15D84" w:rsidRDefault="00AA76F6">
      <w:pPr>
        <w:pStyle w:val="26"/>
        <w:tabs>
          <w:tab w:val="left" w:pos="1260"/>
          <w:tab w:val="right" w:leader="dot" w:pos="8297"/>
        </w:tabs>
        <w:rPr>
          <w:rFonts w:asciiTheme="minorHAnsi" w:eastAsiaTheme="minorEastAsia" w:hAnsiTheme="minorHAnsi" w:cstheme="minorBidi"/>
          <w:noProof/>
          <w:szCs w:val="22"/>
        </w:rPr>
      </w:pPr>
      <w:hyperlink w:anchor="_Toc140797044" w:history="1">
        <w:r w:rsidR="00E15D84" w:rsidRPr="00DB7826">
          <w:rPr>
            <w:rStyle w:val="affb"/>
            <w:rFonts w:ascii="宋体" w:hAnsi="宋体"/>
            <w:noProof/>
          </w:rPr>
          <w:t>三、</w:t>
        </w:r>
        <w:r w:rsidR="00E15D84">
          <w:rPr>
            <w:rFonts w:asciiTheme="minorHAnsi" w:eastAsiaTheme="minorEastAsia" w:hAnsiTheme="minorHAnsi" w:cstheme="minorBidi"/>
            <w:noProof/>
            <w:szCs w:val="22"/>
          </w:rPr>
          <w:tab/>
        </w:r>
        <w:r w:rsidR="00E15D84" w:rsidRPr="00DB7826">
          <w:rPr>
            <w:rStyle w:val="affb"/>
            <w:rFonts w:ascii="宋体" w:hAnsi="宋体"/>
            <w:noProof/>
          </w:rPr>
          <w:t>技术部分</w:t>
        </w:r>
        <w:r w:rsidR="00E15D84">
          <w:rPr>
            <w:noProof/>
            <w:webHidden/>
          </w:rPr>
          <w:tab/>
        </w:r>
        <w:r w:rsidR="00E15D84">
          <w:rPr>
            <w:noProof/>
            <w:webHidden/>
          </w:rPr>
          <w:fldChar w:fldCharType="begin"/>
        </w:r>
        <w:r w:rsidR="00E15D84">
          <w:rPr>
            <w:noProof/>
            <w:webHidden/>
          </w:rPr>
          <w:instrText xml:space="preserve"> PAGEREF _Toc140797044 \h </w:instrText>
        </w:r>
        <w:r w:rsidR="00E15D84">
          <w:rPr>
            <w:noProof/>
            <w:webHidden/>
          </w:rPr>
        </w:r>
        <w:r w:rsidR="00E15D84">
          <w:rPr>
            <w:noProof/>
            <w:webHidden/>
          </w:rPr>
          <w:fldChar w:fldCharType="separate"/>
        </w:r>
        <w:r w:rsidR="0047393B">
          <w:rPr>
            <w:noProof/>
            <w:webHidden/>
          </w:rPr>
          <w:t>55</w:t>
        </w:r>
        <w:r w:rsidR="00E15D84">
          <w:rPr>
            <w:noProof/>
            <w:webHidden/>
          </w:rPr>
          <w:fldChar w:fldCharType="end"/>
        </w:r>
      </w:hyperlink>
    </w:p>
    <w:p w14:paraId="2D137710" w14:textId="183A00B5" w:rsidR="00E15D84" w:rsidRDefault="00AA76F6">
      <w:pPr>
        <w:pStyle w:val="26"/>
        <w:tabs>
          <w:tab w:val="right" w:leader="dot" w:pos="8297"/>
        </w:tabs>
        <w:rPr>
          <w:rFonts w:asciiTheme="minorHAnsi" w:eastAsiaTheme="minorEastAsia" w:hAnsiTheme="minorHAnsi" w:cstheme="minorBidi"/>
          <w:noProof/>
          <w:szCs w:val="22"/>
        </w:rPr>
      </w:pPr>
      <w:hyperlink w:anchor="_Toc140797045" w:history="1">
        <w:r w:rsidR="00E15D84" w:rsidRPr="00DB7826">
          <w:rPr>
            <w:rStyle w:val="affb"/>
            <w:rFonts w:ascii="宋体" w:hAnsi="宋体"/>
            <w:noProof/>
          </w:rPr>
          <w:t>1、详细的技术方案和服务方案说明（格式自定）；</w:t>
        </w:r>
        <w:r w:rsidR="00E15D84">
          <w:rPr>
            <w:noProof/>
            <w:webHidden/>
          </w:rPr>
          <w:tab/>
        </w:r>
        <w:r w:rsidR="00E15D84">
          <w:rPr>
            <w:noProof/>
            <w:webHidden/>
          </w:rPr>
          <w:fldChar w:fldCharType="begin"/>
        </w:r>
        <w:r w:rsidR="00E15D84">
          <w:rPr>
            <w:noProof/>
            <w:webHidden/>
          </w:rPr>
          <w:instrText xml:space="preserve"> PAGEREF _Toc140797045 \h </w:instrText>
        </w:r>
        <w:r w:rsidR="00E15D84">
          <w:rPr>
            <w:noProof/>
            <w:webHidden/>
          </w:rPr>
        </w:r>
        <w:r w:rsidR="00E15D84">
          <w:rPr>
            <w:noProof/>
            <w:webHidden/>
          </w:rPr>
          <w:fldChar w:fldCharType="separate"/>
        </w:r>
        <w:r w:rsidR="0047393B">
          <w:rPr>
            <w:noProof/>
            <w:webHidden/>
          </w:rPr>
          <w:t>55</w:t>
        </w:r>
        <w:r w:rsidR="00E15D84">
          <w:rPr>
            <w:noProof/>
            <w:webHidden/>
          </w:rPr>
          <w:fldChar w:fldCharType="end"/>
        </w:r>
      </w:hyperlink>
    </w:p>
    <w:p w14:paraId="5ECB7734" w14:textId="3C157154" w:rsidR="00E15D84" w:rsidRDefault="00AA76F6">
      <w:pPr>
        <w:pStyle w:val="26"/>
        <w:tabs>
          <w:tab w:val="right" w:leader="dot" w:pos="8297"/>
        </w:tabs>
        <w:rPr>
          <w:rFonts w:asciiTheme="minorHAnsi" w:eastAsiaTheme="minorEastAsia" w:hAnsiTheme="minorHAnsi" w:cstheme="minorBidi"/>
          <w:noProof/>
          <w:szCs w:val="22"/>
        </w:rPr>
      </w:pPr>
      <w:hyperlink w:anchor="_Toc140797046" w:history="1">
        <w:r w:rsidR="00E15D84" w:rsidRPr="00DB7826">
          <w:rPr>
            <w:rStyle w:val="affb"/>
            <w:rFonts w:ascii="宋体" w:hAnsi="宋体"/>
            <w:noProof/>
          </w:rPr>
          <w:t>2、供应商提供的为本项目服务的人员情况说明（格式自定）；</w:t>
        </w:r>
        <w:r w:rsidR="00E15D84">
          <w:rPr>
            <w:noProof/>
            <w:webHidden/>
          </w:rPr>
          <w:tab/>
        </w:r>
        <w:r w:rsidR="00E15D84">
          <w:rPr>
            <w:noProof/>
            <w:webHidden/>
          </w:rPr>
          <w:fldChar w:fldCharType="begin"/>
        </w:r>
        <w:r w:rsidR="00E15D84">
          <w:rPr>
            <w:noProof/>
            <w:webHidden/>
          </w:rPr>
          <w:instrText xml:space="preserve"> PAGEREF _Toc140797046 \h </w:instrText>
        </w:r>
        <w:r w:rsidR="00E15D84">
          <w:rPr>
            <w:noProof/>
            <w:webHidden/>
          </w:rPr>
        </w:r>
        <w:r w:rsidR="00E15D84">
          <w:rPr>
            <w:noProof/>
            <w:webHidden/>
          </w:rPr>
          <w:fldChar w:fldCharType="separate"/>
        </w:r>
        <w:r w:rsidR="0047393B">
          <w:rPr>
            <w:noProof/>
            <w:webHidden/>
          </w:rPr>
          <w:t>55</w:t>
        </w:r>
        <w:r w:rsidR="00E15D84">
          <w:rPr>
            <w:noProof/>
            <w:webHidden/>
          </w:rPr>
          <w:fldChar w:fldCharType="end"/>
        </w:r>
      </w:hyperlink>
    </w:p>
    <w:p w14:paraId="3EA8F04A" w14:textId="06E80404" w:rsidR="00E15D84" w:rsidRDefault="00AA76F6">
      <w:pPr>
        <w:pStyle w:val="26"/>
        <w:tabs>
          <w:tab w:val="right" w:leader="dot" w:pos="8297"/>
        </w:tabs>
        <w:rPr>
          <w:rFonts w:asciiTheme="minorHAnsi" w:eastAsiaTheme="minorEastAsia" w:hAnsiTheme="minorHAnsi" w:cstheme="minorBidi"/>
          <w:noProof/>
          <w:szCs w:val="22"/>
        </w:rPr>
      </w:pPr>
      <w:hyperlink w:anchor="_Toc140797047" w:history="1">
        <w:r w:rsidR="00E15D84" w:rsidRPr="00DB7826">
          <w:rPr>
            <w:rStyle w:val="affb"/>
            <w:rFonts w:ascii="宋体" w:hAnsi="宋体"/>
            <w:noProof/>
          </w:rPr>
          <w:t>3、技术偏离表（格式）</w:t>
        </w:r>
        <w:r w:rsidR="00E15D84">
          <w:rPr>
            <w:noProof/>
            <w:webHidden/>
          </w:rPr>
          <w:tab/>
        </w:r>
        <w:r w:rsidR="00E15D84">
          <w:rPr>
            <w:noProof/>
            <w:webHidden/>
          </w:rPr>
          <w:fldChar w:fldCharType="begin"/>
        </w:r>
        <w:r w:rsidR="00E15D84">
          <w:rPr>
            <w:noProof/>
            <w:webHidden/>
          </w:rPr>
          <w:instrText xml:space="preserve"> PAGEREF _Toc140797047 \h </w:instrText>
        </w:r>
        <w:r w:rsidR="00E15D84">
          <w:rPr>
            <w:noProof/>
            <w:webHidden/>
          </w:rPr>
        </w:r>
        <w:r w:rsidR="00E15D84">
          <w:rPr>
            <w:noProof/>
            <w:webHidden/>
          </w:rPr>
          <w:fldChar w:fldCharType="separate"/>
        </w:r>
        <w:r w:rsidR="0047393B">
          <w:rPr>
            <w:noProof/>
            <w:webHidden/>
          </w:rPr>
          <w:t>56</w:t>
        </w:r>
        <w:r w:rsidR="00E15D84">
          <w:rPr>
            <w:noProof/>
            <w:webHidden/>
          </w:rPr>
          <w:fldChar w:fldCharType="end"/>
        </w:r>
      </w:hyperlink>
    </w:p>
    <w:p w14:paraId="72171E06" w14:textId="1A300A5C" w:rsidR="00E15D84" w:rsidRDefault="00AA76F6">
      <w:pPr>
        <w:pStyle w:val="15"/>
        <w:tabs>
          <w:tab w:val="right" w:leader="dot" w:pos="8297"/>
        </w:tabs>
        <w:rPr>
          <w:rFonts w:asciiTheme="minorHAnsi" w:eastAsiaTheme="minorEastAsia" w:hAnsiTheme="minorHAnsi" w:cstheme="minorBidi"/>
          <w:noProof/>
          <w:szCs w:val="22"/>
        </w:rPr>
      </w:pPr>
      <w:hyperlink w:anchor="_Toc140797048" w:history="1">
        <w:r w:rsidR="00E15D84" w:rsidRPr="00DB7826">
          <w:rPr>
            <w:rStyle w:val="affb"/>
            <w:rFonts w:ascii="宋体" w:hAnsi="宋体"/>
            <w:noProof/>
          </w:rPr>
          <w:t>第七章 合同格式</w:t>
        </w:r>
        <w:r w:rsidR="00E15D84">
          <w:rPr>
            <w:noProof/>
            <w:webHidden/>
          </w:rPr>
          <w:tab/>
        </w:r>
        <w:r w:rsidR="00E15D84">
          <w:rPr>
            <w:noProof/>
            <w:webHidden/>
          </w:rPr>
          <w:fldChar w:fldCharType="begin"/>
        </w:r>
        <w:r w:rsidR="00E15D84">
          <w:rPr>
            <w:noProof/>
            <w:webHidden/>
          </w:rPr>
          <w:instrText xml:space="preserve"> PAGEREF _Toc140797048 \h </w:instrText>
        </w:r>
        <w:r w:rsidR="00E15D84">
          <w:rPr>
            <w:noProof/>
            <w:webHidden/>
          </w:rPr>
        </w:r>
        <w:r w:rsidR="00E15D84">
          <w:rPr>
            <w:noProof/>
            <w:webHidden/>
          </w:rPr>
          <w:fldChar w:fldCharType="separate"/>
        </w:r>
        <w:r w:rsidR="0047393B">
          <w:rPr>
            <w:noProof/>
            <w:webHidden/>
          </w:rPr>
          <w:t>57</w:t>
        </w:r>
        <w:r w:rsidR="00E15D84">
          <w:rPr>
            <w:noProof/>
            <w:webHidden/>
          </w:rPr>
          <w:fldChar w:fldCharType="end"/>
        </w:r>
      </w:hyperlink>
    </w:p>
    <w:p w14:paraId="611A58D4" w14:textId="23DC2D10" w:rsidR="00E31C2A" w:rsidRDefault="00E31C2A">
      <w:pPr>
        <w:rPr>
          <w:rFonts w:ascii="宋体" w:hAnsi="宋体"/>
        </w:rPr>
      </w:pPr>
      <w:r>
        <w:rPr>
          <w:rFonts w:ascii="宋体" w:hAnsi="宋体"/>
        </w:rPr>
        <w:fldChar w:fldCharType="end"/>
      </w:r>
      <w:bookmarkStart w:id="0" w:name="_Toc4009578"/>
    </w:p>
    <w:p w14:paraId="4ACEB9EC" w14:textId="77777777" w:rsidR="00E31C2A" w:rsidRPr="008C2E8E" w:rsidRDefault="00E31C2A" w:rsidP="008C2E8E">
      <w:pPr>
        <w:pStyle w:val="1"/>
        <w:numPr>
          <w:ilvl w:val="0"/>
          <w:numId w:val="0"/>
        </w:numPr>
        <w:spacing w:after="0" w:line="360" w:lineRule="auto"/>
        <w:rPr>
          <w:rFonts w:ascii="宋体" w:hAnsi="宋体"/>
          <w:sz w:val="30"/>
          <w:szCs w:val="30"/>
        </w:rPr>
      </w:pPr>
      <w:r>
        <w:rPr>
          <w:rFonts w:ascii="宋体" w:hAnsi="宋体"/>
        </w:rPr>
        <w:br w:type="page"/>
      </w:r>
      <w:bookmarkStart w:id="1" w:name="_Toc140796978"/>
      <w:r w:rsidRPr="008C2E8E">
        <w:rPr>
          <w:rFonts w:ascii="宋体" w:hAnsi="宋体" w:hint="eastAsia"/>
          <w:sz w:val="30"/>
          <w:szCs w:val="30"/>
        </w:rPr>
        <w:lastRenderedPageBreak/>
        <w:t>第一章  竞争性磋商邀请书</w:t>
      </w:r>
      <w:bookmarkEnd w:id="0"/>
      <w:bookmarkEnd w:id="1"/>
    </w:p>
    <w:p w14:paraId="77BF64B4" w14:textId="458DE937" w:rsidR="00E31C2A" w:rsidRDefault="00E31C2A">
      <w:pPr>
        <w:spacing w:line="360" w:lineRule="auto"/>
        <w:ind w:left="1" w:firstLineChars="200" w:firstLine="480"/>
        <w:rPr>
          <w:rFonts w:ascii="宋体" w:hAnsi="宋体"/>
          <w:sz w:val="24"/>
          <w:szCs w:val="24"/>
        </w:rPr>
      </w:pPr>
      <w:r>
        <w:rPr>
          <w:rFonts w:ascii="宋体" w:hAnsi="宋体" w:hint="eastAsia"/>
          <w:sz w:val="24"/>
          <w:szCs w:val="24"/>
        </w:rPr>
        <w:t>北京明德致信咨询有限公司受</w:t>
      </w:r>
      <w:r>
        <w:rPr>
          <w:rFonts w:ascii="宋体" w:hAnsi="宋体" w:hint="eastAsia"/>
          <w:bCs/>
          <w:sz w:val="24"/>
          <w:szCs w:val="24"/>
        </w:rPr>
        <w:t>国家开放大学</w:t>
      </w:r>
      <w:r>
        <w:rPr>
          <w:rFonts w:ascii="宋体" w:hAnsi="宋体" w:hint="eastAsia"/>
          <w:sz w:val="24"/>
          <w:szCs w:val="24"/>
        </w:rPr>
        <w:t>的委托，对</w:t>
      </w:r>
      <w:r w:rsidR="00E11EF4">
        <w:rPr>
          <w:rFonts w:ascii="宋体" w:hAnsi="宋体" w:hint="eastAsia"/>
          <w:bCs/>
          <w:sz w:val="24"/>
          <w:szCs w:val="24"/>
        </w:rPr>
        <w:t>国家开放大学银龄教师管理服务平台（一期）建设项目</w:t>
      </w:r>
      <w:r>
        <w:rPr>
          <w:rFonts w:ascii="宋体" w:hAnsi="宋体" w:hint="eastAsia"/>
          <w:sz w:val="24"/>
          <w:szCs w:val="24"/>
        </w:rPr>
        <w:t>进行竞争性磋商采购，现欢迎合格的供应商报名。</w:t>
      </w:r>
    </w:p>
    <w:p w14:paraId="048742A8" w14:textId="77777777" w:rsidR="00E31C2A" w:rsidRDefault="00E31C2A">
      <w:pPr>
        <w:keepNext/>
        <w:keepLines/>
        <w:spacing w:before="140" w:after="140" w:line="360" w:lineRule="auto"/>
        <w:jc w:val="left"/>
        <w:outlineLvl w:val="1"/>
        <w:rPr>
          <w:rFonts w:ascii="宋体" w:hAnsi="宋体" w:cs="宋体"/>
          <w:sz w:val="24"/>
          <w:szCs w:val="24"/>
        </w:rPr>
      </w:pPr>
      <w:bookmarkStart w:id="2" w:name="_Toc35393798"/>
      <w:bookmarkStart w:id="3" w:name="_Toc35393629"/>
      <w:bookmarkStart w:id="4" w:name="_Toc104567775"/>
      <w:bookmarkStart w:id="5" w:name="_Toc28359089"/>
      <w:bookmarkStart w:id="6" w:name="_Toc28359012"/>
      <w:bookmarkStart w:id="7" w:name="_Toc140796979"/>
      <w:r>
        <w:rPr>
          <w:rFonts w:ascii="宋体" w:hAnsi="宋体" w:cs="宋体" w:hint="eastAsia"/>
          <w:sz w:val="24"/>
          <w:szCs w:val="24"/>
        </w:rPr>
        <w:t>一、项目基本情况</w:t>
      </w:r>
      <w:bookmarkEnd w:id="2"/>
      <w:bookmarkEnd w:id="3"/>
      <w:bookmarkEnd w:id="4"/>
      <w:bookmarkEnd w:id="5"/>
      <w:bookmarkEnd w:id="6"/>
      <w:bookmarkEnd w:id="7"/>
    </w:p>
    <w:p w14:paraId="5414E4D9" w14:textId="4A5A855A" w:rsidR="00E31C2A" w:rsidRDefault="00E31C2A">
      <w:pPr>
        <w:spacing w:line="360" w:lineRule="auto"/>
        <w:rPr>
          <w:rFonts w:ascii="宋体" w:hAnsi="宋体"/>
          <w:bCs/>
          <w:sz w:val="24"/>
          <w:szCs w:val="24"/>
        </w:rPr>
      </w:pPr>
      <w:r>
        <w:rPr>
          <w:rFonts w:ascii="宋体" w:hAnsi="宋体" w:hint="eastAsia"/>
          <w:sz w:val="24"/>
          <w:szCs w:val="24"/>
        </w:rPr>
        <w:t>项目名称：</w:t>
      </w:r>
      <w:r w:rsidR="00E11EF4">
        <w:rPr>
          <w:rFonts w:ascii="宋体" w:hAnsi="宋体" w:hint="eastAsia"/>
          <w:bCs/>
          <w:sz w:val="24"/>
          <w:szCs w:val="24"/>
        </w:rPr>
        <w:t>国家开放大学银龄教师管理服务平台（一期）建设项目</w:t>
      </w:r>
    </w:p>
    <w:p w14:paraId="409C2D0D" w14:textId="76F2F9D9" w:rsidR="00E31C2A" w:rsidRDefault="00E31C2A">
      <w:pPr>
        <w:spacing w:line="360" w:lineRule="auto"/>
        <w:rPr>
          <w:rFonts w:ascii="宋体" w:hAnsi="宋体"/>
          <w:sz w:val="24"/>
          <w:szCs w:val="24"/>
        </w:rPr>
      </w:pPr>
      <w:r>
        <w:rPr>
          <w:rFonts w:ascii="宋体" w:hAnsi="宋体" w:hint="eastAsia"/>
          <w:sz w:val="24"/>
          <w:szCs w:val="24"/>
        </w:rPr>
        <w:t>项目编号：</w:t>
      </w:r>
      <w:r>
        <w:rPr>
          <w:rFonts w:ascii="宋体" w:hAnsi="宋体"/>
          <w:sz w:val="24"/>
          <w:szCs w:val="24"/>
        </w:rPr>
        <w:t>BMCC-</w:t>
      </w:r>
      <w:r w:rsidR="008C2E8E">
        <w:rPr>
          <w:rFonts w:ascii="宋体" w:hAnsi="宋体"/>
          <w:sz w:val="24"/>
          <w:szCs w:val="24"/>
        </w:rPr>
        <w:t>ZC23</w:t>
      </w:r>
      <w:r>
        <w:rPr>
          <w:rFonts w:ascii="宋体" w:hAnsi="宋体"/>
          <w:sz w:val="24"/>
          <w:szCs w:val="24"/>
        </w:rPr>
        <w:t>-</w:t>
      </w:r>
      <w:r w:rsidR="00E11EF4">
        <w:rPr>
          <w:rFonts w:ascii="宋体" w:hAnsi="宋体"/>
          <w:sz w:val="24"/>
          <w:szCs w:val="24"/>
        </w:rPr>
        <w:t>0475</w:t>
      </w:r>
    </w:p>
    <w:p w14:paraId="42792BDB" w14:textId="77777777" w:rsidR="00E31C2A" w:rsidRDefault="00E31C2A">
      <w:pPr>
        <w:spacing w:line="360" w:lineRule="auto"/>
        <w:rPr>
          <w:rFonts w:ascii="宋体" w:hAnsi="宋体"/>
          <w:sz w:val="24"/>
          <w:szCs w:val="24"/>
        </w:rPr>
      </w:pPr>
      <w:r>
        <w:rPr>
          <w:rFonts w:ascii="宋体" w:hAnsi="宋体" w:hint="eastAsia"/>
          <w:sz w:val="24"/>
          <w:szCs w:val="24"/>
        </w:rPr>
        <w:t>采购方式：竞争性磋商</w:t>
      </w:r>
    </w:p>
    <w:p w14:paraId="3D944C1F" w14:textId="7400747A" w:rsidR="00E31C2A" w:rsidRDefault="00E31C2A">
      <w:pPr>
        <w:spacing w:line="360" w:lineRule="auto"/>
        <w:rPr>
          <w:rFonts w:ascii="宋体" w:hAnsi="宋体"/>
          <w:sz w:val="24"/>
          <w:szCs w:val="24"/>
        </w:rPr>
      </w:pPr>
      <w:r>
        <w:rPr>
          <w:rFonts w:ascii="宋体" w:hAnsi="宋体" w:hint="eastAsia"/>
          <w:sz w:val="24"/>
          <w:szCs w:val="24"/>
        </w:rPr>
        <w:t>预算金额：</w:t>
      </w:r>
      <w:bookmarkStart w:id="8" w:name="_Hlk101950401"/>
      <w:r>
        <w:rPr>
          <w:rFonts w:ascii="宋体" w:hAnsi="宋体" w:hint="eastAsia"/>
          <w:sz w:val="24"/>
          <w:szCs w:val="24"/>
        </w:rPr>
        <w:t>人民币</w:t>
      </w:r>
      <w:r w:rsidR="00E11EF4">
        <w:rPr>
          <w:rFonts w:ascii="宋体" w:hAnsi="宋体"/>
          <w:bCs/>
          <w:sz w:val="24"/>
          <w:szCs w:val="24"/>
        </w:rPr>
        <w:t>190万</w:t>
      </w:r>
      <w:r>
        <w:rPr>
          <w:rFonts w:ascii="宋体" w:hAnsi="宋体" w:hint="eastAsia"/>
          <w:sz w:val="24"/>
          <w:szCs w:val="24"/>
        </w:rPr>
        <w:t>元</w:t>
      </w:r>
      <w:bookmarkEnd w:id="8"/>
    </w:p>
    <w:p w14:paraId="7D3919C0" w14:textId="427046EF" w:rsidR="00E31C2A" w:rsidRDefault="00E31C2A">
      <w:pPr>
        <w:spacing w:line="360" w:lineRule="auto"/>
        <w:rPr>
          <w:rFonts w:ascii="宋体" w:hAnsi="宋体"/>
          <w:sz w:val="24"/>
          <w:szCs w:val="24"/>
        </w:rPr>
      </w:pPr>
      <w:r>
        <w:rPr>
          <w:rFonts w:ascii="宋体" w:hAnsi="宋体" w:hint="eastAsia"/>
          <w:sz w:val="24"/>
          <w:szCs w:val="24"/>
        </w:rPr>
        <w:t>最高限价：人民币</w:t>
      </w:r>
      <w:r w:rsidR="00E11EF4" w:rsidRPr="00E11EF4">
        <w:rPr>
          <w:rFonts w:ascii="宋体" w:hAnsi="宋体"/>
          <w:sz w:val="24"/>
          <w:szCs w:val="24"/>
        </w:rPr>
        <w:t>190万</w:t>
      </w:r>
      <w:r>
        <w:rPr>
          <w:rFonts w:ascii="宋体" w:hAnsi="宋体" w:hint="eastAsia"/>
          <w:sz w:val="24"/>
          <w:szCs w:val="24"/>
        </w:rPr>
        <w:t>元</w:t>
      </w:r>
    </w:p>
    <w:p w14:paraId="4A1F9441" w14:textId="5738CF17" w:rsidR="00E31C2A" w:rsidRDefault="00E31C2A" w:rsidP="00E11EF4">
      <w:pPr>
        <w:spacing w:line="360" w:lineRule="auto"/>
        <w:rPr>
          <w:rFonts w:ascii="宋体" w:hAnsi="宋体"/>
          <w:sz w:val="24"/>
          <w:szCs w:val="24"/>
        </w:rPr>
      </w:pPr>
      <w:r>
        <w:rPr>
          <w:rFonts w:ascii="宋体" w:hAnsi="宋体" w:hint="eastAsia"/>
          <w:sz w:val="24"/>
          <w:szCs w:val="24"/>
        </w:rPr>
        <w:t>采购需求：</w:t>
      </w:r>
      <w:r w:rsidR="00E11EF4" w:rsidRPr="00E11EF4">
        <w:rPr>
          <w:rFonts w:ascii="宋体" w:hAnsi="宋体" w:hint="eastAsia"/>
          <w:sz w:val="24"/>
          <w:szCs w:val="24"/>
        </w:rPr>
        <w:t>本项目主要任务是建设与</w:t>
      </w:r>
      <w:r w:rsidR="000079F2">
        <w:rPr>
          <w:rFonts w:ascii="宋体" w:hAnsi="宋体" w:hint="eastAsia"/>
          <w:sz w:val="24"/>
          <w:szCs w:val="24"/>
        </w:rPr>
        <w:t>全国</w:t>
      </w:r>
      <w:r w:rsidR="00E11EF4" w:rsidRPr="00E11EF4">
        <w:rPr>
          <w:rFonts w:ascii="宋体" w:hAnsi="宋体" w:hint="eastAsia"/>
          <w:sz w:val="24"/>
          <w:szCs w:val="24"/>
        </w:rPr>
        <w:t>教师管理平台数据互通的银龄教师管理服务平台（一期），实现对高等教育、职业教育领域的银龄教师管理，具有银龄教师注册、机构管理、受援需求管理、支教派出管理、师资培训、门户管理、统计分析等功能。</w:t>
      </w:r>
      <w:r w:rsidR="00E11EF4">
        <w:rPr>
          <w:rFonts w:ascii="宋体" w:hAnsi="宋体" w:hint="eastAsia"/>
          <w:sz w:val="24"/>
          <w:szCs w:val="24"/>
        </w:rPr>
        <w:t>具体要求详见第四章。</w:t>
      </w:r>
    </w:p>
    <w:p w14:paraId="738D6F4D" w14:textId="39F280B5" w:rsidR="00E11EF4" w:rsidRPr="00DE65B7" w:rsidRDefault="00E11EF4" w:rsidP="00E11EF4">
      <w:pPr>
        <w:spacing w:line="360" w:lineRule="auto"/>
        <w:rPr>
          <w:rFonts w:ascii="宋体" w:hAnsi="宋体"/>
          <w:sz w:val="24"/>
          <w:szCs w:val="24"/>
        </w:rPr>
      </w:pPr>
      <w:r w:rsidRPr="00E11EF4">
        <w:rPr>
          <w:rFonts w:ascii="宋体" w:hAnsi="宋体" w:hint="eastAsia"/>
          <w:sz w:val="24"/>
          <w:szCs w:val="24"/>
        </w:rPr>
        <w:t>合同履行期限：</w:t>
      </w:r>
      <w:r w:rsidR="00DE65B7" w:rsidRPr="004104AC">
        <w:rPr>
          <w:rFonts w:ascii="宋体" w:hAnsi="宋体" w:hint="eastAsia"/>
          <w:sz w:val="24"/>
        </w:rPr>
        <w:t>合同签订后</w:t>
      </w:r>
      <w:r w:rsidR="00DE65B7">
        <w:rPr>
          <w:rFonts w:ascii="宋体" w:hAnsi="宋体"/>
          <w:sz w:val="24"/>
        </w:rPr>
        <w:t>3</w:t>
      </w:r>
      <w:r w:rsidR="00DE65B7">
        <w:rPr>
          <w:rFonts w:ascii="宋体" w:hAnsi="宋体" w:hint="eastAsia"/>
          <w:sz w:val="24"/>
        </w:rPr>
        <w:t>个月内</w:t>
      </w:r>
      <w:r w:rsidR="00DE65B7" w:rsidRPr="004104AC">
        <w:rPr>
          <w:rFonts w:ascii="宋体" w:hAnsi="宋体" w:hint="eastAsia"/>
          <w:sz w:val="24"/>
        </w:rPr>
        <w:t>完成平台</w:t>
      </w:r>
      <w:r w:rsidR="00DE65B7">
        <w:rPr>
          <w:rFonts w:ascii="宋体" w:hAnsi="宋体" w:hint="eastAsia"/>
          <w:sz w:val="24"/>
        </w:rPr>
        <w:t>的开发、</w:t>
      </w:r>
      <w:r w:rsidR="006B17CE" w:rsidRPr="006B17CE">
        <w:rPr>
          <w:rFonts w:ascii="宋体" w:hAnsi="宋体" w:hint="eastAsia"/>
          <w:sz w:val="24"/>
        </w:rPr>
        <w:t>测试以及上线</w:t>
      </w:r>
      <w:r w:rsidR="00DE65B7">
        <w:rPr>
          <w:rFonts w:ascii="宋体" w:hAnsi="宋体" w:hint="eastAsia"/>
          <w:sz w:val="24"/>
        </w:rPr>
        <w:t>工作。</w:t>
      </w:r>
    </w:p>
    <w:p w14:paraId="38876F75" w14:textId="5C318A24" w:rsidR="00E31C2A" w:rsidRDefault="00E31C2A" w:rsidP="00E11EF4">
      <w:pPr>
        <w:spacing w:line="360" w:lineRule="auto"/>
        <w:rPr>
          <w:rFonts w:ascii="宋体" w:hAnsi="宋体"/>
          <w:sz w:val="24"/>
          <w:szCs w:val="24"/>
        </w:rPr>
      </w:pPr>
      <w:r>
        <w:rPr>
          <w:rFonts w:ascii="宋体" w:hAnsi="宋体" w:hint="eastAsia"/>
          <w:sz w:val="24"/>
          <w:szCs w:val="24"/>
        </w:rPr>
        <w:t>本项目不接受联合体。</w:t>
      </w:r>
    </w:p>
    <w:p w14:paraId="3ECBC048" w14:textId="77777777" w:rsidR="00E31C2A" w:rsidRDefault="00E31C2A">
      <w:pPr>
        <w:keepNext/>
        <w:keepLines/>
        <w:spacing w:before="140" w:after="140" w:line="360" w:lineRule="auto"/>
        <w:jc w:val="left"/>
        <w:outlineLvl w:val="1"/>
        <w:rPr>
          <w:rFonts w:ascii="宋体" w:hAnsi="宋体" w:cs="宋体"/>
          <w:sz w:val="24"/>
          <w:szCs w:val="24"/>
        </w:rPr>
      </w:pPr>
      <w:bookmarkStart w:id="9" w:name="_Toc35393799"/>
      <w:bookmarkStart w:id="10" w:name="_Toc28359090"/>
      <w:bookmarkStart w:id="11" w:name="_Toc28359013"/>
      <w:bookmarkStart w:id="12" w:name="_Toc104567776"/>
      <w:bookmarkStart w:id="13" w:name="_Toc35393630"/>
      <w:bookmarkStart w:id="14" w:name="_Toc140796980"/>
      <w:r>
        <w:rPr>
          <w:rFonts w:ascii="宋体" w:hAnsi="宋体" w:cs="宋体" w:hint="eastAsia"/>
          <w:sz w:val="24"/>
          <w:szCs w:val="24"/>
        </w:rPr>
        <w:t>二、申请人的资格要求：</w:t>
      </w:r>
      <w:bookmarkEnd w:id="9"/>
      <w:bookmarkEnd w:id="10"/>
      <w:bookmarkEnd w:id="11"/>
      <w:bookmarkEnd w:id="12"/>
      <w:bookmarkEnd w:id="13"/>
      <w:bookmarkEnd w:id="14"/>
    </w:p>
    <w:p w14:paraId="299C6FC3" w14:textId="77777777" w:rsidR="00E31C2A" w:rsidRDefault="00E31C2A">
      <w:pPr>
        <w:spacing w:line="360" w:lineRule="auto"/>
        <w:ind w:firstLineChars="200" w:firstLine="480"/>
        <w:rPr>
          <w:rFonts w:ascii="宋体" w:hAnsi="宋体"/>
          <w:sz w:val="24"/>
          <w:szCs w:val="24"/>
        </w:rPr>
      </w:pPr>
      <w:r>
        <w:rPr>
          <w:rFonts w:ascii="宋体" w:hAnsi="宋体" w:hint="eastAsia"/>
          <w:sz w:val="24"/>
          <w:szCs w:val="24"/>
        </w:rPr>
        <w:t>1.满足《中华人民共和国政府采购法》第二十二条规定；</w:t>
      </w:r>
    </w:p>
    <w:p w14:paraId="71784B00" w14:textId="77777777" w:rsidR="00E31C2A" w:rsidRDefault="00E31C2A">
      <w:pPr>
        <w:spacing w:line="360" w:lineRule="auto"/>
        <w:ind w:firstLineChars="200" w:firstLine="480"/>
        <w:rPr>
          <w:rFonts w:ascii="宋体" w:hAnsi="宋体"/>
          <w:sz w:val="24"/>
          <w:szCs w:val="24"/>
        </w:rPr>
      </w:pPr>
      <w:r>
        <w:rPr>
          <w:rFonts w:ascii="宋体" w:hAnsi="宋体"/>
          <w:sz w:val="24"/>
          <w:szCs w:val="24"/>
        </w:rPr>
        <w:t>2</w:t>
      </w:r>
      <w:r>
        <w:rPr>
          <w:rFonts w:ascii="宋体" w:hAnsi="宋体" w:hint="eastAsia"/>
          <w:sz w:val="24"/>
          <w:szCs w:val="24"/>
        </w:rPr>
        <w:t>.落实政府采购政策需满足的资格要求：供应商必须为未被列入信用中国网站(www.creditchina.gov.cn)、中国政府采购网 (www.ccgp.gov.cn)渠道信用记录失信被执行人、重大税收违法案件当事人名单、政府采购严重违法失信行为记录名单的响应人；</w:t>
      </w:r>
    </w:p>
    <w:p w14:paraId="2EE243ED" w14:textId="088176EB" w:rsidR="00E31C2A" w:rsidRDefault="00E31C2A">
      <w:pPr>
        <w:spacing w:line="360" w:lineRule="auto"/>
        <w:ind w:firstLineChars="200" w:firstLine="480"/>
        <w:rPr>
          <w:rFonts w:ascii="宋体" w:hAnsi="宋体"/>
          <w:sz w:val="24"/>
          <w:szCs w:val="24"/>
        </w:rPr>
      </w:pPr>
      <w:r>
        <w:rPr>
          <w:rFonts w:ascii="宋体" w:hAnsi="宋体" w:hint="eastAsia"/>
          <w:sz w:val="24"/>
          <w:szCs w:val="24"/>
        </w:rPr>
        <w:t>3.本项目的特定资格要求：</w:t>
      </w:r>
      <w:r w:rsidR="001E4D6C">
        <w:rPr>
          <w:rFonts w:ascii="宋体" w:hAnsi="宋体" w:hint="eastAsia"/>
          <w:sz w:val="24"/>
          <w:szCs w:val="24"/>
        </w:rPr>
        <w:t>本项目专门面向</w:t>
      </w:r>
      <w:r w:rsidR="00C811D3" w:rsidRPr="00C811D3">
        <w:rPr>
          <w:rFonts w:ascii="宋体" w:hAnsi="宋体" w:hint="eastAsia"/>
          <w:sz w:val="24"/>
          <w:szCs w:val="24"/>
        </w:rPr>
        <w:t>小</w:t>
      </w:r>
      <w:r w:rsidR="001E4D6C">
        <w:rPr>
          <w:rFonts w:ascii="宋体" w:hAnsi="宋体" w:hint="eastAsia"/>
          <w:sz w:val="24"/>
          <w:szCs w:val="24"/>
        </w:rPr>
        <w:t>微企业采购，即：服务全部由符合政策要求的</w:t>
      </w:r>
      <w:r w:rsidR="00C811D3" w:rsidRPr="00C811D3">
        <w:rPr>
          <w:rFonts w:ascii="宋体" w:hAnsi="宋体" w:hint="eastAsia"/>
          <w:sz w:val="24"/>
          <w:szCs w:val="24"/>
        </w:rPr>
        <w:t>小</w:t>
      </w:r>
      <w:r w:rsidR="001E4D6C">
        <w:rPr>
          <w:rFonts w:ascii="宋体" w:hAnsi="宋体" w:hint="eastAsia"/>
          <w:sz w:val="24"/>
          <w:szCs w:val="24"/>
        </w:rPr>
        <w:t>微</w:t>
      </w:r>
      <w:r w:rsidR="00C811D3" w:rsidRPr="00C811D3">
        <w:rPr>
          <w:rFonts w:ascii="宋体" w:hAnsi="宋体" w:hint="eastAsia"/>
          <w:sz w:val="24"/>
          <w:szCs w:val="24"/>
        </w:rPr>
        <w:t>企业承接。</w:t>
      </w:r>
    </w:p>
    <w:p w14:paraId="39549791" w14:textId="77777777" w:rsidR="00E31C2A" w:rsidRDefault="00E31C2A">
      <w:pPr>
        <w:keepNext/>
        <w:keepLines/>
        <w:spacing w:before="140" w:after="140" w:line="360" w:lineRule="auto"/>
        <w:jc w:val="left"/>
        <w:outlineLvl w:val="1"/>
        <w:rPr>
          <w:rFonts w:ascii="宋体" w:hAnsi="宋体" w:cs="宋体"/>
          <w:sz w:val="24"/>
          <w:szCs w:val="24"/>
        </w:rPr>
      </w:pPr>
      <w:bookmarkStart w:id="15" w:name="_Toc104567777"/>
      <w:bookmarkStart w:id="16" w:name="_Toc35393631"/>
      <w:bookmarkStart w:id="17" w:name="_Toc35393800"/>
      <w:bookmarkStart w:id="18" w:name="_Toc140796981"/>
      <w:r>
        <w:rPr>
          <w:rFonts w:ascii="宋体" w:hAnsi="宋体" w:cs="宋体" w:hint="eastAsia"/>
          <w:sz w:val="24"/>
          <w:szCs w:val="24"/>
        </w:rPr>
        <w:t>三、获取采购文件</w:t>
      </w:r>
      <w:bookmarkEnd w:id="15"/>
      <w:bookmarkEnd w:id="16"/>
      <w:bookmarkEnd w:id="17"/>
      <w:bookmarkEnd w:id="18"/>
    </w:p>
    <w:p w14:paraId="7D475F8D" w14:textId="1CCB136A" w:rsidR="00E31C2A" w:rsidRDefault="00E31C2A">
      <w:pPr>
        <w:spacing w:line="360" w:lineRule="auto"/>
        <w:ind w:firstLineChars="200" w:firstLine="480"/>
        <w:rPr>
          <w:rFonts w:ascii="宋体" w:hAnsi="宋体"/>
          <w:sz w:val="24"/>
        </w:rPr>
      </w:pPr>
      <w:r>
        <w:rPr>
          <w:rFonts w:ascii="宋体" w:hAnsi="宋体" w:hint="eastAsia"/>
          <w:sz w:val="24"/>
        </w:rPr>
        <w:t>时间：自20</w:t>
      </w:r>
      <w:r>
        <w:rPr>
          <w:rFonts w:ascii="宋体" w:hAnsi="宋体"/>
          <w:sz w:val="24"/>
        </w:rPr>
        <w:t>2</w:t>
      </w:r>
      <w:r w:rsidR="00963F6C">
        <w:rPr>
          <w:rFonts w:ascii="宋体" w:hAnsi="宋体"/>
          <w:sz w:val="24"/>
        </w:rPr>
        <w:t>3</w:t>
      </w:r>
      <w:r>
        <w:rPr>
          <w:rFonts w:ascii="宋体" w:hAnsi="宋体" w:hint="eastAsia"/>
          <w:sz w:val="24"/>
        </w:rPr>
        <w:t>年</w:t>
      </w:r>
      <w:r w:rsidR="006B17CE">
        <w:rPr>
          <w:rFonts w:ascii="宋体" w:hAnsi="宋体"/>
          <w:sz w:val="24"/>
        </w:rPr>
        <w:t>8</w:t>
      </w:r>
      <w:r>
        <w:rPr>
          <w:rFonts w:ascii="宋体" w:hAnsi="宋体" w:hint="eastAsia"/>
          <w:sz w:val="24"/>
        </w:rPr>
        <w:t>月</w:t>
      </w:r>
      <w:r w:rsidR="00765AF7">
        <w:rPr>
          <w:rFonts w:ascii="宋体" w:hAnsi="宋体"/>
          <w:sz w:val="24"/>
        </w:rPr>
        <w:t>10</w:t>
      </w:r>
      <w:r>
        <w:rPr>
          <w:rFonts w:ascii="宋体" w:hAnsi="宋体" w:hint="eastAsia"/>
          <w:sz w:val="24"/>
        </w:rPr>
        <w:t>日起至20</w:t>
      </w:r>
      <w:r>
        <w:rPr>
          <w:rFonts w:ascii="宋体" w:hAnsi="宋体"/>
          <w:sz w:val="24"/>
        </w:rPr>
        <w:t>2</w:t>
      </w:r>
      <w:r w:rsidR="00963F6C">
        <w:rPr>
          <w:rFonts w:ascii="宋体" w:hAnsi="宋体"/>
          <w:sz w:val="24"/>
        </w:rPr>
        <w:t>3</w:t>
      </w:r>
      <w:r>
        <w:rPr>
          <w:rFonts w:ascii="宋体" w:hAnsi="宋体" w:hint="eastAsia"/>
          <w:sz w:val="24"/>
        </w:rPr>
        <w:t>年</w:t>
      </w:r>
      <w:r w:rsidR="006B17CE">
        <w:rPr>
          <w:rFonts w:ascii="宋体" w:hAnsi="宋体"/>
          <w:sz w:val="24"/>
        </w:rPr>
        <w:t>8</w:t>
      </w:r>
      <w:r>
        <w:rPr>
          <w:rFonts w:ascii="宋体" w:hAnsi="宋体" w:hint="eastAsia"/>
          <w:sz w:val="24"/>
        </w:rPr>
        <w:t>月</w:t>
      </w:r>
      <w:r w:rsidR="00765AF7">
        <w:rPr>
          <w:rFonts w:ascii="宋体" w:hAnsi="宋体"/>
          <w:sz w:val="24"/>
        </w:rPr>
        <w:t>17</w:t>
      </w:r>
      <w:r>
        <w:rPr>
          <w:rFonts w:ascii="宋体" w:hAnsi="宋体" w:hint="eastAsia"/>
          <w:sz w:val="24"/>
        </w:rPr>
        <w:t>日止，每天上午9:00-11:30；下午13:</w:t>
      </w:r>
      <w:r w:rsidR="00B85835">
        <w:rPr>
          <w:rFonts w:ascii="宋体" w:hAnsi="宋体"/>
          <w:sz w:val="24"/>
        </w:rPr>
        <w:t>00</w:t>
      </w:r>
      <w:r>
        <w:rPr>
          <w:rFonts w:ascii="宋体" w:hAnsi="宋体" w:hint="eastAsia"/>
          <w:sz w:val="24"/>
        </w:rPr>
        <w:t>-1</w:t>
      </w:r>
      <w:r w:rsidR="00963F6C">
        <w:rPr>
          <w:rFonts w:ascii="宋体" w:hAnsi="宋体"/>
          <w:sz w:val="24"/>
        </w:rPr>
        <w:t>7</w:t>
      </w:r>
      <w:r>
        <w:rPr>
          <w:rFonts w:ascii="宋体" w:hAnsi="宋体" w:hint="eastAsia"/>
          <w:sz w:val="24"/>
        </w:rPr>
        <w:t>:</w:t>
      </w:r>
      <w:r w:rsidR="00963F6C">
        <w:rPr>
          <w:rFonts w:ascii="宋体" w:hAnsi="宋体"/>
          <w:sz w:val="24"/>
        </w:rPr>
        <w:t>00</w:t>
      </w:r>
      <w:r>
        <w:rPr>
          <w:rFonts w:ascii="宋体" w:hAnsi="宋体" w:hint="eastAsia"/>
          <w:sz w:val="24"/>
        </w:rPr>
        <w:t>（北京时间，节假日除外）。</w:t>
      </w:r>
    </w:p>
    <w:p w14:paraId="3629A82C" w14:textId="77777777" w:rsidR="00963F6C" w:rsidRPr="00963F6C" w:rsidRDefault="00963F6C" w:rsidP="00963F6C">
      <w:pPr>
        <w:spacing w:line="360" w:lineRule="auto"/>
        <w:ind w:firstLineChars="200" w:firstLine="480"/>
        <w:rPr>
          <w:rFonts w:ascii="宋体" w:hAnsi="宋体"/>
          <w:sz w:val="24"/>
        </w:rPr>
      </w:pPr>
      <w:r w:rsidRPr="00963F6C">
        <w:rPr>
          <w:rFonts w:ascii="宋体" w:hAnsi="宋体" w:hint="eastAsia"/>
          <w:sz w:val="24"/>
        </w:rPr>
        <w:t>地点：北京明德致信咨询有限公司官网（http://www.zbbmcc.com）</w:t>
      </w:r>
    </w:p>
    <w:p w14:paraId="772574E0" w14:textId="46879FC5" w:rsidR="00963F6C" w:rsidRPr="00963F6C" w:rsidRDefault="00963F6C" w:rsidP="00963F6C">
      <w:pPr>
        <w:spacing w:line="360" w:lineRule="auto"/>
        <w:ind w:firstLineChars="200" w:firstLine="480"/>
        <w:rPr>
          <w:rFonts w:ascii="宋体" w:hAnsi="宋体"/>
          <w:sz w:val="24"/>
        </w:rPr>
      </w:pPr>
      <w:r w:rsidRPr="00963F6C">
        <w:rPr>
          <w:rFonts w:ascii="宋体" w:hAnsi="宋体" w:hint="eastAsia"/>
          <w:sz w:val="24"/>
        </w:rPr>
        <w:lastRenderedPageBreak/>
        <w:t>方式：只接受电汇或网银购买标书（注：汇款时必须备注ZC23-</w:t>
      </w:r>
      <w:r w:rsidR="00E11EF4">
        <w:rPr>
          <w:rFonts w:ascii="宋体" w:hAnsi="宋体" w:hint="eastAsia"/>
          <w:sz w:val="24"/>
        </w:rPr>
        <w:t>0475</w:t>
      </w:r>
      <w:r w:rsidRPr="00963F6C">
        <w:rPr>
          <w:rFonts w:ascii="宋体" w:hAnsi="宋体" w:hint="eastAsia"/>
          <w:sz w:val="24"/>
        </w:rPr>
        <w:t>标书款，电汇或网银须于“获取采购文件截止时间”前到账）（具体方式详见“其他补充事宜”）</w:t>
      </w:r>
    </w:p>
    <w:p w14:paraId="7301ADDB" w14:textId="77777777" w:rsidR="00E31C2A" w:rsidRPr="00963F6C" w:rsidRDefault="00963F6C" w:rsidP="00963F6C">
      <w:pPr>
        <w:spacing w:line="360" w:lineRule="auto"/>
        <w:ind w:firstLineChars="200" w:firstLine="480"/>
        <w:rPr>
          <w:rFonts w:ascii="宋体" w:hAnsi="宋体"/>
          <w:sz w:val="24"/>
        </w:rPr>
      </w:pPr>
      <w:r w:rsidRPr="00963F6C">
        <w:rPr>
          <w:rFonts w:ascii="宋体" w:hAnsi="宋体" w:hint="eastAsia"/>
          <w:sz w:val="24"/>
        </w:rPr>
        <w:t>售价：人民币500元/本（售后不退）</w:t>
      </w:r>
    </w:p>
    <w:p w14:paraId="2277ADC3" w14:textId="77777777" w:rsidR="00E31C2A" w:rsidRDefault="00E31C2A">
      <w:pPr>
        <w:keepNext/>
        <w:keepLines/>
        <w:spacing w:before="140" w:after="140" w:line="360" w:lineRule="auto"/>
        <w:jc w:val="left"/>
        <w:outlineLvl w:val="1"/>
        <w:rPr>
          <w:rFonts w:ascii="宋体" w:hAnsi="宋体" w:cs="宋体"/>
          <w:sz w:val="24"/>
          <w:szCs w:val="24"/>
        </w:rPr>
      </w:pPr>
      <w:bookmarkStart w:id="19" w:name="_Toc28359015"/>
      <w:bookmarkStart w:id="20" w:name="_Toc35393632"/>
      <w:bookmarkStart w:id="21" w:name="_Toc104567778"/>
      <w:bookmarkStart w:id="22" w:name="_Toc35393801"/>
      <w:bookmarkStart w:id="23" w:name="_Toc28359092"/>
      <w:bookmarkStart w:id="24" w:name="_Toc140796982"/>
      <w:r>
        <w:rPr>
          <w:rFonts w:ascii="宋体" w:hAnsi="宋体" w:cs="宋体" w:hint="eastAsia"/>
          <w:sz w:val="24"/>
          <w:szCs w:val="24"/>
        </w:rPr>
        <w:t>四、响应文件提交</w:t>
      </w:r>
      <w:bookmarkEnd w:id="19"/>
      <w:bookmarkEnd w:id="20"/>
      <w:bookmarkEnd w:id="21"/>
      <w:bookmarkEnd w:id="22"/>
      <w:bookmarkEnd w:id="23"/>
      <w:bookmarkEnd w:id="24"/>
    </w:p>
    <w:p w14:paraId="6451C769" w14:textId="0E5C72F5" w:rsidR="00E31C2A" w:rsidRDefault="00E31C2A">
      <w:pPr>
        <w:spacing w:line="360" w:lineRule="auto"/>
        <w:ind w:firstLineChars="200" w:firstLine="480"/>
        <w:rPr>
          <w:rFonts w:ascii="宋体" w:hAnsi="宋体"/>
          <w:bCs/>
          <w:sz w:val="24"/>
          <w:szCs w:val="24"/>
        </w:rPr>
      </w:pPr>
      <w:r>
        <w:rPr>
          <w:rFonts w:ascii="宋体" w:hAnsi="宋体" w:hint="eastAsia"/>
          <w:sz w:val="24"/>
          <w:szCs w:val="24"/>
        </w:rPr>
        <w:t>截止时间：202</w:t>
      </w:r>
      <w:r w:rsidR="00963F6C">
        <w:rPr>
          <w:rFonts w:ascii="宋体" w:hAnsi="宋体"/>
          <w:sz w:val="24"/>
          <w:szCs w:val="24"/>
        </w:rPr>
        <w:t>3</w:t>
      </w:r>
      <w:r>
        <w:rPr>
          <w:rFonts w:ascii="宋体" w:hAnsi="宋体" w:hint="eastAsia"/>
          <w:sz w:val="24"/>
          <w:szCs w:val="24"/>
        </w:rPr>
        <w:t>年</w:t>
      </w:r>
      <w:r w:rsidR="00E11EF4">
        <w:rPr>
          <w:rFonts w:ascii="宋体" w:hAnsi="宋体"/>
          <w:sz w:val="24"/>
          <w:szCs w:val="24"/>
        </w:rPr>
        <w:t>8</w:t>
      </w:r>
      <w:r>
        <w:rPr>
          <w:rFonts w:ascii="宋体" w:hAnsi="宋体" w:hint="eastAsia"/>
          <w:sz w:val="24"/>
          <w:szCs w:val="24"/>
        </w:rPr>
        <w:t>月</w:t>
      </w:r>
      <w:r w:rsidR="00765AF7">
        <w:rPr>
          <w:rFonts w:ascii="宋体" w:hAnsi="宋体"/>
          <w:sz w:val="24"/>
          <w:szCs w:val="24"/>
        </w:rPr>
        <w:t>2</w:t>
      </w:r>
      <w:r w:rsidR="00163470">
        <w:rPr>
          <w:rFonts w:ascii="宋体" w:hAnsi="宋体"/>
          <w:sz w:val="24"/>
          <w:szCs w:val="24"/>
        </w:rPr>
        <w:t>9</w:t>
      </w:r>
      <w:r>
        <w:rPr>
          <w:rFonts w:ascii="宋体" w:hAnsi="宋体" w:hint="eastAsia"/>
          <w:sz w:val="24"/>
          <w:szCs w:val="24"/>
        </w:rPr>
        <w:t>日</w:t>
      </w:r>
      <w:r w:rsidR="00BB484C">
        <w:rPr>
          <w:rFonts w:ascii="宋体" w:hAnsi="宋体"/>
          <w:sz w:val="24"/>
          <w:szCs w:val="24"/>
        </w:rPr>
        <w:t>09</w:t>
      </w:r>
      <w:r>
        <w:rPr>
          <w:rFonts w:ascii="宋体" w:hAnsi="宋体" w:hint="eastAsia"/>
          <w:sz w:val="24"/>
          <w:szCs w:val="24"/>
        </w:rPr>
        <w:t>:</w:t>
      </w:r>
      <w:r w:rsidR="00BB484C">
        <w:rPr>
          <w:rFonts w:ascii="宋体" w:hAnsi="宋体"/>
          <w:sz w:val="24"/>
          <w:szCs w:val="24"/>
        </w:rPr>
        <w:t>3</w:t>
      </w:r>
      <w:r w:rsidR="00924CD4">
        <w:rPr>
          <w:rFonts w:ascii="宋体" w:hAnsi="宋体"/>
          <w:sz w:val="24"/>
          <w:szCs w:val="24"/>
        </w:rPr>
        <w:t>0</w:t>
      </w:r>
      <w:r>
        <w:rPr>
          <w:rFonts w:ascii="宋体" w:hAnsi="宋体" w:hint="eastAsia"/>
          <w:sz w:val="24"/>
          <w:szCs w:val="24"/>
        </w:rPr>
        <w:t>（北京时间）</w:t>
      </w:r>
    </w:p>
    <w:p w14:paraId="305C027A" w14:textId="5858E963" w:rsidR="00E31C2A" w:rsidRDefault="00E31C2A">
      <w:pPr>
        <w:spacing w:line="360" w:lineRule="auto"/>
        <w:ind w:firstLineChars="200" w:firstLine="480"/>
        <w:rPr>
          <w:rFonts w:ascii="宋体" w:hAnsi="宋体"/>
          <w:sz w:val="24"/>
          <w:szCs w:val="24"/>
        </w:rPr>
      </w:pPr>
      <w:r>
        <w:rPr>
          <w:rFonts w:ascii="宋体" w:hAnsi="宋体" w:hint="eastAsia"/>
          <w:sz w:val="24"/>
          <w:szCs w:val="24"/>
        </w:rPr>
        <w:t>地点：</w:t>
      </w:r>
      <w:bookmarkStart w:id="25" w:name="_Toc28359093"/>
      <w:bookmarkStart w:id="26" w:name="_Toc35393802"/>
      <w:bookmarkStart w:id="27" w:name="_Toc28359016"/>
      <w:bookmarkStart w:id="28" w:name="_Toc35393633"/>
      <w:bookmarkStart w:id="29" w:name="_Toc104567779"/>
      <w:r w:rsidR="00BB484C" w:rsidRPr="00BB484C">
        <w:rPr>
          <w:rFonts w:ascii="宋体" w:hAnsi="宋体" w:hint="eastAsia"/>
          <w:sz w:val="24"/>
          <w:szCs w:val="24"/>
        </w:rPr>
        <w:t>北京市海淀区复兴路75号国家开放大学2层207会议室（五棵松西北角）</w:t>
      </w:r>
    </w:p>
    <w:p w14:paraId="54D7DB69" w14:textId="77777777" w:rsidR="00E31C2A" w:rsidRDefault="00E31C2A">
      <w:pPr>
        <w:keepNext/>
        <w:keepLines/>
        <w:spacing w:before="140" w:after="140" w:line="360" w:lineRule="auto"/>
        <w:jc w:val="left"/>
        <w:outlineLvl w:val="1"/>
        <w:rPr>
          <w:rFonts w:ascii="宋体" w:hAnsi="宋体" w:cs="宋体"/>
          <w:sz w:val="24"/>
          <w:szCs w:val="24"/>
        </w:rPr>
      </w:pPr>
      <w:bookmarkStart w:id="30" w:name="_Toc140796983"/>
      <w:r>
        <w:rPr>
          <w:rFonts w:ascii="宋体" w:hAnsi="宋体" w:cs="宋体" w:hint="eastAsia"/>
          <w:sz w:val="24"/>
          <w:szCs w:val="24"/>
        </w:rPr>
        <w:t>五、开启</w:t>
      </w:r>
      <w:bookmarkStart w:id="31" w:name="_GoBack"/>
      <w:bookmarkEnd w:id="25"/>
      <w:bookmarkEnd w:id="26"/>
      <w:bookmarkEnd w:id="27"/>
      <w:bookmarkEnd w:id="28"/>
      <w:bookmarkEnd w:id="29"/>
      <w:bookmarkEnd w:id="30"/>
      <w:bookmarkEnd w:id="31"/>
    </w:p>
    <w:p w14:paraId="780923DB" w14:textId="181E9746" w:rsidR="00E31C2A" w:rsidRDefault="00E31C2A">
      <w:pPr>
        <w:spacing w:line="360" w:lineRule="auto"/>
        <w:ind w:firstLineChars="200" w:firstLine="480"/>
        <w:rPr>
          <w:rFonts w:ascii="宋体" w:hAnsi="宋体"/>
          <w:bCs/>
          <w:sz w:val="24"/>
          <w:szCs w:val="24"/>
        </w:rPr>
      </w:pPr>
      <w:r>
        <w:rPr>
          <w:rFonts w:ascii="宋体" w:hAnsi="宋体" w:hint="eastAsia"/>
          <w:sz w:val="24"/>
          <w:szCs w:val="24"/>
        </w:rPr>
        <w:t>时间：</w:t>
      </w:r>
      <w:r w:rsidR="00EC3C18">
        <w:rPr>
          <w:rFonts w:ascii="宋体" w:hAnsi="宋体" w:hint="eastAsia"/>
          <w:sz w:val="24"/>
          <w:szCs w:val="24"/>
        </w:rPr>
        <w:t>202</w:t>
      </w:r>
      <w:r w:rsidR="00EC3C18">
        <w:rPr>
          <w:rFonts w:ascii="宋体" w:hAnsi="宋体"/>
          <w:sz w:val="24"/>
          <w:szCs w:val="24"/>
        </w:rPr>
        <w:t>3</w:t>
      </w:r>
      <w:r w:rsidR="00EC3C18">
        <w:rPr>
          <w:rFonts w:ascii="宋体" w:hAnsi="宋体" w:hint="eastAsia"/>
          <w:sz w:val="24"/>
          <w:szCs w:val="24"/>
        </w:rPr>
        <w:t>年</w:t>
      </w:r>
      <w:r w:rsidR="00BB484C">
        <w:rPr>
          <w:rFonts w:ascii="宋体" w:hAnsi="宋体"/>
          <w:sz w:val="24"/>
          <w:szCs w:val="24"/>
        </w:rPr>
        <w:t>8</w:t>
      </w:r>
      <w:r w:rsidR="00BB484C">
        <w:rPr>
          <w:rFonts w:ascii="宋体" w:hAnsi="宋体" w:hint="eastAsia"/>
          <w:sz w:val="24"/>
          <w:szCs w:val="24"/>
        </w:rPr>
        <w:t>月</w:t>
      </w:r>
      <w:r w:rsidR="00BB484C">
        <w:rPr>
          <w:rFonts w:ascii="宋体" w:hAnsi="宋体"/>
          <w:sz w:val="24"/>
          <w:szCs w:val="24"/>
        </w:rPr>
        <w:t>2</w:t>
      </w:r>
      <w:r w:rsidR="00163470">
        <w:rPr>
          <w:rFonts w:ascii="宋体" w:hAnsi="宋体"/>
          <w:sz w:val="24"/>
          <w:szCs w:val="24"/>
        </w:rPr>
        <w:t>9</w:t>
      </w:r>
      <w:r w:rsidR="00BB484C">
        <w:rPr>
          <w:rFonts w:ascii="宋体" w:hAnsi="宋体" w:hint="eastAsia"/>
          <w:sz w:val="24"/>
          <w:szCs w:val="24"/>
        </w:rPr>
        <w:t>日</w:t>
      </w:r>
      <w:r w:rsidR="00BB484C">
        <w:rPr>
          <w:rFonts w:ascii="宋体" w:hAnsi="宋体"/>
          <w:sz w:val="24"/>
          <w:szCs w:val="24"/>
        </w:rPr>
        <w:t>09</w:t>
      </w:r>
      <w:r w:rsidR="00BB484C">
        <w:rPr>
          <w:rFonts w:ascii="宋体" w:hAnsi="宋体" w:hint="eastAsia"/>
          <w:sz w:val="24"/>
          <w:szCs w:val="24"/>
        </w:rPr>
        <w:t>:</w:t>
      </w:r>
      <w:r w:rsidR="00BB484C">
        <w:rPr>
          <w:rFonts w:ascii="宋体" w:hAnsi="宋体"/>
          <w:sz w:val="24"/>
          <w:szCs w:val="24"/>
        </w:rPr>
        <w:t>30</w:t>
      </w:r>
      <w:r>
        <w:rPr>
          <w:rFonts w:ascii="宋体" w:hAnsi="宋体" w:hint="eastAsia"/>
          <w:sz w:val="24"/>
          <w:szCs w:val="24"/>
        </w:rPr>
        <w:t>（北京时间）</w:t>
      </w:r>
    </w:p>
    <w:p w14:paraId="11B18B29" w14:textId="34202C82" w:rsidR="00E31C2A" w:rsidRDefault="00E31C2A">
      <w:pPr>
        <w:spacing w:line="360" w:lineRule="auto"/>
        <w:ind w:firstLineChars="200" w:firstLine="480"/>
        <w:rPr>
          <w:rFonts w:ascii="宋体" w:hAnsi="宋体"/>
          <w:bCs/>
          <w:sz w:val="24"/>
          <w:szCs w:val="24"/>
        </w:rPr>
      </w:pPr>
      <w:r>
        <w:rPr>
          <w:rFonts w:ascii="宋体" w:hAnsi="宋体" w:hint="eastAsia"/>
          <w:sz w:val="24"/>
          <w:szCs w:val="24"/>
        </w:rPr>
        <w:t>地点：</w:t>
      </w:r>
      <w:r w:rsidR="00BB484C" w:rsidRPr="00BB484C">
        <w:rPr>
          <w:rFonts w:ascii="宋体" w:hAnsi="宋体" w:hint="eastAsia"/>
          <w:sz w:val="24"/>
          <w:szCs w:val="24"/>
        </w:rPr>
        <w:t>北京市海淀区复兴路75号国家开放大学2层207会议室（五棵松西北角）</w:t>
      </w:r>
    </w:p>
    <w:p w14:paraId="63346E72" w14:textId="77777777" w:rsidR="00E31C2A" w:rsidRDefault="00E31C2A">
      <w:pPr>
        <w:keepNext/>
        <w:keepLines/>
        <w:spacing w:before="140" w:after="140" w:line="360" w:lineRule="auto"/>
        <w:jc w:val="left"/>
        <w:outlineLvl w:val="1"/>
        <w:rPr>
          <w:rFonts w:ascii="宋体" w:hAnsi="宋体" w:cs="宋体"/>
          <w:sz w:val="24"/>
          <w:szCs w:val="24"/>
        </w:rPr>
      </w:pPr>
      <w:bookmarkStart w:id="32" w:name="_Toc35393803"/>
      <w:bookmarkStart w:id="33" w:name="_Toc28359017"/>
      <w:bookmarkStart w:id="34" w:name="_Toc104567780"/>
      <w:bookmarkStart w:id="35" w:name="_Toc28359094"/>
      <w:bookmarkStart w:id="36" w:name="_Toc35393634"/>
      <w:bookmarkStart w:id="37" w:name="_Toc140796984"/>
      <w:r>
        <w:rPr>
          <w:rFonts w:ascii="宋体" w:hAnsi="宋体" w:cs="宋体" w:hint="eastAsia"/>
          <w:sz w:val="24"/>
          <w:szCs w:val="24"/>
        </w:rPr>
        <w:t>六、公告期限</w:t>
      </w:r>
      <w:bookmarkEnd w:id="32"/>
      <w:bookmarkEnd w:id="33"/>
      <w:bookmarkEnd w:id="34"/>
      <w:bookmarkEnd w:id="35"/>
      <w:bookmarkEnd w:id="36"/>
      <w:bookmarkEnd w:id="37"/>
    </w:p>
    <w:p w14:paraId="6D7E0159" w14:textId="77777777" w:rsidR="00E31C2A" w:rsidRDefault="00E31C2A">
      <w:pPr>
        <w:spacing w:line="360" w:lineRule="auto"/>
        <w:ind w:firstLineChars="200" w:firstLine="480"/>
        <w:rPr>
          <w:rFonts w:ascii="宋体" w:hAnsi="宋体" w:cs="宋体"/>
          <w:kern w:val="0"/>
          <w:sz w:val="24"/>
          <w:szCs w:val="24"/>
        </w:rPr>
      </w:pPr>
      <w:r>
        <w:rPr>
          <w:rFonts w:ascii="宋体" w:hAnsi="宋体" w:cs="宋体" w:hint="eastAsia"/>
          <w:kern w:val="0"/>
          <w:sz w:val="24"/>
          <w:szCs w:val="24"/>
        </w:rPr>
        <w:t>自本公告发布之日起3个工作日。</w:t>
      </w:r>
    </w:p>
    <w:p w14:paraId="1606AFCA" w14:textId="77777777" w:rsidR="00E31C2A" w:rsidRDefault="00E31C2A">
      <w:pPr>
        <w:keepNext/>
        <w:keepLines/>
        <w:spacing w:before="140" w:after="140" w:line="360" w:lineRule="auto"/>
        <w:jc w:val="left"/>
        <w:outlineLvl w:val="1"/>
        <w:rPr>
          <w:rFonts w:ascii="宋体" w:hAnsi="宋体" w:cs="宋体"/>
          <w:sz w:val="24"/>
          <w:szCs w:val="24"/>
        </w:rPr>
      </w:pPr>
      <w:bookmarkStart w:id="38" w:name="_Toc35393635"/>
      <w:bookmarkStart w:id="39" w:name="_Toc35393804"/>
      <w:bookmarkStart w:id="40" w:name="_Toc104567781"/>
      <w:bookmarkStart w:id="41" w:name="_Toc140796985"/>
      <w:r>
        <w:rPr>
          <w:rFonts w:ascii="宋体" w:hAnsi="宋体" w:cs="宋体" w:hint="eastAsia"/>
          <w:sz w:val="24"/>
          <w:szCs w:val="24"/>
        </w:rPr>
        <w:t>七、其他补充事宜</w:t>
      </w:r>
      <w:bookmarkEnd w:id="38"/>
      <w:bookmarkEnd w:id="39"/>
      <w:bookmarkEnd w:id="40"/>
      <w:bookmarkEnd w:id="41"/>
    </w:p>
    <w:p w14:paraId="1992A6FC" w14:textId="77777777" w:rsidR="008C2E8E" w:rsidRPr="008C2E8E" w:rsidRDefault="008C2E8E" w:rsidP="008C2E8E">
      <w:pPr>
        <w:spacing w:line="360" w:lineRule="auto"/>
        <w:ind w:firstLineChars="200" w:firstLine="480"/>
        <w:rPr>
          <w:rFonts w:ascii="宋体" w:hAnsi="宋体"/>
          <w:sz w:val="24"/>
        </w:rPr>
      </w:pPr>
      <w:r w:rsidRPr="008C2E8E">
        <w:rPr>
          <w:rFonts w:ascii="宋体" w:hAnsi="宋体" w:hint="eastAsia"/>
          <w:sz w:val="24"/>
        </w:rPr>
        <w:t>1.详细报名及获取招标（采购）文件方式，请完整阅读以下全部内容：</w:t>
      </w:r>
    </w:p>
    <w:p w14:paraId="2A1CD9C8" w14:textId="77777777" w:rsidR="00963F6C" w:rsidRDefault="008C2E8E" w:rsidP="008C2E8E">
      <w:pPr>
        <w:spacing w:line="360" w:lineRule="auto"/>
        <w:ind w:firstLineChars="200" w:firstLine="480"/>
        <w:rPr>
          <w:rFonts w:ascii="宋体" w:hAnsi="宋体"/>
          <w:sz w:val="24"/>
        </w:rPr>
      </w:pPr>
      <w:r w:rsidRPr="008C2E8E">
        <w:rPr>
          <w:rFonts w:ascii="宋体" w:hAnsi="宋体" w:hint="eastAsia"/>
          <w:sz w:val="24"/>
        </w:rPr>
        <w:t>（1）供应商须登录北京明德致信咨询有限公司官网</w:t>
      </w:r>
    </w:p>
    <w:p w14:paraId="2FDB8508" w14:textId="637CF858" w:rsidR="008C2E8E" w:rsidRPr="008C2E8E" w:rsidRDefault="008C2E8E" w:rsidP="008C2E8E">
      <w:pPr>
        <w:spacing w:line="360" w:lineRule="auto"/>
        <w:ind w:firstLineChars="200" w:firstLine="480"/>
        <w:rPr>
          <w:rFonts w:ascii="宋体" w:hAnsi="宋体"/>
          <w:sz w:val="24"/>
        </w:rPr>
      </w:pPr>
      <w:r w:rsidRPr="008C2E8E">
        <w:rPr>
          <w:rFonts w:ascii="宋体" w:hAnsi="宋体" w:hint="eastAsia"/>
          <w:sz w:val="24"/>
        </w:rPr>
        <w:t>（http://www.zbbmcc.com）点击右上角“项目报名”选择编号“BMCC-ZC23-</w:t>
      </w:r>
      <w:r w:rsidR="00E11EF4">
        <w:rPr>
          <w:rFonts w:ascii="宋体" w:hAnsi="宋体" w:hint="eastAsia"/>
          <w:sz w:val="24"/>
        </w:rPr>
        <w:t>0475</w:t>
      </w:r>
      <w:r w:rsidRPr="008C2E8E">
        <w:rPr>
          <w:rFonts w:ascii="宋体" w:hAnsi="宋体" w:hint="eastAsia"/>
          <w:sz w:val="24"/>
        </w:rPr>
        <w:t>”完整填写报名信息并上传标书费转账凭证（电汇或网银须于“获取采购文件截止时间”前到账）提交报名申请（如招标文件要求提供其他报名材料，须一并上传，未明确要求的默认不需要），报名审核结果会在1个工作日内以短信形式发送至报名联系人手机，请留意查收。超过1个工作日未收到审核结果通知，可拨打010-82370045进行咨询。</w:t>
      </w:r>
    </w:p>
    <w:p w14:paraId="138B404D" w14:textId="77777777" w:rsidR="008C2E8E" w:rsidRPr="008C2E8E" w:rsidRDefault="008C2E8E" w:rsidP="008C2E8E">
      <w:pPr>
        <w:spacing w:line="360" w:lineRule="auto"/>
        <w:ind w:firstLineChars="200" w:firstLine="480"/>
        <w:rPr>
          <w:rFonts w:ascii="宋体" w:hAnsi="宋体"/>
          <w:sz w:val="24"/>
        </w:rPr>
      </w:pPr>
      <w:r w:rsidRPr="008C2E8E">
        <w:rPr>
          <w:rFonts w:ascii="宋体" w:hAnsi="宋体" w:hint="eastAsia"/>
          <w:sz w:val="24"/>
        </w:rPr>
        <w:t>（2）银行账户信息，电汇购买招标（采购）文件、投标保证金及中标（成交）服务费收取的唯一账户：</w:t>
      </w:r>
    </w:p>
    <w:p w14:paraId="602E8CE2" w14:textId="3930B3BE" w:rsidR="008C2E8E" w:rsidRPr="008C2E8E" w:rsidRDefault="008C2E8E" w:rsidP="008C2E8E">
      <w:pPr>
        <w:spacing w:line="360" w:lineRule="auto"/>
        <w:ind w:firstLineChars="200" w:firstLine="480"/>
        <w:rPr>
          <w:rFonts w:ascii="宋体" w:hAnsi="宋体"/>
          <w:sz w:val="24"/>
        </w:rPr>
      </w:pPr>
      <w:r w:rsidRPr="008C2E8E">
        <w:rPr>
          <w:rFonts w:ascii="宋体" w:hAnsi="宋体" w:hint="eastAsia"/>
          <w:sz w:val="24"/>
        </w:rPr>
        <w:t>汇款或转账时请务必附言“项目编号+用途”，例如：ZC23-</w:t>
      </w:r>
      <w:r w:rsidR="00E11EF4">
        <w:rPr>
          <w:rFonts w:ascii="宋体" w:hAnsi="宋体" w:hint="eastAsia"/>
          <w:sz w:val="24"/>
        </w:rPr>
        <w:t>0475</w:t>
      </w:r>
      <w:r w:rsidRPr="008C2E8E">
        <w:rPr>
          <w:rFonts w:ascii="宋体" w:hAnsi="宋体" w:hint="eastAsia"/>
          <w:sz w:val="24"/>
        </w:rPr>
        <w:t>标书款或保证金。</w:t>
      </w:r>
    </w:p>
    <w:p w14:paraId="74DF9BCE" w14:textId="77777777" w:rsidR="008C2E8E" w:rsidRPr="008C2E8E" w:rsidRDefault="008C2E8E" w:rsidP="008C2E8E">
      <w:pPr>
        <w:spacing w:line="360" w:lineRule="auto"/>
        <w:ind w:firstLineChars="200" w:firstLine="480"/>
        <w:rPr>
          <w:rFonts w:ascii="宋体" w:hAnsi="宋体"/>
          <w:sz w:val="24"/>
        </w:rPr>
      </w:pPr>
      <w:r w:rsidRPr="008C2E8E">
        <w:rPr>
          <w:rFonts w:ascii="宋体" w:hAnsi="宋体" w:hint="eastAsia"/>
          <w:sz w:val="24"/>
        </w:rPr>
        <w:lastRenderedPageBreak/>
        <w:t>公司名称：北京明德致信咨询有限公司</w:t>
      </w:r>
    </w:p>
    <w:p w14:paraId="416928A5" w14:textId="77777777" w:rsidR="008C2E8E" w:rsidRPr="008C2E8E" w:rsidRDefault="008C2E8E" w:rsidP="008C2E8E">
      <w:pPr>
        <w:spacing w:line="360" w:lineRule="auto"/>
        <w:ind w:firstLineChars="200" w:firstLine="480"/>
        <w:rPr>
          <w:rFonts w:ascii="宋体" w:hAnsi="宋体"/>
          <w:sz w:val="24"/>
        </w:rPr>
      </w:pPr>
      <w:r w:rsidRPr="008C2E8E">
        <w:rPr>
          <w:rFonts w:ascii="宋体" w:hAnsi="宋体" w:hint="eastAsia"/>
          <w:sz w:val="24"/>
        </w:rPr>
        <w:t>开 户 行：中国工商银行股份有限公司北京东升路支行</w:t>
      </w:r>
    </w:p>
    <w:p w14:paraId="7A4910B0" w14:textId="77777777" w:rsidR="008C2E8E" w:rsidRPr="008C2E8E" w:rsidRDefault="008C2E8E" w:rsidP="008C2E8E">
      <w:pPr>
        <w:spacing w:line="360" w:lineRule="auto"/>
        <w:ind w:firstLineChars="200" w:firstLine="480"/>
        <w:rPr>
          <w:rFonts w:ascii="宋体" w:hAnsi="宋体"/>
          <w:sz w:val="24"/>
        </w:rPr>
      </w:pPr>
      <w:r w:rsidRPr="008C2E8E">
        <w:rPr>
          <w:rFonts w:ascii="宋体" w:hAnsi="宋体" w:hint="eastAsia"/>
          <w:sz w:val="24"/>
        </w:rPr>
        <w:t>账    号：0200 0062 1920 0492 968</w:t>
      </w:r>
    </w:p>
    <w:p w14:paraId="60122C77" w14:textId="77777777" w:rsidR="008C2E8E" w:rsidRPr="008C2E8E" w:rsidRDefault="008C2E8E" w:rsidP="008C2E8E">
      <w:pPr>
        <w:spacing w:line="360" w:lineRule="auto"/>
        <w:ind w:firstLineChars="200" w:firstLine="480"/>
        <w:rPr>
          <w:rFonts w:ascii="宋体" w:hAnsi="宋体"/>
          <w:sz w:val="24"/>
        </w:rPr>
      </w:pPr>
      <w:r w:rsidRPr="008C2E8E">
        <w:rPr>
          <w:rFonts w:ascii="宋体" w:hAnsi="宋体" w:hint="eastAsia"/>
          <w:sz w:val="24"/>
        </w:rPr>
        <w:t>（3）招标（采购）文件的获取：</w:t>
      </w:r>
    </w:p>
    <w:p w14:paraId="3440CD3D" w14:textId="77777777" w:rsidR="008C2E8E" w:rsidRPr="008C2E8E" w:rsidRDefault="008C2E8E" w:rsidP="008C2E8E">
      <w:pPr>
        <w:spacing w:line="360" w:lineRule="auto"/>
        <w:ind w:firstLineChars="200" w:firstLine="480"/>
        <w:rPr>
          <w:rFonts w:ascii="宋体" w:hAnsi="宋体"/>
          <w:sz w:val="24"/>
        </w:rPr>
      </w:pPr>
      <w:r w:rsidRPr="008C2E8E">
        <w:rPr>
          <w:rFonts w:ascii="宋体" w:hAnsi="宋体" w:hint="eastAsia"/>
          <w:sz w:val="24"/>
        </w:rPr>
        <w:t>①电子版：明德致信公司网站“招标（采购）公告”频道：http://www.zbbmcc.com/node/119。无需注册，按项目名称或编号查找对应项目，点击标题下红色“下载”按钮即可免费下载；</w:t>
      </w:r>
    </w:p>
    <w:p w14:paraId="350E683D" w14:textId="77777777" w:rsidR="008C2E8E" w:rsidRPr="008C2E8E" w:rsidRDefault="008C2E8E" w:rsidP="008C2E8E">
      <w:pPr>
        <w:spacing w:line="360" w:lineRule="auto"/>
        <w:ind w:firstLineChars="200" w:firstLine="480"/>
        <w:rPr>
          <w:rFonts w:ascii="宋体" w:hAnsi="宋体"/>
          <w:sz w:val="24"/>
        </w:rPr>
      </w:pPr>
      <w:r w:rsidRPr="008C2E8E">
        <w:rPr>
          <w:rFonts w:ascii="宋体" w:hAnsi="宋体" w:hint="eastAsia"/>
          <w:sz w:val="24"/>
        </w:rPr>
        <w:t>②纸质版：若需纸质版招标（采购）文件请在报名表中注明，须加收快递费100元。</w:t>
      </w:r>
    </w:p>
    <w:p w14:paraId="04C1C627" w14:textId="77777777" w:rsidR="008C2E8E" w:rsidRPr="008C2E8E" w:rsidRDefault="008C2E8E" w:rsidP="008C2E8E">
      <w:pPr>
        <w:spacing w:line="360" w:lineRule="auto"/>
        <w:ind w:firstLineChars="200" w:firstLine="480"/>
        <w:rPr>
          <w:rFonts w:ascii="宋体" w:hAnsi="宋体"/>
          <w:sz w:val="24"/>
        </w:rPr>
      </w:pPr>
      <w:r w:rsidRPr="008C2E8E">
        <w:rPr>
          <w:rFonts w:ascii="宋体" w:hAnsi="宋体" w:hint="eastAsia"/>
          <w:sz w:val="24"/>
        </w:rPr>
        <w:t>2.问题咨询联系方式的说明：</w:t>
      </w:r>
    </w:p>
    <w:p w14:paraId="18DB7F6A" w14:textId="77777777" w:rsidR="008C2E8E" w:rsidRPr="008C2E8E" w:rsidRDefault="008C2E8E" w:rsidP="008C2E8E">
      <w:pPr>
        <w:spacing w:line="360" w:lineRule="auto"/>
        <w:ind w:firstLineChars="200" w:firstLine="480"/>
        <w:rPr>
          <w:rFonts w:ascii="宋体" w:hAnsi="宋体"/>
          <w:sz w:val="24"/>
        </w:rPr>
      </w:pPr>
      <w:r w:rsidRPr="008C2E8E">
        <w:rPr>
          <w:rFonts w:ascii="宋体" w:hAnsi="宋体" w:hint="eastAsia"/>
          <w:sz w:val="24"/>
        </w:rPr>
        <w:t>（1）有关招标（采购）文件购买、中标（成交）通知书领取及服务费发票、保证金交纳及退还事宜的联系电话：（010）8237 0045；</w:t>
      </w:r>
    </w:p>
    <w:p w14:paraId="37B3D6A8" w14:textId="77777777" w:rsidR="008C2E8E" w:rsidRPr="008C2E8E" w:rsidRDefault="008C2E8E" w:rsidP="008C2E8E">
      <w:pPr>
        <w:spacing w:line="360" w:lineRule="auto"/>
        <w:ind w:firstLineChars="200" w:firstLine="480"/>
        <w:rPr>
          <w:rFonts w:ascii="宋体" w:hAnsi="宋体"/>
          <w:sz w:val="24"/>
        </w:rPr>
      </w:pPr>
      <w:r w:rsidRPr="008C2E8E">
        <w:rPr>
          <w:rFonts w:ascii="宋体" w:hAnsi="宋体" w:hint="eastAsia"/>
          <w:sz w:val="24"/>
        </w:rPr>
        <w:t>（2）有关招标（采购）文件技术部分的问题咨询：请拨打公告“项目联系方式”中项目负责人的手机号码。</w:t>
      </w:r>
    </w:p>
    <w:p w14:paraId="418DB41B" w14:textId="77777777" w:rsidR="00C75C00" w:rsidRDefault="00C75C00" w:rsidP="00C75C00">
      <w:pPr>
        <w:adjustRightInd w:val="0"/>
        <w:snapToGrid w:val="0"/>
        <w:spacing w:line="360" w:lineRule="auto"/>
        <w:ind w:firstLineChars="200" w:firstLine="480"/>
        <w:rPr>
          <w:rFonts w:ascii="宋体" w:hAnsi="宋体"/>
          <w:sz w:val="24"/>
        </w:rPr>
      </w:pPr>
      <w:r>
        <w:rPr>
          <w:rFonts w:ascii="宋体" w:hAnsi="宋体"/>
          <w:sz w:val="24"/>
        </w:rPr>
        <w:t>3</w:t>
      </w:r>
      <w:r>
        <w:rPr>
          <w:rFonts w:ascii="宋体" w:hAnsi="宋体" w:hint="eastAsia"/>
          <w:sz w:val="24"/>
        </w:rPr>
        <w:t>.响应文件请于响应文件提交截止时间当日（提交截止时间之前）递交至上述规定地点，逾期概不接收；最终响应文件提交截止时间和开启时间为同一时间，最终报价提交截止时间和开启时间也为同一时间，由磋商小组根据磋商情况现场确定。</w:t>
      </w:r>
    </w:p>
    <w:p w14:paraId="74433E8E" w14:textId="77777777" w:rsidR="00C75C00" w:rsidRDefault="00C75C00" w:rsidP="00C75C00">
      <w:pPr>
        <w:adjustRightInd w:val="0"/>
        <w:snapToGrid w:val="0"/>
        <w:spacing w:line="360" w:lineRule="auto"/>
        <w:ind w:firstLineChars="200" w:firstLine="480"/>
        <w:rPr>
          <w:rFonts w:ascii="宋体" w:hAnsi="宋体"/>
          <w:sz w:val="24"/>
        </w:rPr>
      </w:pPr>
      <w:r>
        <w:rPr>
          <w:rFonts w:ascii="宋体" w:hAnsi="宋体"/>
          <w:sz w:val="24"/>
        </w:rPr>
        <w:t>4</w:t>
      </w:r>
      <w:r>
        <w:rPr>
          <w:rFonts w:ascii="宋体" w:hAnsi="宋体" w:hint="eastAsia"/>
          <w:sz w:val="24"/>
        </w:rPr>
        <w:t xml:space="preserve">.供应商法定代表人或其本项目的授权代表须参加磋商，需出示本人身份证件。 </w:t>
      </w:r>
    </w:p>
    <w:p w14:paraId="34CE9FC2" w14:textId="77777777" w:rsidR="00C75C00" w:rsidRDefault="00C75C00" w:rsidP="00C75C00">
      <w:pPr>
        <w:adjustRightInd w:val="0"/>
        <w:snapToGrid w:val="0"/>
        <w:spacing w:line="360" w:lineRule="auto"/>
        <w:ind w:firstLineChars="200" w:firstLine="480"/>
        <w:rPr>
          <w:rFonts w:ascii="宋体" w:hAnsi="宋体"/>
          <w:sz w:val="24"/>
        </w:rPr>
      </w:pPr>
      <w:r>
        <w:rPr>
          <w:rFonts w:ascii="宋体" w:hAnsi="宋体"/>
          <w:sz w:val="24"/>
        </w:rPr>
        <w:t>5</w:t>
      </w:r>
      <w:r>
        <w:rPr>
          <w:rFonts w:ascii="宋体" w:hAnsi="宋体" w:hint="eastAsia"/>
          <w:sz w:val="24"/>
        </w:rPr>
        <w:t>.采购项目需要落实的政府采购政策：节能产品强制采购；节能产品、环境标志产品优先采购；政府采购促进中小企业发展；政府采购支持监狱企业发展；政府采购促进残疾人就业；进口产品管理；支持脱贫攻坚；扶持不发达地区和少数民族地区；支持自主创新；支持绿色建材等。</w:t>
      </w:r>
    </w:p>
    <w:p w14:paraId="75D398D6" w14:textId="77777777" w:rsidR="00C75C00" w:rsidRDefault="00C75C00" w:rsidP="00C75C00">
      <w:pPr>
        <w:adjustRightInd w:val="0"/>
        <w:snapToGrid w:val="0"/>
        <w:spacing w:line="360" w:lineRule="auto"/>
        <w:ind w:firstLineChars="200" w:firstLine="480"/>
        <w:rPr>
          <w:rFonts w:ascii="宋体" w:hAnsi="宋体"/>
          <w:sz w:val="24"/>
        </w:rPr>
      </w:pPr>
      <w:r>
        <w:rPr>
          <w:rFonts w:ascii="宋体" w:hAnsi="宋体"/>
          <w:sz w:val="24"/>
        </w:rPr>
        <w:t>6</w:t>
      </w:r>
      <w:r>
        <w:rPr>
          <w:rFonts w:ascii="宋体" w:hAnsi="宋体" w:hint="eastAsia"/>
          <w:sz w:val="24"/>
        </w:rPr>
        <w:t>.本项目公告仅在中国政府采购网上发布。对其他网站转发本公告可能引起的信息误导、造成投标人的经济或其他损失的，采购人及采购代理不负任何责任。</w:t>
      </w:r>
    </w:p>
    <w:p w14:paraId="51BF45CD" w14:textId="1D1FFE10" w:rsidR="00ED11A3" w:rsidRDefault="00ED11A3" w:rsidP="00ED11A3">
      <w:pPr>
        <w:adjustRightInd w:val="0"/>
        <w:snapToGrid w:val="0"/>
        <w:spacing w:line="360" w:lineRule="auto"/>
        <w:ind w:firstLineChars="200" w:firstLine="480"/>
        <w:rPr>
          <w:rFonts w:ascii="宋体" w:hAnsi="宋体"/>
          <w:sz w:val="24"/>
        </w:rPr>
      </w:pPr>
      <w:bookmarkStart w:id="42" w:name="_Toc140796986"/>
      <w:bookmarkStart w:id="43" w:name="_Hlk104796054"/>
      <w:r>
        <w:rPr>
          <w:rFonts w:ascii="宋体" w:hAnsi="宋体"/>
          <w:sz w:val="24"/>
        </w:rPr>
        <w:t>7.</w:t>
      </w:r>
      <w:r>
        <w:rPr>
          <w:rFonts w:ascii="宋体" w:hAnsi="宋体" w:hint="eastAsia"/>
          <w:sz w:val="24"/>
        </w:rPr>
        <w:t>凡对本次磋商提出询问及质疑，请与北京明德致信咨询有限公司联系（质疑函请采用政府采购供应商质疑函范本格式，以书面形式一次性提交）。有关招标（采购）文件购买、中标（成交）通知书领取及服务费发票、保证金交纳及退还事宜的联系电话：（010）8237 0045；有关招标（采购）文件技术部分的问题</w:t>
      </w:r>
      <w:r>
        <w:rPr>
          <w:rFonts w:ascii="宋体" w:hAnsi="宋体" w:hint="eastAsia"/>
          <w:sz w:val="24"/>
        </w:rPr>
        <w:lastRenderedPageBreak/>
        <w:t>咨询：请拨打公告“项目联系方式”中项目负责人的手机号码。</w:t>
      </w:r>
    </w:p>
    <w:p w14:paraId="71B21604" w14:textId="77777777" w:rsidR="00E31C2A" w:rsidRDefault="00E31C2A">
      <w:pPr>
        <w:keepNext/>
        <w:keepLines/>
        <w:spacing w:before="140" w:after="140" w:line="360" w:lineRule="auto"/>
        <w:jc w:val="left"/>
        <w:outlineLvl w:val="1"/>
        <w:rPr>
          <w:rFonts w:ascii="宋体" w:hAnsi="宋体" w:cs="宋体"/>
          <w:sz w:val="24"/>
          <w:szCs w:val="24"/>
        </w:rPr>
      </w:pPr>
      <w:r>
        <w:rPr>
          <w:rFonts w:ascii="宋体" w:hAnsi="宋体" w:cs="宋体" w:hint="eastAsia"/>
          <w:sz w:val="24"/>
          <w:szCs w:val="24"/>
        </w:rPr>
        <w:t>八、凡对本次采购提出询问，请按以下方式联系。</w:t>
      </w:r>
      <w:bookmarkEnd w:id="42"/>
    </w:p>
    <w:p w14:paraId="58039BA0" w14:textId="77777777" w:rsidR="00E31C2A" w:rsidRDefault="00E31C2A">
      <w:pPr>
        <w:spacing w:line="360" w:lineRule="auto"/>
        <w:ind w:firstLineChars="200" w:firstLine="480"/>
        <w:rPr>
          <w:rFonts w:ascii="宋体" w:hAnsi="宋体"/>
          <w:sz w:val="24"/>
        </w:rPr>
      </w:pPr>
      <w:bookmarkStart w:id="44" w:name="_Toc4009579"/>
      <w:bookmarkEnd w:id="43"/>
      <w:r>
        <w:rPr>
          <w:rFonts w:ascii="宋体" w:hAnsi="宋体" w:hint="eastAsia"/>
          <w:sz w:val="24"/>
        </w:rPr>
        <w:t>1</w:t>
      </w:r>
      <w:r>
        <w:rPr>
          <w:rFonts w:ascii="宋体" w:hAnsi="宋体"/>
          <w:sz w:val="24"/>
        </w:rPr>
        <w:t>.</w:t>
      </w:r>
      <w:r>
        <w:rPr>
          <w:rFonts w:ascii="宋体" w:hAnsi="宋体" w:hint="eastAsia"/>
          <w:sz w:val="24"/>
        </w:rPr>
        <w:t>采购人信息</w:t>
      </w:r>
    </w:p>
    <w:p w14:paraId="1D7632DA" w14:textId="77777777" w:rsidR="00E31C2A" w:rsidRDefault="00E31C2A">
      <w:pPr>
        <w:spacing w:line="360" w:lineRule="auto"/>
        <w:ind w:firstLineChars="200" w:firstLine="480"/>
        <w:rPr>
          <w:rFonts w:ascii="宋体" w:hAnsi="宋体"/>
          <w:sz w:val="24"/>
        </w:rPr>
      </w:pPr>
      <w:r>
        <w:rPr>
          <w:rFonts w:ascii="宋体" w:hAnsi="宋体" w:hint="eastAsia"/>
          <w:sz w:val="24"/>
        </w:rPr>
        <w:t>名称：国家开放大学</w:t>
      </w:r>
    </w:p>
    <w:p w14:paraId="5A8993FC" w14:textId="77777777" w:rsidR="00E31C2A" w:rsidRDefault="00E31C2A">
      <w:pPr>
        <w:spacing w:line="360" w:lineRule="auto"/>
        <w:ind w:firstLineChars="200" w:firstLine="480"/>
        <w:rPr>
          <w:rFonts w:ascii="宋体" w:hAnsi="宋体"/>
          <w:sz w:val="24"/>
        </w:rPr>
      </w:pPr>
      <w:r>
        <w:rPr>
          <w:rFonts w:ascii="宋体" w:hAnsi="宋体" w:hint="eastAsia"/>
          <w:sz w:val="24"/>
        </w:rPr>
        <w:t>地址：北京市海淀区复兴路7</w:t>
      </w:r>
      <w:r>
        <w:rPr>
          <w:rFonts w:ascii="宋体" w:hAnsi="宋体"/>
          <w:sz w:val="24"/>
        </w:rPr>
        <w:t>5号</w:t>
      </w:r>
      <w:r>
        <w:rPr>
          <w:rFonts w:ascii="宋体" w:hAnsi="宋体" w:hint="eastAsia"/>
          <w:sz w:val="24"/>
        </w:rPr>
        <w:t>（西四环中路与复兴路交汇处附近西北角）</w:t>
      </w:r>
    </w:p>
    <w:p w14:paraId="6AFF0CA0" w14:textId="77777777" w:rsidR="00E31C2A" w:rsidRDefault="00E31C2A">
      <w:pPr>
        <w:spacing w:line="360" w:lineRule="auto"/>
        <w:ind w:firstLineChars="200" w:firstLine="480"/>
        <w:rPr>
          <w:rFonts w:ascii="宋体" w:hAnsi="宋体"/>
          <w:sz w:val="24"/>
        </w:rPr>
      </w:pPr>
      <w:r>
        <w:rPr>
          <w:rFonts w:ascii="宋体" w:hAnsi="宋体" w:hint="eastAsia"/>
          <w:sz w:val="24"/>
        </w:rPr>
        <w:t>联系方式：</w:t>
      </w:r>
      <w:r w:rsidR="00963F6C">
        <w:rPr>
          <w:rFonts w:ascii="宋体" w:hAnsi="宋体" w:hint="eastAsia"/>
          <w:sz w:val="24"/>
        </w:rPr>
        <w:t>田老师、赵老师</w:t>
      </w:r>
      <w:r>
        <w:rPr>
          <w:rFonts w:ascii="宋体" w:hAnsi="宋体" w:hint="eastAsia"/>
          <w:sz w:val="24"/>
        </w:rPr>
        <w:t>57519819</w:t>
      </w:r>
    </w:p>
    <w:p w14:paraId="55944D69" w14:textId="77777777" w:rsidR="00E31C2A" w:rsidRDefault="00E31C2A">
      <w:pPr>
        <w:spacing w:line="360" w:lineRule="auto"/>
        <w:ind w:firstLineChars="200" w:firstLine="480"/>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采购代理机构信息</w:t>
      </w:r>
    </w:p>
    <w:p w14:paraId="356A9594" w14:textId="77777777" w:rsidR="00E31C2A" w:rsidRDefault="00E31C2A">
      <w:pPr>
        <w:spacing w:line="360" w:lineRule="auto"/>
        <w:ind w:firstLineChars="200" w:firstLine="480"/>
        <w:rPr>
          <w:rFonts w:ascii="宋体" w:hAnsi="宋体"/>
          <w:sz w:val="24"/>
        </w:rPr>
      </w:pPr>
      <w:r>
        <w:rPr>
          <w:rFonts w:ascii="宋体" w:hAnsi="宋体" w:hint="eastAsia"/>
          <w:sz w:val="24"/>
        </w:rPr>
        <w:t>名称：北京明德致信咨询有限公司</w:t>
      </w:r>
    </w:p>
    <w:p w14:paraId="54F91FD6" w14:textId="77777777" w:rsidR="00E31C2A" w:rsidRDefault="00E31C2A">
      <w:pPr>
        <w:spacing w:line="360" w:lineRule="auto"/>
        <w:ind w:firstLineChars="200" w:firstLine="480"/>
        <w:rPr>
          <w:rFonts w:ascii="宋体" w:hAnsi="宋体"/>
          <w:sz w:val="24"/>
        </w:rPr>
      </w:pPr>
      <w:r>
        <w:rPr>
          <w:rFonts w:ascii="宋体" w:hAnsi="宋体" w:hint="eastAsia"/>
          <w:sz w:val="24"/>
        </w:rPr>
        <w:t>地址：北京市海淀区学院路30号科大天工大厦</w:t>
      </w:r>
      <w:r>
        <w:rPr>
          <w:rFonts w:ascii="宋体" w:hAnsi="宋体"/>
          <w:sz w:val="24"/>
        </w:rPr>
        <w:t>B</w:t>
      </w:r>
      <w:r>
        <w:rPr>
          <w:rFonts w:ascii="宋体" w:hAnsi="宋体" w:hint="eastAsia"/>
          <w:sz w:val="24"/>
        </w:rPr>
        <w:t>座</w:t>
      </w:r>
      <w:r>
        <w:rPr>
          <w:rFonts w:ascii="宋体" w:hAnsi="宋体"/>
          <w:sz w:val="24"/>
        </w:rPr>
        <w:t>1709</w:t>
      </w:r>
      <w:r>
        <w:rPr>
          <w:rFonts w:ascii="宋体" w:hAnsi="宋体" w:hint="eastAsia"/>
          <w:sz w:val="24"/>
        </w:rPr>
        <w:t>室</w:t>
      </w:r>
    </w:p>
    <w:p w14:paraId="7447431C" w14:textId="48552442" w:rsidR="00E31C2A" w:rsidRDefault="00E31C2A">
      <w:pPr>
        <w:spacing w:line="360" w:lineRule="auto"/>
        <w:ind w:firstLineChars="200" w:firstLine="480"/>
        <w:rPr>
          <w:rFonts w:ascii="宋体" w:hAnsi="宋体"/>
          <w:sz w:val="24"/>
        </w:rPr>
      </w:pPr>
      <w:r>
        <w:rPr>
          <w:rFonts w:ascii="宋体" w:hAnsi="宋体" w:hint="eastAsia"/>
          <w:sz w:val="24"/>
        </w:rPr>
        <w:t>联系方式：王经理、杨梦雪、吕绍山</w:t>
      </w:r>
      <w:r>
        <w:rPr>
          <w:rFonts w:ascii="宋体" w:hAnsi="宋体"/>
          <w:sz w:val="24"/>
        </w:rPr>
        <w:t>010</w:t>
      </w:r>
      <w:r>
        <w:rPr>
          <w:rFonts w:ascii="宋体" w:hAnsi="宋体" w:hint="eastAsia"/>
          <w:sz w:val="24"/>
        </w:rPr>
        <w:t>-8</w:t>
      </w:r>
      <w:r>
        <w:rPr>
          <w:rFonts w:ascii="宋体" w:hAnsi="宋体"/>
          <w:sz w:val="24"/>
        </w:rPr>
        <w:t>2370045</w:t>
      </w:r>
      <w:r>
        <w:rPr>
          <w:rFonts w:ascii="宋体" w:hAnsi="宋体" w:hint="eastAsia"/>
          <w:sz w:val="24"/>
        </w:rPr>
        <w:t>，</w:t>
      </w:r>
      <w:r w:rsidR="00D46B72" w:rsidRPr="00D46B72">
        <w:rPr>
          <w:rFonts w:ascii="宋体" w:hAnsi="宋体"/>
          <w:sz w:val="24"/>
        </w:rPr>
        <w:t>13263327821</w:t>
      </w:r>
    </w:p>
    <w:p w14:paraId="6CE6785D" w14:textId="77777777" w:rsidR="00E31C2A" w:rsidRDefault="00E31C2A">
      <w:pPr>
        <w:spacing w:line="360" w:lineRule="auto"/>
        <w:ind w:firstLineChars="200" w:firstLine="480"/>
        <w:rPr>
          <w:rFonts w:ascii="宋体" w:hAnsi="宋体"/>
          <w:sz w:val="24"/>
        </w:rPr>
      </w:pPr>
      <w:r>
        <w:rPr>
          <w:rFonts w:ascii="宋体" w:hAnsi="宋体" w:hint="eastAsia"/>
          <w:sz w:val="24"/>
        </w:rPr>
        <w:t>3</w:t>
      </w:r>
      <w:r>
        <w:rPr>
          <w:rFonts w:ascii="宋体" w:hAnsi="宋体"/>
          <w:sz w:val="24"/>
        </w:rPr>
        <w:t>.</w:t>
      </w:r>
      <w:r>
        <w:rPr>
          <w:rFonts w:ascii="宋体" w:hAnsi="宋体" w:hint="eastAsia"/>
          <w:sz w:val="24"/>
        </w:rPr>
        <w:t>项目联系方式</w:t>
      </w:r>
    </w:p>
    <w:p w14:paraId="60A476E7" w14:textId="77777777" w:rsidR="00E31C2A" w:rsidRDefault="00E31C2A">
      <w:pPr>
        <w:spacing w:line="360" w:lineRule="auto"/>
        <w:ind w:firstLineChars="200" w:firstLine="480"/>
        <w:rPr>
          <w:rFonts w:ascii="宋体" w:hAnsi="宋体"/>
          <w:sz w:val="24"/>
        </w:rPr>
      </w:pPr>
      <w:r>
        <w:rPr>
          <w:rFonts w:ascii="宋体" w:hAnsi="宋体" w:hint="eastAsia"/>
          <w:sz w:val="24"/>
        </w:rPr>
        <w:t>项目联系人：王经理、杨梦雪、吕绍山</w:t>
      </w:r>
    </w:p>
    <w:p w14:paraId="20726425" w14:textId="3B398D98" w:rsidR="00E31C2A" w:rsidRDefault="00E31C2A">
      <w:pPr>
        <w:spacing w:line="360" w:lineRule="auto"/>
        <w:ind w:firstLineChars="200" w:firstLine="480"/>
        <w:rPr>
          <w:rFonts w:ascii="宋体" w:hAnsi="宋体"/>
          <w:sz w:val="24"/>
        </w:rPr>
      </w:pPr>
      <w:r>
        <w:rPr>
          <w:rFonts w:ascii="宋体" w:hAnsi="宋体" w:hint="eastAsia"/>
          <w:sz w:val="24"/>
        </w:rPr>
        <w:t xml:space="preserve">电 </w:t>
      </w:r>
      <w:r>
        <w:rPr>
          <w:rFonts w:ascii="宋体" w:hAnsi="宋体"/>
          <w:sz w:val="24"/>
        </w:rPr>
        <w:t xml:space="preserve">     </w:t>
      </w:r>
      <w:r>
        <w:rPr>
          <w:rFonts w:ascii="宋体" w:hAnsi="宋体" w:hint="eastAsia"/>
          <w:sz w:val="24"/>
        </w:rPr>
        <w:t>话：</w:t>
      </w:r>
      <w:r>
        <w:rPr>
          <w:rFonts w:ascii="宋体" w:hAnsi="宋体"/>
          <w:sz w:val="24"/>
        </w:rPr>
        <w:t>010</w:t>
      </w:r>
      <w:r>
        <w:rPr>
          <w:rFonts w:ascii="宋体" w:hAnsi="宋体" w:hint="eastAsia"/>
          <w:sz w:val="24"/>
        </w:rPr>
        <w:t>-8</w:t>
      </w:r>
      <w:r>
        <w:rPr>
          <w:rFonts w:ascii="宋体" w:hAnsi="宋体"/>
          <w:sz w:val="24"/>
        </w:rPr>
        <w:t>2370045</w:t>
      </w:r>
      <w:r>
        <w:rPr>
          <w:rFonts w:ascii="宋体" w:hAnsi="宋体" w:hint="eastAsia"/>
          <w:sz w:val="24"/>
        </w:rPr>
        <w:t>，</w:t>
      </w:r>
      <w:r w:rsidR="00D46B72" w:rsidRPr="00D46B72">
        <w:rPr>
          <w:rFonts w:ascii="宋体" w:hAnsi="宋体"/>
          <w:sz w:val="24"/>
        </w:rPr>
        <w:t>13263327821</w:t>
      </w:r>
    </w:p>
    <w:p w14:paraId="5F78AC51" w14:textId="77777777" w:rsidR="00E31C2A" w:rsidRDefault="00E31C2A">
      <w:pPr>
        <w:spacing w:line="360" w:lineRule="auto"/>
        <w:ind w:firstLineChars="200" w:firstLine="480"/>
        <w:rPr>
          <w:rFonts w:ascii="宋体" w:hAnsi="宋体"/>
          <w:sz w:val="24"/>
        </w:rPr>
      </w:pPr>
      <w:r>
        <w:rPr>
          <w:rFonts w:ascii="宋体" w:hAnsi="宋体" w:hint="eastAsia"/>
          <w:sz w:val="24"/>
        </w:rPr>
        <w:t>电子邮件：</w:t>
      </w:r>
      <w:hyperlink r:id="rId14" w:history="1">
        <w:r>
          <w:rPr>
            <w:rFonts w:ascii="宋体" w:hAnsi="宋体" w:hint="eastAsia"/>
            <w:sz w:val="24"/>
          </w:rPr>
          <w:t>bjmd</w:t>
        </w:r>
        <w:r>
          <w:rPr>
            <w:rFonts w:ascii="宋体" w:hAnsi="宋体"/>
            <w:sz w:val="24"/>
          </w:rPr>
          <w:t>zx</w:t>
        </w:r>
        <w:r>
          <w:rPr>
            <w:rFonts w:ascii="宋体" w:hAnsi="宋体" w:hint="eastAsia"/>
            <w:sz w:val="24"/>
          </w:rPr>
          <w:t>@</w:t>
        </w:r>
        <w:r>
          <w:rPr>
            <w:rFonts w:ascii="宋体" w:hAnsi="宋体"/>
            <w:sz w:val="24"/>
          </w:rPr>
          <w:t>vip.</w:t>
        </w:r>
        <w:r>
          <w:rPr>
            <w:rFonts w:ascii="宋体" w:hAnsi="宋体" w:hint="eastAsia"/>
            <w:sz w:val="24"/>
          </w:rPr>
          <w:t>163.com</w:t>
        </w:r>
      </w:hyperlink>
    </w:p>
    <w:p w14:paraId="33778734" w14:textId="77777777" w:rsidR="00E31C2A" w:rsidRDefault="00E31C2A">
      <w:pPr>
        <w:widowControl/>
        <w:jc w:val="left"/>
        <w:rPr>
          <w:rStyle w:val="affc"/>
          <w:rFonts w:ascii="宋体" w:hAnsi="宋体"/>
          <w:sz w:val="24"/>
        </w:rPr>
      </w:pPr>
      <w:r>
        <w:rPr>
          <w:rStyle w:val="affc"/>
          <w:rFonts w:ascii="宋体" w:hAnsi="宋体"/>
          <w:sz w:val="24"/>
        </w:rPr>
        <w:br w:type="page"/>
      </w:r>
    </w:p>
    <w:p w14:paraId="0B8A9F53" w14:textId="77777777" w:rsidR="00E31C2A" w:rsidRDefault="00E31C2A">
      <w:pPr>
        <w:pStyle w:val="1"/>
        <w:numPr>
          <w:ilvl w:val="0"/>
          <w:numId w:val="0"/>
        </w:numPr>
        <w:spacing w:after="0" w:line="360" w:lineRule="auto"/>
        <w:rPr>
          <w:rFonts w:ascii="宋体" w:hAnsi="宋体"/>
          <w:sz w:val="30"/>
          <w:szCs w:val="30"/>
        </w:rPr>
      </w:pPr>
      <w:bookmarkStart w:id="45" w:name="_Toc140796987"/>
      <w:r>
        <w:rPr>
          <w:rFonts w:ascii="宋体" w:hAnsi="宋体" w:hint="eastAsia"/>
          <w:sz w:val="30"/>
          <w:szCs w:val="30"/>
        </w:rPr>
        <w:lastRenderedPageBreak/>
        <w:t>第二章  供应商须知资料表</w:t>
      </w:r>
      <w:bookmarkEnd w:id="44"/>
      <w:bookmarkEnd w:id="45"/>
    </w:p>
    <w:p w14:paraId="600EE6ED" w14:textId="77777777" w:rsidR="00E31C2A" w:rsidRDefault="00E31C2A">
      <w:pPr>
        <w:spacing w:line="360" w:lineRule="auto"/>
        <w:ind w:firstLineChars="200" w:firstLine="480"/>
        <w:rPr>
          <w:rFonts w:ascii="宋体" w:hAnsi="宋体"/>
          <w:b/>
          <w:w w:val="90"/>
          <w:sz w:val="24"/>
          <w:szCs w:val="24"/>
        </w:rPr>
      </w:pPr>
      <w:r>
        <w:rPr>
          <w:rFonts w:ascii="宋体" w:hAnsi="宋体" w:hint="eastAsia"/>
          <w:sz w:val="24"/>
          <w:szCs w:val="24"/>
        </w:rPr>
        <w:t>本表关于本项目的具体资料是对第三章供应商须知的具体补充和修改，如有矛盾，应以本表为准。</w:t>
      </w:r>
    </w:p>
    <w:tbl>
      <w:tblPr>
        <w:tblW w:w="8774" w:type="dxa"/>
        <w:jc w:val="center"/>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118"/>
        <w:gridCol w:w="7656"/>
      </w:tblGrid>
      <w:tr w:rsidR="00E31C2A" w14:paraId="0A89C58F" w14:textId="77777777">
        <w:trPr>
          <w:trHeight w:val="679"/>
          <w:jc w:val="center"/>
        </w:trPr>
        <w:tc>
          <w:tcPr>
            <w:tcW w:w="1118" w:type="dxa"/>
            <w:tcBorders>
              <w:top w:val="double" w:sz="4" w:space="0" w:color="auto"/>
              <w:left w:val="double" w:sz="4" w:space="0" w:color="auto"/>
              <w:bottom w:val="single" w:sz="4" w:space="0" w:color="auto"/>
              <w:right w:val="single" w:sz="4" w:space="0" w:color="auto"/>
            </w:tcBorders>
            <w:vAlign w:val="center"/>
          </w:tcPr>
          <w:p w14:paraId="36BDFFA5" w14:textId="77777777" w:rsidR="00E31C2A" w:rsidRDefault="00E31C2A">
            <w:pPr>
              <w:spacing w:line="360" w:lineRule="auto"/>
              <w:jc w:val="center"/>
              <w:rPr>
                <w:rFonts w:ascii="宋体" w:hAnsi="宋体"/>
                <w:b/>
                <w:sz w:val="24"/>
                <w:szCs w:val="24"/>
              </w:rPr>
            </w:pPr>
            <w:r>
              <w:rPr>
                <w:rFonts w:ascii="宋体" w:hAnsi="宋体" w:hint="eastAsia"/>
                <w:b/>
                <w:sz w:val="24"/>
                <w:szCs w:val="24"/>
              </w:rPr>
              <w:t>条款号</w:t>
            </w:r>
          </w:p>
        </w:tc>
        <w:tc>
          <w:tcPr>
            <w:tcW w:w="7656" w:type="dxa"/>
            <w:tcBorders>
              <w:top w:val="double" w:sz="4" w:space="0" w:color="auto"/>
              <w:left w:val="single" w:sz="4" w:space="0" w:color="auto"/>
              <w:bottom w:val="single" w:sz="4" w:space="0" w:color="auto"/>
              <w:right w:val="double" w:sz="4" w:space="0" w:color="auto"/>
            </w:tcBorders>
            <w:vAlign w:val="center"/>
          </w:tcPr>
          <w:p w14:paraId="320525D9" w14:textId="77777777" w:rsidR="00E31C2A" w:rsidRDefault="00E31C2A">
            <w:pPr>
              <w:spacing w:line="360" w:lineRule="auto"/>
              <w:jc w:val="center"/>
              <w:rPr>
                <w:rFonts w:ascii="宋体" w:hAnsi="宋体"/>
                <w:b/>
                <w:sz w:val="24"/>
                <w:szCs w:val="24"/>
              </w:rPr>
            </w:pPr>
            <w:r>
              <w:rPr>
                <w:rFonts w:ascii="宋体" w:hAnsi="宋体" w:hint="eastAsia"/>
                <w:b/>
                <w:sz w:val="24"/>
                <w:szCs w:val="24"/>
              </w:rPr>
              <w:t>内          容</w:t>
            </w:r>
          </w:p>
        </w:tc>
      </w:tr>
      <w:tr w:rsidR="00E31C2A" w14:paraId="786E4A5E" w14:textId="77777777">
        <w:trPr>
          <w:trHeight w:val="1084"/>
          <w:jc w:val="center"/>
        </w:trPr>
        <w:tc>
          <w:tcPr>
            <w:tcW w:w="1118" w:type="dxa"/>
            <w:tcBorders>
              <w:top w:val="single" w:sz="4" w:space="0" w:color="auto"/>
              <w:left w:val="double" w:sz="4" w:space="0" w:color="auto"/>
              <w:bottom w:val="single" w:sz="4" w:space="0" w:color="auto"/>
              <w:right w:val="single" w:sz="4" w:space="0" w:color="auto"/>
            </w:tcBorders>
            <w:vAlign w:val="center"/>
          </w:tcPr>
          <w:p w14:paraId="626CBC9D" w14:textId="77777777" w:rsidR="00E31C2A" w:rsidRDefault="00E31C2A">
            <w:pPr>
              <w:spacing w:line="360" w:lineRule="auto"/>
              <w:jc w:val="center"/>
              <w:rPr>
                <w:rFonts w:ascii="宋体" w:hAnsi="宋体"/>
                <w:sz w:val="24"/>
                <w:szCs w:val="24"/>
              </w:rPr>
            </w:pPr>
            <w:r>
              <w:rPr>
                <w:rFonts w:ascii="宋体" w:hAnsi="宋体" w:hint="eastAsia"/>
                <w:sz w:val="24"/>
                <w:szCs w:val="24"/>
              </w:rPr>
              <w:t>1.1</w:t>
            </w:r>
          </w:p>
        </w:tc>
        <w:tc>
          <w:tcPr>
            <w:tcW w:w="7656" w:type="dxa"/>
            <w:tcBorders>
              <w:top w:val="single" w:sz="4" w:space="0" w:color="auto"/>
              <w:left w:val="single" w:sz="4" w:space="0" w:color="auto"/>
              <w:bottom w:val="single" w:sz="4" w:space="0" w:color="auto"/>
              <w:right w:val="double" w:sz="4" w:space="0" w:color="auto"/>
            </w:tcBorders>
            <w:vAlign w:val="center"/>
          </w:tcPr>
          <w:p w14:paraId="008CBFAF" w14:textId="77777777" w:rsidR="00E31C2A" w:rsidRDefault="00E31C2A">
            <w:pPr>
              <w:spacing w:line="360" w:lineRule="auto"/>
              <w:rPr>
                <w:rFonts w:ascii="宋体" w:hAnsi="宋体"/>
                <w:sz w:val="24"/>
              </w:rPr>
            </w:pPr>
            <w:r>
              <w:rPr>
                <w:rFonts w:ascii="宋体" w:hAnsi="宋体" w:hint="eastAsia"/>
                <w:sz w:val="24"/>
              </w:rPr>
              <w:t>采购人：国家开放大学</w:t>
            </w:r>
          </w:p>
          <w:p w14:paraId="32A25E96" w14:textId="77777777" w:rsidR="00E31C2A" w:rsidRDefault="00E31C2A">
            <w:pPr>
              <w:spacing w:line="360" w:lineRule="auto"/>
              <w:rPr>
                <w:rFonts w:ascii="宋体" w:hAnsi="宋体"/>
                <w:sz w:val="24"/>
              </w:rPr>
            </w:pPr>
            <w:r>
              <w:rPr>
                <w:rFonts w:ascii="宋体" w:hAnsi="宋体" w:hint="eastAsia"/>
                <w:sz w:val="24"/>
              </w:rPr>
              <w:t>地址：北京市海淀区复兴路7</w:t>
            </w:r>
            <w:r>
              <w:rPr>
                <w:rFonts w:ascii="宋体" w:hAnsi="宋体"/>
                <w:sz w:val="24"/>
              </w:rPr>
              <w:t>5号</w:t>
            </w:r>
          </w:p>
          <w:p w14:paraId="1A137B4F" w14:textId="77777777" w:rsidR="00E31C2A" w:rsidRDefault="00E31C2A" w:rsidP="00963F6C">
            <w:pPr>
              <w:spacing w:line="360" w:lineRule="auto"/>
              <w:rPr>
                <w:rFonts w:ascii="宋体" w:hAnsi="宋体"/>
                <w:sz w:val="24"/>
              </w:rPr>
            </w:pPr>
            <w:r>
              <w:rPr>
                <w:rFonts w:ascii="宋体" w:hAnsi="宋体" w:hint="eastAsia"/>
                <w:sz w:val="24"/>
              </w:rPr>
              <w:t>联系方式：</w:t>
            </w:r>
            <w:r w:rsidR="00963F6C">
              <w:rPr>
                <w:rFonts w:ascii="宋体" w:hAnsi="宋体" w:hint="eastAsia"/>
                <w:sz w:val="24"/>
              </w:rPr>
              <w:t>田老师、赵老师</w:t>
            </w:r>
            <w:r>
              <w:rPr>
                <w:rFonts w:ascii="宋体" w:hAnsi="宋体" w:hint="eastAsia"/>
                <w:sz w:val="24"/>
              </w:rPr>
              <w:t>57519819</w:t>
            </w:r>
            <w:r>
              <w:rPr>
                <w:rFonts w:ascii="宋体" w:hAnsi="宋体"/>
                <w:sz w:val="24"/>
                <w:szCs w:val="24"/>
              </w:rPr>
              <w:t xml:space="preserve">  </w:t>
            </w:r>
          </w:p>
        </w:tc>
      </w:tr>
      <w:tr w:rsidR="00E31C2A" w14:paraId="404D12CB" w14:textId="77777777">
        <w:trPr>
          <w:trHeight w:val="1451"/>
          <w:jc w:val="center"/>
        </w:trPr>
        <w:tc>
          <w:tcPr>
            <w:tcW w:w="1118" w:type="dxa"/>
            <w:tcBorders>
              <w:top w:val="single" w:sz="4" w:space="0" w:color="auto"/>
              <w:left w:val="double" w:sz="4" w:space="0" w:color="auto"/>
              <w:bottom w:val="single" w:sz="4" w:space="0" w:color="auto"/>
              <w:right w:val="single" w:sz="4" w:space="0" w:color="auto"/>
            </w:tcBorders>
            <w:vAlign w:val="center"/>
          </w:tcPr>
          <w:p w14:paraId="3A27F757" w14:textId="77777777" w:rsidR="00E31C2A" w:rsidRDefault="00E31C2A">
            <w:pPr>
              <w:spacing w:line="360" w:lineRule="auto"/>
              <w:jc w:val="center"/>
              <w:rPr>
                <w:rFonts w:ascii="宋体" w:hAnsi="宋体"/>
                <w:sz w:val="24"/>
                <w:szCs w:val="24"/>
              </w:rPr>
            </w:pPr>
            <w:r>
              <w:rPr>
                <w:rFonts w:ascii="宋体" w:hAnsi="宋体" w:hint="eastAsia"/>
                <w:sz w:val="24"/>
                <w:szCs w:val="24"/>
              </w:rPr>
              <w:t>1.2</w:t>
            </w:r>
          </w:p>
        </w:tc>
        <w:tc>
          <w:tcPr>
            <w:tcW w:w="7656" w:type="dxa"/>
            <w:tcBorders>
              <w:top w:val="single" w:sz="4" w:space="0" w:color="auto"/>
              <w:left w:val="single" w:sz="4" w:space="0" w:color="auto"/>
              <w:bottom w:val="single" w:sz="4" w:space="0" w:color="auto"/>
              <w:right w:val="double" w:sz="4" w:space="0" w:color="auto"/>
            </w:tcBorders>
            <w:vAlign w:val="center"/>
          </w:tcPr>
          <w:p w14:paraId="2A489827" w14:textId="77777777" w:rsidR="00E31C2A" w:rsidRDefault="00E31C2A">
            <w:pPr>
              <w:spacing w:line="360" w:lineRule="auto"/>
              <w:rPr>
                <w:rFonts w:ascii="宋体" w:hAnsi="宋体"/>
                <w:sz w:val="24"/>
              </w:rPr>
            </w:pPr>
            <w:r>
              <w:rPr>
                <w:rFonts w:ascii="宋体" w:hAnsi="宋体" w:hint="eastAsia"/>
                <w:sz w:val="24"/>
              </w:rPr>
              <w:t>采购代理机构：北京明德致信咨询有限公司</w:t>
            </w:r>
          </w:p>
          <w:p w14:paraId="3E01D7F3" w14:textId="77777777" w:rsidR="00E31C2A" w:rsidRDefault="00E31C2A">
            <w:pPr>
              <w:spacing w:line="360" w:lineRule="auto"/>
              <w:rPr>
                <w:rFonts w:ascii="宋体" w:hAnsi="宋体"/>
                <w:sz w:val="24"/>
              </w:rPr>
            </w:pPr>
            <w:r>
              <w:rPr>
                <w:rFonts w:ascii="宋体" w:hAnsi="宋体" w:hint="eastAsia"/>
                <w:sz w:val="24"/>
              </w:rPr>
              <w:t>地址：北京市海淀区学院路30号科大天工大厦</w:t>
            </w:r>
            <w:r>
              <w:rPr>
                <w:rFonts w:ascii="宋体" w:hAnsi="宋体"/>
                <w:sz w:val="24"/>
              </w:rPr>
              <w:t>B</w:t>
            </w:r>
            <w:r>
              <w:rPr>
                <w:rFonts w:ascii="宋体" w:hAnsi="宋体" w:hint="eastAsia"/>
                <w:sz w:val="24"/>
              </w:rPr>
              <w:t>座</w:t>
            </w:r>
            <w:r>
              <w:rPr>
                <w:rFonts w:ascii="宋体" w:hAnsi="宋体"/>
                <w:sz w:val="24"/>
              </w:rPr>
              <w:t>1709</w:t>
            </w:r>
            <w:r>
              <w:rPr>
                <w:rFonts w:ascii="宋体" w:hAnsi="宋体" w:hint="eastAsia"/>
                <w:sz w:val="24"/>
              </w:rPr>
              <w:t>室</w:t>
            </w:r>
          </w:p>
          <w:p w14:paraId="67C65F90" w14:textId="77777777" w:rsidR="00E31C2A" w:rsidRDefault="00E31C2A">
            <w:pPr>
              <w:widowControl/>
              <w:autoSpaceDE w:val="0"/>
              <w:autoSpaceDN w:val="0"/>
              <w:spacing w:line="360" w:lineRule="auto"/>
              <w:ind w:right="-20"/>
              <w:textAlignment w:val="bottom"/>
              <w:rPr>
                <w:rFonts w:ascii="宋体" w:hAnsi="宋体"/>
                <w:sz w:val="24"/>
                <w:szCs w:val="24"/>
              </w:rPr>
            </w:pPr>
            <w:r>
              <w:rPr>
                <w:rFonts w:ascii="宋体" w:hAnsi="宋体" w:hint="eastAsia"/>
                <w:sz w:val="24"/>
              </w:rPr>
              <w:t xml:space="preserve">电话：王经理、杨梦雪、吕绍山 </w:t>
            </w:r>
            <w:r>
              <w:rPr>
                <w:rFonts w:ascii="宋体" w:hAnsi="宋体"/>
                <w:sz w:val="24"/>
              </w:rPr>
              <w:t>010</w:t>
            </w:r>
            <w:r>
              <w:rPr>
                <w:rFonts w:ascii="宋体" w:hAnsi="宋体" w:hint="eastAsia"/>
                <w:sz w:val="24"/>
              </w:rPr>
              <w:t>-8</w:t>
            </w:r>
            <w:r>
              <w:rPr>
                <w:rFonts w:ascii="宋体" w:hAnsi="宋体"/>
                <w:sz w:val="24"/>
              </w:rPr>
              <w:t xml:space="preserve">2370045 </w:t>
            </w:r>
          </w:p>
        </w:tc>
      </w:tr>
      <w:tr w:rsidR="00E31C2A" w14:paraId="14121468" w14:textId="77777777">
        <w:trPr>
          <w:trHeight w:val="619"/>
          <w:jc w:val="center"/>
        </w:trPr>
        <w:tc>
          <w:tcPr>
            <w:tcW w:w="1118" w:type="dxa"/>
            <w:tcBorders>
              <w:top w:val="single" w:sz="4" w:space="0" w:color="auto"/>
              <w:left w:val="double" w:sz="4" w:space="0" w:color="auto"/>
              <w:bottom w:val="single" w:sz="4" w:space="0" w:color="auto"/>
              <w:right w:val="single" w:sz="4" w:space="0" w:color="auto"/>
            </w:tcBorders>
            <w:vAlign w:val="center"/>
          </w:tcPr>
          <w:p w14:paraId="67D6DCC5" w14:textId="77777777" w:rsidR="00E31C2A" w:rsidRDefault="00E31C2A">
            <w:pPr>
              <w:spacing w:line="360" w:lineRule="auto"/>
              <w:jc w:val="center"/>
              <w:rPr>
                <w:rFonts w:ascii="宋体" w:hAnsi="宋体"/>
                <w:sz w:val="24"/>
                <w:szCs w:val="24"/>
              </w:rPr>
            </w:pPr>
            <w:r>
              <w:rPr>
                <w:rFonts w:ascii="宋体" w:hAnsi="宋体" w:hint="eastAsia"/>
                <w:sz w:val="24"/>
                <w:szCs w:val="24"/>
              </w:rPr>
              <w:t>1.3</w:t>
            </w:r>
          </w:p>
        </w:tc>
        <w:tc>
          <w:tcPr>
            <w:tcW w:w="7656" w:type="dxa"/>
            <w:tcBorders>
              <w:top w:val="single" w:sz="4" w:space="0" w:color="auto"/>
              <w:left w:val="single" w:sz="4" w:space="0" w:color="auto"/>
              <w:bottom w:val="single" w:sz="4" w:space="0" w:color="auto"/>
              <w:right w:val="double" w:sz="4" w:space="0" w:color="auto"/>
            </w:tcBorders>
            <w:vAlign w:val="center"/>
          </w:tcPr>
          <w:p w14:paraId="38E06867" w14:textId="7F4F079F" w:rsidR="00E31C2A" w:rsidRDefault="00E31C2A" w:rsidP="00963F6C">
            <w:pPr>
              <w:spacing w:line="360" w:lineRule="auto"/>
              <w:rPr>
                <w:rFonts w:ascii="宋体" w:hAnsi="宋体" w:cs="Arial"/>
                <w:sz w:val="24"/>
                <w:szCs w:val="24"/>
              </w:rPr>
            </w:pPr>
            <w:r>
              <w:rPr>
                <w:rFonts w:ascii="宋体" w:hAnsi="宋体" w:cs="Arial" w:hint="eastAsia"/>
                <w:sz w:val="24"/>
                <w:szCs w:val="24"/>
              </w:rPr>
              <w:t>本项目资金来源为财政性资金，本项目预算金额</w:t>
            </w:r>
            <w:r w:rsidR="00E11EF4">
              <w:rPr>
                <w:rFonts w:ascii="宋体" w:hAnsi="宋体" w:cs="Arial"/>
                <w:sz w:val="24"/>
                <w:szCs w:val="24"/>
              </w:rPr>
              <w:t>190万</w:t>
            </w:r>
            <w:r>
              <w:rPr>
                <w:rFonts w:ascii="宋体" w:hAnsi="宋体" w:cs="Arial" w:hint="eastAsia"/>
                <w:sz w:val="24"/>
                <w:szCs w:val="24"/>
              </w:rPr>
              <w:t>元。</w:t>
            </w:r>
          </w:p>
        </w:tc>
      </w:tr>
      <w:tr w:rsidR="00E31C2A" w14:paraId="33EE4A68" w14:textId="77777777">
        <w:trPr>
          <w:trHeight w:val="536"/>
          <w:jc w:val="center"/>
        </w:trPr>
        <w:tc>
          <w:tcPr>
            <w:tcW w:w="1118" w:type="dxa"/>
            <w:tcBorders>
              <w:top w:val="single" w:sz="4" w:space="0" w:color="auto"/>
              <w:left w:val="double" w:sz="4" w:space="0" w:color="auto"/>
              <w:bottom w:val="single" w:sz="4" w:space="0" w:color="auto"/>
              <w:right w:val="single" w:sz="4" w:space="0" w:color="auto"/>
            </w:tcBorders>
            <w:vAlign w:val="center"/>
          </w:tcPr>
          <w:p w14:paraId="14A59D38" w14:textId="77777777" w:rsidR="00E31C2A" w:rsidRDefault="00E31C2A">
            <w:pPr>
              <w:spacing w:line="360" w:lineRule="auto"/>
              <w:jc w:val="center"/>
              <w:rPr>
                <w:rFonts w:ascii="宋体" w:hAnsi="宋体"/>
                <w:sz w:val="24"/>
                <w:szCs w:val="24"/>
              </w:rPr>
            </w:pPr>
            <w:r>
              <w:rPr>
                <w:rFonts w:ascii="宋体" w:hAnsi="宋体" w:hint="eastAsia"/>
                <w:sz w:val="24"/>
                <w:szCs w:val="24"/>
              </w:rPr>
              <w:t>2.2</w:t>
            </w:r>
          </w:p>
        </w:tc>
        <w:tc>
          <w:tcPr>
            <w:tcW w:w="7656" w:type="dxa"/>
            <w:tcBorders>
              <w:top w:val="single" w:sz="4" w:space="0" w:color="auto"/>
              <w:left w:val="single" w:sz="4" w:space="0" w:color="auto"/>
              <w:bottom w:val="single" w:sz="4" w:space="0" w:color="auto"/>
              <w:right w:val="double" w:sz="4" w:space="0" w:color="auto"/>
            </w:tcBorders>
            <w:vAlign w:val="center"/>
          </w:tcPr>
          <w:p w14:paraId="308D331A" w14:textId="7C3D004B" w:rsidR="00E31C2A" w:rsidRDefault="001E4D6C">
            <w:pPr>
              <w:pStyle w:val="CharCharCharCharChar"/>
              <w:rPr>
                <w:rFonts w:ascii="宋体" w:eastAsia="宋体" w:hAnsi="宋体"/>
                <w:szCs w:val="24"/>
                <w:lang w:eastAsia="zh-CN"/>
              </w:rPr>
            </w:pPr>
            <w:r>
              <w:rPr>
                <w:rFonts w:ascii="宋体" w:eastAsia="宋体" w:hAnsi="宋体" w:hint="eastAsia"/>
                <w:szCs w:val="24"/>
                <w:lang w:eastAsia="zh-CN"/>
              </w:rPr>
              <w:t>是否为专门面向</w:t>
            </w:r>
            <w:r w:rsidR="00963F6C">
              <w:rPr>
                <w:rFonts w:ascii="宋体" w:eastAsia="宋体" w:hAnsi="宋体" w:hint="eastAsia"/>
                <w:szCs w:val="24"/>
                <w:lang w:eastAsia="zh-CN"/>
              </w:rPr>
              <w:t>小</w:t>
            </w:r>
            <w:r>
              <w:rPr>
                <w:rFonts w:ascii="宋体" w:eastAsia="宋体" w:hAnsi="宋体" w:hint="eastAsia"/>
                <w:szCs w:val="24"/>
                <w:lang w:eastAsia="zh-CN"/>
              </w:rPr>
              <w:t>微</w:t>
            </w:r>
            <w:r w:rsidR="00963F6C">
              <w:rPr>
                <w:rFonts w:ascii="宋体" w:eastAsia="宋体" w:hAnsi="宋体" w:hint="eastAsia"/>
                <w:szCs w:val="24"/>
                <w:lang w:eastAsia="zh-CN"/>
              </w:rPr>
              <w:t>企业采购：</w:t>
            </w:r>
            <w:r w:rsidR="000079F2">
              <w:rPr>
                <w:rFonts w:ascii="宋体" w:eastAsia="宋体" w:hAnsi="宋体" w:hint="eastAsia"/>
                <w:szCs w:val="24"/>
                <w:lang w:eastAsia="zh-CN"/>
              </w:rPr>
              <w:t>是</w:t>
            </w:r>
          </w:p>
        </w:tc>
      </w:tr>
      <w:tr w:rsidR="00E31C2A" w14:paraId="104DDE2E" w14:textId="77777777">
        <w:trPr>
          <w:trHeight w:val="536"/>
          <w:jc w:val="center"/>
        </w:trPr>
        <w:tc>
          <w:tcPr>
            <w:tcW w:w="1118" w:type="dxa"/>
            <w:tcBorders>
              <w:top w:val="single" w:sz="4" w:space="0" w:color="auto"/>
              <w:left w:val="double" w:sz="4" w:space="0" w:color="auto"/>
              <w:bottom w:val="single" w:sz="4" w:space="0" w:color="auto"/>
              <w:right w:val="single" w:sz="4" w:space="0" w:color="auto"/>
            </w:tcBorders>
            <w:vAlign w:val="center"/>
          </w:tcPr>
          <w:p w14:paraId="57A94914" w14:textId="77777777" w:rsidR="00E31C2A" w:rsidRDefault="00E31C2A">
            <w:pPr>
              <w:spacing w:line="360" w:lineRule="auto"/>
              <w:jc w:val="center"/>
              <w:rPr>
                <w:rFonts w:ascii="宋体" w:hAnsi="宋体"/>
                <w:sz w:val="24"/>
                <w:szCs w:val="24"/>
              </w:rPr>
            </w:pPr>
            <w:r>
              <w:rPr>
                <w:rFonts w:ascii="宋体" w:hAnsi="宋体" w:hint="eastAsia"/>
                <w:sz w:val="24"/>
                <w:szCs w:val="24"/>
              </w:rPr>
              <w:t>2</w:t>
            </w:r>
            <w:r>
              <w:rPr>
                <w:rFonts w:ascii="宋体" w:hAnsi="宋体"/>
                <w:sz w:val="24"/>
                <w:szCs w:val="24"/>
              </w:rPr>
              <w:t>.3</w:t>
            </w:r>
          </w:p>
        </w:tc>
        <w:tc>
          <w:tcPr>
            <w:tcW w:w="7656" w:type="dxa"/>
            <w:tcBorders>
              <w:top w:val="single" w:sz="4" w:space="0" w:color="auto"/>
              <w:left w:val="single" w:sz="4" w:space="0" w:color="auto"/>
              <w:bottom w:val="single" w:sz="4" w:space="0" w:color="auto"/>
              <w:right w:val="double" w:sz="4" w:space="0" w:color="auto"/>
            </w:tcBorders>
            <w:vAlign w:val="center"/>
          </w:tcPr>
          <w:p w14:paraId="1465612E" w14:textId="7F33840F" w:rsidR="00E31C2A" w:rsidRDefault="00C811D3">
            <w:pPr>
              <w:pStyle w:val="CharCharCharCharChar"/>
              <w:rPr>
                <w:rFonts w:ascii="宋体" w:eastAsia="宋体" w:hAnsi="宋体"/>
                <w:szCs w:val="24"/>
                <w:lang w:eastAsia="zh-CN"/>
              </w:rPr>
            </w:pPr>
            <w:r>
              <w:rPr>
                <w:rFonts w:ascii="宋体" w:eastAsia="宋体" w:hAnsi="宋体" w:hint="eastAsia"/>
                <w:szCs w:val="24"/>
                <w:lang w:eastAsia="zh-CN"/>
              </w:rPr>
              <w:t>本项目不接受进口</w:t>
            </w:r>
            <w:r w:rsidR="00E31C2A">
              <w:rPr>
                <w:rFonts w:ascii="宋体" w:eastAsia="宋体" w:hAnsi="宋体" w:hint="eastAsia"/>
                <w:szCs w:val="24"/>
                <w:lang w:eastAsia="zh-CN"/>
              </w:rPr>
              <w:t>。</w:t>
            </w:r>
          </w:p>
        </w:tc>
      </w:tr>
      <w:tr w:rsidR="00E31C2A" w14:paraId="78957DDE" w14:textId="77777777">
        <w:trPr>
          <w:trHeight w:val="536"/>
          <w:jc w:val="center"/>
        </w:trPr>
        <w:tc>
          <w:tcPr>
            <w:tcW w:w="1118" w:type="dxa"/>
            <w:tcBorders>
              <w:top w:val="single" w:sz="4" w:space="0" w:color="auto"/>
              <w:left w:val="double" w:sz="4" w:space="0" w:color="auto"/>
              <w:bottom w:val="single" w:sz="4" w:space="0" w:color="auto"/>
              <w:right w:val="single" w:sz="4" w:space="0" w:color="auto"/>
            </w:tcBorders>
            <w:vAlign w:val="center"/>
          </w:tcPr>
          <w:p w14:paraId="16515498" w14:textId="77777777" w:rsidR="00E31C2A" w:rsidRDefault="00E31C2A">
            <w:pPr>
              <w:spacing w:line="360" w:lineRule="auto"/>
              <w:jc w:val="center"/>
              <w:rPr>
                <w:rFonts w:ascii="宋体" w:hAnsi="宋体"/>
                <w:sz w:val="24"/>
                <w:szCs w:val="24"/>
              </w:rPr>
            </w:pPr>
            <w:r>
              <w:rPr>
                <w:rFonts w:ascii="宋体" w:hAnsi="宋体" w:hint="eastAsia"/>
                <w:sz w:val="24"/>
                <w:szCs w:val="24"/>
              </w:rPr>
              <w:t>2.4</w:t>
            </w:r>
          </w:p>
        </w:tc>
        <w:tc>
          <w:tcPr>
            <w:tcW w:w="7656" w:type="dxa"/>
            <w:tcBorders>
              <w:top w:val="single" w:sz="4" w:space="0" w:color="auto"/>
              <w:left w:val="single" w:sz="4" w:space="0" w:color="auto"/>
              <w:bottom w:val="single" w:sz="4" w:space="0" w:color="auto"/>
              <w:right w:val="double" w:sz="4" w:space="0" w:color="auto"/>
            </w:tcBorders>
            <w:vAlign w:val="center"/>
          </w:tcPr>
          <w:p w14:paraId="49270271" w14:textId="77777777" w:rsidR="00E31C2A" w:rsidRDefault="00E31C2A">
            <w:pPr>
              <w:pStyle w:val="CharCharCharCharChar"/>
              <w:rPr>
                <w:rFonts w:ascii="宋体" w:eastAsia="宋体" w:hAnsi="宋体"/>
                <w:szCs w:val="24"/>
                <w:lang w:eastAsia="zh-CN"/>
              </w:rPr>
            </w:pPr>
            <w:r>
              <w:rPr>
                <w:rFonts w:ascii="宋体" w:eastAsia="宋体" w:hAnsi="宋体" w:hint="eastAsia"/>
                <w:szCs w:val="24"/>
                <w:lang w:eastAsia="zh-CN"/>
              </w:rPr>
              <w:t>不得以联合体形式进行报价。</w:t>
            </w:r>
          </w:p>
        </w:tc>
      </w:tr>
      <w:tr w:rsidR="00E31C2A" w14:paraId="3450CC57" w14:textId="77777777">
        <w:trPr>
          <w:trHeight w:val="536"/>
          <w:jc w:val="center"/>
        </w:trPr>
        <w:tc>
          <w:tcPr>
            <w:tcW w:w="1118" w:type="dxa"/>
            <w:tcBorders>
              <w:top w:val="single" w:sz="4" w:space="0" w:color="auto"/>
              <w:left w:val="double" w:sz="4" w:space="0" w:color="auto"/>
              <w:bottom w:val="single" w:sz="4" w:space="0" w:color="auto"/>
              <w:right w:val="single" w:sz="4" w:space="0" w:color="auto"/>
            </w:tcBorders>
            <w:vAlign w:val="center"/>
          </w:tcPr>
          <w:p w14:paraId="1A0A9F2B" w14:textId="77777777" w:rsidR="00E31C2A" w:rsidRDefault="00E31C2A">
            <w:pPr>
              <w:spacing w:line="360" w:lineRule="auto"/>
              <w:jc w:val="center"/>
              <w:rPr>
                <w:rFonts w:ascii="宋体" w:hAnsi="宋体"/>
                <w:sz w:val="24"/>
                <w:szCs w:val="24"/>
              </w:rPr>
            </w:pPr>
            <w:r>
              <w:rPr>
                <w:rFonts w:ascii="宋体" w:hAnsi="宋体" w:hint="eastAsia"/>
                <w:sz w:val="24"/>
                <w:szCs w:val="24"/>
              </w:rPr>
              <w:t>3.1</w:t>
            </w:r>
          </w:p>
        </w:tc>
        <w:tc>
          <w:tcPr>
            <w:tcW w:w="7656" w:type="dxa"/>
            <w:tcBorders>
              <w:top w:val="single" w:sz="4" w:space="0" w:color="auto"/>
              <w:left w:val="single" w:sz="4" w:space="0" w:color="auto"/>
              <w:bottom w:val="single" w:sz="4" w:space="0" w:color="auto"/>
              <w:right w:val="double" w:sz="4" w:space="0" w:color="auto"/>
            </w:tcBorders>
            <w:vAlign w:val="center"/>
          </w:tcPr>
          <w:p w14:paraId="2488EF4B" w14:textId="77777777" w:rsidR="00E31C2A" w:rsidRDefault="00E31C2A">
            <w:pPr>
              <w:pStyle w:val="CharCharCharCharChar"/>
              <w:rPr>
                <w:rFonts w:ascii="宋体" w:eastAsia="宋体" w:hAnsi="宋体"/>
                <w:szCs w:val="24"/>
                <w:lang w:eastAsia="zh-CN"/>
              </w:rPr>
            </w:pPr>
            <w:r>
              <w:rPr>
                <w:rFonts w:ascii="宋体" w:eastAsia="宋体" w:hAnsi="宋体" w:hint="eastAsia"/>
                <w:szCs w:val="24"/>
                <w:lang w:eastAsia="zh-CN"/>
              </w:rPr>
              <w:t>本文件售价为</w:t>
            </w:r>
            <w:r>
              <w:rPr>
                <w:rFonts w:ascii="宋体" w:eastAsia="宋体" w:hAnsi="宋体"/>
                <w:szCs w:val="24"/>
                <w:lang w:eastAsia="zh-CN"/>
              </w:rPr>
              <w:t>500</w:t>
            </w:r>
            <w:r>
              <w:rPr>
                <w:rFonts w:ascii="宋体" w:eastAsia="宋体" w:hAnsi="宋体" w:hint="eastAsia"/>
                <w:szCs w:val="24"/>
                <w:lang w:eastAsia="zh-CN"/>
              </w:rPr>
              <w:t>元人民币，文件售出概不退还。</w:t>
            </w:r>
          </w:p>
        </w:tc>
      </w:tr>
      <w:tr w:rsidR="00E31C2A" w14:paraId="6D6C9D87" w14:textId="77777777">
        <w:trPr>
          <w:trHeight w:val="536"/>
          <w:jc w:val="center"/>
        </w:trPr>
        <w:tc>
          <w:tcPr>
            <w:tcW w:w="1118" w:type="dxa"/>
            <w:tcBorders>
              <w:top w:val="single" w:sz="4" w:space="0" w:color="auto"/>
              <w:left w:val="double" w:sz="4" w:space="0" w:color="auto"/>
              <w:bottom w:val="single" w:sz="4" w:space="0" w:color="auto"/>
              <w:right w:val="single" w:sz="4" w:space="0" w:color="auto"/>
            </w:tcBorders>
            <w:vAlign w:val="center"/>
          </w:tcPr>
          <w:p w14:paraId="1ABBF302" w14:textId="77777777" w:rsidR="00E31C2A" w:rsidRDefault="00E31C2A">
            <w:pPr>
              <w:spacing w:line="360" w:lineRule="auto"/>
              <w:jc w:val="center"/>
              <w:rPr>
                <w:rFonts w:ascii="宋体" w:hAnsi="宋体"/>
                <w:sz w:val="24"/>
                <w:szCs w:val="24"/>
              </w:rPr>
            </w:pPr>
            <w:r>
              <w:rPr>
                <w:rFonts w:ascii="宋体" w:hAnsi="宋体" w:hint="eastAsia"/>
                <w:sz w:val="24"/>
                <w:szCs w:val="24"/>
              </w:rPr>
              <w:t>3</w:t>
            </w:r>
            <w:r>
              <w:rPr>
                <w:rFonts w:ascii="宋体" w:hAnsi="宋体"/>
                <w:sz w:val="24"/>
                <w:szCs w:val="24"/>
              </w:rPr>
              <w:t>.2</w:t>
            </w:r>
          </w:p>
        </w:tc>
        <w:tc>
          <w:tcPr>
            <w:tcW w:w="7656" w:type="dxa"/>
            <w:tcBorders>
              <w:top w:val="single" w:sz="4" w:space="0" w:color="auto"/>
              <w:left w:val="single" w:sz="4" w:space="0" w:color="auto"/>
              <w:bottom w:val="single" w:sz="4" w:space="0" w:color="auto"/>
              <w:right w:val="double" w:sz="4" w:space="0" w:color="auto"/>
            </w:tcBorders>
            <w:vAlign w:val="center"/>
          </w:tcPr>
          <w:p w14:paraId="37665F8E" w14:textId="77777777" w:rsidR="00E31C2A" w:rsidRDefault="00E31C2A">
            <w:pPr>
              <w:pStyle w:val="CharCharCharCharChar"/>
              <w:spacing w:line="276" w:lineRule="auto"/>
              <w:rPr>
                <w:rFonts w:ascii="宋体" w:eastAsia="宋体" w:hAnsi="宋体"/>
                <w:szCs w:val="24"/>
                <w:lang w:eastAsia="zh-CN"/>
              </w:rPr>
            </w:pPr>
            <w:r>
              <w:rPr>
                <w:rFonts w:ascii="宋体" w:eastAsia="宋体" w:hAnsi="宋体" w:hint="eastAsia"/>
                <w:szCs w:val="24"/>
                <w:lang w:eastAsia="zh-CN"/>
              </w:rPr>
              <w:t>本项目对未成交的供应商的响应文件中提交的技术成果不进行补偿 。</w:t>
            </w:r>
          </w:p>
        </w:tc>
      </w:tr>
      <w:tr w:rsidR="00E31C2A" w14:paraId="4C3186E4" w14:textId="77777777">
        <w:trPr>
          <w:trHeight w:val="536"/>
          <w:jc w:val="center"/>
        </w:trPr>
        <w:tc>
          <w:tcPr>
            <w:tcW w:w="1118" w:type="dxa"/>
            <w:tcBorders>
              <w:top w:val="single" w:sz="4" w:space="0" w:color="auto"/>
              <w:left w:val="double" w:sz="4" w:space="0" w:color="auto"/>
              <w:bottom w:val="single" w:sz="4" w:space="0" w:color="auto"/>
              <w:right w:val="single" w:sz="4" w:space="0" w:color="auto"/>
            </w:tcBorders>
            <w:vAlign w:val="center"/>
          </w:tcPr>
          <w:p w14:paraId="7AE4472A" w14:textId="77777777" w:rsidR="00E31C2A" w:rsidRDefault="00E31C2A">
            <w:pPr>
              <w:spacing w:line="360" w:lineRule="auto"/>
              <w:jc w:val="center"/>
              <w:rPr>
                <w:rFonts w:ascii="宋体" w:hAnsi="宋体"/>
                <w:sz w:val="24"/>
                <w:szCs w:val="24"/>
              </w:rPr>
            </w:pPr>
            <w:r>
              <w:rPr>
                <w:rFonts w:ascii="宋体" w:hAnsi="宋体" w:hint="eastAsia"/>
                <w:sz w:val="24"/>
                <w:szCs w:val="24"/>
              </w:rPr>
              <w:t>5.1</w:t>
            </w:r>
          </w:p>
        </w:tc>
        <w:tc>
          <w:tcPr>
            <w:tcW w:w="7656" w:type="dxa"/>
            <w:tcBorders>
              <w:top w:val="single" w:sz="4" w:space="0" w:color="auto"/>
              <w:left w:val="single" w:sz="4" w:space="0" w:color="auto"/>
              <w:bottom w:val="single" w:sz="4" w:space="0" w:color="auto"/>
              <w:right w:val="double" w:sz="4" w:space="0" w:color="auto"/>
            </w:tcBorders>
            <w:vAlign w:val="center"/>
          </w:tcPr>
          <w:p w14:paraId="228B11AB" w14:textId="77777777" w:rsidR="00E31C2A" w:rsidRDefault="00E31C2A">
            <w:pPr>
              <w:pStyle w:val="CharCharCharCharChar"/>
              <w:spacing w:line="276" w:lineRule="auto"/>
              <w:rPr>
                <w:rFonts w:ascii="宋体" w:eastAsia="宋体" w:hAnsi="宋体"/>
                <w:szCs w:val="24"/>
                <w:lang w:eastAsia="zh-CN"/>
              </w:rPr>
            </w:pPr>
            <w:r>
              <w:rPr>
                <w:rFonts w:ascii="宋体" w:eastAsia="宋体" w:hAnsi="宋体" w:hint="eastAsia"/>
                <w:szCs w:val="24"/>
                <w:lang w:eastAsia="zh-CN"/>
              </w:rPr>
              <w:t>澄清截止日期：磋商文件递交截止日期前3天</w:t>
            </w:r>
          </w:p>
        </w:tc>
      </w:tr>
      <w:tr w:rsidR="00E31C2A" w14:paraId="3EC1979F" w14:textId="77777777">
        <w:trPr>
          <w:trHeight w:val="411"/>
          <w:jc w:val="center"/>
        </w:trPr>
        <w:tc>
          <w:tcPr>
            <w:tcW w:w="1118" w:type="dxa"/>
            <w:tcBorders>
              <w:top w:val="single" w:sz="4" w:space="0" w:color="auto"/>
              <w:left w:val="double" w:sz="4" w:space="0" w:color="auto"/>
              <w:bottom w:val="single" w:sz="4" w:space="0" w:color="auto"/>
              <w:right w:val="single" w:sz="4" w:space="0" w:color="auto"/>
            </w:tcBorders>
            <w:vAlign w:val="center"/>
          </w:tcPr>
          <w:p w14:paraId="2310B465" w14:textId="77777777" w:rsidR="00E31C2A" w:rsidRDefault="00E31C2A">
            <w:pPr>
              <w:spacing w:line="360" w:lineRule="auto"/>
              <w:jc w:val="center"/>
              <w:rPr>
                <w:rFonts w:ascii="宋体" w:hAnsi="宋体"/>
                <w:sz w:val="24"/>
                <w:szCs w:val="24"/>
              </w:rPr>
            </w:pPr>
            <w:r>
              <w:rPr>
                <w:rFonts w:ascii="宋体" w:hAnsi="宋体" w:hint="eastAsia"/>
                <w:sz w:val="24"/>
                <w:szCs w:val="24"/>
              </w:rPr>
              <w:t>7.1</w:t>
            </w:r>
          </w:p>
        </w:tc>
        <w:tc>
          <w:tcPr>
            <w:tcW w:w="7656" w:type="dxa"/>
            <w:tcBorders>
              <w:top w:val="single" w:sz="4" w:space="0" w:color="auto"/>
              <w:left w:val="single" w:sz="4" w:space="0" w:color="auto"/>
              <w:bottom w:val="single" w:sz="4" w:space="0" w:color="auto"/>
              <w:right w:val="double" w:sz="4" w:space="0" w:color="auto"/>
            </w:tcBorders>
            <w:vAlign w:val="center"/>
          </w:tcPr>
          <w:p w14:paraId="52E538D1" w14:textId="77777777" w:rsidR="00E31C2A" w:rsidRDefault="00E31C2A">
            <w:pPr>
              <w:pStyle w:val="CharCharCharCharChar"/>
              <w:rPr>
                <w:rFonts w:ascii="宋体" w:eastAsia="宋体" w:hAnsi="宋体"/>
                <w:szCs w:val="24"/>
              </w:rPr>
            </w:pPr>
            <w:r>
              <w:rPr>
                <w:rFonts w:ascii="宋体" w:eastAsia="宋体" w:hAnsi="宋体" w:hint="eastAsia"/>
                <w:szCs w:val="24"/>
              </w:rPr>
              <w:t>语言：中文</w:t>
            </w:r>
          </w:p>
        </w:tc>
      </w:tr>
      <w:tr w:rsidR="00E31C2A" w14:paraId="7039E31D" w14:textId="77777777">
        <w:trPr>
          <w:trHeight w:val="411"/>
          <w:jc w:val="center"/>
        </w:trPr>
        <w:tc>
          <w:tcPr>
            <w:tcW w:w="1118" w:type="dxa"/>
            <w:tcBorders>
              <w:top w:val="single" w:sz="4" w:space="0" w:color="auto"/>
              <w:left w:val="double" w:sz="4" w:space="0" w:color="auto"/>
              <w:bottom w:val="single" w:sz="4" w:space="0" w:color="auto"/>
              <w:right w:val="single" w:sz="4" w:space="0" w:color="auto"/>
            </w:tcBorders>
            <w:vAlign w:val="center"/>
          </w:tcPr>
          <w:p w14:paraId="23E2859B" w14:textId="77777777" w:rsidR="00E31C2A" w:rsidRDefault="00E31C2A">
            <w:pPr>
              <w:spacing w:line="360" w:lineRule="auto"/>
              <w:jc w:val="center"/>
              <w:rPr>
                <w:rFonts w:ascii="宋体" w:hAnsi="宋体"/>
                <w:sz w:val="24"/>
                <w:szCs w:val="24"/>
              </w:rPr>
            </w:pPr>
            <w:r>
              <w:rPr>
                <w:rFonts w:ascii="宋体" w:hAnsi="宋体" w:hint="eastAsia"/>
                <w:sz w:val="24"/>
                <w:szCs w:val="24"/>
              </w:rPr>
              <w:t>8.1.2（1）</w:t>
            </w:r>
          </w:p>
        </w:tc>
        <w:tc>
          <w:tcPr>
            <w:tcW w:w="7656" w:type="dxa"/>
            <w:tcBorders>
              <w:top w:val="single" w:sz="4" w:space="0" w:color="auto"/>
              <w:left w:val="single" w:sz="4" w:space="0" w:color="auto"/>
              <w:bottom w:val="single" w:sz="4" w:space="0" w:color="auto"/>
              <w:right w:val="double" w:sz="4" w:space="0" w:color="auto"/>
            </w:tcBorders>
            <w:vAlign w:val="center"/>
          </w:tcPr>
          <w:p w14:paraId="442C52CA" w14:textId="77777777" w:rsidR="00E31C2A" w:rsidRDefault="00E31C2A">
            <w:pPr>
              <w:tabs>
                <w:tab w:val="left" w:pos="8640"/>
              </w:tabs>
              <w:spacing w:line="360" w:lineRule="auto"/>
              <w:ind w:leftChars="22" w:left="46" w:rightChars="134" w:right="281" w:firstLineChars="20" w:firstLine="48"/>
              <w:rPr>
                <w:rFonts w:ascii="宋体" w:hAnsi="宋体"/>
                <w:sz w:val="24"/>
                <w:szCs w:val="24"/>
              </w:rPr>
            </w:pPr>
            <w:r>
              <w:rPr>
                <w:rFonts w:ascii="宋体" w:hAnsi="宋体"/>
                <w:sz w:val="24"/>
                <w:szCs w:val="24"/>
              </w:rPr>
              <w:t>资格证明文件</w:t>
            </w:r>
            <w:r>
              <w:rPr>
                <w:rFonts w:ascii="宋体" w:hAnsi="宋体" w:hint="eastAsia"/>
                <w:sz w:val="24"/>
                <w:szCs w:val="24"/>
              </w:rPr>
              <w:t>：</w:t>
            </w:r>
          </w:p>
          <w:p w14:paraId="7370F429" w14:textId="77777777" w:rsidR="00E31C2A" w:rsidRDefault="00E31C2A">
            <w:pPr>
              <w:tabs>
                <w:tab w:val="left" w:pos="8640"/>
              </w:tabs>
              <w:spacing w:line="360" w:lineRule="auto"/>
              <w:ind w:leftChars="22" w:left="46" w:rightChars="134" w:right="281" w:firstLineChars="20" w:firstLine="48"/>
              <w:rPr>
                <w:rFonts w:ascii="宋体" w:hAnsi="宋体"/>
                <w:sz w:val="24"/>
                <w:szCs w:val="24"/>
              </w:rPr>
            </w:pPr>
            <w:r>
              <w:rPr>
                <w:rFonts w:ascii="宋体" w:hAnsi="宋体" w:hint="eastAsia"/>
                <w:sz w:val="24"/>
                <w:szCs w:val="24"/>
              </w:rPr>
              <w:t xml:space="preserve">A、三证合一的营业执照或事业单位法人证书副本复印件（复印件须加盖公章）；供应商是自然人的，应提供其有效的自然人身份证明复印件； </w:t>
            </w:r>
          </w:p>
          <w:p w14:paraId="4F53AE7F" w14:textId="77777777" w:rsidR="00E31C2A" w:rsidRDefault="00E31C2A">
            <w:pPr>
              <w:tabs>
                <w:tab w:val="left" w:pos="8640"/>
              </w:tabs>
              <w:spacing w:line="360" w:lineRule="auto"/>
              <w:ind w:leftChars="22" w:left="46" w:rightChars="134" w:right="281" w:firstLineChars="20" w:firstLine="48"/>
              <w:rPr>
                <w:rFonts w:ascii="宋体" w:hAnsi="宋体"/>
                <w:sz w:val="24"/>
                <w:szCs w:val="24"/>
              </w:rPr>
            </w:pPr>
            <w:r>
              <w:rPr>
                <w:rFonts w:ascii="宋体" w:hAnsi="宋体" w:hint="eastAsia"/>
                <w:sz w:val="24"/>
                <w:szCs w:val="24"/>
              </w:rPr>
              <w:t>B、法定代表人授权书（参加本项目磋商的授权）；</w:t>
            </w:r>
          </w:p>
          <w:p w14:paraId="585A23AA" w14:textId="1543BB51" w:rsidR="00E31C2A" w:rsidRPr="00C811D3" w:rsidRDefault="00E31C2A" w:rsidP="007108D9">
            <w:pPr>
              <w:tabs>
                <w:tab w:val="left" w:pos="8640"/>
              </w:tabs>
              <w:spacing w:line="360" w:lineRule="auto"/>
              <w:ind w:leftChars="22" w:left="46" w:rightChars="134" w:right="281" w:firstLineChars="20" w:firstLine="48"/>
              <w:rPr>
                <w:rFonts w:ascii="宋体" w:hAnsi="宋体"/>
                <w:sz w:val="24"/>
                <w:szCs w:val="24"/>
              </w:rPr>
            </w:pPr>
            <w:r>
              <w:rPr>
                <w:rFonts w:ascii="宋体" w:hAnsi="宋体" w:hint="eastAsia"/>
                <w:sz w:val="24"/>
                <w:szCs w:val="24"/>
              </w:rPr>
              <w:t>C、供应商</w:t>
            </w:r>
            <w:r w:rsidR="008B6503">
              <w:rPr>
                <w:rFonts w:ascii="宋体" w:hAnsi="宋体" w:hint="eastAsia"/>
                <w:sz w:val="24"/>
                <w:szCs w:val="24"/>
              </w:rPr>
              <w:t>资格声明</w:t>
            </w:r>
            <w:r w:rsidR="000D4694">
              <w:rPr>
                <w:rFonts w:ascii="宋体" w:hAnsi="宋体" w:hint="eastAsia"/>
                <w:sz w:val="24"/>
                <w:szCs w:val="24"/>
              </w:rPr>
              <w:t>书</w:t>
            </w:r>
            <w:r w:rsidR="000D4694" w:rsidRPr="000D4694">
              <w:rPr>
                <w:rFonts w:ascii="宋体" w:hAnsi="宋体" w:hint="eastAsia"/>
                <w:sz w:val="24"/>
                <w:szCs w:val="24"/>
              </w:rPr>
              <w:t>（格式详见第六章）</w:t>
            </w:r>
            <w:r w:rsidRPr="00C811D3">
              <w:rPr>
                <w:rFonts w:ascii="宋体" w:hAnsi="宋体" w:hint="eastAsia"/>
                <w:sz w:val="24"/>
                <w:szCs w:val="24"/>
              </w:rPr>
              <w:t>；</w:t>
            </w:r>
          </w:p>
          <w:p w14:paraId="30B3791C" w14:textId="56D8FDA1" w:rsidR="00E31C2A" w:rsidRDefault="00C811D3" w:rsidP="00811CE3">
            <w:pPr>
              <w:tabs>
                <w:tab w:val="left" w:pos="8640"/>
              </w:tabs>
              <w:spacing w:line="360" w:lineRule="auto"/>
              <w:ind w:leftChars="22" w:left="46" w:rightChars="134" w:right="281" w:firstLineChars="20" w:firstLine="48"/>
              <w:rPr>
                <w:rFonts w:ascii="宋体" w:hAnsi="宋体"/>
                <w:sz w:val="24"/>
                <w:szCs w:val="24"/>
              </w:rPr>
            </w:pPr>
            <w:r w:rsidRPr="00C811D3">
              <w:rPr>
                <w:rFonts w:ascii="宋体" w:hAnsi="宋体" w:hint="eastAsia"/>
                <w:sz w:val="24"/>
                <w:szCs w:val="24"/>
              </w:rPr>
              <w:t>D、</w:t>
            </w:r>
            <w:r w:rsidR="00811CE3" w:rsidRPr="00811CE3">
              <w:rPr>
                <w:rFonts w:ascii="宋体" w:hAnsi="宋体" w:hint="eastAsia"/>
                <w:sz w:val="24"/>
                <w:szCs w:val="24"/>
              </w:rPr>
              <w:t>供应商企业类型声明函</w:t>
            </w:r>
            <w:r w:rsidRPr="000D4694">
              <w:rPr>
                <w:rFonts w:ascii="宋体" w:hAnsi="宋体" w:hint="eastAsia"/>
                <w:sz w:val="24"/>
                <w:szCs w:val="24"/>
              </w:rPr>
              <w:t>（格式详见第六章）</w:t>
            </w:r>
            <w:r w:rsidR="00811CE3">
              <w:rPr>
                <w:rFonts w:ascii="宋体" w:hAnsi="宋体" w:hint="eastAsia"/>
                <w:sz w:val="24"/>
                <w:szCs w:val="24"/>
              </w:rPr>
              <w:t>。</w:t>
            </w:r>
          </w:p>
        </w:tc>
      </w:tr>
      <w:tr w:rsidR="00E31C2A" w14:paraId="45FC5688" w14:textId="77777777">
        <w:trPr>
          <w:trHeight w:val="274"/>
          <w:jc w:val="center"/>
        </w:trPr>
        <w:tc>
          <w:tcPr>
            <w:tcW w:w="1118" w:type="dxa"/>
            <w:tcBorders>
              <w:top w:val="single" w:sz="4" w:space="0" w:color="auto"/>
              <w:left w:val="double" w:sz="4" w:space="0" w:color="auto"/>
              <w:bottom w:val="single" w:sz="4" w:space="0" w:color="auto"/>
              <w:right w:val="single" w:sz="4" w:space="0" w:color="auto"/>
            </w:tcBorders>
            <w:vAlign w:val="center"/>
          </w:tcPr>
          <w:p w14:paraId="77CAB55C" w14:textId="77777777" w:rsidR="00E31C2A" w:rsidRDefault="00E31C2A">
            <w:pPr>
              <w:spacing w:line="360" w:lineRule="auto"/>
              <w:jc w:val="center"/>
              <w:rPr>
                <w:rFonts w:ascii="宋体" w:hAnsi="宋体"/>
                <w:sz w:val="24"/>
                <w:szCs w:val="24"/>
              </w:rPr>
            </w:pPr>
            <w:r>
              <w:rPr>
                <w:rFonts w:ascii="宋体" w:hAnsi="宋体" w:hint="eastAsia"/>
                <w:sz w:val="24"/>
                <w:szCs w:val="24"/>
              </w:rPr>
              <w:t>8.2</w:t>
            </w:r>
          </w:p>
        </w:tc>
        <w:tc>
          <w:tcPr>
            <w:tcW w:w="7656" w:type="dxa"/>
            <w:tcBorders>
              <w:top w:val="single" w:sz="4" w:space="0" w:color="auto"/>
              <w:left w:val="single" w:sz="4" w:space="0" w:color="auto"/>
              <w:bottom w:val="single" w:sz="4" w:space="0" w:color="auto"/>
              <w:right w:val="double" w:sz="4" w:space="0" w:color="auto"/>
            </w:tcBorders>
            <w:vAlign w:val="center"/>
          </w:tcPr>
          <w:p w14:paraId="369C84EE" w14:textId="77777777" w:rsidR="00E31C2A" w:rsidRDefault="00E31C2A">
            <w:pPr>
              <w:spacing w:line="360" w:lineRule="auto"/>
              <w:rPr>
                <w:rFonts w:ascii="宋体" w:hAnsi="宋体" w:cs="Arial"/>
                <w:sz w:val="24"/>
                <w:szCs w:val="24"/>
              </w:rPr>
            </w:pPr>
            <w:r>
              <w:rPr>
                <w:rFonts w:ascii="宋体" w:hAnsi="宋体" w:cs="Arial" w:hint="eastAsia"/>
                <w:sz w:val="24"/>
                <w:szCs w:val="24"/>
              </w:rPr>
              <w:t>响应文件数量：</w:t>
            </w:r>
            <w:r>
              <w:rPr>
                <w:rFonts w:ascii="宋体" w:hAnsi="宋体" w:cs="Arial" w:hint="eastAsia"/>
                <w:b/>
                <w:sz w:val="24"/>
                <w:szCs w:val="24"/>
              </w:rPr>
              <w:t>正本1份，副本</w:t>
            </w:r>
            <w:r>
              <w:rPr>
                <w:rFonts w:ascii="宋体" w:hAnsi="宋体" w:cs="Arial"/>
                <w:b/>
                <w:sz w:val="24"/>
                <w:szCs w:val="24"/>
              </w:rPr>
              <w:t>3</w:t>
            </w:r>
            <w:r>
              <w:rPr>
                <w:rFonts w:ascii="宋体" w:hAnsi="宋体" w:cs="Arial" w:hint="eastAsia"/>
                <w:b/>
                <w:sz w:val="24"/>
                <w:szCs w:val="24"/>
              </w:rPr>
              <w:t>份，电子版</w:t>
            </w:r>
            <w:r>
              <w:rPr>
                <w:rFonts w:ascii="宋体" w:hAnsi="宋体" w:cs="Arial"/>
                <w:b/>
                <w:sz w:val="24"/>
                <w:szCs w:val="24"/>
              </w:rPr>
              <w:t>2</w:t>
            </w:r>
            <w:r>
              <w:rPr>
                <w:rFonts w:ascii="宋体" w:hAnsi="宋体" w:cs="Arial" w:hint="eastAsia"/>
                <w:b/>
                <w:sz w:val="24"/>
                <w:szCs w:val="24"/>
              </w:rPr>
              <w:t>份</w:t>
            </w:r>
          </w:p>
          <w:p w14:paraId="2DA477B4" w14:textId="77777777" w:rsidR="00E31C2A" w:rsidRDefault="00E31C2A">
            <w:pPr>
              <w:spacing w:line="360" w:lineRule="auto"/>
              <w:rPr>
                <w:rFonts w:ascii="宋体" w:hAnsi="宋体"/>
                <w:sz w:val="24"/>
                <w:szCs w:val="24"/>
              </w:rPr>
            </w:pPr>
            <w:r>
              <w:rPr>
                <w:rFonts w:ascii="宋体" w:hAnsi="宋体" w:hint="eastAsia"/>
                <w:sz w:val="24"/>
                <w:szCs w:val="24"/>
              </w:rPr>
              <w:t>(</w:t>
            </w:r>
            <w:r>
              <w:rPr>
                <w:rFonts w:ascii="宋体" w:hAnsi="宋体" w:hint="eastAsia"/>
                <w:b/>
                <w:sz w:val="24"/>
              </w:rPr>
              <w:t>电子文件规定：必须提供文件的可编辑版本和盖红章的</w:t>
            </w:r>
            <w:r>
              <w:rPr>
                <w:rFonts w:ascii="宋体" w:hAnsi="宋体"/>
                <w:b/>
                <w:sz w:val="24"/>
              </w:rPr>
              <w:t>PDF扫描件</w:t>
            </w:r>
            <w:r>
              <w:rPr>
                <w:rFonts w:ascii="宋体" w:hAnsi="宋体" w:hint="eastAsia"/>
                <w:b/>
                <w:sz w:val="24"/>
              </w:rPr>
              <w:t>，</w:t>
            </w:r>
            <w:r>
              <w:rPr>
                <w:rFonts w:ascii="宋体" w:hAnsi="宋体"/>
                <w:b/>
                <w:sz w:val="24"/>
              </w:rPr>
              <w:lastRenderedPageBreak/>
              <w:t>存储载体为U</w:t>
            </w:r>
            <w:r>
              <w:rPr>
                <w:rFonts w:ascii="宋体" w:hAnsi="宋体" w:hint="eastAsia"/>
                <w:b/>
                <w:sz w:val="24"/>
              </w:rPr>
              <w:t>盘</w:t>
            </w:r>
            <w:r>
              <w:rPr>
                <w:rFonts w:ascii="宋体" w:hAnsi="宋体" w:hint="eastAsia"/>
                <w:sz w:val="24"/>
                <w:szCs w:val="24"/>
              </w:rPr>
              <w:t>)</w:t>
            </w:r>
          </w:p>
          <w:p w14:paraId="1990F4AF" w14:textId="77777777" w:rsidR="00E31C2A" w:rsidRDefault="00E31C2A">
            <w:pPr>
              <w:spacing w:line="360" w:lineRule="auto"/>
              <w:rPr>
                <w:rFonts w:ascii="宋体" w:hAnsi="宋体"/>
                <w:sz w:val="24"/>
                <w:szCs w:val="24"/>
              </w:rPr>
            </w:pPr>
            <w:r>
              <w:rPr>
                <w:rFonts w:ascii="宋体" w:hAnsi="宋体" w:hint="eastAsia"/>
                <w:sz w:val="24"/>
                <w:szCs w:val="24"/>
              </w:rPr>
              <w:t>电子文件规定格式为：</w:t>
            </w:r>
          </w:p>
          <w:p w14:paraId="69078B34" w14:textId="77777777" w:rsidR="00E31C2A" w:rsidRDefault="00E31C2A">
            <w:pPr>
              <w:numPr>
                <w:ilvl w:val="0"/>
                <w:numId w:val="5"/>
              </w:numPr>
              <w:spacing w:line="360" w:lineRule="auto"/>
              <w:rPr>
                <w:rFonts w:ascii="宋体" w:hAnsi="宋体"/>
                <w:sz w:val="24"/>
                <w:szCs w:val="24"/>
              </w:rPr>
            </w:pPr>
            <w:r>
              <w:rPr>
                <w:rFonts w:ascii="宋体" w:hAnsi="宋体" w:hint="eastAsia"/>
                <w:sz w:val="24"/>
                <w:szCs w:val="24"/>
              </w:rPr>
              <w:t>文本文件采用DOC、RTF、TXT、PDF格式；</w:t>
            </w:r>
          </w:p>
          <w:p w14:paraId="61743B7B" w14:textId="77777777" w:rsidR="00E31C2A" w:rsidRDefault="00E31C2A">
            <w:pPr>
              <w:numPr>
                <w:ilvl w:val="0"/>
                <w:numId w:val="5"/>
              </w:numPr>
              <w:spacing w:line="360" w:lineRule="auto"/>
              <w:rPr>
                <w:rFonts w:ascii="宋体" w:hAnsi="宋体"/>
                <w:sz w:val="24"/>
                <w:szCs w:val="24"/>
              </w:rPr>
            </w:pPr>
            <w:r>
              <w:rPr>
                <w:rFonts w:ascii="宋体" w:hAnsi="宋体" w:hint="eastAsia"/>
                <w:sz w:val="24"/>
                <w:szCs w:val="24"/>
              </w:rPr>
              <w:t>图像文件采用JPEG、TIFF格式；</w:t>
            </w:r>
          </w:p>
          <w:p w14:paraId="431AC59C" w14:textId="77777777" w:rsidR="00E31C2A" w:rsidRDefault="00E31C2A">
            <w:pPr>
              <w:numPr>
                <w:ilvl w:val="0"/>
                <w:numId w:val="5"/>
              </w:numPr>
              <w:spacing w:line="360" w:lineRule="auto"/>
              <w:rPr>
                <w:rFonts w:ascii="宋体" w:hAnsi="宋体"/>
                <w:sz w:val="24"/>
                <w:szCs w:val="24"/>
              </w:rPr>
            </w:pPr>
            <w:r>
              <w:rPr>
                <w:rFonts w:ascii="宋体" w:hAnsi="宋体" w:hint="eastAsia"/>
                <w:sz w:val="24"/>
                <w:szCs w:val="24"/>
              </w:rPr>
              <w:t>影像文件采用MPEG、AVI格式；</w:t>
            </w:r>
          </w:p>
          <w:p w14:paraId="751BC909" w14:textId="77777777" w:rsidR="00E31C2A" w:rsidRDefault="00E31C2A">
            <w:pPr>
              <w:numPr>
                <w:ilvl w:val="0"/>
                <w:numId w:val="5"/>
              </w:numPr>
              <w:spacing w:line="360" w:lineRule="auto"/>
              <w:rPr>
                <w:rFonts w:ascii="宋体" w:hAnsi="宋体" w:cs="Arial"/>
                <w:sz w:val="24"/>
                <w:szCs w:val="24"/>
              </w:rPr>
            </w:pPr>
            <w:r>
              <w:rPr>
                <w:rFonts w:ascii="宋体" w:hAnsi="宋体" w:hint="eastAsia"/>
                <w:sz w:val="24"/>
                <w:szCs w:val="24"/>
              </w:rPr>
              <w:t>声音文件采用WAV、MP3格式。</w:t>
            </w:r>
          </w:p>
        </w:tc>
      </w:tr>
      <w:tr w:rsidR="00E31C2A" w14:paraId="7851D05C" w14:textId="77777777">
        <w:trPr>
          <w:trHeight w:val="274"/>
          <w:jc w:val="center"/>
        </w:trPr>
        <w:tc>
          <w:tcPr>
            <w:tcW w:w="1118" w:type="dxa"/>
            <w:tcBorders>
              <w:top w:val="single" w:sz="4" w:space="0" w:color="auto"/>
              <w:left w:val="double" w:sz="4" w:space="0" w:color="auto"/>
              <w:bottom w:val="single" w:sz="4" w:space="0" w:color="auto"/>
              <w:right w:val="single" w:sz="4" w:space="0" w:color="auto"/>
            </w:tcBorders>
            <w:vAlign w:val="center"/>
          </w:tcPr>
          <w:p w14:paraId="7C906769" w14:textId="77777777" w:rsidR="00E31C2A" w:rsidRDefault="00E31C2A">
            <w:pPr>
              <w:spacing w:line="360" w:lineRule="auto"/>
              <w:jc w:val="center"/>
              <w:rPr>
                <w:rFonts w:ascii="宋体" w:hAnsi="宋体"/>
                <w:sz w:val="24"/>
                <w:szCs w:val="24"/>
              </w:rPr>
            </w:pPr>
            <w:r>
              <w:rPr>
                <w:rFonts w:ascii="宋体" w:hAnsi="宋体" w:hint="eastAsia"/>
                <w:sz w:val="24"/>
                <w:szCs w:val="24"/>
              </w:rPr>
              <w:lastRenderedPageBreak/>
              <w:t>9</w:t>
            </w:r>
            <w:r>
              <w:rPr>
                <w:rFonts w:ascii="宋体" w:hAnsi="宋体"/>
                <w:sz w:val="24"/>
                <w:szCs w:val="24"/>
              </w:rPr>
              <w:t>.1</w:t>
            </w:r>
          </w:p>
        </w:tc>
        <w:tc>
          <w:tcPr>
            <w:tcW w:w="7656" w:type="dxa"/>
            <w:tcBorders>
              <w:top w:val="single" w:sz="4" w:space="0" w:color="auto"/>
              <w:left w:val="single" w:sz="4" w:space="0" w:color="auto"/>
              <w:bottom w:val="single" w:sz="4" w:space="0" w:color="auto"/>
              <w:right w:val="double" w:sz="4" w:space="0" w:color="auto"/>
            </w:tcBorders>
            <w:vAlign w:val="center"/>
          </w:tcPr>
          <w:p w14:paraId="4ADC1656" w14:textId="77777777" w:rsidR="00E31C2A" w:rsidRDefault="00E31C2A">
            <w:pPr>
              <w:spacing w:line="360" w:lineRule="auto"/>
              <w:rPr>
                <w:rFonts w:ascii="宋体" w:hAnsi="宋体" w:cs="Arial"/>
                <w:sz w:val="24"/>
                <w:szCs w:val="24"/>
              </w:rPr>
            </w:pPr>
            <w:r>
              <w:rPr>
                <w:rFonts w:ascii="宋体" w:hAnsi="宋体" w:hint="eastAsia"/>
                <w:sz w:val="24"/>
                <w:szCs w:val="24"/>
              </w:rPr>
              <w:t>本项目不允许递交备选方案。</w:t>
            </w:r>
          </w:p>
        </w:tc>
      </w:tr>
      <w:tr w:rsidR="00E31C2A" w14:paraId="59721E5D" w14:textId="77777777">
        <w:trPr>
          <w:trHeight w:val="523"/>
          <w:jc w:val="center"/>
        </w:trPr>
        <w:tc>
          <w:tcPr>
            <w:tcW w:w="1118" w:type="dxa"/>
            <w:tcBorders>
              <w:top w:val="single" w:sz="4" w:space="0" w:color="auto"/>
              <w:left w:val="double" w:sz="4" w:space="0" w:color="auto"/>
              <w:bottom w:val="single" w:sz="4" w:space="0" w:color="auto"/>
              <w:right w:val="single" w:sz="4" w:space="0" w:color="auto"/>
            </w:tcBorders>
            <w:vAlign w:val="center"/>
          </w:tcPr>
          <w:p w14:paraId="75B34192" w14:textId="77777777" w:rsidR="00E31C2A" w:rsidRDefault="00E31C2A">
            <w:pPr>
              <w:spacing w:line="360" w:lineRule="auto"/>
              <w:jc w:val="center"/>
              <w:rPr>
                <w:rFonts w:ascii="宋体" w:hAnsi="宋体"/>
                <w:sz w:val="24"/>
                <w:szCs w:val="24"/>
              </w:rPr>
            </w:pPr>
            <w:r>
              <w:rPr>
                <w:rFonts w:ascii="宋体" w:hAnsi="宋体" w:hint="eastAsia"/>
                <w:sz w:val="24"/>
                <w:szCs w:val="24"/>
              </w:rPr>
              <w:t>9.5</w:t>
            </w:r>
          </w:p>
        </w:tc>
        <w:tc>
          <w:tcPr>
            <w:tcW w:w="7656" w:type="dxa"/>
            <w:tcBorders>
              <w:top w:val="single" w:sz="4" w:space="0" w:color="auto"/>
              <w:left w:val="single" w:sz="4" w:space="0" w:color="auto"/>
              <w:bottom w:val="single" w:sz="4" w:space="0" w:color="auto"/>
              <w:right w:val="double" w:sz="4" w:space="0" w:color="auto"/>
            </w:tcBorders>
            <w:vAlign w:val="center"/>
          </w:tcPr>
          <w:p w14:paraId="78E76A75" w14:textId="77777777" w:rsidR="00E31C2A" w:rsidRDefault="00E31C2A">
            <w:pPr>
              <w:pStyle w:val="afffe"/>
              <w:spacing w:line="360" w:lineRule="auto"/>
              <w:rPr>
                <w:rFonts w:ascii="宋体" w:hAnsi="宋体"/>
                <w:sz w:val="24"/>
                <w:szCs w:val="24"/>
              </w:rPr>
            </w:pPr>
            <w:r>
              <w:rPr>
                <w:rFonts w:ascii="宋体" w:hAnsi="宋体" w:hint="eastAsia"/>
                <w:sz w:val="24"/>
                <w:szCs w:val="24"/>
              </w:rPr>
              <w:t>本项目为政府采购项目，政府采购合同不得转包。</w:t>
            </w:r>
          </w:p>
          <w:p w14:paraId="60EC0469" w14:textId="77777777" w:rsidR="00E31C2A" w:rsidRDefault="00E31C2A">
            <w:pPr>
              <w:pStyle w:val="CharCharCharCharChar"/>
              <w:rPr>
                <w:rFonts w:ascii="宋体" w:eastAsia="宋体" w:hAnsi="宋体"/>
                <w:szCs w:val="24"/>
                <w:lang w:eastAsia="zh-CN"/>
              </w:rPr>
            </w:pPr>
            <w:r>
              <w:rPr>
                <w:rFonts w:ascii="宋体" w:eastAsia="宋体" w:hAnsi="宋体" w:hint="eastAsia"/>
                <w:szCs w:val="24"/>
                <w:lang w:eastAsia="zh-CN"/>
              </w:rPr>
              <w:t>未经采购人同意，中标/成交供应商不可以采取分包方式履行本项目合同。</w:t>
            </w:r>
          </w:p>
        </w:tc>
      </w:tr>
      <w:tr w:rsidR="00E31C2A" w14:paraId="37B0B684" w14:textId="77777777">
        <w:trPr>
          <w:trHeight w:val="2024"/>
          <w:jc w:val="center"/>
        </w:trPr>
        <w:tc>
          <w:tcPr>
            <w:tcW w:w="1118" w:type="dxa"/>
            <w:tcBorders>
              <w:top w:val="single" w:sz="4" w:space="0" w:color="auto"/>
              <w:left w:val="double" w:sz="4" w:space="0" w:color="auto"/>
              <w:bottom w:val="single" w:sz="4" w:space="0" w:color="auto"/>
              <w:right w:val="single" w:sz="4" w:space="0" w:color="auto"/>
            </w:tcBorders>
            <w:vAlign w:val="center"/>
          </w:tcPr>
          <w:p w14:paraId="0A03B70C" w14:textId="77777777" w:rsidR="00E31C2A" w:rsidRDefault="00E31C2A">
            <w:pPr>
              <w:spacing w:line="360" w:lineRule="auto"/>
              <w:jc w:val="center"/>
              <w:rPr>
                <w:rFonts w:ascii="宋体" w:hAnsi="宋体"/>
                <w:sz w:val="24"/>
                <w:szCs w:val="24"/>
              </w:rPr>
            </w:pPr>
            <w:r>
              <w:rPr>
                <w:rFonts w:ascii="宋体" w:hAnsi="宋体" w:hint="eastAsia"/>
                <w:sz w:val="24"/>
                <w:szCs w:val="24"/>
              </w:rPr>
              <w:t>11</w:t>
            </w:r>
            <w:r>
              <w:rPr>
                <w:rFonts w:ascii="宋体" w:hAnsi="宋体"/>
                <w:sz w:val="24"/>
                <w:szCs w:val="24"/>
              </w:rPr>
              <w:t>.1</w:t>
            </w:r>
          </w:p>
        </w:tc>
        <w:tc>
          <w:tcPr>
            <w:tcW w:w="7656" w:type="dxa"/>
            <w:tcBorders>
              <w:top w:val="single" w:sz="4" w:space="0" w:color="auto"/>
              <w:left w:val="single" w:sz="4" w:space="0" w:color="auto"/>
              <w:bottom w:val="single" w:sz="4" w:space="0" w:color="auto"/>
              <w:right w:val="double" w:sz="4" w:space="0" w:color="auto"/>
            </w:tcBorders>
            <w:vAlign w:val="center"/>
          </w:tcPr>
          <w:p w14:paraId="4B91F1FE" w14:textId="5D1C0754" w:rsidR="00E31C2A" w:rsidRDefault="00E31C2A">
            <w:pPr>
              <w:spacing w:line="360" w:lineRule="auto"/>
              <w:rPr>
                <w:rFonts w:ascii="宋体" w:hAnsi="宋体"/>
                <w:b/>
                <w:sz w:val="24"/>
                <w:szCs w:val="24"/>
              </w:rPr>
            </w:pPr>
            <w:r w:rsidRPr="00405852">
              <w:rPr>
                <w:rFonts w:ascii="宋体" w:hAnsi="宋体" w:hint="eastAsia"/>
                <w:b/>
                <w:sz w:val="24"/>
                <w:szCs w:val="24"/>
              </w:rPr>
              <w:t>磋商保证金：</w:t>
            </w:r>
            <w:r w:rsidR="00E11EF4">
              <w:rPr>
                <w:rFonts w:ascii="宋体" w:hAnsi="宋体" w:hint="eastAsia"/>
                <w:b/>
                <w:sz w:val="24"/>
                <w:szCs w:val="24"/>
              </w:rPr>
              <w:t>3</w:t>
            </w:r>
            <w:r w:rsidR="00E11EF4">
              <w:rPr>
                <w:rFonts w:ascii="宋体" w:hAnsi="宋体"/>
                <w:b/>
                <w:sz w:val="24"/>
                <w:szCs w:val="24"/>
              </w:rPr>
              <w:t>8000.00</w:t>
            </w:r>
            <w:r w:rsidR="00E11EF4">
              <w:rPr>
                <w:rFonts w:ascii="宋体" w:hAnsi="宋体" w:hint="eastAsia"/>
                <w:b/>
                <w:sz w:val="24"/>
                <w:szCs w:val="24"/>
              </w:rPr>
              <w:t>元</w:t>
            </w:r>
            <w:r>
              <w:rPr>
                <w:rFonts w:ascii="宋体" w:hAnsi="宋体" w:hint="eastAsia"/>
                <w:b/>
                <w:sz w:val="24"/>
                <w:szCs w:val="24"/>
              </w:rPr>
              <w:t>。</w:t>
            </w:r>
          </w:p>
          <w:p w14:paraId="38FD84AD" w14:textId="77777777" w:rsidR="00E31C2A" w:rsidRDefault="00E31C2A">
            <w:pPr>
              <w:spacing w:line="360" w:lineRule="auto"/>
              <w:rPr>
                <w:rFonts w:ascii="宋体" w:hAnsi="宋体"/>
                <w:sz w:val="24"/>
                <w:szCs w:val="24"/>
              </w:rPr>
            </w:pPr>
            <w:r>
              <w:rPr>
                <w:rFonts w:ascii="宋体" w:hAnsi="宋体" w:hint="eastAsia"/>
                <w:sz w:val="24"/>
                <w:szCs w:val="24"/>
              </w:rPr>
              <w:t>保证金递交截止时间：同响应文件递交截止时间</w:t>
            </w:r>
          </w:p>
          <w:p w14:paraId="70D7ADCC" w14:textId="77777777" w:rsidR="00E31C2A" w:rsidRDefault="00E31C2A">
            <w:pPr>
              <w:spacing w:line="360" w:lineRule="auto"/>
              <w:rPr>
                <w:rFonts w:ascii="宋体" w:hAnsi="宋体"/>
                <w:sz w:val="24"/>
                <w:szCs w:val="24"/>
              </w:rPr>
            </w:pPr>
            <w:r>
              <w:rPr>
                <w:rFonts w:ascii="宋体" w:hAnsi="宋体" w:hint="eastAsia"/>
                <w:sz w:val="24"/>
                <w:szCs w:val="24"/>
              </w:rPr>
              <w:t>磋商保证金形式：电汇、支票等非现金形式</w:t>
            </w:r>
          </w:p>
          <w:p w14:paraId="1D3359DB" w14:textId="77777777" w:rsidR="00E31C2A" w:rsidRDefault="00E31C2A">
            <w:pPr>
              <w:spacing w:line="360" w:lineRule="auto"/>
              <w:rPr>
                <w:rFonts w:ascii="宋体" w:hAnsi="宋体"/>
                <w:b/>
                <w:sz w:val="24"/>
              </w:rPr>
            </w:pPr>
            <w:r>
              <w:rPr>
                <w:rFonts w:ascii="宋体" w:hAnsi="宋体" w:hint="eastAsia"/>
                <w:b/>
                <w:sz w:val="24"/>
              </w:rPr>
              <w:t>账户名称： 北京明德致信咨询有限公司</w:t>
            </w:r>
          </w:p>
          <w:p w14:paraId="560AEC04" w14:textId="77777777" w:rsidR="00E31C2A" w:rsidRDefault="00E31C2A">
            <w:pPr>
              <w:spacing w:line="360" w:lineRule="auto"/>
              <w:rPr>
                <w:rFonts w:ascii="宋体" w:hAnsi="宋体"/>
                <w:sz w:val="24"/>
              </w:rPr>
            </w:pPr>
            <w:r>
              <w:rPr>
                <w:rFonts w:ascii="宋体" w:hAnsi="宋体" w:hint="eastAsia"/>
                <w:sz w:val="24"/>
              </w:rPr>
              <w:t>开 户 行：中国工商银行股份有限公司北京东升路支行</w:t>
            </w:r>
          </w:p>
          <w:p w14:paraId="7C0D3DE6" w14:textId="77777777" w:rsidR="00E31C2A" w:rsidRDefault="00E31C2A">
            <w:pPr>
              <w:spacing w:line="360" w:lineRule="auto"/>
              <w:rPr>
                <w:rFonts w:ascii="宋体" w:hAnsi="宋体"/>
                <w:sz w:val="24"/>
              </w:rPr>
            </w:pPr>
            <w:r>
              <w:rPr>
                <w:rFonts w:ascii="宋体" w:hAnsi="宋体" w:hint="eastAsia"/>
                <w:sz w:val="24"/>
              </w:rPr>
              <w:t>账    号：0200 0062 1920 0492 968</w:t>
            </w:r>
          </w:p>
          <w:p w14:paraId="230CA8B4" w14:textId="2E77888D" w:rsidR="00E31C2A" w:rsidRDefault="00E31C2A">
            <w:pPr>
              <w:spacing w:line="360" w:lineRule="auto"/>
              <w:ind w:leftChars="19" w:left="40" w:firstLineChars="10" w:firstLine="24"/>
              <w:rPr>
                <w:rFonts w:ascii="宋体" w:hAnsi="宋体"/>
                <w:sz w:val="24"/>
                <w:szCs w:val="24"/>
              </w:rPr>
            </w:pPr>
            <w:r>
              <w:rPr>
                <w:rFonts w:ascii="宋体" w:hAnsi="宋体" w:hint="eastAsia"/>
                <w:b/>
                <w:bCs/>
                <w:sz w:val="24"/>
              </w:rPr>
              <w:t>注：请</w:t>
            </w:r>
            <w:r w:rsidR="00142CA6">
              <w:rPr>
                <w:rFonts w:ascii="宋体" w:hAnsi="宋体" w:hint="eastAsia"/>
                <w:b/>
                <w:bCs/>
                <w:sz w:val="24"/>
              </w:rPr>
              <w:t>供应商</w:t>
            </w:r>
            <w:r>
              <w:rPr>
                <w:rFonts w:ascii="宋体" w:hAnsi="宋体" w:hint="eastAsia"/>
                <w:b/>
                <w:bCs/>
                <w:sz w:val="24"/>
              </w:rPr>
              <w:t>汇款无论保证金还是标书款务必注明“标号+用途”（比如：</w:t>
            </w:r>
            <w:r w:rsidR="008C2E8E">
              <w:rPr>
                <w:rFonts w:ascii="宋体" w:hAnsi="宋体" w:hint="eastAsia"/>
                <w:b/>
                <w:bCs/>
                <w:sz w:val="24"/>
              </w:rPr>
              <w:t>ZC23</w:t>
            </w:r>
            <w:r>
              <w:rPr>
                <w:rFonts w:ascii="宋体" w:hAnsi="宋体" w:hint="eastAsia"/>
                <w:b/>
                <w:bCs/>
                <w:sz w:val="24"/>
              </w:rPr>
              <w:t>-</w:t>
            </w:r>
            <w:r w:rsidR="00E11EF4">
              <w:rPr>
                <w:rFonts w:ascii="宋体" w:hAnsi="宋体" w:hint="eastAsia"/>
                <w:b/>
                <w:bCs/>
                <w:sz w:val="24"/>
              </w:rPr>
              <w:t>0475</w:t>
            </w:r>
            <w:r>
              <w:rPr>
                <w:rFonts w:ascii="宋体" w:hAnsi="宋体" w:hint="eastAsia"/>
                <w:b/>
                <w:bCs/>
                <w:sz w:val="24"/>
              </w:rPr>
              <w:t>保证金或者</w:t>
            </w:r>
            <w:r w:rsidR="008C2E8E">
              <w:rPr>
                <w:rFonts w:ascii="宋体" w:hAnsi="宋体" w:hint="eastAsia"/>
                <w:b/>
                <w:bCs/>
                <w:sz w:val="24"/>
              </w:rPr>
              <w:t>ZC23</w:t>
            </w:r>
            <w:r>
              <w:rPr>
                <w:rFonts w:ascii="宋体" w:hAnsi="宋体" w:hint="eastAsia"/>
                <w:b/>
                <w:bCs/>
                <w:sz w:val="24"/>
              </w:rPr>
              <w:t>-</w:t>
            </w:r>
            <w:r w:rsidR="00E11EF4">
              <w:rPr>
                <w:rFonts w:ascii="宋体" w:hAnsi="宋体" w:hint="eastAsia"/>
                <w:b/>
                <w:bCs/>
                <w:sz w:val="24"/>
              </w:rPr>
              <w:t>0475</w:t>
            </w:r>
            <w:r>
              <w:rPr>
                <w:rFonts w:ascii="宋体" w:hAnsi="宋体" w:hint="eastAsia"/>
                <w:b/>
                <w:bCs/>
                <w:sz w:val="24"/>
              </w:rPr>
              <w:t>标书款），以便财务查账及汇总。</w:t>
            </w:r>
          </w:p>
        </w:tc>
      </w:tr>
      <w:tr w:rsidR="00E31C2A" w14:paraId="1CEFCC0F" w14:textId="77777777">
        <w:trPr>
          <w:trHeight w:val="2024"/>
          <w:jc w:val="center"/>
        </w:trPr>
        <w:tc>
          <w:tcPr>
            <w:tcW w:w="1118" w:type="dxa"/>
            <w:tcBorders>
              <w:top w:val="single" w:sz="4" w:space="0" w:color="auto"/>
              <w:left w:val="double" w:sz="4" w:space="0" w:color="auto"/>
              <w:bottom w:val="single" w:sz="4" w:space="0" w:color="auto"/>
              <w:right w:val="single" w:sz="4" w:space="0" w:color="auto"/>
            </w:tcBorders>
            <w:vAlign w:val="center"/>
          </w:tcPr>
          <w:p w14:paraId="1156B77A" w14:textId="77777777" w:rsidR="00E31C2A" w:rsidRDefault="00E31C2A">
            <w:pPr>
              <w:spacing w:line="360" w:lineRule="auto"/>
              <w:jc w:val="center"/>
              <w:rPr>
                <w:rFonts w:ascii="宋体" w:hAnsi="宋体"/>
                <w:sz w:val="24"/>
                <w:szCs w:val="24"/>
              </w:rPr>
            </w:pPr>
            <w:r>
              <w:rPr>
                <w:rFonts w:ascii="宋体" w:hAnsi="宋体" w:hint="eastAsia"/>
                <w:sz w:val="24"/>
                <w:szCs w:val="24"/>
              </w:rPr>
              <w:t>1</w:t>
            </w:r>
            <w:r>
              <w:rPr>
                <w:rFonts w:ascii="宋体" w:hAnsi="宋体"/>
                <w:sz w:val="24"/>
                <w:szCs w:val="24"/>
              </w:rPr>
              <w:t>1.6</w:t>
            </w:r>
          </w:p>
        </w:tc>
        <w:tc>
          <w:tcPr>
            <w:tcW w:w="7656" w:type="dxa"/>
            <w:tcBorders>
              <w:top w:val="single" w:sz="4" w:space="0" w:color="auto"/>
              <w:left w:val="single" w:sz="4" w:space="0" w:color="auto"/>
              <w:bottom w:val="single" w:sz="4" w:space="0" w:color="auto"/>
              <w:right w:val="double" w:sz="4" w:space="0" w:color="auto"/>
            </w:tcBorders>
            <w:vAlign w:val="center"/>
          </w:tcPr>
          <w:p w14:paraId="46C98EC6" w14:textId="77777777" w:rsidR="00E31C2A" w:rsidRDefault="00E31C2A">
            <w:pPr>
              <w:spacing w:line="360" w:lineRule="auto"/>
              <w:rPr>
                <w:rFonts w:ascii="宋体" w:hAnsi="宋体"/>
                <w:sz w:val="24"/>
                <w:szCs w:val="24"/>
              </w:rPr>
            </w:pPr>
            <w:r>
              <w:rPr>
                <w:rFonts w:ascii="宋体" w:hAnsi="宋体" w:hint="eastAsia"/>
                <w:sz w:val="24"/>
                <w:szCs w:val="24"/>
              </w:rPr>
              <w:t>合同签订后2个工作日内，请将合同扫描件发送到bjmdzx@vip.163.com邮箱办理相关备案及保证金退还手续，保证金将在合同签订的5个工作日内退回来款账户。</w:t>
            </w:r>
          </w:p>
          <w:p w14:paraId="3D771866" w14:textId="77777777" w:rsidR="00E31C2A" w:rsidRDefault="00E31C2A">
            <w:pPr>
              <w:spacing w:line="360" w:lineRule="auto"/>
              <w:rPr>
                <w:rFonts w:ascii="宋体" w:hAnsi="宋体"/>
                <w:sz w:val="24"/>
                <w:szCs w:val="24"/>
              </w:rPr>
            </w:pPr>
            <w:r>
              <w:rPr>
                <w:rFonts w:ascii="宋体" w:hAnsi="宋体" w:hint="eastAsia"/>
                <w:sz w:val="24"/>
                <w:szCs w:val="24"/>
              </w:rPr>
              <w:t>邮件标题格式：项目编号+退还投标保证金+供应商名称+已签订采购合同。内附：（1）采购合同扫描件；（2）项目编号；（3）中标供应商名称；（4）采购合同签订日期。</w:t>
            </w:r>
          </w:p>
        </w:tc>
      </w:tr>
      <w:tr w:rsidR="00E31C2A" w14:paraId="639861EC" w14:textId="77777777">
        <w:trPr>
          <w:jc w:val="center"/>
        </w:trPr>
        <w:tc>
          <w:tcPr>
            <w:tcW w:w="1118" w:type="dxa"/>
            <w:tcBorders>
              <w:top w:val="single" w:sz="4" w:space="0" w:color="auto"/>
              <w:left w:val="double" w:sz="4" w:space="0" w:color="auto"/>
              <w:bottom w:val="single" w:sz="4" w:space="0" w:color="auto"/>
              <w:right w:val="single" w:sz="4" w:space="0" w:color="auto"/>
            </w:tcBorders>
            <w:vAlign w:val="center"/>
          </w:tcPr>
          <w:p w14:paraId="36742E78" w14:textId="77777777" w:rsidR="00E31C2A" w:rsidRDefault="00E31C2A">
            <w:pPr>
              <w:spacing w:line="360" w:lineRule="auto"/>
              <w:jc w:val="center"/>
              <w:rPr>
                <w:rFonts w:ascii="宋体" w:hAnsi="宋体"/>
                <w:sz w:val="24"/>
                <w:szCs w:val="24"/>
              </w:rPr>
            </w:pPr>
            <w:r>
              <w:rPr>
                <w:rFonts w:ascii="宋体" w:hAnsi="宋体" w:hint="eastAsia"/>
                <w:sz w:val="24"/>
                <w:szCs w:val="24"/>
              </w:rPr>
              <w:t>12.1</w:t>
            </w:r>
          </w:p>
        </w:tc>
        <w:tc>
          <w:tcPr>
            <w:tcW w:w="7656" w:type="dxa"/>
            <w:tcBorders>
              <w:top w:val="single" w:sz="4" w:space="0" w:color="auto"/>
              <w:left w:val="single" w:sz="4" w:space="0" w:color="auto"/>
              <w:bottom w:val="single" w:sz="4" w:space="0" w:color="auto"/>
              <w:right w:val="double" w:sz="4" w:space="0" w:color="auto"/>
            </w:tcBorders>
            <w:vAlign w:val="center"/>
          </w:tcPr>
          <w:p w14:paraId="22279553" w14:textId="77777777" w:rsidR="00E31C2A" w:rsidRDefault="00E31C2A">
            <w:pPr>
              <w:spacing w:line="360" w:lineRule="auto"/>
              <w:rPr>
                <w:rFonts w:ascii="宋体" w:hAnsi="宋体"/>
                <w:sz w:val="24"/>
                <w:szCs w:val="24"/>
              </w:rPr>
            </w:pPr>
            <w:r>
              <w:rPr>
                <w:rFonts w:ascii="宋体" w:hAnsi="宋体" w:hint="eastAsia"/>
                <w:sz w:val="24"/>
                <w:szCs w:val="24"/>
              </w:rPr>
              <w:t>响应文件有效期: 90日历日</w:t>
            </w:r>
          </w:p>
        </w:tc>
      </w:tr>
      <w:tr w:rsidR="00E31C2A" w14:paraId="0DCB085D" w14:textId="77777777">
        <w:trPr>
          <w:trHeight w:val="712"/>
          <w:jc w:val="center"/>
        </w:trPr>
        <w:tc>
          <w:tcPr>
            <w:tcW w:w="1118" w:type="dxa"/>
            <w:tcBorders>
              <w:top w:val="single" w:sz="4" w:space="0" w:color="auto"/>
              <w:left w:val="double" w:sz="4" w:space="0" w:color="auto"/>
              <w:bottom w:val="single" w:sz="4" w:space="0" w:color="auto"/>
              <w:right w:val="single" w:sz="4" w:space="0" w:color="auto"/>
            </w:tcBorders>
            <w:vAlign w:val="center"/>
          </w:tcPr>
          <w:p w14:paraId="67F19397" w14:textId="77777777" w:rsidR="00E31C2A" w:rsidRDefault="00E31C2A">
            <w:pPr>
              <w:spacing w:line="360" w:lineRule="auto"/>
              <w:jc w:val="center"/>
              <w:rPr>
                <w:rFonts w:ascii="宋体" w:hAnsi="宋体"/>
                <w:sz w:val="24"/>
                <w:szCs w:val="24"/>
              </w:rPr>
            </w:pPr>
            <w:r>
              <w:rPr>
                <w:rFonts w:ascii="宋体" w:hAnsi="宋体" w:hint="eastAsia"/>
                <w:sz w:val="24"/>
                <w:szCs w:val="24"/>
              </w:rPr>
              <w:t>13.1</w:t>
            </w:r>
          </w:p>
        </w:tc>
        <w:tc>
          <w:tcPr>
            <w:tcW w:w="7656" w:type="dxa"/>
            <w:tcBorders>
              <w:top w:val="single" w:sz="4" w:space="0" w:color="auto"/>
              <w:left w:val="single" w:sz="4" w:space="0" w:color="auto"/>
              <w:bottom w:val="single" w:sz="4" w:space="0" w:color="auto"/>
              <w:right w:val="double" w:sz="4" w:space="0" w:color="auto"/>
            </w:tcBorders>
            <w:vAlign w:val="center"/>
          </w:tcPr>
          <w:p w14:paraId="39B80789" w14:textId="77777777" w:rsidR="00E31C2A" w:rsidRDefault="00E31C2A">
            <w:pPr>
              <w:widowControl/>
              <w:autoSpaceDE w:val="0"/>
              <w:autoSpaceDN w:val="0"/>
              <w:spacing w:line="360" w:lineRule="auto"/>
              <w:ind w:right="-20"/>
              <w:textAlignment w:val="bottom"/>
              <w:rPr>
                <w:rFonts w:ascii="宋体" w:hAnsi="宋体"/>
                <w:sz w:val="24"/>
                <w:szCs w:val="24"/>
              </w:rPr>
            </w:pPr>
            <w:r>
              <w:rPr>
                <w:rFonts w:ascii="宋体" w:hAnsi="宋体" w:hint="eastAsia"/>
                <w:sz w:val="24"/>
                <w:szCs w:val="24"/>
              </w:rPr>
              <w:t>响应文件递交截止暨磋商时间：</w:t>
            </w:r>
            <w:r>
              <w:rPr>
                <w:rFonts w:ascii="宋体" w:hAnsi="宋体" w:hint="eastAsia"/>
                <w:kern w:val="0"/>
                <w:sz w:val="24"/>
              </w:rPr>
              <w:t>详见第一章</w:t>
            </w:r>
          </w:p>
          <w:p w14:paraId="6405DA06" w14:textId="77777777" w:rsidR="00E31C2A" w:rsidRDefault="00E31C2A">
            <w:pPr>
              <w:spacing w:line="360" w:lineRule="auto"/>
              <w:rPr>
                <w:rFonts w:ascii="宋体" w:hAnsi="宋体"/>
                <w:sz w:val="24"/>
              </w:rPr>
            </w:pPr>
            <w:r>
              <w:rPr>
                <w:rFonts w:ascii="宋体" w:hAnsi="宋体" w:hint="eastAsia"/>
                <w:sz w:val="24"/>
                <w:szCs w:val="24"/>
              </w:rPr>
              <w:t>磋商地点：</w:t>
            </w:r>
            <w:r>
              <w:rPr>
                <w:rFonts w:ascii="宋体" w:hAnsi="宋体" w:hint="eastAsia"/>
                <w:kern w:val="0"/>
                <w:sz w:val="24"/>
              </w:rPr>
              <w:t>详见第一章</w:t>
            </w:r>
          </w:p>
          <w:p w14:paraId="4F8A0E6A" w14:textId="77777777" w:rsidR="00E31C2A" w:rsidRDefault="00E31C2A">
            <w:pPr>
              <w:widowControl/>
              <w:tabs>
                <w:tab w:val="left" w:pos="2202"/>
              </w:tabs>
              <w:autoSpaceDE w:val="0"/>
              <w:autoSpaceDN w:val="0"/>
              <w:spacing w:line="360" w:lineRule="auto"/>
              <w:ind w:right="-20"/>
              <w:textAlignment w:val="bottom"/>
              <w:rPr>
                <w:rFonts w:ascii="宋体" w:hAnsi="宋体"/>
                <w:sz w:val="24"/>
                <w:szCs w:val="24"/>
              </w:rPr>
            </w:pPr>
            <w:r>
              <w:rPr>
                <w:rFonts w:ascii="宋体" w:hAnsi="宋体" w:hint="eastAsia"/>
                <w:sz w:val="24"/>
                <w:szCs w:val="24"/>
              </w:rPr>
              <w:t>磋商次序：按递交响应文件次序，供应商在收到磋商小组电话或传真等磋商通知后，应在指定的时间内到达磋商地点。</w:t>
            </w:r>
          </w:p>
          <w:p w14:paraId="7E57EA78" w14:textId="77777777" w:rsidR="00E31C2A" w:rsidRDefault="00E31C2A">
            <w:pPr>
              <w:spacing w:line="360" w:lineRule="auto"/>
              <w:rPr>
                <w:rFonts w:ascii="宋体" w:hAnsi="宋体"/>
                <w:sz w:val="24"/>
                <w:szCs w:val="24"/>
              </w:rPr>
            </w:pPr>
            <w:r>
              <w:rPr>
                <w:rFonts w:ascii="宋体" w:hAnsi="宋体" w:hint="eastAsia"/>
                <w:sz w:val="24"/>
                <w:szCs w:val="24"/>
              </w:rPr>
              <w:t>磋商内容：磋商小组针对供应商响应文件的商务、技术等内容进行磋商。</w:t>
            </w:r>
          </w:p>
        </w:tc>
      </w:tr>
      <w:tr w:rsidR="00E31C2A" w14:paraId="4197BD2D" w14:textId="77777777">
        <w:trPr>
          <w:trHeight w:val="712"/>
          <w:jc w:val="center"/>
        </w:trPr>
        <w:tc>
          <w:tcPr>
            <w:tcW w:w="1118" w:type="dxa"/>
            <w:tcBorders>
              <w:top w:val="single" w:sz="4" w:space="0" w:color="auto"/>
              <w:left w:val="double" w:sz="4" w:space="0" w:color="auto"/>
              <w:bottom w:val="single" w:sz="4" w:space="0" w:color="auto"/>
              <w:right w:val="single" w:sz="4" w:space="0" w:color="auto"/>
            </w:tcBorders>
            <w:vAlign w:val="center"/>
          </w:tcPr>
          <w:p w14:paraId="410C9A8C" w14:textId="77777777" w:rsidR="00E31C2A" w:rsidRDefault="00E31C2A">
            <w:pPr>
              <w:spacing w:line="360" w:lineRule="auto"/>
              <w:jc w:val="center"/>
              <w:rPr>
                <w:rFonts w:ascii="宋体" w:hAnsi="宋体"/>
                <w:sz w:val="24"/>
                <w:szCs w:val="24"/>
              </w:rPr>
            </w:pPr>
            <w:r>
              <w:rPr>
                <w:rFonts w:ascii="宋体" w:hAnsi="宋体" w:hint="eastAsia"/>
                <w:sz w:val="24"/>
                <w:szCs w:val="24"/>
              </w:rPr>
              <w:lastRenderedPageBreak/>
              <w:t>19.</w:t>
            </w:r>
            <w:r w:rsidR="00367F77">
              <w:rPr>
                <w:rFonts w:ascii="宋体" w:hAnsi="宋体"/>
                <w:sz w:val="24"/>
                <w:szCs w:val="24"/>
              </w:rPr>
              <w:t>4</w:t>
            </w:r>
          </w:p>
        </w:tc>
        <w:tc>
          <w:tcPr>
            <w:tcW w:w="7656" w:type="dxa"/>
            <w:tcBorders>
              <w:top w:val="single" w:sz="4" w:space="0" w:color="auto"/>
              <w:left w:val="single" w:sz="4" w:space="0" w:color="auto"/>
              <w:bottom w:val="single" w:sz="4" w:space="0" w:color="auto"/>
              <w:right w:val="double" w:sz="4" w:space="0" w:color="auto"/>
            </w:tcBorders>
            <w:vAlign w:val="center"/>
          </w:tcPr>
          <w:p w14:paraId="1B91C0A2" w14:textId="77777777" w:rsidR="00B374FD" w:rsidRPr="00B374FD" w:rsidRDefault="00405852" w:rsidP="00B374FD">
            <w:pPr>
              <w:spacing w:line="360" w:lineRule="auto"/>
              <w:rPr>
                <w:rFonts w:ascii="宋体" w:hAnsi="宋体"/>
                <w:sz w:val="24"/>
                <w:szCs w:val="24"/>
              </w:rPr>
            </w:pPr>
            <w:r>
              <w:rPr>
                <w:rFonts w:ascii="宋体" w:hAnsi="宋体"/>
                <w:sz w:val="24"/>
                <w:szCs w:val="24"/>
              </w:rPr>
              <w:t>根据</w:t>
            </w:r>
            <w:r>
              <w:rPr>
                <w:rFonts w:ascii="宋体" w:hAnsi="宋体" w:hint="eastAsia"/>
                <w:sz w:val="24"/>
              </w:rPr>
              <w:t>《政府采购促进中小企业发展管理办法》</w:t>
            </w:r>
            <w:r>
              <w:rPr>
                <w:rFonts w:ascii="宋体" w:hAnsi="宋体"/>
                <w:sz w:val="24"/>
                <w:szCs w:val="24"/>
              </w:rPr>
              <w:t>的规定，对满足价格扣除条件且在</w:t>
            </w:r>
            <w:r>
              <w:rPr>
                <w:rFonts w:ascii="宋体" w:hAnsi="宋体" w:hint="eastAsia"/>
                <w:sz w:val="24"/>
                <w:szCs w:val="24"/>
              </w:rPr>
              <w:t>磋商文件</w:t>
            </w:r>
            <w:r>
              <w:rPr>
                <w:rFonts w:ascii="宋体" w:hAnsi="宋体"/>
                <w:sz w:val="24"/>
                <w:szCs w:val="24"/>
              </w:rPr>
              <w:t>中提交了《</w:t>
            </w:r>
            <w:r>
              <w:rPr>
                <w:rFonts w:ascii="宋体" w:hAnsi="宋体" w:hint="eastAsia"/>
                <w:sz w:val="24"/>
                <w:szCs w:val="24"/>
              </w:rPr>
              <w:t>供应商</w:t>
            </w:r>
            <w:r>
              <w:rPr>
                <w:rFonts w:ascii="宋体" w:hAnsi="宋体"/>
                <w:sz w:val="24"/>
                <w:szCs w:val="24"/>
              </w:rPr>
              <w:t>企业类型声明函》，并满足相关规定的</w:t>
            </w:r>
            <w:r>
              <w:rPr>
                <w:rFonts w:ascii="宋体" w:hAnsi="宋体" w:hint="eastAsia"/>
                <w:sz w:val="24"/>
                <w:szCs w:val="24"/>
              </w:rPr>
              <w:t>供应商</w:t>
            </w:r>
            <w:r>
              <w:rPr>
                <w:rFonts w:ascii="宋体" w:hAnsi="宋体"/>
                <w:sz w:val="24"/>
                <w:szCs w:val="24"/>
              </w:rPr>
              <w:t>，</w:t>
            </w:r>
            <w:r>
              <w:rPr>
                <w:rFonts w:ascii="宋体" w:hAnsi="宋体" w:hint="eastAsia"/>
                <w:sz w:val="24"/>
                <w:szCs w:val="24"/>
              </w:rPr>
              <w:t>其供应商的报价扣除</w:t>
            </w:r>
            <w:r>
              <w:rPr>
                <w:rFonts w:ascii="宋体" w:hAnsi="宋体"/>
                <w:sz w:val="24"/>
                <w:szCs w:val="24"/>
              </w:rPr>
              <w:t>10</w:t>
            </w:r>
            <w:r>
              <w:rPr>
                <w:rFonts w:ascii="宋体" w:hAnsi="宋体" w:hint="eastAsia"/>
                <w:sz w:val="24"/>
                <w:szCs w:val="24"/>
              </w:rPr>
              <w:t>%后参与评审。</w:t>
            </w:r>
          </w:p>
        </w:tc>
      </w:tr>
      <w:tr w:rsidR="00E31C2A" w14:paraId="1F4B5A52" w14:textId="77777777">
        <w:trPr>
          <w:jc w:val="center"/>
        </w:trPr>
        <w:tc>
          <w:tcPr>
            <w:tcW w:w="1118" w:type="dxa"/>
            <w:tcBorders>
              <w:top w:val="single" w:sz="4" w:space="0" w:color="auto"/>
              <w:left w:val="double" w:sz="4" w:space="0" w:color="auto"/>
              <w:bottom w:val="single" w:sz="4" w:space="0" w:color="auto"/>
              <w:right w:val="single" w:sz="4" w:space="0" w:color="auto"/>
            </w:tcBorders>
            <w:vAlign w:val="center"/>
          </w:tcPr>
          <w:p w14:paraId="75413545" w14:textId="77777777" w:rsidR="00E31C2A" w:rsidRDefault="00E31C2A">
            <w:pPr>
              <w:spacing w:line="360" w:lineRule="auto"/>
              <w:jc w:val="center"/>
              <w:rPr>
                <w:rFonts w:ascii="宋体" w:hAnsi="宋体"/>
                <w:sz w:val="24"/>
                <w:szCs w:val="24"/>
              </w:rPr>
            </w:pPr>
            <w:r>
              <w:rPr>
                <w:rFonts w:ascii="宋体" w:hAnsi="宋体"/>
                <w:sz w:val="24"/>
                <w:szCs w:val="24"/>
              </w:rPr>
              <w:t>23.1</w:t>
            </w:r>
          </w:p>
        </w:tc>
        <w:tc>
          <w:tcPr>
            <w:tcW w:w="7656" w:type="dxa"/>
            <w:tcBorders>
              <w:top w:val="single" w:sz="4" w:space="0" w:color="auto"/>
              <w:left w:val="single" w:sz="4" w:space="0" w:color="auto"/>
              <w:bottom w:val="single" w:sz="4" w:space="0" w:color="auto"/>
              <w:right w:val="double" w:sz="4" w:space="0" w:color="auto"/>
            </w:tcBorders>
            <w:vAlign w:val="center"/>
          </w:tcPr>
          <w:p w14:paraId="61A594AC" w14:textId="77777777" w:rsidR="00E31C2A" w:rsidRDefault="00E31C2A">
            <w:pPr>
              <w:spacing w:line="360" w:lineRule="auto"/>
              <w:rPr>
                <w:rFonts w:ascii="宋体" w:hAnsi="宋体"/>
                <w:sz w:val="24"/>
              </w:rPr>
            </w:pPr>
            <w:r>
              <w:rPr>
                <w:rFonts w:ascii="宋体" w:hAnsi="宋体" w:hint="eastAsia"/>
                <w:sz w:val="24"/>
              </w:rPr>
              <w:t>成交供应商须向采购代理机构按如下标准和规定交纳成交服务费。</w:t>
            </w:r>
          </w:p>
          <w:p w14:paraId="28456706" w14:textId="77777777" w:rsidR="00E31C2A" w:rsidRDefault="00E31C2A">
            <w:pPr>
              <w:spacing w:line="360" w:lineRule="auto"/>
              <w:rPr>
                <w:rFonts w:ascii="宋体" w:hAnsi="宋体"/>
                <w:sz w:val="24"/>
              </w:rPr>
            </w:pPr>
            <w:r>
              <w:rPr>
                <w:rFonts w:ascii="宋体" w:hAnsi="宋体" w:hint="eastAsia"/>
                <w:sz w:val="24"/>
              </w:rPr>
              <w:t>（1）以买卖双方签定的合同总额作为收费的计算基数。</w:t>
            </w:r>
          </w:p>
          <w:p w14:paraId="098E112C" w14:textId="77777777" w:rsidR="00E31C2A" w:rsidRDefault="00E31C2A">
            <w:pPr>
              <w:spacing w:line="360" w:lineRule="auto"/>
              <w:rPr>
                <w:rFonts w:ascii="宋体" w:hAnsi="宋体"/>
                <w:sz w:val="24"/>
              </w:rPr>
            </w:pPr>
            <w:r>
              <w:rPr>
                <w:rFonts w:ascii="宋体" w:hAnsi="宋体" w:hint="eastAsia"/>
                <w:sz w:val="24"/>
              </w:rPr>
              <w:t>（2）采购代理机构参照原计价格[2002]1980号文、发改办价格[2003]857号文及发改办价格[2011]534号文有关规定向中标供应商收取中标服务费用。</w:t>
            </w:r>
          </w:p>
          <w:p w14:paraId="2A357D1B" w14:textId="77777777" w:rsidR="00E31C2A" w:rsidRDefault="00E31C2A">
            <w:pPr>
              <w:spacing w:line="360" w:lineRule="auto"/>
              <w:rPr>
                <w:rFonts w:ascii="宋体" w:hAnsi="宋体"/>
                <w:sz w:val="24"/>
              </w:rPr>
            </w:pPr>
            <w:r>
              <w:rPr>
                <w:rFonts w:ascii="宋体" w:hAnsi="宋体" w:hint="eastAsia"/>
                <w:sz w:val="24"/>
              </w:rPr>
              <w:t>（3）成交服务费币种与成交签订合同的币种相同或招标机构同意的币种</w:t>
            </w:r>
          </w:p>
          <w:p w14:paraId="610D5085" w14:textId="77777777" w:rsidR="00E31C2A" w:rsidRDefault="00E31C2A">
            <w:pPr>
              <w:spacing w:line="360" w:lineRule="auto"/>
              <w:rPr>
                <w:rFonts w:ascii="宋体" w:hAnsi="宋体"/>
                <w:sz w:val="24"/>
              </w:rPr>
            </w:pPr>
            <w:r>
              <w:rPr>
                <w:rFonts w:ascii="宋体" w:hAnsi="宋体" w:hint="eastAsia"/>
                <w:sz w:val="24"/>
              </w:rPr>
              <w:t>（4）中标服务费的交纳方式：</w:t>
            </w:r>
          </w:p>
          <w:p w14:paraId="56D6E4BE" w14:textId="77777777" w:rsidR="00E31C2A" w:rsidRDefault="00E31C2A">
            <w:pPr>
              <w:spacing w:line="360" w:lineRule="auto"/>
              <w:rPr>
                <w:rFonts w:ascii="宋体" w:hAnsi="宋体"/>
                <w:sz w:val="24"/>
              </w:rPr>
            </w:pPr>
            <w:r>
              <w:rPr>
                <w:rFonts w:ascii="宋体" w:hAnsi="宋体" w:hint="eastAsia"/>
                <w:sz w:val="24"/>
              </w:rPr>
              <w:t>在磋商时，供应商向采购代理机构送交成交服务费承诺书。成交供应商在领取中标通知书时一次向采购代理机构交纳成交服务费。</w:t>
            </w:r>
          </w:p>
          <w:p w14:paraId="0D12327B" w14:textId="77777777" w:rsidR="00E31C2A" w:rsidRDefault="00E31C2A">
            <w:pPr>
              <w:spacing w:line="360" w:lineRule="auto"/>
              <w:rPr>
                <w:rFonts w:ascii="宋体" w:hAnsi="宋体"/>
                <w:bCs/>
                <w:sz w:val="24"/>
              </w:rPr>
            </w:pPr>
            <w:r>
              <w:rPr>
                <w:rFonts w:ascii="宋体" w:hAnsi="宋体" w:hint="eastAsia"/>
                <w:bCs/>
                <w:sz w:val="24"/>
              </w:rPr>
              <w:t>公司名称：北京明德致信咨询有限公司</w:t>
            </w:r>
          </w:p>
          <w:p w14:paraId="0E2749EA" w14:textId="77777777" w:rsidR="00E31C2A" w:rsidRDefault="00E31C2A">
            <w:pPr>
              <w:spacing w:line="360" w:lineRule="auto"/>
              <w:rPr>
                <w:rFonts w:ascii="宋体" w:hAnsi="宋体"/>
                <w:bCs/>
                <w:sz w:val="24"/>
              </w:rPr>
            </w:pPr>
            <w:r>
              <w:rPr>
                <w:rFonts w:ascii="宋体" w:hAnsi="宋体" w:hint="eastAsia"/>
                <w:bCs/>
                <w:sz w:val="24"/>
              </w:rPr>
              <w:t>开 户 行：中国工商银行股份有限公司北京东升路支行</w:t>
            </w:r>
          </w:p>
          <w:p w14:paraId="144B5673" w14:textId="77777777" w:rsidR="00E31C2A" w:rsidRDefault="00E31C2A">
            <w:pPr>
              <w:widowControl/>
              <w:spacing w:line="360" w:lineRule="auto"/>
              <w:rPr>
                <w:rFonts w:ascii="宋体" w:hAnsi="宋体"/>
                <w:bCs/>
                <w:sz w:val="24"/>
              </w:rPr>
            </w:pPr>
            <w:r>
              <w:rPr>
                <w:rFonts w:ascii="宋体" w:hAnsi="宋体" w:hint="eastAsia"/>
                <w:bCs/>
                <w:sz w:val="24"/>
              </w:rPr>
              <w:t>账    号：0200 0062 1920 0492 968</w:t>
            </w:r>
          </w:p>
          <w:p w14:paraId="29403559" w14:textId="03D6B97B" w:rsidR="00E31C2A" w:rsidRDefault="00E31C2A">
            <w:pPr>
              <w:widowControl/>
              <w:spacing w:line="360" w:lineRule="auto"/>
              <w:rPr>
                <w:rFonts w:ascii="宋体" w:hAnsi="宋体" w:cs="宋体"/>
                <w:kern w:val="0"/>
                <w:sz w:val="24"/>
                <w:szCs w:val="24"/>
              </w:rPr>
            </w:pPr>
            <w:r>
              <w:rPr>
                <w:rFonts w:ascii="宋体" w:hAnsi="宋体" w:hint="eastAsia"/>
                <w:b/>
                <w:bCs/>
                <w:sz w:val="24"/>
              </w:rPr>
              <w:t>注：请</w:t>
            </w:r>
            <w:r w:rsidR="00142CA6">
              <w:rPr>
                <w:rFonts w:ascii="宋体" w:hAnsi="宋体" w:hint="eastAsia"/>
                <w:b/>
                <w:bCs/>
                <w:sz w:val="24"/>
              </w:rPr>
              <w:t>供应商</w:t>
            </w:r>
            <w:r>
              <w:rPr>
                <w:rFonts w:ascii="宋体" w:hAnsi="宋体" w:hint="eastAsia"/>
                <w:b/>
                <w:bCs/>
                <w:sz w:val="24"/>
              </w:rPr>
              <w:t>汇款无论保证金还是标书款务必注明“标号+用途”（比如：</w:t>
            </w:r>
            <w:r w:rsidR="008C2E8E">
              <w:rPr>
                <w:rFonts w:ascii="宋体" w:hAnsi="宋体" w:hint="eastAsia"/>
                <w:b/>
                <w:bCs/>
                <w:sz w:val="24"/>
              </w:rPr>
              <w:t>ZC23</w:t>
            </w:r>
            <w:r>
              <w:rPr>
                <w:rFonts w:ascii="宋体" w:hAnsi="宋体" w:hint="eastAsia"/>
                <w:b/>
                <w:bCs/>
                <w:sz w:val="24"/>
              </w:rPr>
              <w:t>-</w:t>
            </w:r>
            <w:r w:rsidR="00E11EF4">
              <w:rPr>
                <w:rFonts w:ascii="宋体" w:hAnsi="宋体" w:hint="eastAsia"/>
                <w:b/>
                <w:bCs/>
                <w:sz w:val="24"/>
              </w:rPr>
              <w:t>0475</w:t>
            </w:r>
            <w:r>
              <w:rPr>
                <w:rFonts w:ascii="宋体" w:hAnsi="宋体" w:hint="eastAsia"/>
                <w:b/>
                <w:bCs/>
                <w:sz w:val="24"/>
              </w:rPr>
              <w:t>保证金或者</w:t>
            </w:r>
            <w:r w:rsidR="008C2E8E">
              <w:rPr>
                <w:rFonts w:ascii="宋体" w:hAnsi="宋体" w:hint="eastAsia"/>
                <w:b/>
                <w:bCs/>
                <w:sz w:val="24"/>
              </w:rPr>
              <w:t>ZC23</w:t>
            </w:r>
            <w:r>
              <w:rPr>
                <w:rFonts w:ascii="宋体" w:hAnsi="宋体" w:hint="eastAsia"/>
                <w:b/>
                <w:bCs/>
                <w:sz w:val="24"/>
              </w:rPr>
              <w:t>-</w:t>
            </w:r>
            <w:r w:rsidR="00E11EF4">
              <w:rPr>
                <w:rFonts w:ascii="宋体" w:hAnsi="宋体" w:hint="eastAsia"/>
                <w:b/>
                <w:bCs/>
                <w:sz w:val="24"/>
              </w:rPr>
              <w:t>0475</w:t>
            </w:r>
            <w:r>
              <w:rPr>
                <w:rFonts w:ascii="宋体" w:hAnsi="宋体" w:hint="eastAsia"/>
                <w:b/>
                <w:bCs/>
                <w:sz w:val="24"/>
              </w:rPr>
              <w:t>标书款），以便财务查账及汇总。</w:t>
            </w:r>
          </w:p>
        </w:tc>
      </w:tr>
    </w:tbl>
    <w:p w14:paraId="28D4BE1A" w14:textId="77777777" w:rsidR="00E31C2A" w:rsidRDefault="00E31C2A">
      <w:pPr>
        <w:spacing w:line="360" w:lineRule="auto"/>
        <w:rPr>
          <w:rFonts w:ascii="宋体" w:hAnsi="宋体"/>
          <w:b/>
          <w:sz w:val="24"/>
          <w:szCs w:val="24"/>
        </w:rPr>
      </w:pPr>
    </w:p>
    <w:p w14:paraId="048DBBC6" w14:textId="77777777" w:rsidR="00E31C2A" w:rsidRDefault="00E31C2A">
      <w:pPr>
        <w:pStyle w:val="1"/>
        <w:numPr>
          <w:ilvl w:val="0"/>
          <w:numId w:val="0"/>
        </w:numPr>
        <w:spacing w:line="360" w:lineRule="auto"/>
        <w:rPr>
          <w:rFonts w:ascii="宋体" w:hAnsi="宋体"/>
          <w:sz w:val="28"/>
          <w:szCs w:val="28"/>
        </w:rPr>
      </w:pPr>
      <w:r>
        <w:rPr>
          <w:rFonts w:ascii="宋体" w:hAnsi="宋体"/>
          <w:sz w:val="24"/>
          <w:szCs w:val="24"/>
        </w:rPr>
        <w:br w:type="page"/>
      </w:r>
      <w:bookmarkStart w:id="46" w:name="_Toc4009580"/>
      <w:bookmarkStart w:id="47" w:name="_Toc140796988"/>
      <w:r>
        <w:rPr>
          <w:rFonts w:ascii="宋体" w:hAnsi="宋体" w:hint="eastAsia"/>
          <w:sz w:val="28"/>
          <w:szCs w:val="28"/>
        </w:rPr>
        <w:lastRenderedPageBreak/>
        <w:t>第三章  供应商须知</w:t>
      </w:r>
      <w:bookmarkEnd w:id="46"/>
      <w:bookmarkEnd w:id="47"/>
    </w:p>
    <w:p w14:paraId="4C69439E" w14:textId="77777777" w:rsidR="00E31C2A" w:rsidRDefault="00E31C2A">
      <w:pPr>
        <w:pStyle w:val="20"/>
        <w:rPr>
          <w:rFonts w:ascii="宋体" w:hAnsi="宋体"/>
        </w:rPr>
      </w:pPr>
      <w:bookmarkStart w:id="48" w:name="_Toc4009581"/>
      <w:bookmarkStart w:id="49" w:name="_Toc140796989"/>
      <w:r>
        <w:rPr>
          <w:rFonts w:ascii="宋体" w:hAnsi="宋体" w:hint="eastAsia"/>
        </w:rPr>
        <w:t>一、说明</w:t>
      </w:r>
      <w:bookmarkEnd w:id="48"/>
      <w:bookmarkEnd w:id="49"/>
    </w:p>
    <w:p w14:paraId="7D53D013" w14:textId="77777777" w:rsidR="00E31C2A" w:rsidRDefault="00E31C2A">
      <w:pPr>
        <w:pStyle w:val="30"/>
        <w:rPr>
          <w:rFonts w:ascii="宋体" w:hAnsi="宋体"/>
        </w:rPr>
      </w:pPr>
      <w:bookmarkStart w:id="50" w:name="_Toc4009582"/>
      <w:bookmarkStart w:id="51" w:name="_Toc140796990"/>
      <w:r>
        <w:rPr>
          <w:rFonts w:ascii="宋体" w:hAnsi="宋体" w:hint="eastAsia"/>
        </w:rPr>
        <w:t>1. 采购人、采购代理机构及资金来源</w:t>
      </w:r>
      <w:bookmarkEnd w:id="50"/>
      <w:bookmarkEnd w:id="51"/>
    </w:p>
    <w:p w14:paraId="13625447" w14:textId="77777777" w:rsidR="00E31C2A" w:rsidRDefault="00E31C2A">
      <w:pPr>
        <w:tabs>
          <w:tab w:val="left" w:pos="8640"/>
        </w:tabs>
        <w:spacing w:line="360" w:lineRule="auto"/>
        <w:ind w:left="720" w:rightChars="134" w:right="281" w:hangingChars="300" w:hanging="720"/>
        <w:rPr>
          <w:rFonts w:ascii="宋体" w:hAnsi="宋体"/>
          <w:sz w:val="24"/>
          <w:szCs w:val="24"/>
        </w:rPr>
      </w:pPr>
      <w:r>
        <w:rPr>
          <w:rFonts w:ascii="宋体" w:hAnsi="宋体" w:hint="eastAsia"/>
          <w:sz w:val="24"/>
          <w:szCs w:val="24"/>
        </w:rPr>
        <w:t>1.1  采购人：指依法进行本次政府采购招标活动中的国家机关、事业单位、团体组织。本项目采购人为国家开放大学。</w:t>
      </w:r>
    </w:p>
    <w:p w14:paraId="3E47E682" w14:textId="77777777" w:rsidR="00E31C2A" w:rsidRDefault="00E31C2A">
      <w:pPr>
        <w:tabs>
          <w:tab w:val="left" w:pos="8640"/>
        </w:tabs>
        <w:spacing w:line="360" w:lineRule="auto"/>
        <w:ind w:left="684" w:rightChars="134" w:right="281" w:hangingChars="285" w:hanging="684"/>
        <w:rPr>
          <w:rFonts w:ascii="宋体" w:hAnsi="宋体"/>
          <w:sz w:val="24"/>
          <w:szCs w:val="24"/>
        </w:rPr>
      </w:pPr>
      <w:r>
        <w:rPr>
          <w:rFonts w:ascii="宋体" w:hAnsi="宋体" w:hint="eastAsia"/>
          <w:sz w:val="24"/>
          <w:szCs w:val="24"/>
        </w:rPr>
        <w:t>1.2  采购代理机构：受采购人委托，组织本次招标活动的采购代理机构。本项目的采购代理机构为北京明德致信咨询有限公司。</w:t>
      </w:r>
    </w:p>
    <w:p w14:paraId="6762E456" w14:textId="77777777" w:rsidR="00E31C2A" w:rsidRDefault="00E31C2A">
      <w:pPr>
        <w:tabs>
          <w:tab w:val="left" w:pos="8640"/>
        </w:tabs>
        <w:spacing w:line="360" w:lineRule="auto"/>
        <w:ind w:left="720" w:rightChars="134" w:right="281" w:hangingChars="300" w:hanging="720"/>
        <w:rPr>
          <w:rFonts w:ascii="宋体" w:hAnsi="宋体"/>
          <w:sz w:val="24"/>
          <w:szCs w:val="24"/>
        </w:rPr>
      </w:pPr>
      <w:r>
        <w:rPr>
          <w:rFonts w:ascii="宋体" w:hAnsi="宋体" w:hint="eastAsia"/>
          <w:sz w:val="24"/>
          <w:szCs w:val="24"/>
        </w:rPr>
        <w:t>1.3  本次采购资金来源为财政性资金。</w:t>
      </w:r>
    </w:p>
    <w:p w14:paraId="57DEB2A6" w14:textId="77777777" w:rsidR="00E31C2A" w:rsidRDefault="00E31C2A">
      <w:pPr>
        <w:pStyle w:val="30"/>
        <w:rPr>
          <w:rFonts w:ascii="宋体" w:hAnsi="宋体"/>
        </w:rPr>
      </w:pPr>
      <w:bookmarkStart w:id="52" w:name="_Toc4009583"/>
      <w:bookmarkStart w:id="53" w:name="_Toc140796991"/>
      <w:r>
        <w:rPr>
          <w:rFonts w:ascii="宋体" w:hAnsi="宋体" w:hint="eastAsia"/>
        </w:rPr>
        <w:t>2. 合格的供应商</w:t>
      </w:r>
      <w:bookmarkEnd w:id="52"/>
      <w:bookmarkEnd w:id="53"/>
    </w:p>
    <w:p w14:paraId="15786A5E" w14:textId="77777777" w:rsidR="00E31C2A" w:rsidRDefault="00E31C2A">
      <w:pPr>
        <w:tabs>
          <w:tab w:val="left" w:pos="8640"/>
        </w:tabs>
        <w:spacing w:line="360" w:lineRule="auto"/>
        <w:ind w:left="1" w:rightChars="134" w:right="281" w:firstLineChars="117" w:firstLine="281"/>
        <w:rPr>
          <w:rFonts w:ascii="宋体" w:hAnsi="宋体"/>
          <w:sz w:val="24"/>
          <w:szCs w:val="24"/>
        </w:rPr>
      </w:pPr>
      <w:r>
        <w:rPr>
          <w:rFonts w:ascii="宋体" w:hAnsi="宋体" w:hint="eastAsia"/>
          <w:sz w:val="24"/>
          <w:szCs w:val="24"/>
        </w:rPr>
        <w:t>“合格的供应商”系指收到磋商邀请、购买了《竞争性磋商文件》并向采购人递交《响应文件》的供应商。</w:t>
      </w:r>
    </w:p>
    <w:p w14:paraId="47954661" w14:textId="77777777" w:rsidR="00E31C2A" w:rsidRDefault="00E31C2A">
      <w:pPr>
        <w:autoSpaceDE w:val="0"/>
        <w:autoSpaceDN w:val="0"/>
        <w:spacing w:line="360" w:lineRule="auto"/>
        <w:ind w:right="-187"/>
        <w:textAlignment w:val="bottom"/>
        <w:rPr>
          <w:rFonts w:ascii="宋体" w:hAnsi="宋体"/>
          <w:sz w:val="24"/>
          <w:szCs w:val="24"/>
        </w:rPr>
      </w:pPr>
      <w:r>
        <w:rPr>
          <w:rFonts w:ascii="宋体" w:hAnsi="宋体" w:hint="eastAsia"/>
          <w:sz w:val="24"/>
          <w:szCs w:val="24"/>
        </w:rPr>
        <w:t>2.1 供应商资格要求：</w:t>
      </w:r>
    </w:p>
    <w:p w14:paraId="44B9D3DA" w14:textId="77777777" w:rsidR="00E31C2A" w:rsidRDefault="00E31C2A">
      <w:pPr>
        <w:autoSpaceDE w:val="0"/>
        <w:autoSpaceDN w:val="0"/>
        <w:spacing w:line="360" w:lineRule="auto"/>
        <w:ind w:right="-187" w:firstLineChars="150" w:firstLine="360"/>
        <w:textAlignment w:val="bottom"/>
        <w:rPr>
          <w:rFonts w:ascii="宋体" w:hAnsi="宋体"/>
          <w:sz w:val="24"/>
          <w:szCs w:val="24"/>
        </w:rPr>
      </w:pPr>
      <w:r>
        <w:rPr>
          <w:rFonts w:ascii="宋体" w:hAnsi="宋体" w:hint="eastAsia"/>
          <w:sz w:val="24"/>
          <w:szCs w:val="24"/>
        </w:rPr>
        <w:t>（1）具有独立承担民事责任的能力；</w:t>
      </w:r>
    </w:p>
    <w:p w14:paraId="28011927" w14:textId="77777777" w:rsidR="00E31C2A" w:rsidRDefault="00E31C2A">
      <w:pPr>
        <w:autoSpaceDE w:val="0"/>
        <w:autoSpaceDN w:val="0"/>
        <w:spacing w:line="360" w:lineRule="auto"/>
        <w:ind w:right="-187" w:firstLineChars="150" w:firstLine="360"/>
        <w:textAlignment w:val="bottom"/>
        <w:rPr>
          <w:rFonts w:ascii="宋体" w:hAnsi="宋体"/>
          <w:sz w:val="24"/>
          <w:szCs w:val="24"/>
        </w:rPr>
      </w:pPr>
      <w:r>
        <w:rPr>
          <w:rFonts w:ascii="宋体" w:hAnsi="宋体" w:hint="eastAsia"/>
          <w:sz w:val="24"/>
          <w:szCs w:val="24"/>
        </w:rPr>
        <w:t>（2）具有良好的商业信誉和健全的财务会计制度；</w:t>
      </w:r>
    </w:p>
    <w:p w14:paraId="4D2EC788" w14:textId="77777777" w:rsidR="00E31C2A" w:rsidRDefault="00E31C2A">
      <w:pPr>
        <w:autoSpaceDE w:val="0"/>
        <w:autoSpaceDN w:val="0"/>
        <w:spacing w:line="360" w:lineRule="auto"/>
        <w:ind w:right="-187" w:firstLineChars="150" w:firstLine="360"/>
        <w:textAlignment w:val="bottom"/>
        <w:rPr>
          <w:rFonts w:ascii="宋体" w:hAnsi="宋体"/>
          <w:sz w:val="24"/>
          <w:szCs w:val="24"/>
        </w:rPr>
      </w:pPr>
      <w:r>
        <w:rPr>
          <w:rFonts w:ascii="宋体" w:hAnsi="宋体" w:hint="eastAsia"/>
          <w:sz w:val="24"/>
          <w:szCs w:val="24"/>
        </w:rPr>
        <w:t>（3）具有履行合同所必需的设备和专业技术能力；</w:t>
      </w:r>
    </w:p>
    <w:p w14:paraId="16A9887F" w14:textId="77777777" w:rsidR="00E31C2A" w:rsidRDefault="00E31C2A">
      <w:pPr>
        <w:autoSpaceDE w:val="0"/>
        <w:autoSpaceDN w:val="0"/>
        <w:spacing w:line="360" w:lineRule="auto"/>
        <w:ind w:right="-187" w:firstLineChars="150" w:firstLine="360"/>
        <w:textAlignment w:val="bottom"/>
        <w:rPr>
          <w:rFonts w:ascii="宋体" w:hAnsi="宋体"/>
          <w:sz w:val="24"/>
          <w:szCs w:val="24"/>
        </w:rPr>
      </w:pPr>
      <w:r>
        <w:rPr>
          <w:rFonts w:ascii="宋体" w:hAnsi="宋体" w:hint="eastAsia"/>
          <w:sz w:val="24"/>
          <w:szCs w:val="24"/>
        </w:rPr>
        <w:t>（4）有依法缴纳税收和社会保障资金的良好记录；</w:t>
      </w:r>
    </w:p>
    <w:p w14:paraId="00E62CAF" w14:textId="77777777" w:rsidR="00E31C2A" w:rsidRDefault="00E31C2A">
      <w:pPr>
        <w:autoSpaceDE w:val="0"/>
        <w:autoSpaceDN w:val="0"/>
        <w:spacing w:line="360" w:lineRule="auto"/>
        <w:ind w:right="-187" w:firstLineChars="150" w:firstLine="360"/>
        <w:textAlignment w:val="bottom"/>
        <w:rPr>
          <w:rFonts w:ascii="宋体" w:hAnsi="宋体"/>
          <w:sz w:val="24"/>
          <w:szCs w:val="24"/>
        </w:rPr>
      </w:pPr>
      <w:r>
        <w:rPr>
          <w:rFonts w:ascii="宋体" w:hAnsi="宋体" w:hint="eastAsia"/>
          <w:sz w:val="24"/>
          <w:szCs w:val="24"/>
        </w:rPr>
        <w:t>（5）参加政府采购活动前三年内，在经营活动中没有重大违法记录；</w:t>
      </w:r>
    </w:p>
    <w:p w14:paraId="194CE010" w14:textId="77777777" w:rsidR="00E31C2A" w:rsidRDefault="00E31C2A">
      <w:pPr>
        <w:autoSpaceDE w:val="0"/>
        <w:autoSpaceDN w:val="0"/>
        <w:spacing w:line="360" w:lineRule="auto"/>
        <w:ind w:right="-187" w:firstLineChars="150" w:firstLine="360"/>
        <w:textAlignment w:val="bottom"/>
        <w:rPr>
          <w:rFonts w:ascii="宋体" w:hAnsi="宋体"/>
          <w:sz w:val="24"/>
          <w:szCs w:val="24"/>
        </w:rPr>
      </w:pPr>
      <w:r>
        <w:rPr>
          <w:rFonts w:ascii="宋体" w:hAnsi="宋体" w:hint="eastAsia"/>
          <w:sz w:val="24"/>
          <w:szCs w:val="24"/>
        </w:rPr>
        <w:t>（6）</w:t>
      </w:r>
      <w:r>
        <w:rPr>
          <w:rFonts w:ascii="宋体" w:hAnsi="宋体" w:hint="eastAsia"/>
          <w:sz w:val="24"/>
        </w:rPr>
        <w:t>供应商必须为未被列入信用中国网站(</w:t>
      </w:r>
      <w:hyperlink r:id="rId15" w:history="1">
        <w:r>
          <w:rPr>
            <w:rStyle w:val="affc"/>
            <w:rFonts w:ascii="宋体" w:hAnsi="宋体" w:hint="eastAsia"/>
            <w:sz w:val="24"/>
          </w:rPr>
          <w:t>www.creditchina.gov.cn)、中国政府采购网</w:t>
        </w:r>
      </w:hyperlink>
      <w:r>
        <w:rPr>
          <w:rFonts w:ascii="宋体" w:hAnsi="宋体"/>
          <w:sz w:val="24"/>
        </w:rPr>
        <w:t xml:space="preserve"> </w:t>
      </w:r>
      <w:r>
        <w:rPr>
          <w:rFonts w:ascii="宋体" w:hAnsi="宋体" w:hint="eastAsia"/>
          <w:sz w:val="24"/>
        </w:rPr>
        <w:t>(www.ccgp.gov.cn)渠道信用记录失信被执行人、重大税收违法案件当事人名单、政府采购严重违法失信行为记录名单的响应人</w:t>
      </w:r>
      <w:r>
        <w:rPr>
          <w:rFonts w:ascii="宋体" w:hAnsi="宋体" w:hint="eastAsia"/>
          <w:sz w:val="24"/>
          <w:szCs w:val="24"/>
        </w:rPr>
        <w:t>；</w:t>
      </w:r>
    </w:p>
    <w:p w14:paraId="353C78EA" w14:textId="77777777" w:rsidR="00E31C2A" w:rsidRDefault="00E31C2A">
      <w:pPr>
        <w:autoSpaceDE w:val="0"/>
        <w:autoSpaceDN w:val="0"/>
        <w:spacing w:line="360" w:lineRule="auto"/>
        <w:ind w:right="-187" w:firstLineChars="150" w:firstLine="360"/>
        <w:textAlignment w:val="bottom"/>
        <w:rPr>
          <w:rFonts w:ascii="宋体" w:hAnsi="宋体"/>
          <w:sz w:val="24"/>
          <w:szCs w:val="24"/>
        </w:rPr>
      </w:pPr>
      <w:r>
        <w:rPr>
          <w:rFonts w:ascii="宋体" w:hAnsi="宋体" w:hint="eastAsia"/>
          <w:sz w:val="24"/>
          <w:szCs w:val="24"/>
        </w:rPr>
        <w:t>（7）法律、行政法规规定的其他条件。</w:t>
      </w:r>
    </w:p>
    <w:p w14:paraId="6BF789B3" w14:textId="77777777" w:rsidR="00E31C2A" w:rsidRDefault="00E31C2A">
      <w:pPr>
        <w:spacing w:line="360" w:lineRule="auto"/>
        <w:ind w:left="360" w:hangingChars="150" w:hanging="360"/>
        <w:rPr>
          <w:rFonts w:ascii="宋体" w:hAnsi="宋体"/>
          <w:sz w:val="24"/>
          <w:szCs w:val="24"/>
        </w:rPr>
      </w:pPr>
      <w:r>
        <w:rPr>
          <w:rFonts w:ascii="宋体" w:hAnsi="宋体" w:hint="eastAsia"/>
          <w:sz w:val="24"/>
          <w:szCs w:val="24"/>
        </w:rPr>
        <w:t xml:space="preserve">2.2 </w:t>
      </w:r>
      <w:r>
        <w:rPr>
          <w:rFonts w:ascii="宋体" w:hAnsi="宋体" w:cs="宋体"/>
          <w:kern w:val="0"/>
          <w:sz w:val="24"/>
        </w:rPr>
        <w:t>若</w:t>
      </w:r>
      <w:r>
        <w:rPr>
          <w:rFonts w:ascii="宋体" w:hAnsi="宋体" w:cs="宋体" w:hint="eastAsia"/>
          <w:kern w:val="0"/>
          <w:sz w:val="24"/>
        </w:rPr>
        <w:t>供应商</w:t>
      </w:r>
      <w:r>
        <w:rPr>
          <w:rFonts w:ascii="宋体" w:hAnsi="宋体" w:cs="宋体"/>
          <w:kern w:val="0"/>
          <w:sz w:val="24"/>
        </w:rPr>
        <w:t>须知资料表</w:t>
      </w:r>
      <w:r>
        <w:rPr>
          <w:rFonts w:ascii="宋体" w:hAnsi="宋体" w:hint="eastAsia"/>
          <w:sz w:val="24"/>
        </w:rPr>
        <w:t>中写明专门面向中小企业或小型、微型企业、监狱企业或残疾人福利性单位采购的，如供应商所提供产品不是全部为中小企业或小型、微型企业、监狱企业或残疾人福利性单位产品</w:t>
      </w:r>
      <w:r>
        <w:rPr>
          <w:rFonts w:ascii="宋体" w:hAnsi="宋体" w:cs="宋体"/>
          <w:kern w:val="0"/>
          <w:sz w:val="24"/>
        </w:rPr>
        <w:t>，其</w:t>
      </w:r>
      <w:r>
        <w:rPr>
          <w:rFonts w:ascii="宋体" w:hAnsi="宋体" w:cs="宋体" w:hint="eastAsia"/>
          <w:kern w:val="0"/>
          <w:sz w:val="24"/>
        </w:rPr>
        <w:t>响应</w:t>
      </w:r>
      <w:r>
        <w:rPr>
          <w:rFonts w:ascii="宋体" w:hAnsi="宋体" w:cs="宋体"/>
          <w:kern w:val="0"/>
          <w:sz w:val="24"/>
        </w:rPr>
        <w:t>将作为无效</w:t>
      </w:r>
      <w:r>
        <w:rPr>
          <w:rFonts w:ascii="宋体" w:hAnsi="宋体" w:cs="宋体" w:hint="eastAsia"/>
          <w:kern w:val="0"/>
          <w:sz w:val="24"/>
        </w:rPr>
        <w:t>响应</w:t>
      </w:r>
      <w:r>
        <w:rPr>
          <w:rFonts w:ascii="宋体" w:hAnsi="宋体" w:cs="宋体"/>
          <w:kern w:val="0"/>
          <w:sz w:val="24"/>
        </w:rPr>
        <w:t>被拒绝（如适用）</w:t>
      </w:r>
      <w:r>
        <w:rPr>
          <w:rFonts w:ascii="宋体" w:hAnsi="宋体" w:hint="eastAsia"/>
          <w:sz w:val="24"/>
          <w:szCs w:val="24"/>
        </w:rPr>
        <w:t>。</w:t>
      </w:r>
    </w:p>
    <w:p w14:paraId="126A94AC" w14:textId="77777777" w:rsidR="00E31C2A" w:rsidRDefault="00E31C2A">
      <w:pPr>
        <w:spacing w:line="360" w:lineRule="auto"/>
        <w:ind w:left="360" w:hangingChars="150" w:hanging="360"/>
        <w:rPr>
          <w:rFonts w:ascii="宋体" w:hAnsi="宋体"/>
          <w:sz w:val="24"/>
          <w:szCs w:val="24"/>
        </w:rPr>
      </w:pPr>
      <w:r>
        <w:rPr>
          <w:rFonts w:ascii="宋体" w:hAnsi="宋体" w:hint="eastAsia"/>
          <w:sz w:val="24"/>
          <w:szCs w:val="24"/>
        </w:rPr>
        <w:t>2.3如供应商须知资料表中写明允许采购进口产品，供应商应保证所报产品已在中国关境内并已履行合法报通关手续。若供应商须知资料表中未写明允许采购进口产品，供应商以进口产品参与报价的，其报价将被拒绝。</w:t>
      </w:r>
    </w:p>
    <w:p w14:paraId="1DD6574A" w14:textId="77777777" w:rsidR="00E31C2A" w:rsidRDefault="00E31C2A">
      <w:pPr>
        <w:spacing w:line="360" w:lineRule="auto"/>
        <w:rPr>
          <w:rFonts w:ascii="宋体" w:hAnsi="宋体"/>
          <w:sz w:val="24"/>
          <w:szCs w:val="24"/>
        </w:rPr>
      </w:pPr>
      <w:r>
        <w:rPr>
          <w:rFonts w:ascii="宋体" w:hAnsi="宋体" w:hint="eastAsia"/>
          <w:sz w:val="24"/>
          <w:szCs w:val="24"/>
        </w:rPr>
        <w:lastRenderedPageBreak/>
        <w:t>2.4 如供应商须知资料表中允许联合体报价，对联合体规定如下：</w:t>
      </w:r>
    </w:p>
    <w:p w14:paraId="42DF6C54" w14:textId="77777777" w:rsidR="00E31C2A" w:rsidRDefault="00E31C2A">
      <w:pPr>
        <w:spacing w:line="360" w:lineRule="auto"/>
        <w:ind w:leftChars="228" w:left="1199" w:hangingChars="300" w:hanging="720"/>
        <w:rPr>
          <w:rFonts w:ascii="宋体" w:hAnsi="宋体"/>
          <w:sz w:val="24"/>
          <w:szCs w:val="24"/>
        </w:rPr>
      </w:pPr>
      <w:r>
        <w:rPr>
          <w:rFonts w:ascii="宋体" w:hAnsi="宋体" w:hint="eastAsia"/>
          <w:sz w:val="24"/>
          <w:szCs w:val="24"/>
        </w:rPr>
        <w:t>2.4.1 两个以上供应商可以组成一个报价联合体，以一个供应商的身份报价。（如适用）</w:t>
      </w:r>
    </w:p>
    <w:p w14:paraId="104BA012" w14:textId="77777777" w:rsidR="00E31C2A" w:rsidRDefault="00E31C2A">
      <w:pPr>
        <w:spacing w:line="360" w:lineRule="auto"/>
        <w:ind w:leftChars="228" w:left="1199" w:hangingChars="300" w:hanging="720"/>
        <w:rPr>
          <w:rFonts w:ascii="宋体" w:hAnsi="宋体"/>
          <w:sz w:val="24"/>
          <w:szCs w:val="24"/>
        </w:rPr>
      </w:pPr>
      <w:r>
        <w:rPr>
          <w:rFonts w:ascii="宋体" w:hAnsi="宋体" w:hint="eastAsia"/>
          <w:sz w:val="24"/>
          <w:szCs w:val="24"/>
        </w:rPr>
        <w:t>2.4.2 联合体各方均应符合《中华人民共和国政府采购法》第二十二条规定的条件。（如适用）</w:t>
      </w:r>
    </w:p>
    <w:p w14:paraId="404885F1" w14:textId="77777777" w:rsidR="00E31C2A" w:rsidRDefault="00E31C2A">
      <w:pPr>
        <w:spacing w:line="360" w:lineRule="auto"/>
        <w:ind w:leftChars="228" w:left="1199" w:hangingChars="300" w:hanging="720"/>
        <w:rPr>
          <w:rFonts w:ascii="宋体" w:hAnsi="宋体"/>
          <w:sz w:val="24"/>
          <w:szCs w:val="24"/>
        </w:rPr>
      </w:pPr>
      <w:r>
        <w:rPr>
          <w:rFonts w:ascii="宋体" w:hAnsi="宋体" w:hint="eastAsia"/>
          <w:sz w:val="24"/>
          <w:szCs w:val="24"/>
        </w:rPr>
        <w:t>2.4.3 采购人根据采购项目对供应商的特殊要求，联合体中至少应当有一方符合其规定。（如适用）</w:t>
      </w:r>
    </w:p>
    <w:p w14:paraId="39473941" w14:textId="77777777" w:rsidR="00E31C2A" w:rsidRDefault="00E31C2A">
      <w:pPr>
        <w:spacing w:line="360" w:lineRule="auto"/>
        <w:ind w:leftChars="228" w:left="1199" w:hangingChars="300" w:hanging="720"/>
        <w:rPr>
          <w:rFonts w:ascii="宋体" w:hAnsi="宋体"/>
          <w:sz w:val="24"/>
          <w:szCs w:val="24"/>
        </w:rPr>
      </w:pPr>
      <w:r>
        <w:rPr>
          <w:rFonts w:ascii="宋体" w:hAnsi="宋体" w:hint="eastAsia"/>
          <w:sz w:val="24"/>
          <w:szCs w:val="24"/>
        </w:rPr>
        <w:t>2.4.4 联合体各方应签订共同投标协议，明确约定联合体各方承担的工作和相应的责任，并将共同报价协议连同磋商文件一并递交采购单位。（如适用）</w:t>
      </w:r>
    </w:p>
    <w:p w14:paraId="7C6C501F" w14:textId="77777777" w:rsidR="00E31C2A" w:rsidRDefault="00E31C2A">
      <w:pPr>
        <w:spacing w:line="360" w:lineRule="auto"/>
        <w:ind w:leftChars="228" w:left="1199" w:hangingChars="300" w:hanging="720"/>
        <w:rPr>
          <w:rFonts w:ascii="宋体" w:hAnsi="宋体"/>
          <w:sz w:val="24"/>
          <w:szCs w:val="24"/>
        </w:rPr>
      </w:pPr>
      <w:r>
        <w:rPr>
          <w:rFonts w:ascii="宋体" w:hAnsi="宋体" w:hint="eastAsia"/>
          <w:sz w:val="24"/>
          <w:szCs w:val="24"/>
        </w:rPr>
        <w:t xml:space="preserve">2.4.5 </w:t>
      </w:r>
      <w:r>
        <w:rPr>
          <w:rFonts w:ascii="宋体" w:hAnsi="宋体"/>
          <w:sz w:val="24"/>
          <w:szCs w:val="24"/>
        </w:rPr>
        <w:t>大中型企业和其他自然人、法人或者其他组织与小型、微型企业组成联合体共同参加</w:t>
      </w:r>
      <w:r>
        <w:rPr>
          <w:rFonts w:ascii="宋体" w:hAnsi="宋体" w:hint="eastAsia"/>
          <w:sz w:val="24"/>
          <w:szCs w:val="24"/>
        </w:rPr>
        <w:t>报价，共同投标</w:t>
      </w:r>
      <w:r>
        <w:rPr>
          <w:rFonts w:ascii="宋体" w:hAnsi="宋体"/>
          <w:sz w:val="24"/>
          <w:szCs w:val="24"/>
        </w:rPr>
        <w:t>协议中</w:t>
      </w:r>
      <w:r>
        <w:rPr>
          <w:rFonts w:ascii="宋体" w:hAnsi="宋体" w:hint="eastAsia"/>
          <w:sz w:val="24"/>
          <w:szCs w:val="24"/>
        </w:rPr>
        <w:t>应写明</w:t>
      </w:r>
      <w:r>
        <w:rPr>
          <w:rFonts w:ascii="宋体" w:hAnsi="宋体"/>
          <w:sz w:val="24"/>
          <w:szCs w:val="24"/>
        </w:rPr>
        <w:t>小型、微型企业的协议合同金额占到</w:t>
      </w:r>
      <w:r>
        <w:rPr>
          <w:rFonts w:ascii="宋体" w:hAnsi="宋体" w:hint="eastAsia"/>
          <w:sz w:val="24"/>
          <w:szCs w:val="24"/>
        </w:rPr>
        <w:t>共同报价</w:t>
      </w:r>
      <w:r>
        <w:rPr>
          <w:rFonts w:ascii="宋体" w:hAnsi="宋体"/>
          <w:sz w:val="24"/>
          <w:szCs w:val="24"/>
        </w:rPr>
        <w:t>协议合同总金额</w:t>
      </w:r>
      <w:r>
        <w:rPr>
          <w:rFonts w:ascii="宋体" w:hAnsi="宋体" w:hint="eastAsia"/>
          <w:sz w:val="24"/>
          <w:szCs w:val="24"/>
        </w:rPr>
        <w:t>的比例。（如适用）</w:t>
      </w:r>
    </w:p>
    <w:p w14:paraId="624AA979" w14:textId="77777777" w:rsidR="00E31C2A" w:rsidRDefault="00E31C2A">
      <w:pPr>
        <w:spacing w:line="360" w:lineRule="auto"/>
        <w:ind w:leftChars="228" w:left="1199" w:hangingChars="300" w:hanging="720"/>
        <w:rPr>
          <w:rFonts w:ascii="宋体" w:hAnsi="宋体"/>
          <w:sz w:val="24"/>
          <w:szCs w:val="24"/>
        </w:rPr>
      </w:pPr>
      <w:r>
        <w:rPr>
          <w:rFonts w:ascii="宋体" w:hAnsi="宋体" w:hint="eastAsia"/>
          <w:sz w:val="24"/>
          <w:szCs w:val="24"/>
        </w:rPr>
        <w:t>2.4.6 联合体各方签订共同报价协议后，不得再以自己名义单独在同一项目中报价，也不得组成新的联合体参加同一项目报价。（如适用）</w:t>
      </w:r>
    </w:p>
    <w:p w14:paraId="65547CAB" w14:textId="77777777" w:rsidR="00E31C2A" w:rsidRDefault="00E31C2A">
      <w:pPr>
        <w:spacing w:line="360" w:lineRule="auto"/>
        <w:ind w:leftChars="228" w:left="1199" w:hangingChars="300" w:hanging="720"/>
        <w:rPr>
          <w:rFonts w:ascii="宋体" w:hAnsi="宋体"/>
          <w:sz w:val="24"/>
          <w:szCs w:val="24"/>
        </w:rPr>
      </w:pPr>
      <w:r>
        <w:rPr>
          <w:rFonts w:ascii="宋体" w:hAnsi="宋体" w:hint="eastAsia"/>
          <w:sz w:val="24"/>
          <w:szCs w:val="24"/>
        </w:rPr>
        <w:t>2.4.7 联合体各方在同一磋商采购项目中以自己名义单独报价或者参加其他联合体报价的，相关报价均无效。（如适用）</w:t>
      </w:r>
    </w:p>
    <w:p w14:paraId="753F93AB" w14:textId="77777777" w:rsidR="00E31C2A" w:rsidRDefault="00E31C2A">
      <w:pPr>
        <w:spacing w:line="360" w:lineRule="auto"/>
        <w:ind w:firstLineChars="200" w:firstLine="480"/>
        <w:rPr>
          <w:rFonts w:ascii="宋体" w:hAnsi="宋体"/>
          <w:sz w:val="24"/>
          <w:szCs w:val="24"/>
        </w:rPr>
      </w:pPr>
      <w:r>
        <w:rPr>
          <w:rFonts w:ascii="宋体" w:hAnsi="宋体" w:hint="eastAsia"/>
          <w:sz w:val="24"/>
          <w:szCs w:val="24"/>
        </w:rPr>
        <w:t>2.4.8 对联合体报价的其他资格要求见供应商须知资料表。（如适用）</w:t>
      </w:r>
    </w:p>
    <w:p w14:paraId="23110860" w14:textId="77777777" w:rsidR="00E31C2A" w:rsidRDefault="00E31C2A">
      <w:pPr>
        <w:spacing w:line="360" w:lineRule="auto"/>
        <w:ind w:left="480" w:hangingChars="200" w:hanging="480"/>
        <w:rPr>
          <w:rFonts w:ascii="宋体" w:hAnsi="宋体"/>
          <w:sz w:val="24"/>
          <w:szCs w:val="24"/>
        </w:rPr>
      </w:pPr>
      <w:r>
        <w:rPr>
          <w:rFonts w:ascii="宋体" w:hAnsi="宋体" w:hint="eastAsia"/>
          <w:sz w:val="24"/>
          <w:szCs w:val="24"/>
        </w:rPr>
        <w:t>2.5 凡受托为本次采购项目进行整体设计、规范编制或者项目管理、监理、检测等服务的供应商，及相关联的附属机构，不得参与报价；单位负责人为同一人或者存在直接控股、管理关系的不同供应商，不得同时参加同一包号的政府采购活动。</w:t>
      </w:r>
    </w:p>
    <w:p w14:paraId="5F7B0B16" w14:textId="77777777" w:rsidR="00E31C2A" w:rsidRDefault="00E31C2A">
      <w:pPr>
        <w:spacing w:line="360" w:lineRule="auto"/>
        <w:ind w:left="480" w:rightChars="50" w:right="105" w:hangingChars="200" w:hanging="480"/>
        <w:jc w:val="left"/>
        <w:rPr>
          <w:rFonts w:ascii="宋体" w:hAnsi="宋体"/>
          <w:sz w:val="24"/>
          <w:szCs w:val="24"/>
        </w:rPr>
      </w:pPr>
      <w:r>
        <w:rPr>
          <w:rFonts w:ascii="宋体" w:hAnsi="宋体" w:hint="eastAsia"/>
          <w:sz w:val="24"/>
          <w:szCs w:val="24"/>
        </w:rPr>
        <w:t>2.6凡在法律或财务上不能独立合法经营，或在法律或财务上不能独立于本项目磋商采购单位的任何机构，不得参加报价。</w:t>
      </w:r>
    </w:p>
    <w:p w14:paraId="0E653E63" w14:textId="77777777" w:rsidR="00E31C2A" w:rsidRDefault="00E31C2A">
      <w:pPr>
        <w:spacing w:line="360" w:lineRule="auto"/>
        <w:ind w:left="480" w:rightChars="50" w:right="105" w:hangingChars="200" w:hanging="480"/>
        <w:jc w:val="left"/>
        <w:rPr>
          <w:rFonts w:ascii="宋体" w:hAnsi="宋体"/>
          <w:sz w:val="24"/>
          <w:szCs w:val="24"/>
        </w:rPr>
      </w:pPr>
      <w:r>
        <w:rPr>
          <w:rFonts w:ascii="宋体" w:hAnsi="宋体" w:hint="eastAsia"/>
          <w:sz w:val="24"/>
          <w:szCs w:val="24"/>
        </w:rPr>
        <w:t>2</w:t>
      </w:r>
      <w:r>
        <w:rPr>
          <w:rFonts w:ascii="宋体" w:hAnsi="宋体"/>
          <w:sz w:val="24"/>
          <w:szCs w:val="24"/>
        </w:rPr>
        <w:t xml:space="preserve">.7 </w:t>
      </w:r>
      <w:r>
        <w:rPr>
          <w:rFonts w:ascii="宋体" w:hAnsi="宋体" w:hint="eastAsia"/>
          <w:sz w:val="24"/>
          <w:szCs w:val="24"/>
        </w:rPr>
        <w:t>供应商信用信息</w:t>
      </w:r>
    </w:p>
    <w:p w14:paraId="5D1704F3" w14:textId="77777777" w:rsidR="00E31C2A" w:rsidRDefault="00E31C2A">
      <w:pPr>
        <w:spacing w:line="360" w:lineRule="auto"/>
        <w:ind w:rightChars="50" w:right="105" w:firstLineChars="177" w:firstLine="425"/>
        <w:jc w:val="left"/>
        <w:rPr>
          <w:rFonts w:ascii="宋体" w:hAnsi="宋体"/>
          <w:sz w:val="24"/>
          <w:szCs w:val="24"/>
        </w:rPr>
      </w:pPr>
      <w:r>
        <w:rPr>
          <w:rFonts w:ascii="宋体" w:hAnsi="宋体" w:hint="eastAsia"/>
          <w:sz w:val="24"/>
          <w:szCs w:val="24"/>
        </w:rPr>
        <w:t>信用信息查询渠道：“信用中国”网站（www.creditchina.gov.cn）、中国政府采购网（www.ccgp.gov.cn）。</w:t>
      </w:r>
    </w:p>
    <w:p w14:paraId="5725C5D4" w14:textId="77777777" w:rsidR="00E31C2A" w:rsidRDefault="00E31C2A">
      <w:pPr>
        <w:spacing w:line="360" w:lineRule="auto"/>
        <w:ind w:rightChars="50" w:right="105" w:firstLineChars="177" w:firstLine="425"/>
        <w:jc w:val="left"/>
        <w:rPr>
          <w:rFonts w:ascii="宋体" w:hAnsi="宋体"/>
          <w:sz w:val="24"/>
          <w:szCs w:val="24"/>
        </w:rPr>
      </w:pPr>
      <w:r>
        <w:rPr>
          <w:rFonts w:ascii="宋体" w:hAnsi="宋体" w:hint="eastAsia"/>
          <w:sz w:val="24"/>
          <w:szCs w:val="24"/>
        </w:rPr>
        <w:t>信用信息查询记录和证据留存的具体方式：以网站截图打印稿形式留存。</w:t>
      </w:r>
    </w:p>
    <w:p w14:paraId="5F2330E7" w14:textId="77777777" w:rsidR="00E31C2A" w:rsidRDefault="00E31C2A">
      <w:pPr>
        <w:spacing w:line="360" w:lineRule="auto"/>
        <w:ind w:rightChars="50" w:right="105" w:firstLineChars="177" w:firstLine="425"/>
        <w:jc w:val="left"/>
        <w:rPr>
          <w:rFonts w:ascii="宋体" w:hAnsi="宋体"/>
          <w:sz w:val="24"/>
          <w:szCs w:val="24"/>
        </w:rPr>
      </w:pPr>
      <w:r>
        <w:rPr>
          <w:rFonts w:ascii="宋体" w:hAnsi="宋体" w:hint="eastAsia"/>
          <w:sz w:val="24"/>
          <w:szCs w:val="24"/>
        </w:rPr>
        <w:t>信用信息查询截止时点：磋商日期当天。</w:t>
      </w:r>
    </w:p>
    <w:p w14:paraId="6417F46B" w14:textId="77777777" w:rsidR="00E31C2A" w:rsidRDefault="00E31C2A">
      <w:pPr>
        <w:spacing w:line="360" w:lineRule="auto"/>
        <w:ind w:rightChars="50" w:right="105" w:firstLineChars="177" w:firstLine="425"/>
        <w:jc w:val="left"/>
        <w:rPr>
          <w:rFonts w:ascii="宋体" w:hAnsi="宋体"/>
          <w:sz w:val="24"/>
          <w:szCs w:val="24"/>
        </w:rPr>
      </w:pPr>
      <w:r>
        <w:rPr>
          <w:rFonts w:ascii="宋体" w:hAnsi="宋体" w:hint="eastAsia"/>
          <w:sz w:val="24"/>
          <w:szCs w:val="24"/>
        </w:rPr>
        <w:t>如供应商为“信用中国”网站（www.creditchina.gov.cn）中列入失信被</w:t>
      </w:r>
      <w:r>
        <w:rPr>
          <w:rFonts w:ascii="宋体" w:hAnsi="宋体" w:hint="eastAsia"/>
          <w:sz w:val="24"/>
          <w:szCs w:val="24"/>
        </w:rPr>
        <w:lastRenderedPageBreak/>
        <w:t>执行人或重大税收违法案件当事人名单的供应商，或为中国政府采购网（www.ccgp.gov.cn）政府采购严重违法失信行为记录名单中被财政部门禁止参加政府采购活动的供应商，则其响应将被拒绝。</w:t>
      </w:r>
    </w:p>
    <w:p w14:paraId="0608994C" w14:textId="77777777" w:rsidR="00E31C2A" w:rsidRDefault="00E31C2A">
      <w:pPr>
        <w:spacing w:line="360" w:lineRule="auto"/>
        <w:ind w:rightChars="50" w:right="105" w:firstLineChars="177" w:firstLine="425"/>
        <w:jc w:val="left"/>
        <w:rPr>
          <w:rFonts w:ascii="宋体" w:hAnsi="宋体"/>
          <w:sz w:val="24"/>
          <w:szCs w:val="24"/>
        </w:rPr>
      </w:pPr>
      <w:r>
        <w:rPr>
          <w:rFonts w:ascii="宋体" w:hAnsi="宋体" w:hint="eastAsia"/>
          <w:sz w:val="24"/>
          <w:szCs w:val="24"/>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12EDA5B8" w14:textId="77777777" w:rsidR="00E31C2A" w:rsidRDefault="00E31C2A">
      <w:pPr>
        <w:spacing w:line="360" w:lineRule="auto"/>
        <w:ind w:left="480" w:rightChars="50" w:right="105" w:hangingChars="200" w:hanging="480"/>
        <w:jc w:val="left"/>
        <w:rPr>
          <w:rFonts w:ascii="宋体" w:hAnsi="宋体"/>
          <w:sz w:val="24"/>
          <w:szCs w:val="24"/>
        </w:rPr>
      </w:pPr>
      <w:r>
        <w:rPr>
          <w:rFonts w:ascii="宋体" w:hAnsi="宋体" w:hint="eastAsia"/>
          <w:sz w:val="24"/>
          <w:szCs w:val="24"/>
        </w:rPr>
        <w:t>2.7供应商在项目采购过程中不得向采购人和采购代理机构提供、给予任何有价值的物品，一经发现，其供应商资格将被取消。</w:t>
      </w:r>
    </w:p>
    <w:p w14:paraId="41FB44A8" w14:textId="77777777" w:rsidR="00E31C2A" w:rsidRDefault="00E31C2A">
      <w:pPr>
        <w:spacing w:line="360" w:lineRule="auto"/>
        <w:ind w:left="360" w:rightChars="50" w:right="105" w:hangingChars="150" w:hanging="360"/>
        <w:jc w:val="left"/>
        <w:rPr>
          <w:rFonts w:ascii="宋体" w:hAnsi="宋体"/>
          <w:sz w:val="24"/>
          <w:szCs w:val="24"/>
        </w:rPr>
      </w:pPr>
      <w:r>
        <w:rPr>
          <w:rFonts w:ascii="宋体" w:hAnsi="宋体" w:hint="eastAsia"/>
          <w:sz w:val="24"/>
          <w:szCs w:val="24"/>
        </w:rPr>
        <w:t>2.8采购人和采购代理机构在任何时候发现供应商以他人名义报价、相互串通报价，供应商递交的响应文件中递交虚假资料或失实资料的，或者以其他方式弄虚作假的，其报价将被拒绝并没收其磋商保证金，并视情况依法追究责任。</w:t>
      </w:r>
    </w:p>
    <w:p w14:paraId="5F85BF70" w14:textId="77777777" w:rsidR="00E31C2A" w:rsidRDefault="00E31C2A">
      <w:pPr>
        <w:pStyle w:val="30"/>
        <w:rPr>
          <w:rFonts w:ascii="宋体" w:hAnsi="宋体"/>
        </w:rPr>
      </w:pPr>
      <w:bookmarkStart w:id="54" w:name="_Toc4009584"/>
      <w:bookmarkStart w:id="55" w:name="_Toc140796992"/>
      <w:r>
        <w:rPr>
          <w:rFonts w:ascii="宋体" w:hAnsi="宋体" w:hint="eastAsia"/>
        </w:rPr>
        <w:t>3. 磋商费用</w:t>
      </w:r>
      <w:bookmarkEnd w:id="54"/>
      <w:bookmarkEnd w:id="55"/>
    </w:p>
    <w:p w14:paraId="290E26CC" w14:textId="77777777" w:rsidR="00E31C2A" w:rsidRDefault="00E31C2A">
      <w:pPr>
        <w:tabs>
          <w:tab w:val="left" w:pos="8640"/>
        </w:tabs>
        <w:spacing w:line="360" w:lineRule="auto"/>
        <w:ind w:left="600" w:rightChars="134" w:right="281" w:hangingChars="250" w:hanging="600"/>
        <w:rPr>
          <w:rFonts w:ascii="宋体" w:hAnsi="宋体"/>
          <w:sz w:val="24"/>
          <w:szCs w:val="24"/>
        </w:rPr>
      </w:pPr>
      <w:r>
        <w:rPr>
          <w:rFonts w:ascii="宋体" w:hAnsi="宋体" w:hint="eastAsia"/>
          <w:sz w:val="24"/>
          <w:szCs w:val="24"/>
        </w:rPr>
        <w:t>3.1  供应商应承担所有与编写和递交响应文件有关的费用，不论磋商结果如何，“供应商须知资料表”中所述的采购代理机构和采购人均无义务和责任承担这些费用。</w:t>
      </w:r>
    </w:p>
    <w:p w14:paraId="1EF3244C" w14:textId="77777777" w:rsidR="00E31C2A" w:rsidRDefault="00E31C2A">
      <w:pPr>
        <w:tabs>
          <w:tab w:val="left" w:pos="8640"/>
        </w:tabs>
        <w:spacing w:line="360" w:lineRule="auto"/>
        <w:ind w:left="720" w:rightChars="134" w:right="281" w:hanging="720"/>
        <w:rPr>
          <w:rFonts w:ascii="宋体" w:hAnsi="宋体"/>
          <w:sz w:val="24"/>
          <w:szCs w:val="24"/>
        </w:rPr>
      </w:pPr>
      <w:r>
        <w:rPr>
          <w:rFonts w:ascii="宋体" w:hAnsi="宋体" w:hint="eastAsia"/>
          <w:sz w:val="24"/>
          <w:szCs w:val="24"/>
        </w:rPr>
        <w:t>3.2  采购人不给予供应商任何补偿。</w:t>
      </w:r>
    </w:p>
    <w:p w14:paraId="70C43652" w14:textId="77777777" w:rsidR="00E31C2A" w:rsidRDefault="00E31C2A">
      <w:pPr>
        <w:pStyle w:val="20"/>
        <w:rPr>
          <w:rFonts w:ascii="宋体" w:hAnsi="宋体"/>
        </w:rPr>
      </w:pPr>
      <w:bookmarkStart w:id="56" w:name="_Toc4009585"/>
      <w:bookmarkStart w:id="57" w:name="_Toc140796993"/>
      <w:r>
        <w:rPr>
          <w:rFonts w:ascii="宋体" w:hAnsi="宋体" w:hint="eastAsia"/>
        </w:rPr>
        <w:t>二、竞争性磋商文件</w:t>
      </w:r>
      <w:bookmarkEnd w:id="56"/>
      <w:bookmarkEnd w:id="57"/>
    </w:p>
    <w:p w14:paraId="3264E944" w14:textId="77777777" w:rsidR="00E31C2A" w:rsidRDefault="00E31C2A">
      <w:pPr>
        <w:pStyle w:val="30"/>
        <w:rPr>
          <w:rFonts w:ascii="宋体" w:hAnsi="宋体"/>
        </w:rPr>
      </w:pPr>
      <w:bookmarkStart w:id="58" w:name="_Toc4009586"/>
      <w:bookmarkStart w:id="59" w:name="_Toc140796994"/>
      <w:r>
        <w:rPr>
          <w:rFonts w:ascii="宋体" w:hAnsi="宋体" w:hint="eastAsia"/>
        </w:rPr>
        <w:t>4. 竞争性磋商文件构成</w:t>
      </w:r>
      <w:bookmarkEnd w:id="58"/>
      <w:bookmarkEnd w:id="59"/>
    </w:p>
    <w:p w14:paraId="6455AABF" w14:textId="77777777" w:rsidR="00E31C2A" w:rsidRDefault="00E31C2A">
      <w:pPr>
        <w:tabs>
          <w:tab w:val="left" w:pos="8640"/>
        </w:tabs>
        <w:spacing w:line="360" w:lineRule="auto"/>
        <w:ind w:rightChars="134" w:right="281"/>
        <w:rPr>
          <w:rFonts w:ascii="宋体" w:hAnsi="宋体"/>
          <w:sz w:val="24"/>
          <w:szCs w:val="24"/>
        </w:rPr>
      </w:pPr>
      <w:r>
        <w:rPr>
          <w:rFonts w:ascii="宋体" w:hAnsi="宋体" w:hint="eastAsia"/>
          <w:sz w:val="24"/>
          <w:szCs w:val="24"/>
        </w:rPr>
        <w:t>4.1   要求提供的货物/服务、磋商过程在竞争性磋商文件中均有说明。</w:t>
      </w:r>
    </w:p>
    <w:p w14:paraId="45844172" w14:textId="77777777" w:rsidR="00E31C2A" w:rsidRDefault="00E31C2A">
      <w:pPr>
        <w:spacing w:before="120" w:line="360" w:lineRule="auto"/>
        <w:ind w:firstLineChars="200" w:firstLine="480"/>
        <w:rPr>
          <w:rFonts w:ascii="宋体" w:hAnsi="宋体"/>
          <w:sz w:val="24"/>
          <w:szCs w:val="24"/>
        </w:rPr>
      </w:pPr>
      <w:r>
        <w:rPr>
          <w:rFonts w:ascii="宋体" w:hAnsi="宋体" w:hint="eastAsia"/>
          <w:sz w:val="24"/>
          <w:szCs w:val="24"/>
        </w:rPr>
        <w:t xml:space="preserve">  竞争性磋商文件共七章，内容如下： </w:t>
      </w:r>
    </w:p>
    <w:p w14:paraId="7DCF8701" w14:textId="77777777" w:rsidR="00E31C2A" w:rsidRDefault="00E31C2A">
      <w:pPr>
        <w:spacing w:before="120" w:line="360" w:lineRule="auto"/>
        <w:ind w:firstLineChars="300" w:firstLine="720"/>
        <w:rPr>
          <w:rFonts w:ascii="宋体" w:hAnsi="宋体"/>
          <w:sz w:val="24"/>
          <w:szCs w:val="24"/>
        </w:rPr>
      </w:pPr>
      <w:r>
        <w:rPr>
          <w:rFonts w:ascii="宋体" w:hAnsi="宋体" w:hint="eastAsia"/>
          <w:sz w:val="24"/>
          <w:szCs w:val="24"/>
        </w:rPr>
        <w:t>第一章 竞争性磋商邀请书</w:t>
      </w:r>
    </w:p>
    <w:p w14:paraId="1D7B3457" w14:textId="77777777" w:rsidR="00E31C2A" w:rsidRDefault="00E31C2A">
      <w:pPr>
        <w:spacing w:before="120" w:line="360" w:lineRule="auto"/>
        <w:ind w:firstLineChars="300" w:firstLine="720"/>
        <w:rPr>
          <w:rFonts w:ascii="宋体" w:hAnsi="宋体"/>
          <w:sz w:val="24"/>
          <w:szCs w:val="24"/>
        </w:rPr>
      </w:pPr>
      <w:r>
        <w:rPr>
          <w:rFonts w:ascii="宋体" w:hAnsi="宋体" w:hint="eastAsia"/>
          <w:sz w:val="24"/>
          <w:szCs w:val="24"/>
        </w:rPr>
        <w:t>第二章 供应商须知资料表</w:t>
      </w:r>
    </w:p>
    <w:p w14:paraId="1A93B491" w14:textId="77777777" w:rsidR="00E31C2A" w:rsidRDefault="00E31C2A">
      <w:pPr>
        <w:spacing w:before="120" w:line="360" w:lineRule="auto"/>
        <w:ind w:firstLineChars="300" w:firstLine="720"/>
        <w:rPr>
          <w:rFonts w:ascii="宋体" w:hAnsi="宋体"/>
          <w:sz w:val="24"/>
          <w:szCs w:val="24"/>
        </w:rPr>
      </w:pPr>
      <w:r>
        <w:rPr>
          <w:rFonts w:ascii="宋体" w:hAnsi="宋体" w:hint="eastAsia"/>
          <w:sz w:val="24"/>
          <w:szCs w:val="24"/>
        </w:rPr>
        <w:t>第三章 供应商须知</w:t>
      </w:r>
    </w:p>
    <w:p w14:paraId="2F82D2AD" w14:textId="77777777" w:rsidR="00E31C2A" w:rsidRDefault="00E31C2A">
      <w:pPr>
        <w:spacing w:before="120" w:line="360" w:lineRule="auto"/>
        <w:ind w:firstLineChars="300" w:firstLine="720"/>
        <w:rPr>
          <w:rFonts w:ascii="宋体" w:hAnsi="宋体"/>
          <w:sz w:val="24"/>
          <w:szCs w:val="24"/>
        </w:rPr>
      </w:pPr>
      <w:r>
        <w:rPr>
          <w:rFonts w:ascii="宋体" w:hAnsi="宋体" w:hint="eastAsia"/>
          <w:sz w:val="24"/>
          <w:szCs w:val="24"/>
        </w:rPr>
        <w:t>第四章 项目需求</w:t>
      </w:r>
    </w:p>
    <w:p w14:paraId="48D912EF" w14:textId="77777777" w:rsidR="00E31C2A" w:rsidRDefault="00E31C2A">
      <w:pPr>
        <w:spacing w:before="120" w:line="360" w:lineRule="auto"/>
        <w:ind w:firstLineChars="300" w:firstLine="720"/>
        <w:rPr>
          <w:rFonts w:ascii="宋体" w:hAnsi="宋体"/>
          <w:sz w:val="24"/>
          <w:szCs w:val="24"/>
        </w:rPr>
      </w:pPr>
      <w:r>
        <w:rPr>
          <w:rFonts w:ascii="宋体" w:hAnsi="宋体" w:hint="eastAsia"/>
          <w:sz w:val="24"/>
          <w:szCs w:val="24"/>
        </w:rPr>
        <w:t>第五章 评审办法及评分标准</w:t>
      </w:r>
    </w:p>
    <w:p w14:paraId="4AB83DBB" w14:textId="77777777" w:rsidR="00E31C2A" w:rsidRDefault="00E31C2A">
      <w:pPr>
        <w:spacing w:before="120" w:line="360" w:lineRule="auto"/>
        <w:ind w:firstLineChars="300" w:firstLine="720"/>
        <w:rPr>
          <w:rFonts w:ascii="宋体" w:hAnsi="宋体"/>
          <w:sz w:val="24"/>
          <w:szCs w:val="24"/>
        </w:rPr>
      </w:pPr>
      <w:r>
        <w:rPr>
          <w:rFonts w:ascii="宋体" w:hAnsi="宋体" w:hint="eastAsia"/>
          <w:sz w:val="24"/>
          <w:szCs w:val="24"/>
        </w:rPr>
        <w:lastRenderedPageBreak/>
        <w:t>第六章 响应文件组成和格式</w:t>
      </w:r>
    </w:p>
    <w:p w14:paraId="1924FFC9" w14:textId="77777777" w:rsidR="00E31C2A" w:rsidRDefault="00E31C2A">
      <w:pPr>
        <w:spacing w:before="120" w:line="360" w:lineRule="auto"/>
        <w:ind w:firstLineChars="300" w:firstLine="720"/>
        <w:rPr>
          <w:rFonts w:ascii="宋体" w:hAnsi="宋体"/>
          <w:sz w:val="24"/>
          <w:szCs w:val="24"/>
        </w:rPr>
      </w:pPr>
      <w:r>
        <w:rPr>
          <w:rFonts w:ascii="宋体" w:hAnsi="宋体" w:hint="eastAsia"/>
          <w:sz w:val="24"/>
          <w:szCs w:val="24"/>
        </w:rPr>
        <w:t>第七章 合同格式</w:t>
      </w:r>
    </w:p>
    <w:p w14:paraId="3B75751F" w14:textId="77777777" w:rsidR="00E31C2A" w:rsidRDefault="00E31C2A">
      <w:pPr>
        <w:tabs>
          <w:tab w:val="left" w:pos="8640"/>
        </w:tabs>
        <w:spacing w:line="360" w:lineRule="auto"/>
        <w:ind w:left="720" w:rightChars="134" w:right="281" w:hangingChars="300" w:hanging="720"/>
        <w:rPr>
          <w:rFonts w:ascii="宋体" w:hAnsi="宋体"/>
          <w:sz w:val="24"/>
          <w:szCs w:val="24"/>
        </w:rPr>
      </w:pPr>
      <w:r>
        <w:rPr>
          <w:rFonts w:ascii="宋体" w:hAnsi="宋体" w:hint="eastAsia"/>
          <w:sz w:val="24"/>
          <w:szCs w:val="24"/>
        </w:rPr>
        <w:t>4.2   供应商应认真阅读竞争性磋商文件中所有的事项、格式、条款和规范等。如供应商没有按照磋商文件要求提交全部资料，或者响应文件没有对磋商文件在各方面都做出实质性响应是供应商的风险，并可能导致其响应无效。</w:t>
      </w:r>
    </w:p>
    <w:p w14:paraId="241AFB75" w14:textId="77777777" w:rsidR="00E31C2A" w:rsidRDefault="00E31C2A">
      <w:pPr>
        <w:pStyle w:val="30"/>
        <w:rPr>
          <w:rFonts w:ascii="宋体" w:hAnsi="宋体"/>
        </w:rPr>
      </w:pPr>
      <w:bookmarkStart w:id="60" w:name="_Toc4009587"/>
      <w:bookmarkStart w:id="61" w:name="_Toc140796995"/>
      <w:r>
        <w:rPr>
          <w:rFonts w:ascii="宋体" w:hAnsi="宋体" w:hint="eastAsia"/>
        </w:rPr>
        <w:t>5. 竞争性磋商文件的澄清</w:t>
      </w:r>
      <w:bookmarkEnd w:id="60"/>
      <w:bookmarkEnd w:id="61"/>
    </w:p>
    <w:p w14:paraId="3A2D7F23" w14:textId="77777777" w:rsidR="00E31C2A" w:rsidRDefault="00E31C2A">
      <w:pPr>
        <w:tabs>
          <w:tab w:val="left" w:pos="8640"/>
        </w:tabs>
        <w:spacing w:line="360" w:lineRule="auto"/>
        <w:ind w:left="780" w:rightChars="134" w:right="281" w:hangingChars="325" w:hanging="780"/>
        <w:rPr>
          <w:rFonts w:ascii="宋体" w:hAnsi="宋体"/>
          <w:sz w:val="24"/>
          <w:szCs w:val="24"/>
        </w:rPr>
      </w:pPr>
      <w:r>
        <w:rPr>
          <w:rFonts w:ascii="宋体" w:hAnsi="宋体" w:hint="eastAsia"/>
          <w:sz w:val="24"/>
          <w:szCs w:val="24"/>
        </w:rPr>
        <w:t>5.1  任何要求对竞争性磋商文件进行澄清的供应商，均应以书面形式通知采购代理机构或采购人，采购代理机构对其在资料表中所述递交磋商文件截止期以前收到的对竞争性磋商文件的澄清要求将以书面形式予以答复，同时将书面答复通知所有购买竞争性磋商文件的供应商(答复中不注明问题的来源)。</w:t>
      </w:r>
    </w:p>
    <w:p w14:paraId="7E732E10" w14:textId="77777777" w:rsidR="00E31C2A" w:rsidRDefault="00E31C2A">
      <w:pPr>
        <w:pStyle w:val="30"/>
        <w:rPr>
          <w:rFonts w:ascii="宋体" w:hAnsi="宋体"/>
        </w:rPr>
      </w:pPr>
      <w:bookmarkStart w:id="62" w:name="_Toc4009588"/>
      <w:bookmarkStart w:id="63" w:name="_Toc140796996"/>
      <w:r>
        <w:rPr>
          <w:rFonts w:ascii="宋体" w:hAnsi="宋体" w:hint="eastAsia"/>
        </w:rPr>
        <w:t>6. 对竞争性磋商文件的修改</w:t>
      </w:r>
      <w:bookmarkEnd w:id="62"/>
      <w:bookmarkEnd w:id="63"/>
    </w:p>
    <w:p w14:paraId="23BB1F8A" w14:textId="77777777" w:rsidR="00E31C2A" w:rsidRDefault="00E31C2A">
      <w:pPr>
        <w:tabs>
          <w:tab w:val="left" w:pos="8640"/>
        </w:tabs>
        <w:spacing w:line="360" w:lineRule="auto"/>
        <w:ind w:left="720" w:rightChars="134" w:right="281" w:hangingChars="300" w:hanging="720"/>
        <w:rPr>
          <w:rFonts w:ascii="宋体" w:hAnsi="宋体"/>
          <w:sz w:val="24"/>
          <w:szCs w:val="24"/>
        </w:rPr>
      </w:pPr>
      <w:r>
        <w:rPr>
          <w:rFonts w:ascii="宋体" w:hAnsi="宋体" w:hint="eastAsia"/>
          <w:sz w:val="24"/>
          <w:szCs w:val="24"/>
        </w:rPr>
        <w:t>6.1   在响应文件递交截止日期前的任何时候，无论出于何种原因，采购代理机构可主动地或在解答供应商提出的澄清问题时对竞争性磋商文件进行修改。</w:t>
      </w:r>
    </w:p>
    <w:p w14:paraId="5CB5B132" w14:textId="77777777" w:rsidR="00E31C2A" w:rsidRDefault="00E31C2A">
      <w:pPr>
        <w:tabs>
          <w:tab w:val="left" w:pos="8640"/>
        </w:tabs>
        <w:spacing w:line="360" w:lineRule="auto"/>
        <w:ind w:left="720" w:rightChars="134" w:right="281" w:hangingChars="300" w:hanging="720"/>
        <w:rPr>
          <w:rFonts w:ascii="宋体" w:hAnsi="宋体"/>
          <w:sz w:val="24"/>
          <w:szCs w:val="24"/>
        </w:rPr>
      </w:pPr>
      <w:r>
        <w:rPr>
          <w:rFonts w:ascii="宋体" w:hAnsi="宋体" w:hint="eastAsia"/>
          <w:sz w:val="24"/>
          <w:szCs w:val="24"/>
        </w:rPr>
        <w:t>6.2   竞争性磋商文件的修改将以书面形式通知所有购买竞争性磋商文件的供应商，并对其具有约束力。供应商在收到上述通知后，应立即向采购代理机构回函确认回复。</w:t>
      </w:r>
    </w:p>
    <w:p w14:paraId="415BB09E" w14:textId="77777777" w:rsidR="00E31C2A" w:rsidRDefault="00E31C2A">
      <w:pPr>
        <w:pStyle w:val="20"/>
        <w:rPr>
          <w:rFonts w:ascii="宋体" w:hAnsi="宋体"/>
        </w:rPr>
      </w:pPr>
      <w:bookmarkStart w:id="64" w:name="_Toc4009589"/>
      <w:bookmarkStart w:id="65" w:name="_Toc140796997"/>
      <w:r>
        <w:rPr>
          <w:rFonts w:ascii="宋体" w:hAnsi="宋体" w:hint="eastAsia"/>
        </w:rPr>
        <w:t>三、响应文件的编制</w:t>
      </w:r>
      <w:bookmarkEnd w:id="64"/>
      <w:bookmarkEnd w:id="65"/>
    </w:p>
    <w:p w14:paraId="759374FD" w14:textId="77777777" w:rsidR="00E31C2A" w:rsidRDefault="00E31C2A">
      <w:pPr>
        <w:pStyle w:val="30"/>
        <w:rPr>
          <w:rFonts w:ascii="宋体" w:hAnsi="宋体"/>
        </w:rPr>
      </w:pPr>
      <w:bookmarkStart w:id="66" w:name="_Toc4009590"/>
      <w:bookmarkStart w:id="67" w:name="_Toc140796998"/>
      <w:r>
        <w:rPr>
          <w:rFonts w:ascii="宋体" w:hAnsi="宋体" w:hint="eastAsia"/>
        </w:rPr>
        <w:t>7. 语言</w:t>
      </w:r>
      <w:bookmarkEnd w:id="66"/>
      <w:bookmarkEnd w:id="67"/>
    </w:p>
    <w:p w14:paraId="34FBF4B6" w14:textId="77777777" w:rsidR="00E31C2A" w:rsidRDefault="00E31C2A">
      <w:pPr>
        <w:tabs>
          <w:tab w:val="left" w:pos="8640"/>
        </w:tabs>
        <w:spacing w:line="360" w:lineRule="auto"/>
        <w:ind w:left="720" w:rightChars="134" w:right="281" w:hangingChars="300" w:hanging="720"/>
        <w:rPr>
          <w:rFonts w:ascii="宋体" w:hAnsi="宋体"/>
          <w:sz w:val="24"/>
          <w:szCs w:val="24"/>
        </w:rPr>
      </w:pPr>
      <w:r>
        <w:rPr>
          <w:rFonts w:ascii="宋体" w:hAnsi="宋体" w:hint="eastAsia"/>
          <w:sz w:val="24"/>
          <w:szCs w:val="24"/>
        </w:rPr>
        <w:t>7.1   供应商递交的响应文件以及供应商与采购代理机构和采购人就有关竞争性磋商的所有来往函电均应使用“供应商须知资料表”中规定的语言书写。供应商递交的证明文件和印制的资料可以用另一种语言，但应附有“供应商须知资料表”中规定语言的翻译本，在解释时以翻译本为准。</w:t>
      </w:r>
    </w:p>
    <w:p w14:paraId="40E7CC0C" w14:textId="77777777" w:rsidR="00E31C2A" w:rsidRDefault="00E31C2A">
      <w:pPr>
        <w:pStyle w:val="30"/>
        <w:rPr>
          <w:rFonts w:ascii="宋体" w:hAnsi="宋体"/>
        </w:rPr>
      </w:pPr>
      <w:bookmarkStart w:id="68" w:name="_Toc4009591"/>
      <w:bookmarkStart w:id="69" w:name="_Toc140796999"/>
      <w:r>
        <w:rPr>
          <w:rFonts w:ascii="宋体" w:hAnsi="宋体" w:hint="eastAsia"/>
        </w:rPr>
        <w:t>8. 响应文件构成</w:t>
      </w:r>
      <w:bookmarkEnd w:id="68"/>
      <w:bookmarkEnd w:id="69"/>
      <w:r>
        <w:rPr>
          <w:rFonts w:ascii="宋体" w:hAnsi="宋体" w:hint="eastAsia"/>
        </w:rPr>
        <w:t xml:space="preserve"> </w:t>
      </w:r>
    </w:p>
    <w:p w14:paraId="178BD1B6" w14:textId="77777777" w:rsidR="00E31C2A" w:rsidRDefault="00E31C2A">
      <w:pPr>
        <w:tabs>
          <w:tab w:val="left" w:pos="8640"/>
        </w:tabs>
        <w:spacing w:line="360" w:lineRule="auto"/>
        <w:ind w:rightChars="134" w:right="281"/>
        <w:rPr>
          <w:rFonts w:ascii="宋体" w:hAnsi="宋体"/>
          <w:sz w:val="24"/>
          <w:szCs w:val="24"/>
        </w:rPr>
      </w:pPr>
      <w:r>
        <w:rPr>
          <w:rFonts w:ascii="宋体" w:hAnsi="宋体" w:hint="eastAsia"/>
          <w:sz w:val="24"/>
          <w:szCs w:val="24"/>
        </w:rPr>
        <w:t>8.1  供应商编写的响应文件应包括下列部分：</w:t>
      </w:r>
    </w:p>
    <w:p w14:paraId="69F8F56D" w14:textId="77777777" w:rsidR="00E31C2A" w:rsidRDefault="00E31C2A">
      <w:pPr>
        <w:spacing w:line="360" w:lineRule="auto"/>
        <w:ind w:rightChars="134" w:right="281"/>
        <w:rPr>
          <w:rFonts w:ascii="宋体" w:hAnsi="宋体"/>
          <w:sz w:val="24"/>
          <w:szCs w:val="24"/>
        </w:rPr>
      </w:pPr>
      <w:r>
        <w:rPr>
          <w:rFonts w:ascii="宋体" w:hAnsi="宋体" w:hint="eastAsia"/>
          <w:sz w:val="24"/>
          <w:szCs w:val="24"/>
        </w:rPr>
        <w:lastRenderedPageBreak/>
        <w:t>8.1.1报价部分</w:t>
      </w:r>
    </w:p>
    <w:p w14:paraId="0EEC4D4A" w14:textId="77777777" w:rsidR="00E31C2A" w:rsidRDefault="00E31C2A">
      <w:pPr>
        <w:spacing w:line="360" w:lineRule="auto"/>
        <w:ind w:leftChars="171" w:left="359" w:rightChars="134" w:right="281" w:firstLineChars="100" w:firstLine="240"/>
        <w:rPr>
          <w:rFonts w:ascii="宋体" w:hAnsi="宋体"/>
          <w:sz w:val="24"/>
          <w:szCs w:val="24"/>
        </w:rPr>
      </w:pPr>
      <w:r>
        <w:rPr>
          <w:rFonts w:ascii="宋体" w:hAnsi="宋体" w:hint="eastAsia"/>
          <w:sz w:val="24"/>
          <w:szCs w:val="24"/>
        </w:rPr>
        <w:t>（1）报价函（格式）</w:t>
      </w:r>
    </w:p>
    <w:p w14:paraId="1A5DB892" w14:textId="77777777" w:rsidR="00E31C2A" w:rsidRDefault="00E31C2A">
      <w:pPr>
        <w:spacing w:line="360" w:lineRule="auto"/>
        <w:ind w:leftChars="171" w:left="359" w:rightChars="134" w:right="281" w:firstLineChars="100" w:firstLine="240"/>
        <w:rPr>
          <w:rFonts w:ascii="宋体" w:hAnsi="宋体"/>
          <w:sz w:val="24"/>
          <w:szCs w:val="24"/>
        </w:rPr>
      </w:pPr>
      <w:r>
        <w:rPr>
          <w:rFonts w:ascii="宋体" w:hAnsi="宋体" w:hint="eastAsia"/>
          <w:sz w:val="24"/>
          <w:szCs w:val="24"/>
        </w:rPr>
        <w:t>（2）报价表（需另单独密封提交一份）（格式）</w:t>
      </w:r>
    </w:p>
    <w:p w14:paraId="187E84B8" w14:textId="77777777" w:rsidR="00E31C2A" w:rsidRDefault="00E31C2A">
      <w:pPr>
        <w:spacing w:line="360" w:lineRule="auto"/>
        <w:ind w:leftChars="171" w:left="359" w:rightChars="134" w:right="281" w:firstLineChars="100" w:firstLine="240"/>
        <w:rPr>
          <w:rFonts w:ascii="宋体" w:hAnsi="宋体"/>
          <w:sz w:val="24"/>
          <w:szCs w:val="24"/>
        </w:rPr>
      </w:pPr>
      <w:r>
        <w:rPr>
          <w:rFonts w:ascii="宋体" w:hAnsi="宋体" w:hint="eastAsia"/>
          <w:sz w:val="24"/>
          <w:szCs w:val="24"/>
        </w:rPr>
        <w:t>（3）分项报价表（格式）</w:t>
      </w:r>
    </w:p>
    <w:p w14:paraId="48B64BDA" w14:textId="77777777" w:rsidR="00E31C2A" w:rsidRDefault="00E31C2A">
      <w:pPr>
        <w:spacing w:line="360" w:lineRule="auto"/>
        <w:ind w:rightChars="134" w:right="281"/>
        <w:rPr>
          <w:rFonts w:ascii="宋体" w:hAnsi="宋体"/>
          <w:sz w:val="24"/>
          <w:szCs w:val="24"/>
        </w:rPr>
      </w:pPr>
      <w:r>
        <w:rPr>
          <w:rFonts w:ascii="宋体" w:hAnsi="宋体" w:hint="eastAsia"/>
          <w:sz w:val="24"/>
          <w:szCs w:val="24"/>
        </w:rPr>
        <w:t>8.1.2商务部分</w:t>
      </w:r>
    </w:p>
    <w:p w14:paraId="1488CF34" w14:textId="77777777" w:rsidR="00E31C2A" w:rsidRDefault="00E31C2A">
      <w:pPr>
        <w:spacing w:line="360" w:lineRule="auto"/>
        <w:ind w:rightChars="134" w:right="281" w:firstLineChars="300" w:firstLine="720"/>
        <w:rPr>
          <w:rFonts w:ascii="宋体" w:hAnsi="宋体"/>
          <w:sz w:val="24"/>
          <w:szCs w:val="24"/>
        </w:rPr>
      </w:pPr>
      <w:r>
        <w:rPr>
          <w:rFonts w:ascii="宋体" w:hAnsi="宋体" w:hint="eastAsia"/>
          <w:sz w:val="24"/>
          <w:szCs w:val="24"/>
        </w:rPr>
        <w:t>（1）按照竞争性磋商文件第二章供应商须知资料表中8.1.2（1）要求提供的供应商资格证明文件。</w:t>
      </w:r>
    </w:p>
    <w:p w14:paraId="5F81ABAC" w14:textId="3570A710" w:rsidR="00E31C2A" w:rsidRDefault="00E31C2A">
      <w:pPr>
        <w:tabs>
          <w:tab w:val="left" w:pos="8640"/>
        </w:tabs>
        <w:spacing w:line="360" w:lineRule="auto"/>
        <w:ind w:rightChars="134" w:right="281" w:firstLineChars="250" w:firstLine="600"/>
        <w:rPr>
          <w:rFonts w:ascii="宋体" w:hAnsi="宋体"/>
          <w:sz w:val="24"/>
          <w:szCs w:val="24"/>
        </w:rPr>
      </w:pPr>
      <w:r>
        <w:rPr>
          <w:rFonts w:ascii="宋体" w:hAnsi="宋体" w:hint="eastAsia"/>
          <w:sz w:val="24"/>
          <w:szCs w:val="24"/>
        </w:rPr>
        <w:t>（2）业绩案例一览表（</w:t>
      </w:r>
      <w:r w:rsidR="00534420">
        <w:rPr>
          <w:rFonts w:ascii="宋体" w:hAnsi="宋体" w:hint="eastAsia"/>
          <w:sz w:val="24"/>
          <w:szCs w:val="24"/>
        </w:rPr>
        <w:t>如适用</w:t>
      </w:r>
      <w:r>
        <w:rPr>
          <w:rFonts w:ascii="宋体" w:hAnsi="宋体" w:hint="eastAsia"/>
          <w:sz w:val="24"/>
          <w:szCs w:val="24"/>
        </w:rPr>
        <w:t>）</w:t>
      </w:r>
    </w:p>
    <w:p w14:paraId="0CA3BEA7" w14:textId="77777777" w:rsidR="00E31C2A" w:rsidRDefault="00E31C2A">
      <w:pPr>
        <w:tabs>
          <w:tab w:val="left" w:pos="8640"/>
        </w:tabs>
        <w:spacing w:line="360" w:lineRule="auto"/>
        <w:ind w:rightChars="134" w:right="281" w:firstLineChars="250" w:firstLine="600"/>
        <w:rPr>
          <w:rFonts w:ascii="宋体" w:hAnsi="宋体"/>
          <w:sz w:val="24"/>
          <w:szCs w:val="24"/>
        </w:rPr>
      </w:pPr>
      <w:r>
        <w:rPr>
          <w:rFonts w:ascii="宋体" w:hAnsi="宋体" w:hint="eastAsia"/>
          <w:sz w:val="24"/>
          <w:szCs w:val="24"/>
        </w:rPr>
        <w:t>（3）商务条款偏离表（格式）</w:t>
      </w:r>
    </w:p>
    <w:p w14:paraId="00D5C5FE" w14:textId="77777777" w:rsidR="00E31C2A" w:rsidRDefault="00E31C2A">
      <w:pPr>
        <w:spacing w:line="360" w:lineRule="auto"/>
        <w:ind w:leftChars="171" w:left="359" w:rightChars="134" w:right="281" w:firstLineChars="100" w:firstLine="240"/>
        <w:rPr>
          <w:rFonts w:ascii="宋体" w:hAnsi="宋体"/>
          <w:sz w:val="24"/>
          <w:szCs w:val="24"/>
        </w:rPr>
      </w:pPr>
      <w:r>
        <w:rPr>
          <w:rFonts w:ascii="宋体" w:hAnsi="宋体" w:hint="eastAsia"/>
          <w:sz w:val="24"/>
          <w:szCs w:val="24"/>
        </w:rPr>
        <w:t>（4）与响应人存在关联关系的单位情况说明（格式）</w:t>
      </w:r>
    </w:p>
    <w:p w14:paraId="24195307" w14:textId="77777777" w:rsidR="00E31C2A" w:rsidRDefault="00E31C2A">
      <w:pPr>
        <w:spacing w:line="360" w:lineRule="auto"/>
        <w:ind w:leftChars="171" w:left="359" w:rightChars="134" w:right="281" w:firstLineChars="100" w:firstLine="240"/>
        <w:rPr>
          <w:rFonts w:ascii="宋体" w:hAnsi="宋体"/>
          <w:sz w:val="24"/>
          <w:szCs w:val="24"/>
        </w:rPr>
      </w:pPr>
      <w:r>
        <w:rPr>
          <w:rFonts w:ascii="宋体" w:hAnsi="宋体" w:hint="eastAsia"/>
          <w:sz w:val="24"/>
          <w:szCs w:val="24"/>
        </w:rPr>
        <w:t>（5）成交服务费承诺书（格式）</w:t>
      </w:r>
    </w:p>
    <w:p w14:paraId="7A92FE65" w14:textId="77777777" w:rsidR="00E31C2A" w:rsidRDefault="00E31C2A">
      <w:pPr>
        <w:spacing w:line="360" w:lineRule="auto"/>
        <w:ind w:leftChars="171" w:left="359" w:rightChars="134" w:right="281" w:firstLineChars="100" w:firstLine="240"/>
        <w:rPr>
          <w:rFonts w:ascii="宋体" w:hAnsi="宋体"/>
          <w:sz w:val="24"/>
          <w:szCs w:val="24"/>
        </w:rPr>
      </w:pPr>
      <w:r>
        <w:rPr>
          <w:rFonts w:ascii="宋体" w:hAnsi="宋体" w:hint="eastAsia"/>
          <w:sz w:val="24"/>
          <w:szCs w:val="24"/>
        </w:rPr>
        <w:t>（</w:t>
      </w:r>
      <w:r>
        <w:rPr>
          <w:rFonts w:ascii="宋体" w:hAnsi="宋体"/>
          <w:sz w:val="24"/>
          <w:szCs w:val="24"/>
        </w:rPr>
        <w:t>6</w:t>
      </w:r>
      <w:r>
        <w:rPr>
          <w:rFonts w:ascii="宋体" w:hAnsi="宋体" w:hint="eastAsia"/>
          <w:sz w:val="24"/>
          <w:szCs w:val="24"/>
        </w:rPr>
        <w:t>）磋商保证金递交证明</w:t>
      </w:r>
    </w:p>
    <w:p w14:paraId="74365FA3" w14:textId="77777777" w:rsidR="00DE3B77" w:rsidRDefault="00E31C2A" w:rsidP="00DE3B77">
      <w:pPr>
        <w:spacing w:line="360" w:lineRule="auto"/>
        <w:ind w:leftChars="171" w:left="359" w:rightChars="134" w:right="281" w:firstLineChars="100" w:firstLine="240"/>
        <w:rPr>
          <w:rFonts w:ascii="宋体" w:hAnsi="宋体"/>
          <w:sz w:val="24"/>
          <w:szCs w:val="24"/>
        </w:rPr>
      </w:pPr>
      <w:r>
        <w:rPr>
          <w:rFonts w:ascii="宋体" w:hAnsi="宋体" w:hint="eastAsia"/>
          <w:sz w:val="24"/>
          <w:szCs w:val="24"/>
        </w:rPr>
        <w:t>（7）供应商情况表（格式）</w:t>
      </w:r>
    </w:p>
    <w:p w14:paraId="48E25430" w14:textId="77777777" w:rsidR="00E31C2A" w:rsidRDefault="00E31C2A">
      <w:pPr>
        <w:spacing w:line="360" w:lineRule="auto"/>
        <w:ind w:rightChars="134" w:right="281"/>
        <w:rPr>
          <w:rFonts w:ascii="宋体" w:hAnsi="宋体"/>
          <w:sz w:val="24"/>
          <w:szCs w:val="24"/>
        </w:rPr>
      </w:pPr>
      <w:r>
        <w:rPr>
          <w:rFonts w:ascii="宋体" w:hAnsi="宋体" w:hint="eastAsia"/>
          <w:sz w:val="24"/>
          <w:szCs w:val="24"/>
        </w:rPr>
        <w:t>8.1.3技术部分</w:t>
      </w:r>
    </w:p>
    <w:p w14:paraId="2DC493D9" w14:textId="77777777" w:rsidR="00E31C2A" w:rsidRDefault="00E31C2A">
      <w:pPr>
        <w:spacing w:line="360" w:lineRule="auto"/>
        <w:ind w:rightChars="134" w:right="281" w:firstLineChars="273" w:firstLine="655"/>
        <w:rPr>
          <w:rFonts w:ascii="宋体" w:hAnsi="宋体"/>
          <w:sz w:val="24"/>
          <w:szCs w:val="24"/>
        </w:rPr>
      </w:pPr>
      <w:r>
        <w:rPr>
          <w:rFonts w:ascii="宋体" w:hAnsi="宋体" w:hint="eastAsia"/>
          <w:sz w:val="24"/>
          <w:szCs w:val="24"/>
        </w:rPr>
        <w:t>（1）详细的技术方案和服务方案说明（格式自定）；</w:t>
      </w:r>
    </w:p>
    <w:p w14:paraId="6968C093" w14:textId="77777777" w:rsidR="00E31C2A" w:rsidRDefault="00E31C2A">
      <w:pPr>
        <w:spacing w:line="360" w:lineRule="auto"/>
        <w:ind w:rightChars="134" w:right="281" w:firstLineChars="273" w:firstLine="655"/>
        <w:rPr>
          <w:rFonts w:ascii="宋体" w:hAns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）供应商提供的为本项目服务的人员情况说明（格式自定）；</w:t>
      </w:r>
    </w:p>
    <w:p w14:paraId="72B0B1F3" w14:textId="77777777" w:rsidR="00E31C2A" w:rsidRDefault="00E31C2A">
      <w:pPr>
        <w:tabs>
          <w:tab w:val="left" w:pos="720"/>
        </w:tabs>
        <w:spacing w:line="360" w:lineRule="auto"/>
        <w:ind w:rightChars="134" w:right="281" w:firstLineChars="295" w:firstLine="708"/>
        <w:rPr>
          <w:rFonts w:ascii="宋体" w:hAnsi="宋体"/>
          <w:sz w:val="24"/>
          <w:szCs w:val="24"/>
        </w:rPr>
      </w:pPr>
      <w:r>
        <w:rPr>
          <w:rFonts w:ascii="宋体" w:hAnsi="宋体" w:hint="eastAsia"/>
          <w:sz w:val="24"/>
          <w:szCs w:val="24"/>
        </w:rPr>
        <w:t>（</w:t>
      </w:r>
      <w:r>
        <w:rPr>
          <w:rFonts w:ascii="宋体" w:hAnsi="宋体"/>
          <w:sz w:val="24"/>
          <w:szCs w:val="24"/>
        </w:rPr>
        <w:t>3</w:t>
      </w:r>
      <w:r>
        <w:rPr>
          <w:rFonts w:ascii="宋体" w:hAnsi="宋体" w:hint="eastAsia"/>
          <w:sz w:val="24"/>
          <w:szCs w:val="24"/>
        </w:rPr>
        <w:t>）技术偏离表（格式）。</w:t>
      </w:r>
    </w:p>
    <w:p w14:paraId="7FA79C5A" w14:textId="77777777" w:rsidR="00E31C2A" w:rsidRDefault="00E31C2A">
      <w:pPr>
        <w:spacing w:line="360" w:lineRule="auto"/>
        <w:ind w:rightChars="134" w:right="281"/>
        <w:rPr>
          <w:rFonts w:ascii="宋体" w:hAnsi="宋体"/>
          <w:sz w:val="24"/>
          <w:szCs w:val="24"/>
        </w:rPr>
      </w:pPr>
      <w:r>
        <w:rPr>
          <w:rFonts w:ascii="宋体" w:hAnsi="宋体" w:hint="eastAsia"/>
          <w:sz w:val="24"/>
          <w:szCs w:val="24"/>
        </w:rPr>
        <w:t>8.2  响应文件数量：</w:t>
      </w:r>
      <w:r>
        <w:rPr>
          <w:rFonts w:ascii="宋体" w:hAnsi="宋体" w:hint="eastAsia"/>
          <w:b/>
          <w:sz w:val="24"/>
          <w:szCs w:val="24"/>
        </w:rPr>
        <w:t>正本1份，副本</w:t>
      </w:r>
      <w:r>
        <w:rPr>
          <w:rFonts w:ascii="宋体" w:hAnsi="宋体"/>
          <w:b/>
          <w:sz w:val="24"/>
          <w:szCs w:val="24"/>
        </w:rPr>
        <w:t>3</w:t>
      </w:r>
      <w:r>
        <w:rPr>
          <w:rFonts w:ascii="宋体" w:hAnsi="宋体" w:hint="eastAsia"/>
          <w:b/>
          <w:sz w:val="24"/>
          <w:szCs w:val="24"/>
        </w:rPr>
        <w:t>份，电子版</w:t>
      </w:r>
      <w:r>
        <w:rPr>
          <w:rFonts w:ascii="宋体" w:hAnsi="宋体"/>
          <w:b/>
          <w:sz w:val="24"/>
          <w:szCs w:val="24"/>
        </w:rPr>
        <w:t>2</w:t>
      </w:r>
      <w:r>
        <w:rPr>
          <w:rFonts w:ascii="宋体" w:hAnsi="宋体" w:hint="eastAsia"/>
          <w:b/>
          <w:sz w:val="24"/>
          <w:szCs w:val="24"/>
        </w:rPr>
        <w:t>份</w:t>
      </w:r>
    </w:p>
    <w:p w14:paraId="5C262A3F" w14:textId="77777777" w:rsidR="00E31C2A" w:rsidRDefault="00E31C2A">
      <w:pPr>
        <w:tabs>
          <w:tab w:val="left" w:pos="8640"/>
        </w:tabs>
        <w:spacing w:line="360" w:lineRule="auto"/>
        <w:ind w:left="720" w:rightChars="134" w:right="281" w:hanging="720"/>
        <w:rPr>
          <w:rFonts w:ascii="宋体" w:hAnsi="宋体"/>
          <w:sz w:val="24"/>
          <w:szCs w:val="24"/>
        </w:rPr>
      </w:pPr>
      <w:r>
        <w:rPr>
          <w:rFonts w:ascii="宋体" w:hAnsi="宋体" w:hint="eastAsia"/>
          <w:sz w:val="24"/>
          <w:szCs w:val="24"/>
        </w:rPr>
        <w:t>8.2.1响应文件正本、副本和电子版的内容应一致，如果正本与副本不符，以正本为准。响应文件应由供应商的法定代表人或经正式授权并对供应商有约束力的代表在响应文件上签字。被授权代表需将以书面形式出具的“法定代表人授权书（原件）”附在响应文件中。任何行间插字、涂改和增删，必须由响应文件签字人在旁边签字才有效。</w:t>
      </w:r>
    </w:p>
    <w:p w14:paraId="3F2F8EF9" w14:textId="77777777" w:rsidR="00E31C2A" w:rsidRDefault="00E31C2A">
      <w:pPr>
        <w:tabs>
          <w:tab w:val="left" w:pos="8640"/>
        </w:tabs>
        <w:spacing w:line="360" w:lineRule="auto"/>
        <w:ind w:left="720" w:rightChars="134" w:right="281" w:hanging="720"/>
        <w:rPr>
          <w:rFonts w:ascii="宋体" w:hAnsi="宋体"/>
          <w:b/>
          <w:sz w:val="24"/>
          <w:szCs w:val="24"/>
        </w:rPr>
      </w:pPr>
      <w:r>
        <w:rPr>
          <w:rFonts w:ascii="宋体" w:hAnsi="宋体" w:hint="eastAsia"/>
          <w:sz w:val="24"/>
          <w:szCs w:val="24"/>
        </w:rPr>
        <w:t>8.2.2 每本响应文件的内容应装订成册，</w:t>
      </w:r>
      <w:r>
        <w:rPr>
          <w:rFonts w:ascii="宋体" w:hAnsi="宋体" w:hint="eastAsia"/>
          <w:b/>
          <w:sz w:val="24"/>
          <w:szCs w:val="24"/>
        </w:rPr>
        <w:t>一律采用胶装方式装订并附有相关页码，每本响应文件均须加盖供应商公章。(没按照要求装订的响应文件无效)</w:t>
      </w:r>
    </w:p>
    <w:p w14:paraId="1E8CC95D" w14:textId="77777777" w:rsidR="00E31C2A" w:rsidRDefault="00E31C2A">
      <w:pPr>
        <w:tabs>
          <w:tab w:val="left" w:pos="8640"/>
        </w:tabs>
        <w:spacing w:line="360" w:lineRule="auto"/>
        <w:ind w:left="720" w:rightChars="134" w:right="281" w:hanging="720"/>
        <w:rPr>
          <w:rFonts w:ascii="宋体" w:hAnsi="宋体"/>
          <w:sz w:val="24"/>
          <w:szCs w:val="24"/>
        </w:rPr>
      </w:pPr>
      <w:r>
        <w:rPr>
          <w:rFonts w:ascii="宋体" w:hAnsi="宋体" w:hint="eastAsia"/>
          <w:sz w:val="24"/>
          <w:szCs w:val="24"/>
        </w:rPr>
        <w:t>8.2.3所有响应文件必须装入密封的信封，并在封口上加盖供应商的公章。响应文件的正本、副本和电子版应分别封装，并在每一信封或包装的封面上写明：</w:t>
      </w:r>
    </w:p>
    <w:p w14:paraId="1A15C5A3" w14:textId="77777777" w:rsidR="00E31C2A" w:rsidRDefault="00E31C2A">
      <w:pPr>
        <w:spacing w:line="360" w:lineRule="auto"/>
        <w:ind w:firstLineChars="300" w:firstLine="720"/>
        <w:rPr>
          <w:rFonts w:ascii="宋体" w:hAnsi="宋体"/>
          <w:sz w:val="24"/>
          <w:szCs w:val="24"/>
        </w:rPr>
      </w:pPr>
      <w:r>
        <w:rPr>
          <w:rFonts w:ascii="宋体" w:hAnsi="宋体" w:hint="eastAsia"/>
          <w:sz w:val="24"/>
          <w:szCs w:val="24"/>
        </w:rPr>
        <w:t>正本或副本或电子版；</w:t>
      </w:r>
    </w:p>
    <w:p w14:paraId="504BB151" w14:textId="77777777" w:rsidR="00E31C2A" w:rsidRDefault="00E31C2A">
      <w:pPr>
        <w:spacing w:line="360" w:lineRule="auto"/>
        <w:ind w:firstLineChars="300" w:firstLine="720"/>
        <w:rPr>
          <w:rFonts w:ascii="宋体" w:hAnsi="宋体"/>
          <w:sz w:val="24"/>
          <w:szCs w:val="24"/>
        </w:rPr>
      </w:pPr>
      <w:r>
        <w:rPr>
          <w:rFonts w:ascii="宋体" w:hAnsi="宋体" w:hint="eastAsia"/>
          <w:sz w:val="24"/>
          <w:szCs w:val="24"/>
        </w:rPr>
        <w:lastRenderedPageBreak/>
        <w:t>项目单位名称；</w:t>
      </w:r>
    </w:p>
    <w:p w14:paraId="02DE45A0" w14:textId="77777777" w:rsidR="00E31C2A" w:rsidRDefault="00E31C2A">
      <w:pPr>
        <w:spacing w:line="360" w:lineRule="auto"/>
        <w:ind w:firstLineChars="300" w:firstLine="720"/>
        <w:rPr>
          <w:rFonts w:ascii="宋体" w:hAnsi="宋体"/>
          <w:sz w:val="24"/>
          <w:szCs w:val="24"/>
        </w:rPr>
      </w:pPr>
      <w:r>
        <w:rPr>
          <w:rFonts w:ascii="宋体" w:hAnsi="宋体" w:hint="eastAsia"/>
          <w:sz w:val="24"/>
          <w:szCs w:val="24"/>
        </w:rPr>
        <w:t>磋商地点及时间；</w:t>
      </w:r>
    </w:p>
    <w:p w14:paraId="2421AC65" w14:textId="77777777" w:rsidR="00E31C2A" w:rsidRDefault="00E31C2A">
      <w:pPr>
        <w:spacing w:line="360" w:lineRule="auto"/>
        <w:ind w:firstLineChars="300" w:firstLine="720"/>
        <w:rPr>
          <w:rFonts w:ascii="宋体" w:hAnsi="宋体"/>
          <w:sz w:val="24"/>
          <w:szCs w:val="24"/>
        </w:rPr>
      </w:pPr>
      <w:r>
        <w:rPr>
          <w:rFonts w:ascii="宋体" w:hAnsi="宋体" w:hint="eastAsia"/>
          <w:sz w:val="24"/>
          <w:szCs w:val="24"/>
        </w:rPr>
        <w:t>项目编号；</w:t>
      </w:r>
    </w:p>
    <w:p w14:paraId="3ADF6B0C" w14:textId="77777777" w:rsidR="00E31C2A" w:rsidRDefault="00E31C2A">
      <w:pPr>
        <w:spacing w:line="360" w:lineRule="auto"/>
        <w:ind w:firstLineChars="300" w:firstLine="720"/>
        <w:rPr>
          <w:rFonts w:ascii="宋体" w:hAnsi="宋体"/>
          <w:sz w:val="24"/>
          <w:szCs w:val="24"/>
        </w:rPr>
      </w:pPr>
      <w:r>
        <w:rPr>
          <w:rFonts w:ascii="宋体" w:hAnsi="宋体" w:hint="eastAsia"/>
          <w:sz w:val="24"/>
          <w:szCs w:val="24"/>
        </w:rPr>
        <w:t>项目名称；</w:t>
      </w:r>
    </w:p>
    <w:p w14:paraId="281A795D" w14:textId="77777777" w:rsidR="00E31C2A" w:rsidRDefault="00E31C2A">
      <w:pPr>
        <w:spacing w:line="360" w:lineRule="auto"/>
        <w:ind w:firstLineChars="300" w:firstLine="720"/>
        <w:rPr>
          <w:rFonts w:ascii="宋体" w:hAnsi="宋体"/>
          <w:sz w:val="24"/>
          <w:szCs w:val="24"/>
        </w:rPr>
      </w:pPr>
      <w:r>
        <w:rPr>
          <w:rFonts w:ascii="宋体" w:hAnsi="宋体" w:hint="eastAsia"/>
          <w:sz w:val="24"/>
          <w:szCs w:val="24"/>
        </w:rPr>
        <w:t>供应商名称及地址。</w:t>
      </w:r>
    </w:p>
    <w:p w14:paraId="1AAE9BA3" w14:textId="77777777" w:rsidR="00E31C2A" w:rsidRDefault="00E31C2A">
      <w:pPr>
        <w:pStyle w:val="30"/>
        <w:rPr>
          <w:rFonts w:ascii="宋体" w:hAnsi="宋体"/>
        </w:rPr>
      </w:pPr>
      <w:bookmarkStart w:id="70" w:name="_Toc4009592"/>
      <w:bookmarkStart w:id="71" w:name="_Toc140797000"/>
      <w:r>
        <w:rPr>
          <w:rFonts w:ascii="宋体" w:hAnsi="宋体" w:hint="eastAsia"/>
        </w:rPr>
        <w:t>9. 报价</w:t>
      </w:r>
      <w:bookmarkEnd w:id="70"/>
      <w:bookmarkEnd w:id="71"/>
    </w:p>
    <w:p w14:paraId="37956E31" w14:textId="77777777" w:rsidR="00E31C2A" w:rsidRDefault="00E31C2A">
      <w:pPr>
        <w:numPr>
          <w:ilvl w:val="1"/>
          <w:numId w:val="6"/>
        </w:numPr>
        <w:tabs>
          <w:tab w:val="left" w:pos="720"/>
          <w:tab w:val="left" w:pos="8640"/>
        </w:tabs>
        <w:spacing w:line="360" w:lineRule="auto"/>
        <w:ind w:rightChars="134" w:right="281"/>
        <w:rPr>
          <w:rFonts w:ascii="宋体" w:hAnsi="宋体"/>
          <w:sz w:val="24"/>
          <w:szCs w:val="24"/>
        </w:rPr>
      </w:pPr>
      <w:r>
        <w:rPr>
          <w:rFonts w:ascii="宋体" w:hAnsi="宋体" w:hint="eastAsia"/>
          <w:sz w:val="24"/>
          <w:szCs w:val="24"/>
        </w:rPr>
        <w:t>供应商应按竞争性磋商文件第五章响应文件组成和格式填写所报货物的单价和总价，报价如果出现单价汇总金额与总价不符的，以单价汇总金额为准。竞争性磋商文件对每种货物只允许有一个报价，采购人或采购代理机构不接受有任何选择的报价。</w:t>
      </w:r>
    </w:p>
    <w:p w14:paraId="7AB12D8E" w14:textId="77777777" w:rsidR="00E31C2A" w:rsidRDefault="00E31C2A">
      <w:pPr>
        <w:numPr>
          <w:ilvl w:val="1"/>
          <w:numId w:val="6"/>
        </w:numPr>
        <w:tabs>
          <w:tab w:val="left" w:pos="720"/>
          <w:tab w:val="left" w:pos="8640"/>
        </w:tabs>
        <w:spacing w:line="360" w:lineRule="auto"/>
        <w:ind w:rightChars="134" w:right="281"/>
        <w:rPr>
          <w:rFonts w:ascii="宋体" w:hAnsi="宋体"/>
          <w:sz w:val="24"/>
          <w:szCs w:val="24"/>
        </w:rPr>
      </w:pPr>
      <w:r>
        <w:rPr>
          <w:rFonts w:ascii="宋体" w:hAnsi="宋体" w:hint="eastAsia"/>
          <w:sz w:val="24"/>
          <w:szCs w:val="24"/>
        </w:rPr>
        <w:t>报价表中的所报总价应已包括供应商若最终成交，应缴纳的与所报货物和服务相关的所有税费。</w:t>
      </w:r>
    </w:p>
    <w:p w14:paraId="7A2DA608" w14:textId="77777777" w:rsidR="00E31C2A" w:rsidRDefault="00E31C2A">
      <w:pPr>
        <w:numPr>
          <w:ilvl w:val="1"/>
          <w:numId w:val="6"/>
        </w:numPr>
        <w:tabs>
          <w:tab w:val="left" w:pos="720"/>
          <w:tab w:val="left" w:pos="8640"/>
        </w:tabs>
        <w:spacing w:line="360" w:lineRule="auto"/>
        <w:ind w:rightChars="134" w:right="281"/>
        <w:rPr>
          <w:rFonts w:ascii="宋体" w:hAnsi="宋体"/>
          <w:sz w:val="24"/>
          <w:szCs w:val="24"/>
        </w:rPr>
      </w:pPr>
      <w:r>
        <w:rPr>
          <w:rFonts w:ascii="宋体" w:hAnsi="宋体" w:hint="eastAsia"/>
          <w:sz w:val="24"/>
          <w:szCs w:val="24"/>
        </w:rPr>
        <w:t>报价总价包括供应商为完成本项目所发生的一切费用。供应商估算错误或漏项的风险均由供应商承担。</w:t>
      </w:r>
    </w:p>
    <w:p w14:paraId="44476E14" w14:textId="77777777" w:rsidR="00E31C2A" w:rsidRDefault="00E31C2A">
      <w:pPr>
        <w:numPr>
          <w:ilvl w:val="1"/>
          <w:numId w:val="6"/>
        </w:numPr>
        <w:tabs>
          <w:tab w:val="left" w:pos="720"/>
          <w:tab w:val="left" w:pos="8640"/>
        </w:tabs>
        <w:spacing w:line="360" w:lineRule="auto"/>
        <w:ind w:rightChars="134" w:right="281"/>
        <w:rPr>
          <w:rFonts w:ascii="宋体" w:hAnsi="宋体"/>
          <w:sz w:val="24"/>
          <w:szCs w:val="24"/>
        </w:rPr>
      </w:pPr>
      <w:r>
        <w:rPr>
          <w:rFonts w:ascii="宋体" w:hAnsi="宋体" w:hint="eastAsia"/>
          <w:sz w:val="24"/>
          <w:szCs w:val="24"/>
        </w:rPr>
        <w:t>供应商按上述9.1款要求填写报价，但不限制采购人以其它方式签订合同的权力。</w:t>
      </w:r>
    </w:p>
    <w:p w14:paraId="0356C1C5" w14:textId="77777777" w:rsidR="00E31C2A" w:rsidRDefault="00E31C2A">
      <w:pPr>
        <w:numPr>
          <w:ilvl w:val="1"/>
          <w:numId w:val="6"/>
        </w:numPr>
        <w:tabs>
          <w:tab w:val="left" w:pos="720"/>
          <w:tab w:val="left" w:pos="8640"/>
        </w:tabs>
        <w:spacing w:line="360" w:lineRule="auto"/>
        <w:ind w:rightChars="134" w:right="281"/>
        <w:rPr>
          <w:rFonts w:ascii="宋体" w:hAnsi="宋体"/>
          <w:sz w:val="24"/>
          <w:szCs w:val="24"/>
        </w:rPr>
      </w:pPr>
      <w:r>
        <w:rPr>
          <w:rFonts w:ascii="宋体" w:hAnsi="宋体" w:hint="eastAsia"/>
          <w:sz w:val="24"/>
          <w:szCs w:val="24"/>
        </w:rPr>
        <w:t>供应商应对竞争性磋商文件技术需求书中的所有项目进行应答和报价，不得分拆只选择部分项目报价；供应商未经采购人同意不得将本项目分包。</w:t>
      </w:r>
    </w:p>
    <w:p w14:paraId="32546780" w14:textId="77777777" w:rsidR="00E31C2A" w:rsidRDefault="00E31C2A">
      <w:pPr>
        <w:pStyle w:val="30"/>
        <w:rPr>
          <w:rFonts w:ascii="宋体" w:hAnsi="宋体"/>
        </w:rPr>
      </w:pPr>
      <w:bookmarkStart w:id="72" w:name="_Toc4009593"/>
      <w:bookmarkStart w:id="73" w:name="_Toc140797001"/>
      <w:r>
        <w:rPr>
          <w:rFonts w:ascii="宋体" w:hAnsi="宋体" w:hint="eastAsia"/>
        </w:rPr>
        <w:t>10. 报价币种</w:t>
      </w:r>
      <w:bookmarkEnd w:id="72"/>
      <w:bookmarkEnd w:id="73"/>
    </w:p>
    <w:p w14:paraId="6B137788" w14:textId="77777777" w:rsidR="00E31C2A" w:rsidRDefault="00E31C2A">
      <w:pPr>
        <w:tabs>
          <w:tab w:val="left" w:pos="8640"/>
        </w:tabs>
        <w:spacing w:line="360" w:lineRule="auto"/>
        <w:ind w:left="720" w:rightChars="134" w:right="281" w:hangingChars="300" w:hanging="720"/>
        <w:rPr>
          <w:rFonts w:ascii="宋体" w:hAnsi="宋体"/>
          <w:sz w:val="24"/>
          <w:szCs w:val="24"/>
        </w:rPr>
      </w:pPr>
      <w:r>
        <w:rPr>
          <w:rFonts w:ascii="宋体" w:hAnsi="宋体" w:hint="eastAsia"/>
          <w:sz w:val="24"/>
          <w:szCs w:val="24"/>
        </w:rPr>
        <w:t>10.1 响应文件、报价表中的报价一律用人民币填报。</w:t>
      </w:r>
    </w:p>
    <w:p w14:paraId="64DD9B08" w14:textId="77777777" w:rsidR="00E31C2A" w:rsidRDefault="00E31C2A">
      <w:pPr>
        <w:pStyle w:val="30"/>
        <w:rPr>
          <w:rFonts w:ascii="宋体" w:hAnsi="宋体"/>
        </w:rPr>
      </w:pPr>
      <w:bookmarkStart w:id="74" w:name="_Toc4009594"/>
      <w:bookmarkStart w:id="75" w:name="_Toc140797002"/>
      <w:r>
        <w:rPr>
          <w:rFonts w:ascii="宋体" w:hAnsi="宋体" w:hint="eastAsia"/>
        </w:rPr>
        <w:t>11. 磋商保证金</w:t>
      </w:r>
      <w:bookmarkEnd w:id="74"/>
      <w:bookmarkEnd w:id="75"/>
      <w:r>
        <w:rPr>
          <w:rFonts w:ascii="宋体" w:hAnsi="宋体" w:hint="eastAsia"/>
        </w:rPr>
        <w:t xml:space="preserve">  </w:t>
      </w:r>
    </w:p>
    <w:p w14:paraId="24918136" w14:textId="77777777" w:rsidR="00E31C2A" w:rsidRDefault="00E31C2A">
      <w:pPr>
        <w:tabs>
          <w:tab w:val="left" w:pos="8640"/>
        </w:tabs>
        <w:spacing w:line="360" w:lineRule="auto"/>
        <w:ind w:left="737" w:rightChars="134" w:right="281" w:hangingChars="307" w:hanging="737"/>
        <w:rPr>
          <w:rFonts w:ascii="宋体" w:hAnsi="宋体"/>
          <w:sz w:val="24"/>
          <w:szCs w:val="24"/>
        </w:rPr>
      </w:pPr>
      <w:r>
        <w:rPr>
          <w:rFonts w:ascii="宋体" w:hAnsi="宋体" w:hint="eastAsia"/>
          <w:sz w:val="24"/>
          <w:szCs w:val="24"/>
        </w:rPr>
        <w:t>11.1  供应商应按“供应商须知资料表”中的要求交纳磋商保证金，并作为其响应文件的一部分。</w:t>
      </w:r>
    </w:p>
    <w:p w14:paraId="7D16BF64" w14:textId="77777777" w:rsidR="00E31C2A" w:rsidRDefault="00E31C2A">
      <w:pPr>
        <w:tabs>
          <w:tab w:val="left" w:pos="8640"/>
        </w:tabs>
        <w:spacing w:line="360" w:lineRule="auto"/>
        <w:ind w:left="720" w:rightChars="134" w:right="281" w:hangingChars="300" w:hanging="720"/>
        <w:rPr>
          <w:rFonts w:ascii="宋体" w:hAnsi="宋体"/>
          <w:sz w:val="24"/>
          <w:szCs w:val="24"/>
        </w:rPr>
      </w:pPr>
      <w:r>
        <w:rPr>
          <w:rFonts w:ascii="宋体" w:hAnsi="宋体" w:hint="eastAsia"/>
          <w:sz w:val="24"/>
          <w:szCs w:val="24"/>
        </w:rPr>
        <w:t>11.2  磋商保证金是为了保护采购代理机构和采购人免遭因供应商的原因而蒙受的损失，采购代理机构和采购人在因供应商的行为受到损害时可根据本须知第11.7条的规定不予退还供应商的磋商保证金。</w:t>
      </w:r>
    </w:p>
    <w:p w14:paraId="6CB96A2B" w14:textId="77777777" w:rsidR="00E31C2A" w:rsidRDefault="00E31C2A">
      <w:pPr>
        <w:tabs>
          <w:tab w:val="left" w:pos="8640"/>
        </w:tabs>
        <w:spacing w:line="360" w:lineRule="auto"/>
        <w:ind w:rightChars="134" w:right="281"/>
        <w:rPr>
          <w:rFonts w:ascii="宋体" w:hAnsi="宋体"/>
          <w:sz w:val="24"/>
          <w:szCs w:val="24"/>
        </w:rPr>
      </w:pPr>
      <w:r>
        <w:rPr>
          <w:rFonts w:ascii="宋体" w:hAnsi="宋体" w:hint="eastAsia"/>
          <w:sz w:val="24"/>
          <w:szCs w:val="24"/>
        </w:rPr>
        <w:t>11.3  磋商保证金可采用下列任何一种形式：</w:t>
      </w:r>
    </w:p>
    <w:p w14:paraId="202AE3CB" w14:textId="77777777" w:rsidR="00E31C2A" w:rsidRDefault="00E31C2A">
      <w:pPr>
        <w:spacing w:line="360" w:lineRule="auto"/>
        <w:ind w:leftChars="337" w:left="708"/>
        <w:rPr>
          <w:rFonts w:ascii="宋体" w:hAnsi="宋体"/>
          <w:sz w:val="24"/>
          <w:szCs w:val="24"/>
        </w:rPr>
      </w:pPr>
      <w:r>
        <w:rPr>
          <w:rFonts w:ascii="宋体" w:hAnsi="宋体"/>
          <w:sz w:val="24"/>
          <w:szCs w:val="24"/>
        </w:rPr>
        <w:t>电汇（采用电汇必须保证在</w:t>
      </w:r>
      <w:r>
        <w:rPr>
          <w:rFonts w:ascii="宋体" w:hAnsi="宋体" w:hint="eastAsia"/>
          <w:sz w:val="24"/>
          <w:szCs w:val="24"/>
        </w:rPr>
        <w:t>竞争性磋商文件</w:t>
      </w:r>
      <w:r>
        <w:rPr>
          <w:rFonts w:ascii="宋体" w:hAnsi="宋体"/>
          <w:sz w:val="24"/>
          <w:szCs w:val="24"/>
        </w:rPr>
        <w:t>递交截止时间前汇到采购代理</w:t>
      </w:r>
      <w:r>
        <w:rPr>
          <w:rFonts w:ascii="宋体" w:hAnsi="宋体"/>
          <w:sz w:val="24"/>
          <w:szCs w:val="24"/>
        </w:rPr>
        <w:lastRenderedPageBreak/>
        <w:t>机构账户。以采购代理机构银行通知确认到账为准；如至</w:t>
      </w:r>
      <w:r>
        <w:rPr>
          <w:rFonts w:ascii="宋体" w:hAnsi="宋体" w:hint="eastAsia"/>
          <w:sz w:val="24"/>
          <w:szCs w:val="24"/>
        </w:rPr>
        <w:t>磋商文件</w:t>
      </w:r>
      <w:r>
        <w:rPr>
          <w:rFonts w:ascii="宋体" w:hAnsi="宋体"/>
          <w:sz w:val="24"/>
          <w:szCs w:val="24"/>
        </w:rPr>
        <w:t>递交截止时间仍未得到采购代理机构的银行确认，将被视为</w:t>
      </w:r>
      <w:r>
        <w:rPr>
          <w:rFonts w:ascii="宋体" w:hAnsi="宋体" w:hint="eastAsia"/>
          <w:sz w:val="24"/>
          <w:szCs w:val="24"/>
        </w:rPr>
        <w:t>供应商</w:t>
      </w:r>
      <w:r>
        <w:rPr>
          <w:rFonts w:ascii="宋体" w:hAnsi="宋体"/>
          <w:sz w:val="24"/>
          <w:szCs w:val="24"/>
        </w:rPr>
        <w:t>未提供保证金）</w:t>
      </w:r>
      <w:r>
        <w:rPr>
          <w:rFonts w:ascii="宋体" w:hAnsi="宋体" w:hint="eastAsia"/>
          <w:sz w:val="24"/>
          <w:szCs w:val="24"/>
        </w:rPr>
        <w:t>、</w:t>
      </w:r>
      <w:r>
        <w:rPr>
          <w:rFonts w:ascii="宋体" w:hAnsi="宋体"/>
          <w:sz w:val="24"/>
          <w:szCs w:val="24"/>
        </w:rPr>
        <w:t>支票</w:t>
      </w:r>
      <w:r>
        <w:rPr>
          <w:rFonts w:ascii="宋体" w:hAnsi="宋体" w:hint="eastAsia"/>
          <w:sz w:val="24"/>
          <w:szCs w:val="24"/>
        </w:rPr>
        <w:t>、银行保函等非现金形式</w:t>
      </w:r>
      <w:r>
        <w:rPr>
          <w:rFonts w:ascii="宋体" w:hAnsi="宋体"/>
          <w:sz w:val="24"/>
          <w:szCs w:val="24"/>
        </w:rPr>
        <w:t>。</w:t>
      </w:r>
    </w:p>
    <w:p w14:paraId="28719314" w14:textId="77777777" w:rsidR="00E31C2A" w:rsidRDefault="00E31C2A">
      <w:pPr>
        <w:tabs>
          <w:tab w:val="left" w:pos="8640"/>
        </w:tabs>
        <w:spacing w:line="360" w:lineRule="auto"/>
        <w:ind w:left="720" w:rightChars="134" w:right="281" w:hangingChars="300" w:hanging="720"/>
        <w:rPr>
          <w:rFonts w:ascii="宋体" w:hAnsi="宋体"/>
          <w:sz w:val="24"/>
          <w:szCs w:val="24"/>
        </w:rPr>
      </w:pPr>
      <w:r>
        <w:rPr>
          <w:rFonts w:ascii="宋体" w:hAnsi="宋体" w:hint="eastAsia"/>
          <w:sz w:val="24"/>
          <w:szCs w:val="24"/>
        </w:rPr>
        <w:t>11.4  凡没有根据供应商须知第11.1和11.3条的规定随响应文件递交磋商保证金的，磋商小组按供应商须知资料表的有关规定视其为非响应性磋商文件并拒绝与其磋商。</w:t>
      </w:r>
    </w:p>
    <w:p w14:paraId="28241FD0" w14:textId="77777777" w:rsidR="00E31C2A" w:rsidRDefault="00E31C2A">
      <w:pPr>
        <w:tabs>
          <w:tab w:val="left" w:pos="8640"/>
        </w:tabs>
        <w:spacing w:line="360" w:lineRule="auto"/>
        <w:ind w:left="720" w:rightChars="134" w:right="281" w:hangingChars="300" w:hanging="720"/>
        <w:rPr>
          <w:rFonts w:ascii="宋体" w:hAnsi="宋体"/>
          <w:sz w:val="24"/>
          <w:szCs w:val="24"/>
        </w:rPr>
      </w:pPr>
      <w:r>
        <w:rPr>
          <w:rFonts w:ascii="宋体" w:hAnsi="宋体" w:hint="eastAsia"/>
          <w:sz w:val="24"/>
          <w:szCs w:val="24"/>
        </w:rPr>
        <w:t>11.5  未能成交的供应商的磋商保证金，将在采购代理机构向供应商发出成交通知书后5个工作日内退还未成交供应商。</w:t>
      </w:r>
    </w:p>
    <w:p w14:paraId="0CE53539" w14:textId="77777777" w:rsidR="00E31C2A" w:rsidRDefault="00E31C2A">
      <w:pPr>
        <w:tabs>
          <w:tab w:val="left" w:pos="8640"/>
        </w:tabs>
        <w:spacing w:line="360" w:lineRule="auto"/>
        <w:ind w:left="720" w:rightChars="134" w:right="281" w:hangingChars="300" w:hanging="720"/>
        <w:rPr>
          <w:rFonts w:ascii="宋体" w:hAnsi="宋体"/>
          <w:sz w:val="24"/>
          <w:szCs w:val="24"/>
        </w:rPr>
      </w:pPr>
      <w:r>
        <w:rPr>
          <w:rFonts w:ascii="宋体" w:hAnsi="宋体" w:hint="eastAsia"/>
          <w:sz w:val="24"/>
          <w:szCs w:val="24"/>
        </w:rPr>
        <w:t>11.6  供应商的磋商保证金，在供应商按规定签订合同后5个工作日内予以退还。</w:t>
      </w:r>
    </w:p>
    <w:p w14:paraId="50378A32" w14:textId="77777777" w:rsidR="00E31C2A" w:rsidRDefault="00E31C2A">
      <w:pPr>
        <w:tabs>
          <w:tab w:val="left" w:pos="8640"/>
        </w:tabs>
        <w:spacing w:line="360" w:lineRule="auto"/>
        <w:ind w:rightChars="134" w:right="281"/>
        <w:rPr>
          <w:rFonts w:ascii="宋体" w:hAnsi="宋体"/>
          <w:sz w:val="24"/>
          <w:szCs w:val="24"/>
        </w:rPr>
      </w:pPr>
      <w:r>
        <w:rPr>
          <w:rFonts w:ascii="宋体" w:hAnsi="宋体" w:hint="eastAsia"/>
          <w:sz w:val="24"/>
          <w:szCs w:val="24"/>
        </w:rPr>
        <w:t>11.7  下列任何情况发生时，磋商保证金将不予退还：</w:t>
      </w:r>
    </w:p>
    <w:p w14:paraId="7DBD8CBB" w14:textId="77777777" w:rsidR="00E31C2A" w:rsidRDefault="00E31C2A">
      <w:pPr>
        <w:tabs>
          <w:tab w:val="left" w:pos="8640"/>
        </w:tabs>
        <w:spacing w:line="360" w:lineRule="auto"/>
        <w:ind w:leftChars="228" w:left="719" w:rightChars="134" w:right="281" w:hangingChars="100" w:hanging="240"/>
        <w:rPr>
          <w:rFonts w:ascii="宋体" w:hAnsi="宋体"/>
          <w:sz w:val="24"/>
          <w:szCs w:val="24"/>
        </w:rPr>
      </w:pPr>
      <w:r>
        <w:rPr>
          <w:rFonts w:ascii="宋体" w:hAnsi="宋体" w:hint="eastAsia"/>
          <w:sz w:val="24"/>
          <w:szCs w:val="24"/>
        </w:rPr>
        <w:t>（1）供应商在提交响应文件截止时间后撤回响应文件的；</w:t>
      </w:r>
    </w:p>
    <w:p w14:paraId="6BCCE9B4" w14:textId="77777777" w:rsidR="00E31C2A" w:rsidRDefault="00E31C2A">
      <w:pPr>
        <w:tabs>
          <w:tab w:val="left" w:pos="8640"/>
        </w:tabs>
        <w:spacing w:line="360" w:lineRule="auto"/>
        <w:ind w:left="720" w:rightChars="134" w:right="281" w:hanging="720"/>
        <w:rPr>
          <w:rFonts w:ascii="宋体" w:hAnsi="宋体"/>
          <w:sz w:val="24"/>
          <w:szCs w:val="24"/>
        </w:rPr>
      </w:pPr>
      <w:r>
        <w:rPr>
          <w:rFonts w:ascii="宋体" w:hAnsi="宋体" w:hint="eastAsia"/>
          <w:sz w:val="24"/>
          <w:szCs w:val="24"/>
        </w:rPr>
        <w:t xml:space="preserve">　　（2）供应商在响应文件中提供虚假材料的；</w:t>
      </w:r>
    </w:p>
    <w:p w14:paraId="2F2E7D53" w14:textId="77777777" w:rsidR="00E31C2A" w:rsidRDefault="00E31C2A">
      <w:pPr>
        <w:tabs>
          <w:tab w:val="left" w:pos="8640"/>
        </w:tabs>
        <w:spacing w:line="360" w:lineRule="auto"/>
        <w:ind w:left="720" w:rightChars="134" w:right="281" w:hanging="720"/>
        <w:rPr>
          <w:rFonts w:ascii="宋体" w:hAnsi="宋体"/>
          <w:sz w:val="24"/>
          <w:szCs w:val="24"/>
        </w:rPr>
      </w:pPr>
      <w:r>
        <w:rPr>
          <w:rFonts w:ascii="宋体" w:hAnsi="宋体" w:hint="eastAsia"/>
          <w:sz w:val="24"/>
          <w:szCs w:val="24"/>
        </w:rPr>
        <w:t xml:space="preserve">　　（3）除因不可抗力或磋商文件认可的情形以外，成交供应商不与采购人签订合同的；</w:t>
      </w:r>
    </w:p>
    <w:p w14:paraId="258AB863" w14:textId="77777777" w:rsidR="00E31C2A" w:rsidRDefault="00E31C2A">
      <w:pPr>
        <w:tabs>
          <w:tab w:val="left" w:pos="8640"/>
        </w:tabs>
        <w:spacing w:line="360" w:lineRule="auto"/>
        <w:ind w:left="720" w:rightChars="134" w:right="281" w:hanging="720"/>
        <w:rPr>
          <w:rFonts w:ascii="宋体" w:hAnsi="宋体"/>
          <w:sz w:val="24"/>
          <w:szCs w:val="24"/>
        </w:rPr>
      </w:pPr>
      <w:r>
        <w:rPr>
          <w:rFonts w:ascii="宋体" w:hAnsi="宋体" w:hint="eastAsia"/>
          <w:sz w:val="24"/>
          <w:szCs w:val="24"/>
        </w:rPr>
        <w:t xml:space="preserve">　　（4）供应商与采购人、其他供应商或者采购代理机构恶意串通的；</w:t>
      </w:r>
    </w:p>
    <w:p w14:paraId="55D082A2" w14:textId="77777777" w:rsidR="00E31C2A" w:rsidRDefault="00E31C2A">
      <w:pPr>
        <w:tabs>
          <w:tab w:val="left" w:pos="8640"/>
        </w:tabs>
        <w:spacing w:line="360" w:lineRule="auto"/>
        <w:ind w:left="720" w:rightChars="134" w:right="281" w:hanging="720"/>
        <w:rPr>
          <w:rFonts w:ascii="宋体" w:hAnsi="宋体"/>
          <w:sz w:val="24"/>
          <w:szCs w:val="24"/>
        </w:rPr>
      </w:pPr>
      <w:r>
        <w:rPr>
          <w:rFonts w:ascii="宋体" w:hAnsi="宋体" w:hint="eastAsia"/>
          <w:sz w:val="24"/>
          <w:szCs w:val="24"/>
        </w:rPr>
        <w:t xml:space="preserve">　　（5）磋商文件规定的其他情形。</w:t>
      </w:r>
    </w:p>
    <w:p w14:paraId="3B30646F" w14:textId="77777777" w:rsidR="00E31C2A" w:rsidRDefault="00E31C2A">
      <w:pPr>
        <w:pStyle w:val="30"/>
        <w:rPr>
          <w:rFonts w:ascii="宋体" w:hAnsi="宋体"/>
        </w:rPr>
      </w:pPr>
      <w:bookmarkStart w:id="76" w:name="_Toc4009595"/>
      <w:bookmarkStart w:id="77" w:name="_Toc140797003"/>
      <w:r>
        <w:rPr>
          <w:rFonts w:ascii="宋体" w:hAnsi="宋体" w:hint="eastAsia"/>
        </w:rPr>
        <w:t>12. 响应文件有效期</w:t>
      </w:r>
      <w:bookmarkEnd w:id="76"/>
      <w:bookmarkEnd w:id="77"/>
    </w:p>
    <w:p w14:paraId="4A89B929" w14:textId="77777777" w:rsidR="00E31C2A" w:rsidRDefault="00E31C2A">
      <w:pPr>
        <w:tabs>
          <w:tab w:val="left" w:pos="8640"/>
        </w:tabs>
        <w:spacing w:line="360" w:lineRule="auto"/>
        <w:ind w:left="720" w:rightChars="134" w:right="281" w:hangingChars="300" w:hanging="720"/>
        <w:rPr>
          <w:rFonts w:ascii="宋体" w:hAnsi="宋体"/>
          <w:sz w:val="24"/>
          <w:szCs w:val="24"/>
        </w:rPr>
      </w:pPr>
      <w:r>
        <w:rPr>
          <w:rFonts w:ascii="宋体" w:hAnsi="宋体" w:hint="eastAsia"/>
          <w:sz w:val="24"/>
          <w:szCs w:val="24"/>
        </w:rPr>
        <w:t>12.1  响应文件有效期应自本须知规定的响应文件递交截至日起，并在“供应商须知资料表”中所述时期内保持有效。响应文件有效期不足的将被予以拒绝。</w:t>
      </w:r>
    </w:p>
    <w:p w14:paraId="209134A3" w14:textId="77777777" w:rsidR="00E31C2A" w:rsidRDefault="00E31C2A">
      <w:pPr>
        <w:pStyle w:val="20"/>
        <w:rPr>
          <w:rFonts w:ascii="宋体" w:hAnsi="宋体"/>
        </w:rPr>
      </w:pPr>
      <w:bookmarkStart w:id="78" w:name="_Toc4009596"/>
      <w:bookmarkStart w:id="79" w:name="_Toc140797004"/>
      <w:r>
        <w:rPr>
          <w:rFonts w:ascii="宋体" w:hAnsi="宋体" w:hint="eastAsia"/>
        </w:rPr>
        <w:t>四、响应文件的递交</w:t>
      </w:r>
      <w:bookmarkEnd w:id="78"/>
      <w:bookmarkEnd w:id="79"/>
    </w:p>
    <w:p w14:paraId="7D9D036A" w14:textId="77777777" w:rsidR="00E31C2A" w:rsidRDefault="00E31C2A">
      <w:pPr>
        <w:pStyle w:val="30"/>
        <w:rPr>
          <w:rFonts w:ascii="宋体" w:hAnsi="宋体"/>
        </w:rPr>
      </w:pPr>
      <w:bookmarkStart w:id="80" w:name="_Toc4009597"/>
      <w:bookmarkStart w:id="81" w:name="_Toc140797005"/>
      <w:r>
        <w:rPr>
          <w:rFonts w:ascii="宋体" w:hAnsi="宋体" w:hint="eastAsia"/>
        </w:rPr>
        <w:t>13. 响应文件递交截止期</w:t>
      </w:r>
      <w:bookmarkEnd w:id="80"/>
      <w:bookmarkEnd w:id="81"/>
    </w:p>
    <w:p w14:paraId="0B98EE2D" w14:textId="77777777" w:rsidR="00E31C2A" w:rsidRDefault="00E31C2A">
      <w:pPr>
        <w:tabs>
          <w:tab w:val="left" w:pos="8640"/>
        </w:tabs>
        <w:spacing w:line="360" w:lineRule="auto"/>
        <w:ind w:left="720" w:rightChars="134" w:right="281" w:hangingChars="300" w:hanging="720"/>
        <w:rPr>
          <w:rFonts w:ascii="宋体" w:hAnsi="宋体" w:cs="Arial"/>
          <w:sz w:val="24"/>
          <w:szCs w:val="24"/>
        </w:rPr>
      </w:pPr>
      <w:r>
        <w:rPr>
          <w:rFonts w:ascii="宋体" w:hAnsi="宋体" w:cs="Arial" w:hint="eastAsia"/>
          <w:sz w:val="24"/>
          <w:szCs w:val="24"/>
        </w:rPr>
        <w:t>13.1  供应商应于“供应商须知资料表”中规定的截止日期和时间前将</w:t>
      </w:r>
      <w:r>
        <w:rPr>
          <w:rFonts w:ascii="宋体" w:hAnsi="宋体" w:hint="eastAsia"/>
          <w:sz w:val="24"/>
          <w:szCs w:val="24"/>
        </w:rPr>
        <w:t>响应</w:t>
      </w:r>
      <w:r>
        <w:rPr>
          <w:rFonts w:ascii="宋体" w:hAnsi="宋体" w:cs="Arial" w:hint="eastAsia"/>
          <w:sz w:val="24"/>
          <w:szCs w:val="24"/>
        </w:rPr>
        <w:t>文件递交至“供应商须知资料表”中指明的地址。</w:t>
      </w:r>
    </w:p>
    <w:p w14:paraId="04F5E0C9" w14:textId="77777777" w:rsidR="00E31C2A" w:rsidRDefault="00E31C2A">
      <w:pPr>
        <w:pStyle w:val="20"/>
        <w:rPr>
          <w:rFonts w:ascii="宋体" w:hAnsi="宋体"/>
        </w:rPr>
      </w:pPr>
      <w:bookmarkStart w:id="82" w:name="_Toc4009598"/>
      <w:bookmarkStart w:id="83" w:name="_Toc140797006"/>
      <w:r>
        <w:rPr>
          <w:rFonts w:ascii="宋体" w:hAnsi="宋体" w:hint="eastAsia"/>
        </w:rPr>
        <w:lastRenderedPageBreak/>
        <w:t>五、磋商</w:t>
      </w:r>
      <w:bookmarkEnd w:id="82"/>
      <w:bookmarkEnd w:id="83"/>
    </w:p>
    <w:p w14:paraId="67BD277B" w14:textId="77777777" w:rsidR="00E31C2A" w:rsidRDefault="00E31C2A">
      <w:pPr>
        <w:pStyle w:val="30"/>
        <w:rPr>
          <w:rFonts w:ascii="宋体" w:hAnsi="宋体"/>
        </w:rPr>
      </w:pPr>
      <w:bookmarkStart w:id="84" w:name="_Toc4009599"/>
      <w:bookmarkStart w:id="85" w:name="_Toc140797007"/>
      <w:r>
        <w:rPr>
          <w:rFonts w:ascii="宋体" w:hAnsi="宋体" w:hint="eastAsia"/>
        </w:rPr>
        <w:t>14. 磋商小组</w:t>
      </w:r>
      <w:bookmarkEnd w:id="84"/>
      <w:bookmarkEnd w:id="85"/>
    </w:p>
    <w:p w14:paraId="5EA076D1" w14:textId="77777777" w:rsidR="00E31C2A" w:rsidRDefault="00E31C2A">
      <w:pPr>
        <w:tabs>
          <w:tab w:val="left" w:pos="8640"/>
        </w:tabs>
        <w:spacing w:line="360" w:lineRule="auto"/>
        <w:ind w:leftChars="202" w:left="424" w:rightChars="134" w:right="281" w:firstLine="1"/>
        <w:rPr>
          <w:rFonts w:ascii="宋体" w:hAnsi="宋体" w:cs="宋体"/>
          <w:sz w:val="24"/>
          <w:szCs w:val="24"/>
        </w:rPr>
      </w:pPr>
      <w:r>
        <w:rPr>
          <w:rFonts w:ascii="宋体" w:hAnsi="宋体" w:cs="宋体" w:hint="eastAsia"/>
          <w:sz w:val="24"/>
          <w:szCs w:val="24"/>
        </w:rPr>
        <w:t>采购代理机构根据有关法律法规和本磋商文件的规定，结合本采购项目专业要求组建磋商小组，对具备实质性响应的响应文件进行评估和比较。磋商小组负责评审工作，并独立履行下列职责：审查响应文件是否符合磋商文件要求，并做出评价；要求供应商对响应文件有关事项做出澄清；并负责推荐成交候选人。采购代理机构协助磋商小组工作。磋商小组由采购人代表和评审专家共3人以上单数组成，其中评审专家人数不得少于磋商小组成员总数的2/3。</w:t>
      </w:r>
    </w:p>
    <w:p w14:paraId="4CFB27A9" w14:textId="77777777" w:rsidR="00E31C2A" w:rsidRDefault="00E31C2A">
      <w:pPr>
        <w:pStyle w:val="30"/>
        <w:rPr>
          <w:rFonts w:ascii="宋体" w:hAnsi="宋体"/>
        </w:rPr>
      </w:pPr>
      <w:bookmarkStart w:id="86" w:name="_Toc4009600"/>
      <w:bookmarkStart w:id="87" w:name="_Toc140797008"/>
      <w:r>
        <w:rPr>
          <w:rFonts w:ascii="宋体" w:hAnsi="宋体"/>
        </w:rPr>
        <w:t xml:space="preserve">15. </w:t>
      </w:r>
      <w:r>
        <w:rPr>
          <w:rFonts w:ascii="宋体" w:hAnsi="宋体" w:hint="eastAsia"/>
        </w:rPr>
        <w:t>磋商</w:t>
      </w:r>
      <w:r>
        <w:rPr>
          <w:rFonts w:ascii="宋体" w:hAnsi="宋体"/>
        </w:rPr>
        <w:t>时间和顺序</w:t>
      </w:r>
      <w:bookmarkEnd w:id="86"/>
      <w:bookmarkEnd w:id="87"/>
      <w:r>
        <w:rPr>
          <w:rFonts w:ascii="宋体" w:hAnsi="宋体"/>
        </w:rPr>
        <w:tab/>
      </w:r>
    </w:p>
    <w:p w14:paraId="5A2D6246" w14:textId="77777777" w:rsidR="00E31C2A" w:rsidRDefault="00E31C2A">
      <w:pPr>
        <w:tabs>
          <w:tab w:val="left" w:pos="8640"/>
        </w:tabs>
        <w:spacing w:line="360" w:lineRule="auto"/>
        <w:ind w:leftChars="1" w:left="566" w:rightChars="134" w:right="281" w:hangingChars="235" w:hanging="564"/>
        <w:rPr>
          <w:rFonts w:ascii="宋体" w:hAnsi="宋体" w:cs="宋体"/>
          <w:sz w:val="24"/>
          <w:szCs w:val="24"/>
        </w:rPr>
      </w:pPr>
      <w:r>
        <w:rPr>
          <w:rFonts w:ascii="宋体" w:hAnsi="宋体" w:cs="宋体"/>
          <w:sz w:val="24"/>
          <w:szCs w:val="24"/>
        </w:rPr>
        <w:t>15.1采购代理机构将</w:t>
      </w:r>
      <w:r>
        <w:rPr>
          <w:rFonts w:ascii="宋体" w:hAnsi="宋体" w:cs="宋体" w:hint="eastAsia"/>
          <w:sz w:val="24"/>
          <w:szCs w:val="24"/>
        </w:rPr>
        <w:t>按采购邀请中规定的日期和地点组织磋商，供应商的法定代表人或其委托代理人应准时参加。</w:t>
      </w:r>
    </w:p>
    <w:p w14:paraId="1A1FF624"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sz w:val="24"/>
          <w:szCs w:val="24"/>
        </w:rPr>
        <w:t>15.2</w:t>
      </w:r>
      <w:r>
        <w:rPr>
          <w:rFonts w:ascii="宋体" w:hAnsi="宋体" w:cs="宋体" w:hint="eastAsia"/>
          <w:sz w:val="24"/>
          <w:szCs w:val="24"/>
        </w:rPr>
        <w:t>磋商小组将与进入磋商环节的供应商依照响应文件递交次序分别进行一对一磋商。磋商轮次由磋商小组现场决定。供应商代表应按照磋商小组通知的时间和地点参加磋商，为加快磋商进程，要求参加磋商的供应商代表已获得充分授权。参加磋商的供应商为法定代表人或其授权代表（须随身携带本人身份证明）。</w:t>
      </w:r>
    </w:p>
    <w:p w14:paraId="57328D55" w14:textId="77777777" w:rsidR="00E31C2A" w:rsidRDefault="00E31C2A">
      <w:pPr>
        <w:pStyle w:val="30"/>
        <w:rPr>
          <w:rFonts w:ascii="宋体" w:hAnsi="宋体"/>
        </w:rPr>
      </w:pPr>
      <w:bookmarkStart w:id="88" w:name="_Toc4009601"/>
      <w:bookmarkStart w:id="89" w:name="_Toc140797009"/>
      <w:r>
        <w:rPr>
          <w:rFonts w:ascii="宋体" w:hAnsi="宋体" w:hint="eastAsia"/>
        </w:rPr>
        <w:t>16</w:t>
      </w:r>
      <w:r>
        <w:rPr>
          <w:rFonts w:ascii="宋体" w:hAnsi="宋体"/>
        </w:rPr>
        <w:t>.</w:t>
      </w:r>
      <w:r>
        <w:rPr>
          <w:rFonts w:ascii="宋体" w:hAnsi="宋体" w:hint="eastAsia"/>
        </w:rPr>
        <w:t>对供应商</w:t>
      </w:r>
      <w:r>
        <w:rPr>
          <w:rFonts w:ascii="宋体" w:hAnsi="宋体"/>
        </w:rPr>
        <w:t>的资格审查</w:t>
      </w:r>
      <w:bookmarkEnd w:id="88"/>
      <w:bookmarkEnd w:id="89"/>
    </w:p>
    <w:p w14:paraId="4964CFF1"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sz w:val="24"/>
          <w:szCs w:val="24"/>
        </w:rPr>
        <w:t>16</w:t>
      </w:r>
      <w:r>
        <w:rPr>
          <w:rFonts w:ascii="宋体" w:hAnsi="宋体" w:cs="宋体" w:hint="eastAsia"/>
          <w:sz w:val="24"/>
          <w:szCs w:val="24"/>
        </w:rPr>
        <w:t>.1</w:t>
      </w:r>
      <w:r>
        <w:rPr>
          <w:rFonts w:ascii="宋体" w:hAnsi="宋体" w:cs="宋体"/>
          <w:sz w:val="24"/>
          <w:szCs w:val="24"/>
        </w:rPr>
        <w:t xml:space="preserve"> </w:t>
      </w:r>
      <w:r>
        <w:rPr>
          <w:rFonts w:ascii="宋体" w:hAnsi="宋体" w:cs="宋体" w:hint="eastAsia"/>
          <w:sz w:val="24"/>
          <w:szCs w:val="24"/>
        </w:rPr>
        <w:t>磋商小组依据法律法规和磋商文件的规定，对响应文件中的资格证明文件等进行审查，以确定供应商是否具备响应资格。</w:t>
      </w:r>
    </w:p>
    <w:p w14:paraId="3B8A3721"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sz w:val="24"/>
          <w:szCs w:val="24"/>
        </w:rPr>
        <w:t>16</w:t>
      </w:r>
      <w:r>
        <w:rPr>
          <w:rFonts w:ascii="宋体" w:hAnsi="宋体" w:cs="宋体" w:hint="eastAsia"/>
          <w:sz w:val="24"/>
          <w:szCs w:val="24"/>
        </w:rPr>
        <w:t>.2在磋商文件规定的信用记录查询截止时点（即文件递交截止时间后），通过“信用中国”网站（www.creditchina.gov.cn）、中国政府采购网（www.ccgp.gov.cn）查询供应商信用记录，并将信用查询记录和证据通过网页截图的方式进行留存，随采购文件一起存档。</w:t>
      </w:r>
    </w:p>
    <w:p w14:paraId="4071BA04" w14:textId="77777777" w:rsidR="00E31C2A" w:rsidRDefault="00E31C2A">
      <w:pPr>
        <w:pStyle w:val="30"/>
        <w:rPr>
          <w:rFonts w:ascii="宋体" w:hAnsi="宋体"/>
        </w:rPr>
      </w:pPr>
      <w:bookmarkStart w:id="90" w:name="_Toc4009602"/>
      <w:bookmarkStart w:id="91" w:name="_Toc140797010"/>
      <w:r>
        <w:rPr>
          <w:rFonts w:ascii="宋体" w:hAnsi="宋体"/>
        </w:rPr>
        <w:t>17.</w:t>
      </w:r>
      <w:r>
        <w:rPr>
          <w:rFonts w:ascii="宋体" w:hAnsi="宋体" w:hint="eastAsia"/>
        </w:rPr>
        <w:t>对响应文件的符合性检查</w:t>
      </w:r>
      <w:bookmarkEnd w:id="90"/>
      <w:bookmarkEnd w:id="91"/>
    </w:p>
    <w:p w14:paraId="65F9FACD"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sz w:val="24"/>
          <w:szCs w:val="24"/>
        </w:rPr>
        <w:t xml:space="preserve">17.1 </w:t>
      </w:r>
      <w:r>
        <w:rPr>
          <w:rFonts w:ascii="宋体" w:hAnsi="宋体" w:cs="宋体" w:hint="eastAsia"/>
          <w:sz w:val="24"/>
          <w:szCs w:val="24"/>
        </w:rPr>
        <w:t>磋商小组依据政府采购法律法规和磋商文件的规定，审查响应文件有效性、完整性和对磋商文件的响应程度，以确定响应文件是否实质上响应了磋商文件的要求。</w:t>
      </w:r>
    </w:p>
    <w:p w14:paraId="42177206"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sz w:val="24"/>
          <w:szCs w:val="24"/>
        </w:rPr>
        <w:lastRenderedPageBreak/>
        <w:t xml:space="preserve">17.2 </w:t>
      </w:r>
      <w:r>
        <w:rPr>
          <w:rFonts w:ascii="宋体" w:hAnsi="宋体" w:cs="宋体" w:hint="eastAsia"/>
          <w:sz w:val="24"/>
          <w:szCs w:val="24"/>
        </w:rPr>
        <w:t>符合性检查中，对明显的文字和计算错误按下述原则处理，若出现相互矛盾之处，应以排列在先的原则为准优先处理。</w:t>
      </w:r>
    </w:p>
    <w:p w14:paraId="187E2B12"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）如果正本与副本或电子文档不一致，以正本为准；单独密封的首次报价表如与响应文件正本不一致，以单独密封的报价表为准；</w:t>
      </w:r>
    </w:p>
    <w:p w14:paraId="3B4711AE"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）如果文字表示的数据与数字表示的有差别，以文字为准修正数字。如果大小写金额不一致的，以大写金额为准，数字</w:t>
      </w:r>
      <w:r>
        <w:rPr>
          <w:rFonts w:ascii="宋体" w:hAnsi="宋体" w:cs="宋体"/>
          <w:sz w:val="24"/>
          <w:szCs w:val="24"/>
        </w:rPr>
        <w:t>1</w:t>
      </w:r>
      <w:r>
        <w:rPr>
          <w:rFonts w:ascii="宋体" w:hAnsi="宋体" w:cs="宋体" w:hint="eastAsia"/>
          <w:sz w:val="24"/>
          <w:szCs w:val="24"/>
        </w:rPr>
        <w:t>至</w:t>
      </w:r>
      <w:r>
        <w:rPr>
          <w:rFonts w:ascii="宋体" w:hAnsi="宋体" w:cs="宋体"/>
          <w:sz w:val="24"/>
          <w:szCs w:val="24"/>
        </w:rPr>
        <w:t>0</w:t>
      </w:r>
      <w:r>
        <w:rPr>
          <w:rFonts w:ascii="宋体" w:hAnsi="宋体" w:cs="宋体" w:hint="eastAsia"/>
          <w:sz w:val="24"/>
          <w:szCs w:val="24"/>
        </w:rPr>
        <w:t>的大写应为“壹贰叁肆伍陆柒捌玖零”；</w:t>
      </w:r>
    </w:p>
    <w:p w14:paraId="307E0645"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）如果单价乘以数量不等于总价，以单价为准修正总价，但单价金额小数点有明显错位的</w:t>
      </w:r>
      <w:r>
        <w:rPr>
          <w:rFonts w:ascii="宋体" w:hAnsi="宋体" w:cs="宋体"/>
          <w:sz w:val="24"/>
          <w:szCs w:val="24"/>
        </w:rPr>
        <w:t>,</w:t>
      </w:r>
      <w:r>
        <w:rPr>
          <w:rFonts w:ascii="宋体" w:hAnsi="宋体" w:cs="宋体" w:hint="eastAsia"/>
          <w:sz w:val="24"/>
          <w:szCs w:val="24"/>
        </w:rPr>
        <w:t>应以总价为准，并修改单价。如果明细价格相加不等于汇总价格，以明细价格为准。</w:t>
      </w:r>
    </w:p>
    <w:p w14:paraId="6DC35889"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sz w:val="24"/>
          <w:szCs w:val="24"/>
        </w:rPr>
        <w:t>17.3</w:t>
      </w:r>
      <w:r>
        <w:rPr>
          <w:rFonts w:ascii="宋体" w:hAnsi="宋体" w:cs="宋体" w:hint="eastAsia"/>
          <w:sz w:val="24"/>
          <w:szCs w:val="24"/>
        </w:rPr>
        <w:t>有下列情形之一的，视为供应商相互串通报价：</w:t>
      </w:r>
    </w:p>
    <w:p w14:paraId="7A2866F1"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）不同供应商的响应文件由同一单位或者个人编制；</w:t>
      </w:r>
    </w:p>
    <w:p w14:paraId="7B023065"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）不同供应商委托同一单位或者个人办理报价事宜；</w:t>
      </w:r>
    </w:p>
    <w:p w14:paraId="1E0794D8"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）不同供应商的响应文件载明的项目管理成员或者联系人员为同一人；</w:t>
      </w:r>
    </w:p>
    <w:p w14:paraId="23E5E994"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w:t>
      </w:r>
      <w:r>
        <w:rPr>
          <w:rFonts w:ascii="宋体" w:hAnsi="宋体" w:cs="宋体"/>
          <w:sz w:val="24"/>
          <w:szCs w:val="24"/>
        </w:rPr>
        <w:t>4</w:t>
      </w:r>
      <w:r>
        <w:rPr>
          <w:rFonts w:ascii="宋体" w:hAnsi="宋体" w:cs="宋体" w:hint="eastAsia"/>
          <w:sz w:val="24"/>
          <w:szCs w:val="24"/>
        </w:rPr>
        <w:t>）不同供应商的响应文件异常一致或者响应文件的报价呈规律性差异；</w:t>
      </w:r>
    </w:p>
    <w:p w14:paraId="463E94B4"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w:t>
      </w:r>
      <w:r>
        <w:rPr>
          <w:rFonts w:ascii="宋体" w:hAnsi="宋体" w:cs="宋体"/>
          <w:sz w:val="24"/>
          <w:szCs w:val="24"/>
        </w:rPr>
        <w:t>5</w:t>
      </w:r>
      <w:r>
        <w:rPr>
          <w:rFonts w:ascii="宋体" w:hAnsi="宋体" w:cs="宋体" w:hint="eastAsia"/>
          <w:sz w:val="24"/>
          <w:szCs w:val="24"/>
        </w:rPr>
        <w:t>）不同供应商的响应文件相互混装；</w:t>
      </w:r>
    </w:p>
    <w:p w14:paraId="69DB913C"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w:t>
      </w:r>
      <w:r>
        <w:rPr>
          <w:rFonts w:ascii="宋体" w:hAnsi="宋体" w:cs="宋体"/>
          <w:sz w:val="24"/>
          <w:szCs w:val="24"/>
        </w:rPr>
        <w:t>6</w:t>
      </w:r>
      <w:r>
        <w:rPr>
          <w:rFonts w:ascii="宋体" w:hAnsi="宋体" w:cs="宋体" w:hint="eastAsia"/>
          <w:sz w:val="24"/>
          <w:szCs w:val="24"/>
        </w:rPr>
        <w:t>）不同供应商的磋商保证金从同一单位或者个人的账户转出。</w:t>
      </w:r>
    </w:p>
    <w:p w14:paraId="275F8E74"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sz w:val="24"/>
          <w:szCs w:val="24"/>
        </w:rPr>
        <w:t xml:space="preserve">17.4 </w:t>
      </w:r>
      <w:r>
        <w:rPr>
          <w:rFonts w:ascii="宋体" w:hAnsi="宋体" w:cs="宋体" w:hint="eastAsia"/>
          <w:sz w:val="24"/>
          <w:szCs w:val="24"/>
        </w:rPr>
        <w:t>有下列情况之一的，属于非实质性响应磋商文件要求，响应文件将被拒绝：</w:t>
      </w:r>
    </w:p>
    <w:p w14:paraId="17E8C1F3"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（1）响应文件有效期不满足磋商文件要求的；</w:t>
      </w:r>
    </w:p>
    <w:p w14:paraId="57653788"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（2）供应商在同一份响应文件中提供了选择方案或选择报价；</w:t>
      </w:r>
    </w:p>
    <w:p w14:paraId="61103558"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（3）响应</w:t>
      </w:r>
      <w:r>
        <w:rPr>
          <w:rFonts w:ascii="宋体" w:hAnsi="宋体" w:cs="宋体"/>
          <w:sz w:val="24"/>
          <w:szCs w:val="24"/>
        </w:rPr>
        <w:t>文件的最终</w:t>
      </w:r>
      <w:r>
        <w:rPr>
          <w:rFonts w:ascii="宋体" w:hAnsi="宋体" w:cs="宋体" w:hint="eastAsia"/>
          <w:sz w:val="24"/>
          <w:szCs w:val="24"/>
        </w:rPr>
        <w:t>报价超过本项目预算的；</w:t>
      </w:r>
    </w:p>
    <w:p w14:paraId="45DB621C"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（4）响应文件未按磋商文件规定密封、签署、盖章的；或由供应商授权代表签字的，但未随响应文件一起提交有效的“授权委托书”原件的；</w:t>
      </w:r>
    </w:p>
    <w:p w14:paraId="0C4FB0A7"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（5）未按规定提交磋商保证金的；</w:t>
      </w:r>
    </w:p>
    <w:p w14:paraId="6838C065"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（6）未按磋商文件提供制造厂家授权书的（只适用进口货物）；</w:t>
      </w:r>
    </w:p>
    <w:p w14:paraId="6439D8B4"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（7）响应文件附有采购人或采购代理机构不能接受的附加条件的；</w:t>
      </w:r>
    </w:p>
    <w:p w14:paraId="1A3B4E74"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（8）不符合法律、法规和磋商文件中规定的其他实质性要求的；</w:t>
      </w:r>
    </w:p>
    <w:p w14:paraId="703D828B"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w:t>
      </w:r>
      <w:r>
        <w:rPr>
          <w:rFonts w:ascii="宋体" w:hAnsi="宋体" w:cs="宋体"/>
          <w:sz w:val="24"/>
          <w:szCs w:val="24"/>
        </w:rPr>
        <w:t>9</w:t>
      </w:r>
      <w:r>
        <w:rPr>
          <w:rFonts w:ascii="宋体" w:hAnsi="宋体" w:cs="宋体" w:hint="eastAsia"/>
          <w:sz w:val="24"/>
          <w:szCs w:val="24"/>
        </w:rPr>
        <w:t>）不满足磋商文件中带“*”要求的；</w:t>
      </w:r>
    </w:p>
    <w:p w14:paraId="02C5F680"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（1</w:t>
      </w:r>
      <w:r>
        <w:rPr>
          <w:rFonts w:ascii="宋体" w:hAnsi="宋体" w:cs="宋体"/>
          <w:sz w:val="24"/>
          <w:szCs w:val="24"/>
        </w:rPr>
        <w:t>0</w:t>
      </w:r>
      <w:r>
        <w:rPr>
          <w:rFonts w:ascii="宋体" w:hAnsi="宋体" w:cs="宋体" w:hint="eastAsia"/>
          <w:sz w:val="24"/>
          <w:szCs w:val="24"/>
        </w:rPr>
        <w:t>）未按照磋商文件要求的方式进行报价；</w:t>
      </w:r>
    </w:p>
    <w:p w14:paraId="7F8E4478"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lastRenderedPageBreak/>
        <w:t>（</w:t>
      </w:r>
      <w:r>
        <w:rPr>
          <w:rFonts w:ascii="宋体" w:hAnsi="宋体" w:cs="宋体"/>
          <w:sz w:val="24"/>
          <w:szCs w:val="24"/>
        </w:rPr>
        <w:t>11</w:t>
      </w:r>
      <w:r>
        <w:rPr>
          <w:rFonts w:ascii="宋体" w:hAnsi="宋体" w:cs="宋体" w:hint="eastAsia"/>
          <w:sz w:val="24"/>
          <w:szCs w:val="24"/>
        </w:rPr>
        <w:t>）交货期</w:t>
      </w:r>
      <w:r>
        <w:rPr>
          <w:rFonts w:ascii="宋体" w:hAnsi="宋体" w:cs="宋体"/>
          <w:sz w:val="24"/>
          <w:szCs w:val="24"/>
        </w:rPr>
        <w:t>/交付</w:t>
      </w:r>
      <w:r>
        <w:rPr>
          <w:rFonts w:ascii="宋体" w:hAnsi="宋体" w:cs="宋体" w:hint="eastAsia"/>
          <w:sz w:val="24"/>
          <w:szCs w:val="24"/>
        </w:rPr>
        <w:t>期及付款方式不满足磋商文件要求；</w:t>
      </w:r>
    </w:p>
    <w:p w14:paraId="0FE5A3BD"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（1</w:t>
      </w:r>
      <w:r>
        <w:rPr>
          <w:rFonts w:ascii="宋体" w:hAnsi="宋体" w:cs="宋体"/>
          <w:sz w:val="24"/>
          <w:szCs w:val="24"/>
        </w:rPr>
        <w:t>2</w:t>
      </w:r>
      <w:r>
        <w:rPr>
          <w:rFonts w:ascii="宋体" w:hAnsi="宋体" w:cs="宋体" w:hint="eastAsia"/>
          <w:sz w:val="24"/>
          <w:szCs w:val="24"/>
        </w:rPr>
        <w:t>）未对项目需求内全部内容进行报价。</w:t>
      </w:r>
    </w:p>
    <w:p w14:paraId="77C742AD" w14:textId="77777777" w:rsidR="00E31C2A" w:rsidRDefault="00E31C2A">
      <w:pPr>
        <w:pStyle w:val="30"/>
        <w:rPr>
          <w:rFonts w:ascii="宋体" w:hAnsi="宋体"/>
        </w:rPr>
      </w:pPr>
      <w:bookmarkStart w:id="92" w:name="_Toc4009603"/>
      <w:bookmarkStart w:id="93" w:name="_Toc140797011"/>
      <w:r>
        <w:rPr>
          <w:rFonts w:ascii="宋体" w:hAnsi="宋体"/>
        </w:rPr>
        <w:t>18</w:t>
      </w:r>
      <w:r>
        <w:rPr>
          <w:rFonts w:ascii="宋体" w:hAnsi="宋体" w:hint="eastAsia"/>
        </w:rPr>
        <w:t>.磋商</w:t>
      </w:r>
      <w:bookmarkEnd w:id="92"/>
      <w:bookmarkEnd w:id="93"/>
    </w:p>
    <w:p w14:paraId="3255EFD1"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sz w:val="24"/>
          <w:szCs w:val="24"/>
        </w:rPr>
        <w:t>18</w:t>
      </w:r>
      <w:r>
        <w:rPr>
          <w:rFonts w:ascii="宋体" w:hAnsi="宋体" w:cs="宋体" w:hint="eastAsia"/>
          <w:sz w:val="24"/>
          <w:szCs w:val="24"/>
        </w:rPr>
        <w:t>.1磋商小组将对响应文件进行评审，并根据磋商文件规定的程序、评定成交的标准等事项与实质性响应磋商文件要求的供应商进行磋商。未实质性响应磋商文件的响应文件将被拒绝，磋商小组将告知有关供应商。</w:t>
      </w:r>
    </w:p>
    <w:p w14:paraId="25DE0044"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sz w:val="24"/>
          <w:szCs w:val="24"/>
        </w:rPr>
        <w:t>18.2</w:t>
      </w:r>
      <w:r>
        <w:rPr>
          <w:rFonts w:ascii="宋体" w:hAnsi="宋体" w:cs="宋体" w:hint="eastAsia"/>
          <w:sz w:val="24"/>
          <w:szCs w:val="24"/>
        </w:rPr>
        <w:t>磋商小组所有成员将集中与单一供应商分别进行磋商，并给予所有参加磋商的供应商平等的磋商机会。</w:t>
      </w:r>
    </w:p>
    <w:p w14:paraId="50BCF44A"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sz w:val="24"/>
          <w:szCs w:val="24"/>
        </w:rPr>
        <w:t>18.3</w:t>
      </w:r>
      <w:r>
        <w:rPr>
          <w:rFonts w:ascii="宋体" w:hAnsi="宋体" w:cs="宋体" w:hint="eastAsia"/>
          <w:sz w:val="24"/>
          <w:szCs w:val="24"/>
        </w:rPr>
        <w:t>在磋商过程中，磋商小组可以根据磋商文件和磋商情况实质性变动采购需求中的技术、服务要求以及合同草案条款，但不得变动磋商文件中的其他内容。实质性变动的内容，须经采购人代表确认。对磋商文件做出的实质性变动是磋商文件的有效组成部分，磋商小组应当及时以书面形式同时通知所有参加磋商的供应商。</w:t>
      </w:r>
    </w:p>
    <w:p w14:paraId="7BF48E93"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sz w:val="24"/>
          <w:szCs w:val="24"/>
        </w:rPr>
        <w:t>18.4</w:t>
      </w:r>
      <w:r>
        <w:rPr>
          <w:rFonts w:ascii="宋体" w:hAnsi="宋体" w:cs="宋体" w:hint="eastAsia"/>
          <w:sz w:val="24"/>
          <w:szCs w:val="24"/>
        </w:rPr>
        <w:t>供应商应当按照磋商文件的变动情况和磋商小组的要求重新提交响应文件，并由其响应法定代表人或授权代表签字或者加盖公章。由授权代表签字的，应当附响应法定代表人授权书。</w:t>
      </w:r>
    </w:p>
    <w:p w14:paraId="700E997B"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sz w:val="24"/>
          <w:szCs w:val="24"/>
        </w:rPr>
        <w:t>18.5</w:t>
      </w:r>
      <w:r>
        <w:rPr>
          <w:rFonts w:ascii="宋体" w:hAnsi="宋体" w:cs="宋体" w:hint="eastAsia"/>
          <w:sz w:val="24"/>
          <w:szCs w:val="24"/>
        </w:rPr>
        <w:t>若磋商小组对原磋商文件进了实质性修改，已提交响应文件的供应商，在提交最后报价之前，可以根据磋商情况退出磋商。采购人、采购代理机构应当退还退出磋商的供应商的磋商保证金。</w:t>
      </w:r>
    </w:p>
    <w:p w14:paraId="7B22FC17" w14:textId="77777777" w:rsidR="00E31C2A" w:rsidRDefault="00E31C2A">
      <w:pPr>
        <w:tabs>
          <w:tab w:val="left" w:pos="8640"/>
        </w:tabs>
        <w:spacing w:line="360" w:lineRule="auto"/>
        <w:ind w:leftChars="-1" w:left="567" w:rightChars="134" w:right="281" w:hangingChars="237" w:hanging="569"/>
        <w:rPr>
          <w:rFonts w:ascii="宋体" w:hAnsi="宋体" w:cs="宋体"/>
        </w:rPr>
      </w:pPr>
      <w:r>
        <w:rPr>
          <w:rFonts w:ascii="宋体" w:hAnsi="宋体" w:cs="宋体"/>
          <w:sz w:val="24"/>
          <w:szCs w:val="24"/>
        </w:rPr>
        <w:t>18.6</w:t>
      </w:r>
      <w:r>
        <w:rPr>
          <w:rFonts w:ascii="宋体" w:hAnsi="宋体" w:cs="宋体" w:hint="eastAsia"/>
          <w:sz w:val="24"/>
          <w:szCs w:val="24"/>
        </w:rPr>
        <w:t>磋商小组根据项目情况可进行一轮或多轮磋商。每轮磋商结束后，磋商小组应当要求所有参加磋商的供应商在规定时间内进行报价，并须由响应法定代表人或其授权代表签字确认。最后报价以最后一轮磋商结束后的报价为准，最后报价是供应商响应文件的有效组成部分。</w:t>
      </w:r>
    </w:p>
    <w:p w14:paraId="082DFAAA" w14:textId="77777777" w:rsidR="00E31C2A" w:rsidRDefault="00E31C2A">
      <w:pPr>
        <w:pStyle w:val="30"/>
        <w:rPr>
          <w:rFonts w:ascii="宋体" w:hAnsi="宋体"/>
        </w:rPr>
      </w:pPr>
      <w:bookmarkStart w:id="94" w:name="_Toc4009604"/>
      <w:bookmarkStart w:id="95" w:name="_Toc140797012"/>
      <w:r>
        <w:rPr>
          <w:rFonts w:ascii="宋体" w:hAnsi="宋体"/>
        </w:rPr>
        <w:t>19.</w:t>
      </w:r>
      <w:r>
        <w:rPr>
          <w:rFonts w:ascii="宋体" w:hAnsi="宋体" w:hint="eastAsia"/>
        </w:rPr>
        <w:t>详细评审</w:t>
      </w:r>
      <w:bookmarkEnd w:id="94"/>
      <w:bookmarkEnd w:id="95"/>
    </w:p>
    <w:p w14:paraId="66F60C6B"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sz w:val="24"/>
          <w:szCs w:val="24"/>
        </w:rPr>
        <w:t xml:space="preserve">19.1 </w:t>
      </w:r>
      <w:r>
        <w:rPr>
          <w:rFonts w:ascii="宋体" w:hAnsi="宋体" w:cs="宋体" w:hint="eastAsia"/>
          <w:sz w:val="24"/>
          <w:szCs w:val="24"/>
        </w:rPr>
        <w:t>经磋商，供应商提交</w:t>
      </w:r>
      <w:r>
        <w:rPr>
          <w:rFonts w:ascii="宋体" w:hAnsi="宋体" w:cs="宋体"/>
          <w:sz w:val="24"/>
          <w:szCs w:val="24"/>
        </w:rPr>
        <w:t>最后响应</w:t>
      </w:r>
      <w:r>
        <w:rPr>
          <w:rFonts w:ascii="宋体" w:hAnsi="宋体" w:cs="宋体" w:hint="eastAsia"/>
          <w:sz w:val="24"/>
          <w:szCs w:val="24"/>
        </w:rPr>
        <w:t>文件</w:t>
      </w:r>
      <w:r>
        <w:rPr>
          <w:rFonts w:ascii="宋体" w:hAnsi="宋体" w:cs="宋体"/>
          <w:sz w:val="24"/>
          <w:szCs w:val="24"/>
        </w:rPr>
        <w:t>和报价后</w:t>
      </w:r>
      <w:r>
        <w:rPr>
          <w:rFonts w:ascii="宋体" w:hAnsi="宋体" w:cs="宋体" w:hint="eastAsia"/>
          <w:sz w:val="24"/>
          <w:szCs w:val="24"/>
        </w:rPr>
        <w:t>，由磋商小组采用综合评分法对供应商提交的</w:t>
      </w:r>
      <w:r>
        <w:rPr>
          <w:rFonts w:ascii="宋体" w:hAnsi="宋体" w:cs="宋体"/>
          <w:sz w:val="24"/>
          <w:szCs w:val="24"/>
        </w:rPr>
        <w:t>最后</w:t>
      </w:r>
      <w:r>
        <w:rPr>
          <w:rFonts w:ascii="宋体" w:hAnsi="宋体" w:cs="宋体" w:hint="eastAsia"/>
          <w:sz w:val="24"/>
          <w:szCs w:val="24"/>
        </w:rPr>
        <w:t>响应文件和最后报价进行综合评分。评分细则详见第四章评审</w:t>
      </w:r>
      <w:r>
        <w:rPr>
          <w:rFonts w:ascii="宋体" w:hAnsi="宋体" w:cs="宋体"/>
          <w:sz w:val="24"/>
          <w:szCs w:val="24"/>
        </w:rPr>
        <w:t>方法和评审标准</w:t>
      </w:r>
      <w:r>
        <w:rPr>
          <w:rFonts w:ascii="宋体" w:hAnsi="宋体" w:cs="宋体" w:hint="eastAsia"/>
          <w:sz w:val="24"/>
          <w:szCs w:val="24"/>
        </w:rPr>
        <w:t>。</w:t>
      </w:r>
    </w:p>
    <w:p w14:paraId="08475BB6"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sz w:val="24"/>
          <w:szCs w:val="24"/>
        </w:rPr>
        <w:t xml:space="preserve">19.2 </w:t>
      </w:r>
      <w:r>
        <w:rPr>
          <w:rFonts w:ascii="宋体" w:hAnsi="宋体" w:cs="宋体" w:hint="eastAsia"/>
          <w:sz w:val="24"/>
          <w:szCs w:val="24"/>
        </w:rPr>
        <w:t>磋商小组在比较和评价时，可以要求供应商对最终响应文件（含最终报价）中含义不明确、同类问题表述不一致或者明显文字和计算错误的内</w:t>
      </w:r>
      <w:r>
        <w:rPr>
          <w:rFonts w:ascii="宋体" w:hAnsi="宋体" w:cs="宋体" w:hint="eastAsia"/>
          <w:sz w:val="24"/>
          <w:szCs w:val="24"/>
        </w:rPr>
        <w:lastRenderedPageBreak/>
        <w:t>容等做出必要的澄清、说明或者更正。供应商的澄清、说明或者更正不得超出最终响应文件的范围或者改变最终响应文件（含最终报价）的实质性内容。磋商小组要求供应商澄清、说明或者更正最终响应文件（含最终报价）应当以书面形式做出，供应商的澄清、说明或者更正应当由法定代表人或其授权代表签字或者加盖公章。该澄清文件将作为最终响应文件（含最终报价）内容的一部分。</w:t>
      </w:r>
    </w:p>
    <w:p w14:paraId="34960BBE"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1</w:t>
      </w:r>
      <w:r>
        <w:rPr>
          <w:rFonts w:ascii="宋体" w:hAnsi="宋体" w:cs="宋体"/>
          <w:sz w:val="24"/>
          <w:szCs w:val="24"/>
        </w:rPr>
        <w:t>9.3</w:t>
      </w:r>
      <w:r>
        <w:rPr>
          <w:rFonts w:ascii="宋体" w:hAnsi="宋体" w:cs="宋体" w:hint="eastAsia"/>
          <w:sz w:val="24"/>
          <w:szCs w:val="24"/>
        </w:rPr>
        <w:t>最终报价的算术错误将按以下方法更正：若单价计算的结果与总价不一致，以单价为准修改总价，但单价金额小数点有明显错位的，应以总价为准并修改单价；若用文字表示的数值与数字表示的数值不一致，以文字表示的数值为准。如果供应商不接受对其算术错误的更正，其响应视为无效。</w:t>
      </w:r>
    </w:p>
    <w:p w14:paraId="7B4D3B75"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1</w:t>
      </w:r>
      <w:r>
        <w:rPr>
          <w:rFonts w:ascii="宋体" w:hAnsi="宋体" w:cs="宋体"/>
          <w:sz w:val="24"/>
          <w:szCs w:val="24"/>
        </w:rPr>
        <w:t>9.4</w:t>
      </w:r>
      <w:r>
        <w:rPr>
          <w:rFonts w:ascii="宋体" w:hAnsi="宋体" w:cs="宋体" w:hint="eastAsia"/>
          <w:sz w:val="24"/>
          <w:szCs w:val="24"/>
        </w:rPr>
        <w:t>根据财政部发布的《政府采购促进中小企业发展管理办法》规定，对于非专门面向中小企业的项目，对小微企业产品的价格给予</w:t>
      </w:r>
      <w:r>
        <w:rPr>
          <w:rFonts w:ascii="宋体" w:hAnsi="宋体" w:cs="宋体"/>
          <w:sz w:val="24"/>
          <w:szCs w:val="24"/>
        </w:rPr>
        <w:t>10%-20%</w:t>
      </w:r>
      <w:r>
        <w:rPr>
          <w:rFonts w:ascii="宋体" w:hAnsi="宋体" w:cs="宋体" w:hint="eastAsia"/>
          <w:sz w:val="24"/>
          <w:szCs w:val="24"/>
        </w:rPr>
        <w:t>的扣除；若供应商为联合体，联合协议中约定，小型、微型企业的协议合同金额占到联合体协议合同总金额</w:t>
      </w:r>
      <w:r>
        <w:rPr>
          <w:rFonts w:ascii="宋体" w:hAnsi="宋体" w:cs="宋体"/>
          <w:sz w:val="24"/>
          <w:szCs w:val="24"/>
        </w:rPr>
        <w:t>30%</w:t>
      </w:r>
      <w:r>
        <w:rPr>
          <w:rFonts w:ascii="宋体" w:hAnsi="宋体" w:cs="宋体" w:hint="eastAsia"/>
          <w:sz w:val="24"/>
          <w:szCs w:val="24"/>
        </w:rPr>
        <w:t>以上的，可给予联合体</w:t>
      </w:r>
      <w:r>
        <w:rPr>
          <w:rFonts w:ascii="宋体" w:hAnsi="宋体" w:cs="宋体"/>
          <w:sz w:val="24"/>
          <w:szCs w:val="24"/>
        </w:rPr>
        <w:t>4%-6%</w:t>
      </w:r>
      <w:r>
        <w:rPr>
          <w:rFonts w:ascii="宋体" w:hAnsi="宋体" w:cs="宋体" w:hint="eastAsia"/>
          <w:sz w:val="24"/>
          <w:szCs w:val="24"/>
        </w:rPr>
        <w:t>的价格扣除，扣除后的价格参与评审。具体扣除价格百分比详见</w:t>
      </w:r>
      <w:r>
        <w:rPr>
          <w:rFonts w:ascii="宋体" w:hAnsi="宋体" w:cs="宋体" w:hint="eastAsia"/>
          <w:b/>
          <w:sz w:val="24"/>
          <w:szCs w:val="24"/>
        </w:rPr>
        <w:t>第五章评审办法和及评分标准。</w:t>
      </w:r>
    </w:p>
    <w:p w14:paraId="5CEEE3A0"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sz w:val="24"/>
          <w:szCs w:val="24"/>
        </w:rPr>
        <w:t xml:space="preserve">19.5 </w:t>
      </w:r>
      <w:r>
        <w:rPr>
          <w:rFonts w:ascii="宋体" w:hAnsi="宋体" w:cs="宋体" w:hint="eastAsia"/>
          <w:sz w:val="24"/>
          <w:szCs w:val="24"/>
        </w:rPr>
        <w:t>磋商小组将根据综合评分情况，按照评审得分由高到低顺序推荐</w:t>
      </w:r>
      <w:r>
        <w:rPr>
          <w:rFonts w:ascii="宋体" w:hAnsi="宋体" w:cs="宋体"/>
          <w:sz w:val="24"/>
          <w:szCs w:val="24"/>
        </w:rPr>
        <w:t>3名或</w:t>
      </w:r>
      <w:r>
        <w:rPr>
          <w:rFonts w:ascii="宋体" w:hAnsi="宋体" w:cs="宋体" w:hint="eastAsia"/>
          <w:sz w:val="24"/>
          <w:szCs w:val="24"/>
        </w:rPr>
        <w:t>以上成交候选供应商。评审得分相同的，按照最后报价由低到高的顺序推荐。评审得分且最后报价相同的，按照技术方案优劣顺序推荐。</w:t>
      </w:r>
      <w:r>
        <w:rPr>
          <w:rFonts w:ascii="宋体" w:hAnsi="宋体" w:cs="宋体"/>
          <w:sz w:val="24"/>
          <w:szCs w:val="24"/>
        </w:rPr>
        <w:t>磋商</w:t>
      </w:r>
      <w:r>
        <w:rPr>
          <w:rFonts w:ascii="宋体" w:hAnsi="宋体" w:cs="宋体" w:hint="eastAsia"/>
          <w:sz w:val="24"/>
          <w:szCs w:val="24"/>
        </w:rPr>
        <w:t>小组应当</w:t>
      </w:r>
      <w:r>
        <w:rPr>
          <w:rFonts w:ascii="宋体" w:hAnsi="宋体" w:cs="宋体"/>
          <w:sz w:val="24"/>
          <w:szCs w:val="24"/>
        </w:rPr>
        <w:t>根据</w:t>
      </w:r>
      <w:r>
        <w:rPr>
          <w:rFonts w:ascii="宋体" w:hAnsi="宋体" w:cs="宋体" w:hint="eastAsia"/>
          <w:sz w:val="24"/>
          <w:szCs w:val="24"/>
        </w:rPr>
        <w:t>磋商</w:t>
      </w:r>
      <w:r>
        <w:rPr>
          <w:rFonts w:ascii="宋体" w:hAnsi="宋体" w:cs="宋体"/>
          <w:sz w:val="24"/>
          <w:szCs w:val="24"/>
        </w:rPr>
        <w:t>情况</w:t>
      </w:r>
      <w:r>
        <w:rPr>
          <w:rFonts w:ascii="宋体" w:hAnsi="宋体" w:cs="宋体" w:hint="eastAsia"/>
          <w:sz w:val="24"/>
          <w:szCs w:val="24"/>
        </w:rPr>
        <w:t>和评审结果</w:t>
      </w:r>
      <w:r>
        <w:rPr>
          <w:rFonts w:ascii="宋体" w:hAnsi="宋体" w:cs="宋体"/>
          <w:sz w:val="24"/>
          <w:szCs w:val="24"/>
        </w:rPr>
        <w:t>编写评审报告</w:t>
      </w:r>
      <w:r>
        <w:rPr>
          <w:rFonts w:ascii="宋体" w:hAnsi="宋体" w:cs="宋体" w:hint="eastAsia"/>
          <w:sz w:val="24"/>
          <w:szCs w:val="24"/>
        </w:rPr>
        <w:t>。</w:t>
      </w:r>
    </w:p>
    <w:p w14:paraId="539F4F29" w14:textId="77777777" w:rsidR="00E31C2A" w:rsidRDefault="00E31C2A">
      <w:pPr>
        <w:pStyle w:val="30"/>
        <w:rPr>
          <w:rFonts w:ascii="宋体" w:hAnsi="宋体"/>
        </w:rPr>
      </w:pPr>
      <w:bookmarkStart w:id="96" w:name="_Toc4009605"/>
      <w:bookmarkStart w:id="97" w:name="_Toc140797013"/>
      <w:r>
        <w:rPr>
          <w:rFonts w:ascii="宋体" w:hAnsi="宋体"/>
        </w:rPr>
        <w:t>20.</w:t>
      </w:r>
      <w:r>
        <w:rPr>
          <w:rFonts w:ascii="宋体" w:hAnsi="宋体" w:hint="eastAsia"/>
        </w:rPr>
        <w:t>磋商过程要求</w:t>
      </w:r>
      <w:bookmarkEnd w:id="96"/>
      <w:bookmarkEnd w:id="97"/>
    </w:p>
    <w:p w14:paraId="21ACB02A"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sz w:val="24"/>
          <w:szCs w:val="24"/>
        </w:rPr>
        <w:t xml:space="preserve">20.1 </w:t>
      </w:r>
      <w:r>
        <w:rPr>
          <w:rFonts w:ascii="宋体" w:hAnsi="宋体" w:cs="宋体" w:hint="eastAsia"/>
          <w:sz w:val="24"/>
          <w:szCs w:val="24"/>
        </w:rPr>
        <w:t>在磋商期间，供应商企图影响采购人、采购代理机构或磋商小组的任何活动，将导致响应被拒绝，并由其承担相应的法律责任。</w:t>
      </w:r>
    </w:p>
    <w:p w14:paraId="78EEEDAE"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sz w:val="24"/>
          <w:szCs w:val="24"/>
        </w:rPr>
        <w:t>20</w:t>
      </w:r>
      <w:r>
        <w:rPr>
          <w:rFonts w:ascii="宋体" w:hAnsi="宋体" w:cs="宋体" w:hint="eastAsia"/>
          <w:sz w:val="24"/>
          <w:szCs w:val="24"/>
        </w:rPr>
        <w:t>.2 磋商小组</w:t>
      </w:r>
      <w:r>
        <w:rPr>
          <w:rFonts w:ascii="宋体" w:hAnsi="宋体" w:cs="宋体"/>
          <w:sz w:val="24"/>
          <w:szCs w:val="24"/>
        </w:rPr>
        <w:t>认为</w:t>
      </w:r>
      <w:r>
        <w:rPr>
          <w:rFonts w:ascii="宋体" w:hAnsi="宋体" w:cs="宋体" w:hint="eastAsia"/>
          <w:sz w:val="24"/>
          <w:szCs w:val="24"/>
        </w:rPr>
        <w:t>供应商</w:t>
      </w:r>
      <w:r>
        <w:rPr>
          <w:rFonts w:ascii="宋体" w:hAnsi="宋体" w:cs="宋体"/>
          <w:sz w:val="24"/>
          <w:szCs w:val="24"/>
        </w:rPr>
        <w:t>的报价明显低于其他通过符合性审查</w:t>
      </w:r>
      <w:r>
        <w:rPr>
          <w:rFonts w:ascii="宋体" w:hAnsi="宋体" w:cs="宋体" w:hint="eastAsia"/>
          <w:sz w:val="24"/>
          <w:szCs w:val="24"/>
        </w:rPr>
        <w:t>供应商</w:t>
      </w:r>
      <w:r>
        <w:rPr>
          <w:rFonts w:ascii="宋体" w:hAnsi="宋体" w:cs="宋体"/>
          <w:sz w:val="24"/>
          <w:szCs w:val="24"/>
        </w:rPr>
        <w:t>的报价，有可能影响产品质量或者不能诚信履约的，应当要求其在</w:t>
      </w:r>
      <w:r>
        <w:rPr>
          <w:rFonts w:ascii="宋体" w:hAnsi="宋体" w:cs="宋体" w:hint="eastAsia"/>
          <w:sz w:val="24"/>
          <w:szCs w:val="24"/>
        </w:rPr>
        <w:t>磋商</w:t>
      </w:r>
      <w:r>
        <w:rPr>
          <w:rFonts w:ascii="宋体" w:hAnsi="宋体" w:cs="宋体"/>
          <w:sz w:val="24"/>
          <w:szCs w:val="24"/>
        </w:rPr>
        <w:t>现场合理的时间内提供书面说明，必要时提交相关证明材料；</w:t>
      </w:r>
      <w:r>
        <w:rPr>
          <w:rFonts w:ascii="宋体" w:hAnsi="宋体" w:cs="宋体" w:hint="eastAsia"/>
          <w:sz w:val="24"/>
          <w:szCs w:val="24"/>
        </w:rPr>
        <w:t>供应商</w:t>
      </w:r>
      <w:r>
        <w:rPr>
          <w:rFonts w:ascii="宋体" w:hAnsi="宋体" w:cs="宋体"/>
          <w:sz w:val="24"/>
          <w:szCs w:val="24"/>
        </w:rPr>
        <w:t>不能证明其报价合理性的，</w:t>
      </w:r>
      <w:r>
        <w:rPr>
          <w:rFonts w:ascii="宋体" w:hAnsi="宋体" w:cs="宋体" w:hint="eastAsia"/>
          <w:sz w:val="24"/>
          <w:szCs w:val="24"/>
        </w:rPr>
        <w:t>磋商小组</w:t>
      </w:r>
      <w:r>
        <w:rPr>
          <w:rFonts w:ascii="宋体" w:hAnsi="宋体" w:cs="宋体"/>
          <w:sz w:val="24"/>
          <w:szCs w:val="24"/>
        </w:rPr>
        <w:t>应当将其作为无效</w:t>
      </w:r>
      <w:r>
        <w:rPr>
          <w:rFonts w:ascii="宋体" w:hAnsi="宋体" w:cs="宋体" w:hint="eastAsia"/>
          <w:sz w:val="24"/>
          <w:szCs w:val="24"/>
        </w:rPr>
        <w:t>响应</w:t>
      </w:r>
      <w:r>
        <w:rPr>
          <w:rFonts w:ascii="宋体" w:hAnsi="宋体" w:cs="宋体"/>
          <w:sz w:val="24"/>
          <w:szCs w:val="24"/>
        </w:rPr>
        <w:t>处理。</w:t>
      </w:r>
    </w:p>
    <w:p w14:paraId="012135C9"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sz w:val="24"/>
          <w:szCs w:val="24"/>
        </w:rPr>
        <w:t>20.3</w:t>
      </w:r>
      <w:r>
        <w:rPr>
          <w:rFonts w:ascii="宋体" w:hAnsi="宋体" w:cs="宋体" w:hint="eastAsia"/>
          <w:sz w:val="24"/>
          <w:szCs w:val="24"/>
        </w:rPr>
        <w:t>磋商小组应当根据综合评分结果编写评审报告并由全体人员签字认可。磋商小组成员对评审报告有异议的，按照少数服从多数的原则推荐成交</w:t>
      </w:r>
      <w:r>
        <w:rPr>
          <w:rFonts w:ascii="宋体" w:hAnsi="宋体" w:cs="宋体" w:hint="eastAsia"/>
          <w:sz w:val="24"/>
          <w:szCs w:val="24"/>
        </w:rPr>
        <w:lastRenderedPageBreak/>
        <w:t>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72190003" w14:textId="77777777" w:rsidR="00E31C2A" w:rsidRDefault="00E31C2A">
      <w:pPr>
        <w:pStyle w:val="30"/>
        <w:rPr>
          <w:rFonts w:ascii="宋体" w:hAnsi="宋体"/>
        </w:rPr>
      </w:pPr>
      <w:bookmarkStart w:id="98" w:name="_Toc4009606"/>
      <w:bookmarkStart w:id="99" w:name="_Toc140797014"/>
      <w:r>
        <w:rPr>
          <w:rFonts w:ascii="宋体" w:hAnsi="宋体" w:hint="eastAsia"/>
        </w:rPr>
        <w:t>2</w:t>
      </w:r>
      <w:r>
        <w:rPr>
          <w:rFonts w:ascii="宋体" w:hAnsi="宋体"/>
        </w:rPr>
        <w:t>1</w:t>
      </w:r>
      <w:r>
        <w:rPr>
          <w:rFonts w:ascii="宋体" w:hAnsi="宋体" w:hint="eastAsia"/>
        </w:rPr>
        <w:t>．评审过程及保密原则</w:t>
      </w:r>
      <w:bookmarkEnd w:id="98"/>
      <w:bookmarkEnd w:id="99"/>
    </w:p>
    <w:p w14:paraId="4422626F"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2</w:t>
      </w:r>
      <w:r>
        <w:rPr>
          <w:rFonts w:ascii="宋体" w:hAnsi="宋体" w:cs="宋体"/>
          <w:sz w:val="24"/>
          <w:szCs w:val="24"/>
        </w:rPr>
        <w:t>1</w:t>
      </w:r>
      <w:r>
        <w:rPr>
          <w:rFonts w:ascii="宋体" w:hAnsi="宋体" w:cs="宋体" w:hint="eastAsia"/>
          <w:sz w:val="24"/>
          <w:szCs w:val="24"/>
        </w:rPr>
        <w:t>.1</w:t>
      </w:r>
      <w:r>
        <w:rPr>
          <w:rFonts w:ascii="宋体" w:hAnsi="宋体" w:cs="宋体" w:hint="eastAsia"/>
          <w:sz w:val="24"/>
          <w:szCs w:val="24"/>
        </w:rPr>
        <w:tab/>
        <w:t>凡与本次磋商有关人员对属于审查、澄清、评价和比较的有关资料等，均不得向无关供应商或其他无关的人员透露。</w:t>
      </w:r>
    </w:p>
    <w:p w14:paraId="76271E8D"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2</w:t>
      </w:r>
      <w:r>
        <w:rPr>
          <w:rFonts w:ascii="宋体" w:hAnsi="宋体" w:cs="宋体"/>
          <w:sz w:val="24"/>
          <w:szCs w:val="24"/>
        </w:rPr>
        <w:t>1</w:t>
      </w:r>
      <w:r>
        <w:rPr>
          <w:rFonts w:ascii="宋体" w:hAnsi="宋体" w:cs="宋体" w:hint="eastAsia"/>
          <w:sz w:val="24"/>
          <w:szCs w:val="24"/>
        </w:rPr>
        <w:t>.2</w:t>
      </w:r>
      <w:r>
        <w:rPr>
          <w:rFonts w:ascii="宋体" w:hAnsi="宋体" w:cs="宋体" w:hint="eastAsia"/>
          <w:sz w:val="24"/>
          <w:szCs w:val="24"/>
        </w:rPr>
        <w:tab/>
        <w:t>在磋商和评审期间，供应商试图影响采购单位和磋商小组的任何违法活动，将导致其响应无效，并承担相应的法律责任。</w:t>
      </w:r>
    </w:p>
    <w:p w14:paraId="55CC0C72" w14:textId="77777777" w:rsidR="00E31C2A" w:rsidRDefault="00E31C2A">
      <w:pPr>
        <w:pStyle w:val="30"/>
        <w:rPr>
          <w:rFonts w:ascii="宋体" w:hAnsi="宋体"/>
        </w:rPr>
      </w:pPr>
      <w:bookmarkStart w:id="100" w:name="_Toc4009607"/>
      <w:bookmarkStart w:id="101" w:name="_Toc140797015"/>
      <w:r>
        <w:rPr>
          <w:rFonts w:ascii="宋体" w:hAnsi="宋体"/>
        </w:rPr>
        <w:t>22.</w:t>
      </w:r>
      <w:r>
        <w:rPr>
          <w:rFonts w:ascii="宋体" w:hAnsi="宋体" w:hint="eastAsia"/>
        </w:rPr>
        <w:t>采购项目终止</w:t>
      </w:r>
      <w:bookmarkEnd w:id="100"/>
      <w:bookmarkEnd w:id="101"/>
    </w:p>
    <w:p w14:paraId="100649C2"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sz w:val="24"/>
          <w:szCs w:val="24"/>
        </w:rPr>
        <w:t xml:space="preserve">22.1 </w:t>
      </w:r>
      <w:r>
        <w:rPr>
          <w:rFonts w:ascii="宋体" w:hAnsi="宋体" w:cs="宋体" w:hint="eastAsia"/>
          <w:sz w:val="24"/>
          <w:szCs w:val="24"/>
        </w:rPr>
        <w:t>在磋商过程中，磋商小组发现有下列情形之一的，应对采购项目予以终止：</w:t>
      </w:r>
    </w:p>
    <w:p w14:paraId="5C4850DF"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）采购过程中符合要求的供应商或者报价未超过采购预算的供应商不足3家的，但政府采购服务、市场竞争不充分的科研项目，以及需要扶持的科技成果转化项目除外；</w:t>
      </w:r>
    </w:p>
    <w:p w14:paraId="5D535A18"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）因情况变化，不再符合规定的竞争性磋商采购方式适用情形的；</w:t>
      </w:r>
    </w:p>
    <w:p w14:paraId="61B437D0"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）出现影响采购公正的违法、违规行为的；</w:t>
      </w:r>
    </w:p>
    <w:p w14:paraId="59CE1262"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hint="eastAsia"/>
          <w:sz w:val="24"/>
          <w:szCs w:val="24"/>
        </w:rPr>
        <w:t>（</w:t>
      </w:r>
      <w:r>
        <w:rPr>
          <w:rFonts w:ascii="宋体" w:hAnsi="宋体" w:cs="宋体"/>
          <w:sz w:val="24"/>
          <w:szCs w:val="24"/>
        </w:rPr>
        <w:t>4</w:t>
      </w:r>
      <w:r>
        <w:rPr>
          <w:rFonts w:ascii="宋体" w:hAnsi="宋体" w:cs="宋体" w:hint="eastAsia"/>
          <w:sz w:val="24"/>
          <w:szCs w:val="24"/>
        </w:rPr>
        <w:t>）因重大变故，采购任务取消的。</w:t>
      </w:r>
    </w:p>
    <w:p w14:paraId="51A4220D" w14:textId="77777777" w:rsidR="00E31C2A" w:rsidRDefault="00E31C2A">
      <w:pPr>
        <w:tabs>
          <w:tab w:val="left" w:pos="8640"/>
        </w:tabs>
        <w:spacing w:line="360" w:lineRule="auto"/>
        <w:ind w:leftChars="-1" w:left="567" w:rightChars="134" w:right="281" w:hangingChars="237" w:hanging="569"/>
        <w:rPr>
          <w:rFonts w:ascii="宋体" w:hAnsi="宋体" w:cs="宋体"/>
          <w:sz w:val="24"/>
          <w:szCs w:val="24"/>
        </w:rPr>
      </w:pPr>
      <w:r>
        <w:rPr>
          <w:rFonts w:ascii="宋体" w:hAnsi="宋体" w:cs="宋体"/>
          <w:sz w:val="24"/>
          <w:szCs w:val="24"/>
        </w:rPr>
        <w:t xml:space="preserve">22.2 </w:t>
      </w:r>
      <w:r>
        <w:rPr>
          <w:rFonts w:ascii="宋体" w:hAnsi="宋体" w:cs="宋体" w:hint="eastAsia"/>
          <w:sz w:val="24"/>
          <w:szCs w:val="24"/>
        </w:rPr>
        <w:t>项目终止后，采购代理机构应当在公告发布媒介上发布项目终止公告并说明原因。</w:t>
      </w:r>
    </w:p>
    <w:p w14:paraId="20BB2E82" w14:textId="77777777" w:rsidR="00E31C2A" w:rsidRDefault="00E31C2A">
      <w:pPr>
        <w:pStyle w:val="20"/>
        <w:rPr>
          <w:rFonts w:ascii="宋体" w:hAnsi="宋体"/>
        </w:rPr>
      </w:pPr>
      <w:bookmarkStart w:id="102" w:name="_Toc4009608"/>
      <w:bookmarkStart w:id="103" w:name="_Toc140797016"/>
      <w:r>
        <w:rPr>
          <w:rFonts w:ascii="宋体" w:hAnsi="宋体" w:hint="eastAsia"/>
        </w:rPr>
        <w:t>六、成交</w:t>
      </w:r>
      <w:bookmarkEnd w:id="102"/>
      <w:bookmarkEnd w:id="103"/>
    </w:p>
    <w:p w14:paraId="47F3E647" w14:textId="625ACB14" w:rsidR="00E31C2A" w:rsidRDefault="00E31C2A">
      <w:pPr>
        <w:pStyle w:val="30"/>
        <w:rPr>
          <w:rFonts w:ascii="宋体" w:hAnsi="宋体"/>
        </w:rPr>
      </w:pPr>
      <w:bookmarkStart w:id="104" w:name="_Toc4009609"/>
      <w:bookmarkStart w:id="105" w:name="_Toc140797017"/>
      <w:r>
        <w:rPr>
          <w:rFonts w:ascii="宋体" w:hAnsi="宋体"/>
        </w:rPr>
        <w:t>2</w:t>
      </w:r>
      <w:r w:rsidR="00ED11A3">
        <w:rPr>
          <w:rFonts w:ascii="宋体" w:hAnsi="宋体"/>
        </w:rPr>
        <w:t>3</w:t>
      </w:r>
      <w:r>
        <w:rPr>
          <w:rFonts w:ascii="宋体" w:hAnsi="宋体" w:hint="eastAsia"/>
        </w:rPr>
        <w:t>. 成交通知书</w:t>
      </w:r>
      <w:bookmarkEnd w:id="104"/>
      <w:bookmarkEnd w:id="105"/>
    </w:p>
    <w:p w14:paraId="72D5FC58" w14:textId="0FB6038B" w:rsidR="00E31C2A" w:rsidRDefault="00E31C2A">
      <w:pPr>
        <w:tabs>
          <w:tab w:val="left" w:pos="8640"/>
        </w:tabs>
        <w:spacing w:line="360" w:lineRule="auto"/>
        <w:ind w:rightChars="134" w:right="281"/>
        <w:rPr>
          <w:rFonts w:ascii="宋体" w:hAnsi="宋体" w:cs="Arial"/>
          <w:sz w:val="24"/>
          <w:szCs w:val="24"/>
        </w:rPr>
      </w:pPr>
      <w:r>
        <w:rPr>
          <w:rFonts w:ascii="宋体" w:hAnsi="宋体" w:cs="Arial"/>
          <w:sz w:val="24"/>
          <w:szCs w:val="24"/>
        </w:rPr>
        <w:t>2</w:t>
      </w:r>
      <w:r w:rsidR="00ED11A3">
        <w:rPr>
          <w:rFonts w:ascii="宋体" w:hAnsi="宋体" w:cs="Arial"/>
          <w:sz w:val="24"/>
          <w:szCs w:val="24"/>
        </w:rPr>
        <w:t>3</w:t>
      </w:r>
      <w:r>
        <w:rPr>
          <w:rFonts w:ascii="宋体" w:hAnsi="宋体" w:cs="Arial" w:hint="eastAsia"/>
          <w:sz w:val="24"/>
          <w:szCs w:val="24"/>
        </w:rPr>
        <w:t>.1  成交供应商确定后，采购代理机构将向成交供应商发出成交通知书。</w:t>
      </w:r>
    </w:p>
    <w:p w14:paraId="163EB1E9" w14:textId="705B2523" w:rsidR="00E31C2A" w:rsidRDefault="00E31C2A">
      <w:pPr>
        <w:tabs>
          <w:tab w:val="left" w:pos="8640"/>
        </w:tabs>
        <w:spacing w:line="360" w:lineRule="auto"/>
        <w:ind w:rightChars="134" w:right="281"/>
        <w:rPr>
          <w:rFonts w:ascii="宋体" w:hAnsi="宋体" w:cs="Arial"/>
          <w:sz w:val="24"/>
          <w:szCs w:val="24"/>
        </w:rPr>
      </w:pPr>
      <w:r>
        <w:rPr>
          <w:rFonts w:ascii="宋体" w:hAnsi="宋体" w:cs="Arial"/>
          <w:sz w:val="24"/>
          <w:szCs w:val="24"/>
        </w:rPr>
        <w:t>2</w:t>
      </w:r>
      <w:r w:rsidR="00ED11A3">
        <w:rPr>
          <w:rFonts w:ascii="宋体" w:hAnsi="宋体" w:cs="Arial"/>
          <w:sz w:val="24"/>
          <w:szCs w:val="24"/>
        </w:rPr>
        <w:t>3</w:t>
      </w:r>
      <w:r>
        <w:rPr>
          <w:rFonts w:ascii="宋体" w:hAnsi="宋体" w:cs="Arial" w:hint="eastAsia"/>
          <w:sz w:val="24"/>
          <w:szCs w:val="24"/>
        </w:rPr>
        <w:t>.2  成交通知书是合同的一个组成部分。</w:t>
      </w:r>
    </w:p>
    <w:p w14:paraId="7E3BE785" w14:textId="5DB040A9" w:rsidR="00E31C2A" w:rsidRDefault="00E31C2A">
      <w:pPr>
        <w:pStyle w:val="30"/>
        <w:rPr>
          <w:rFonts w:ascii="宋体" w:hAnsi="宋体"/>
        </w:rPr>
      </w:pPr>
      <w:bookmarkStart w:id="106" w:name="_Toc4009610"/>
      <w:bookmarkStart w:id="107" w:name="_Toc140797018"/>
      <w:r>
        <w:rPr>
          <w:rFonts w:ascii="宋体" w:hAnsi="宋体"/>
        </w:rPr>
        <w:t>2</w:t>
      </w:r>
      <w:r w:rsidR="00ED11A3">
        <w:rPr>
          <w:rFonts w:ascii="宋体" w:hAnsi="宋体"/>
        </w:rPr>
        <w:t>4</w:t>
      </w:r>
      <w:r>
        <w:rPr>
          <w:rFonts w:ascii="宋体" w:hAnsi="宋体" w:hint="eastAsia"/>
        </w:rPr>
        <w:t>.成交服务费</w:t>
      </w:r>
      <w:bookmarkEnd w:id="106"/>
      <w:bookmarkEnd w:id="107"/>
    </w:p>
    <w:p w14:paraId="5B2DDC24" w14:textId="1B0739E5" w:rsidR="00E31C2A" w:rsidRDefault="00E31C2A">
      <w:pPr>
        <w:spacing w:line="360" w:lineRule="auto"/>
        <w:rPr>
          <w:rFonts w:ascii="宋体" w:hAnsi="宋体"/>
          <w:sz w:val="24"/>
        </w:rPr>
      </w:pPr>
      <w:r>
        <w:rPr>
          <w:rFonts w:ascii="宋体" w:hAnsi="宋体" w:cs="Arial"/>
          <w:sz w:val="24"/>
          <w:szCs w:val="24"/>
        </w:rPr>
        <w:t>2</w:t>
      </w:r>
      <w:r w:rsidR="00ED11A3">
        <w:rPr>
          <w:rFonts w:ascii="宋体" w:hAnsi="宋体" w:cs="Arial"/>
          <w:sz w:val="24"/>
          <w:szCs w:val="24"/>
        </w:rPr>
        <w:t>4</w:t>
      </w:r>
      <w:r>
        <w:rPr>
          <w:rFonts w:ascii="宋体" w:hAnsi="宋体" w:cs="Arial" w:hint="eastAsia"/>
          <w:sz w:val="24"/>
          <w:szCs w:val="24"/>
        </w:rPr>
        <w:t xml:space="preserve">.1 </w:t>
      </w:r>
      <w:r>
        <w:rPr>
          <w:rFonts w:ascii="宋体" w:hAnsi="宋体" w:hint="eastAsia"/>
          <w:sz w:val="24"/>
        </w:rPr>
        <w:t>采购代理机构参照原计价格</w:t>
      </w:r>
      <w:r>
        <w:rPr>
          <w:rFonts w:ascii="宋体" w:hAnsi="宋体"/>
          <w:sz w:val="24"/>
        </w:rPr>
        <w:t>[2002]1980号文、</w:t>
      </w:r>
      <w:r>
        <w:rPr>
          <w:rFonts w:ascii="宋体" w:hAnsi="宋体" w:cs="宋体" w:hint="eastAsia"/>
          <w:kern w:val="0"/>
          <w:sz w:val="24"/>
        </w:rPr>
        <w:t>发改办价格</w:t>
      </w:r>
      <w:r>
        <w:rPr>
          <w:rFonts w:ascii="宋体" w:hAnsi="宋体" w:cs="宋体"/>
          <w:kern w:val="0"/>
          <w:sz w:val="24"/>
        </w:rPr>
        <w:t>[2003]857号文及发改</w:t>
      </w:r>
      <w:r>
        <w:rPr>
          <w:rFonts w:ascii="宋体" w:hAnsi="宋体" w:cs="宋体" w:hint="eastAsia"/>
          <w:kern w:val="0"/>
          <w:sz w:val="24"/>
        </w:rPr>
        <w:t>办</w:t>
      </w:r>
      <w:r>
        <w:rPr>
          <w:rFonts w:ascii="宋体" w:hAnsi="宋体" w:cs="宋体"/>
          <w:kern w:val="0"/>
          <w:sz w:val="24"/>
        </w:rPr>
        <w:t>价格[2011]534号</w:t>
      </w:r>
      <w:r>
        <w:rPr>
          <w:rFonts w:ascii="宋体" w:hAnsi="宋体" w:cs="宋体" w:hint="eastAsia"/>
          <w:kern w:val="0"/>
          <w:sz w:val="24"/>
        </w:rPr>
        <w:t>文有关规定向成交供应商收取</w:t>
      </w:r>
      <w:r>
        <w:rPr>
          <w:rFonts w:ascii="宋体" w:hAnsi="宋体" w:hint="eastAsia"/>
          <w:sz w:val="24"/>
        </w:rPr>
        <w:t>成交服务费用。</w:t>
      </w:r>
      <w:r>
        <w:rPr>
          <w:rFonts w:ascii="宋体" w:hAnsi="宋体" w:cs="Arial" w:hint="eastAsia"/>
          <w:sz w:val="24"/>
          <w:szCs w:val="24"/>
        </w:rPr>
        <w:t>此项费用不单独开列而应计入本次报价</w:t>
      </w:r>
      <w:r>
        <w:rPr>
          <w:rFonts w:ascii="宋体" w:hAnsi="宋体" w:hint="eastAsia"/>
          <w:sz w:val="24"/>
        </w:rPr>
        <w:t>，</w:t>
      </w:r>
      <w:r>
        <w:rPr>
          <w:rFonts w:ascii="宋体" w:hAnsi="宋体" w:cs="Arial" w:hint="eastAsia"/>
          <w:sz w:val="24"/>
          <w:szCs w:val="24"/>
        </w:rPr>
        <w:t>由成交公司在领取成交通知书时一次性向采购</w:t>
      </w:r>
      <w:r>
        <w:rPr>
          <w:rFonts w:ascii="宋体" w:hAnsi="宋体" w:cs="Arial" w:hint="eastAsia"/>
          <w:sz w:val="24"/>
          <w:szCs w:val="24"/>
        </w:rPr>
        <w:lastRenderedPageBreak/>
        <w:t>代理机构交纳。</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2679"/>
        <w:gridCol w:w="2679"/>
      </w:tblGrid>
      <w:tr w:rsidR="00E31C2A" w14:paraId="2158BB27" w14:textId="77777777">
        <w:trPr>
          <w:trHeight w:val="1928"/>
          <w:jc w:val="center"/>
        </w:trPr>
        <w:tc>
          <w:tcPr>
            <w:tcW w:w="3114" w:type="dxa"/>
            <w:tcBorders>
              <w:top w:val="single" w:sz="4" w:space="0" w:color="auto"/>
              <w:left w:val="single" w:sz="4" w:space="0" w:color="auto"/>
              <w:bottom w:val="single" w:sz="4" w:space="0" w:color="auto"/>
              <w:right w:val="single" w:sz="4" w:space="0" w:color="auto"/>
            </w:tcBorders>
          </w:tcPr>
          <w:p w14:paraId="0963309E" w14:textId="6C663E96" w:rsidR="00E31C2A" w:rsidRDefault="00FA7B96">
            <w:pPr>
              <w:spacing w:line="360" w:lineRule="exact"/>
              <w:rPr>
                <w:rFonts w:ascii="宋体" w:hAnsi="宋体"/>
                <w:b/>
                <w:sz w:val="22"/>
              </w:rPr>
            </w:pPr>
            <w:r>
              <w:rPr>
                <w:rFonts w:ascii="宋体" w:hAnsi="宋体"/>
                <w:noProof/>
              </w:rPr>
              <mc:AlternateContent>
                <mc:Choice Requires="wpg">
                  <w:drawing>
                    <wp:anchor distT="0" distB="0" distL="114300" distR="114300" simplePos="0" relativeHeight="251657216" behindDoc="0" locked="0" layoutInCell="1" allowOverlap="1" wp14:anchorId="6C4DFE25" wp14:editId="33194B30">
                      <wp:simplePos x="0" y="0"/>
                      <wp:positionH relativeFrom="column">
                        <wp:posOffset>-70485</wp:posOffset>
                      </wp:positionH>
                      <wp:positionV relativeFrom="paragraph">
                        <wp:posOffset>635</wp:posOffset>
                      </wp:positionV>
                      <wp:extent cx="1971675" cy="1352550"/>
                      <wp:effectExtent l="0" t="0" r="9525" b="0"/>
                      <wp:wrapNone/>
                      <wp:docPr id="12" name="组合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71675" cy="1352550"/>
                                <a:chOff x="1335" y="4446"/>
                                <a:chExt cx="3498" cy="2175"/>
                              </a:xfrm>
                            </wpg:grpSpPr>
                            <wps:wsp>
                              <wps:cNvPr id="13" name="AutoShape 3"/>
                              <wps:cNvCnPr>
                                <a:cxnSpLocks noChangeShapeType="1"/>
                              </wps:cNvCnPr>
                              <wps:spPr bwMode="auto">
                                <a:xfrm flipH="1" flipV="1">
                                  <a:off x="1335" y="5286"/>
                                  <a:ext cx="3498" cy="1335"/>
                                </a:xfrm>
                                <a:prstGeom prst="straightConnector1">
                                  <a:avLst/>
                                </a:prstGeom>
                                <a:noFill/>
                                <a:ln w="9525">
                                  <a:solidFill>
                                    <a:srgbClr val="000000"/>
                                  </a:solidFill>
                                  <a:round/>
                                </a:ln>
                              </wps:spPr>
                              <wps:bodyPr/>
                            </wps:wsp>
                            <wps:wsp>
                              <wps:cNvPr id="14" name="AutoShape 8"/>
                              <wps:cNvCnPr>
                                <a:cxnSpLocks noChangeShapeType="1"/>
                              </wps:cNvCnPr>
                              <wps:spPr bwMode="auto">
                                <a:xfrm flipH="1" flipV="1">
                                  <a:off x="2325" y="4446"/>
                                  <a:ext cx="2508" cy="2175"/>
                                </a:xfrm>
                                <a:prstGeom prst="straightConnector1">
                                  <a:avLst/>
                                </a:prstGeom>
                                <a:noFill/>
                                <a:ln w="9525">
                                  <a:solidFill>
                                    <a:srgbClr val="000000"/>
                                  </a:solidFill>
                                  <a:round/>
                                </a:ln>
                              </wps:spPr>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1F0099B" id="组合 2" o:spid="_x0000_s1026" style="position:absolute;left:0;text-align:left;margin-left:-5.55pt;margin-top:.05pt;width:155.25pt;height:106.5pt;z-index:251657216" coordorigin="1335,4446" coordsize="3498,2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">
                      <v:shapetype id="_x0000_t32" coordsize="21600,21600" o:spt="32" o:oned="t" path="m,l21600,21600e" filled="f">
                        <v:path arrowok="t" fillok="f" o:connecttype="none"/>
                        <o:lock v:ext="edit" shapetype="t"/>
                      </v:shapetype>
                      <v:shape id="AutoShape 3" o:spid="_x0000_s1027" type="#_x0000_t32" style="position:absolute;left:1335;top:5286;width:3498;height:133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"/>
                      <v:shape id="AutoShape 8" o:spid="_x0000_s1028" type="#_x0000_t32" style="position:absolute;left:2325;top:4446;width:2508;height:217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"/>
                    </v:group>
                  </w:pict>
                </mc:Fallback>
              </mc:AlternateContent>
            </w:r>
            <w:r>
              <w:rPr>
                <w:rFonts w:ascii="宋体" w:hAnsi="宋体"/>
                <w:noProof/>
              </w:rPr>
              <mc:AlternateContent>
                <mc:Choice Requires="wpg">
                  <w:drawing>
                    <wp:anchor distT="0" distB="0" distL="114300" distR="114300" simplePos="0" relativeHeight="251658240" behindDoc="0" locked="0" layoutInCell="1" allowOverlap="1" wp14:anchorId="071BB77F" wp14:editId="050B969C">
                      <wp:simplePos x="0" y="0"/>
                      <wp:positionH relativeFrom="column">
                        <wp:posOffset>-256540</wp:posOffset>
                      </wp:positionH>
                      <wp:positionV relativeFrom="paragraph">
                        <wp:posOffset>-2540</wp:posOffset>
                      </wp:positionV>
                      <wp:extent cx="1945640" cy="1384300"/>
                      <wp:effectExtent l="0" t="0" r="0" b="1270"/>
                      <wp:wrapNone/>
                      <wp:docPr id="1" name="组合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5640" cy="1384300"/>
                                <a:chOff x="730" y="8785"/>
                                <a:chExt cx="3064" cy="2180"/>
                              </a:xfrm>
                            </wpg:grpSpPr>
                            <wps:wsp>
                              <wps:cNvPr id="4" name="Text Box 13"/>
                              <wps:cNvSpPr txBox="1">
                                <a:spLocks noChangeArrowheads="1"/>
                              </wps:cNvSpPr>
                              <wps:spPr bwMode="auto">
                                <a:xfrm>
                                  <a:off x="2204" y="8785"/>
                                  <a:ext cx="1590" cy="1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0D7A1" w14:textId="77777777" w:rsidR="00AE18DA" w:rsidRDefault="00AE18DA">
                                    <w:pPr>
                                      <w:rPr>
                                        <w:b/>
                                      </w:rPr>
                                    </w:pPr>
                                    <w:r>
                                      <w:rPr>
                                        <w:rFonts w:hint="eastAsia"/>
                                        <w:b/>
                                      </w:rPr>
                                      <w:t>服</w:t>
                                    </w:r>
                                  </w:p>
                                  <w:p w14:paraId="0D5D479C" w14:textId="77777777" w:rsidR="00AE18DA" w:rsidRDefault="00AE18DA">
                                    <w:pPr>
                                      <w:ind w:firstLineChars="147" w:firstLine="310"/>
                                      <w:rPr>
                                        <w:b/>
                                      </w:rPr>
                                    </w:pPr>
                                    <w:r>
                                      <w:rPr>
                                        <w:rFonts w:hint="eastAsia"/>
                                        <w:b/>
                                      </w:rPr>
                                      <w:t>务</w:t>
                                    </w:r>
                                  </w:p>
                                  <w:p w14:paraId="4E90D28F" w14:textId="77777777" w:rsidR="00AE18DA" w:rsidRDefault="00AE18DA">
                                    <w:pPr>
                                      <w:ind w:firstLineChars="294" w:firstLine="620"/>
                                      <w:rPr>
                                        <w:b/>
                                      </w:rPr>
                                    </w:pPr>
                                    <w:r>
                                      <w:rPr>
                                        <w:rFonts w:hint="eastAsia"/>
                                        <w:b/>
                                      </w:rPr>
                                      <w:t>类</w:t>
                                    </w:r>
                                  </w:p>
                                  <w:p w14:paraId="24EA9C35" w14:textId="77777777" w:rsidR="00AE18DA" w:rsidRDefault="00AE18DA">
                                    <w:pPr>
                                      <w:ind w:firstLineChars="441" w:firstLine="930"/>
                                      <w:rPr>
                                        <w:b/>
                                      </w:rPr>
                                    </w:pPr>
                                    <w:r>
                                      <w:rPr>
                                        <w:rFonts w:hint="eastAsia"/>
                                        <w:b/>
                                      </w:rPr>
                                      <w:t>型</w:t>
                                    </w:r>
                                  </w:p>
                                </w:txbxContent>
                              </wps:txbx>
                              <wps:bodyPr rot="0" vert="horz" wrap="square" lIns="91440" tIns="45720" rIns="91440" bIns="45720" anchor="t" anchorCtr="0" upright="1">
                                <a:noAutofit/>
                              </wps:bodyPr>
                            </wps:wsp>
                            <wps:wsp>
                              <wps:cNvPr id="5" name="Text Box 9"/>
                              <wps:cNvSpPr txBox="1">
                                <a:spLocks noChangeArrowheads="1"/>
                              </wps:cNvSpPr>
                              <wps:spPr bwMode="auto">
                                <a:xfrm>
                                  <a:off x="860" y="10575"/>
                                  <a:ext cx="248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4A548" w14:textId="77777777" w:rsidR="00AE18DA" w:rsidRDefault="00AE18DA">
                                    <w:pPr>
                                      <w:ind w:firstLineChars="50" w:firstLine="105"/>
                                      <w:rPr>
                                        <w:b/>
                                      </w:rPr>
                                    </w:pPr>
                                    <w:r>
                                      <w:rPr>
                                        <w:rFonts w:hint="eastAsia"/>
                                        <w:b/>
                                      </w:rPr>
                                      <w:t>中标金额（万元）</w:t>
                                    </w:r>
                                  </w:p>
                                </w:txbxContent>
                              </wps:txbx>
                              <wps:bodyPr rot="0" vert="horz" wrap="square" lIns="91440" tIns="45720" rIns="91440" bIns="45720" anchor="t" anchorCtr="0" upright="1">
                                <a:noAutofit/>
                              </wps:bodyPr>
                            </wps:wsp>
                            <wps:wsp>
                              <wps:cNvPr id="6" name="Text Box 10"/>
                              <wps:cNvSpPr txBox="1">
                                <a:spLocks noChangeArrowheads="1"/>
                              </wps:cNvSpPr>
                              <wps:spPr bwMode="auto">
                                <a:xfrm>
                                  <a:off x="730" y="9180"/>
                                  <a:ext cx="2480"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128AE7" w14:textId="77777777" w:rsidR="00AE18DA" w:rsidRDefault="00AE18DA">
                                    <w:pPr>
                                      <w:ind w:firstLineChars="250" w:firstLine="527"/>
                                      <w:rPr>
                                        <w:b/>
                                      </w:rPr>
                                    </w:pPr>
                                    <w:r>
                                      <w:rPr>
                                        <w:rFonts w:hint="eastAsia"/>
                                        <w:b/>
                                      </w:rPr>
                                      <w:t>费</w:t>
                                    </w:r>
                                  </w:p>
                                  <w:p w14:paraId="7E679901" w14:textId="77777777" w:rsidR="00AE18DA" w:rsidRDefault="00AE18DA">
                                    <w:pPr>
                                      <w:ind w:firstLineChars="589" w:firstLine="1242"/>
                                      <w:rPr>
                                        <w:b/>
                                      </w:rPr>
                                    </w:pPr>
                                    <w:r>
                                      <w:rPr>
                                        <w:rFonts w:hint="eastAsia"/>
                                        <w:b/>
                                      </w:rPr>
                                      <w:t>率</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1BB77F" id="组合 5" o:spid="_x0000_s1026" style="position:absolute;left:0;text-align:left;margin-left:-20.2pt;margin-top:-.2pt;width:153.2pt;height:109pt;z-index:251658240" coordorigin="730,8785" coordsize="3064,2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">
                      <v:shapetype id="_x0000_t202" coordsize="21600,21600" o:spt="202" path="m,l,21600r21600,l21600,xe">
                        <v:stroke joinstyle="miter"/>
                        <v:path gradientshapeok="t" o:connecttype="rect"/>
                      </v:shapetype>
                      <v:shape id="Text Box 13" o:spid="_x0000_s1027" type="#_x0000_t202" style="position:absolute;left:2204;top:8785;width:1590;height:1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7A00D7A1" w14:textId="77777777" w:rsidR="00AE18DA" w:rsidRDefault="00AE18DA">
                              <w:pPr>
                                <w:rPr>
                                  <w:b/>
                                </w:rPr>
                              </w:pPr>
                              <w:r>
                                <w:rPr>
                                  <w:rFonts w:hint="eastAsia"/>
                                  <w:b/>
                                </w:rPr>
                                <w:t>服</w:t>
                              </w:r>
                            </w:p>
                            <w:p w14:paraId="0D5D479C" w14:textId="77777777" w:rsidR="00AE18DA" w:rsidRDefault="00AE18DA">
                              <w:pPr>
                                <w:ind w:firstLineChars="147" w:firstLine="310"/>
                                <w:rPr>
                                  <w:b/>
                                </w:rPr>
                              </w:pPr>
                              <w:r>
                                <w:rPr>
                                  <w:rFonts w:hint="eastAsia"/>
                                  <w:b/>
                                </w:rPr>
                                <w:t>务</w:t>
                              </w:r>
                            </w:p>
                            <w:p w14:paraId="4E90D28F" w14:textId="77777777" w:rsidR="00AE18DA" w:rsidRDefault="00AE18DA">
                              <w:pPr>
                                <w:ind w:firstLineChars="294" w:firstLine="620"/>
                                <w:rPr>
                                  <w:b/>
                                </w:rPr>
                              </w:pPr>
                              <w:r>
                                <w:rPr>
                                  <w:rFonts w:hint="eastAsia"/>
                                  <w:b/>
                                </w:rPr>
                                <w:t>类</w:t>
                              </w:r>
                            </w:p>
                            <w:p w14:paraId="24EA9C35" w14:textId="77777777" w:rsidR="00AE18DA" w:rsidRDefault="00AE18DA">
                              <w:pPr>
                                <w:ind w:firstLineChars="441" w:firstLine="930"/>
                                <w:rPr>
                                  <w:b/>
                                </w:rPr>
                              </w:pPr>
                              <w:r>
                                <w:rPr>
                                  <w:rFonts w:hint="eastAsia"/>
                                  <w:b/>
                                </w:rPr>
                                <w:t>型</w:t>
                              </w:r>
                            </w:p>
                          </w:txbxContent>
                        </v:textbox>
                      </v:shape>
                      <v:shape id="Text Box 9" o:spid="_x0000_s1028" type="#_x0000_t202" style="position:absolute;left:860;top:10575;width:2480;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1794A548" w14:textId="77777777" w:rsidR="00AE18DA" w:rsidRDefault="00AE18DA">
                              <w:pPr>
                                <w:ind w:firstLineChars="50" w:firstLine="105"/>
                                <w:rPr>
                                  <w:b/>
                                </w:rPr>
                              </w:pPr>
                              <w:r>
                                <w:rPr>
                                  <w:rFonts w:hint="eastAsia"/>
                                  <w:b/>
                                </w:rPr>
                                <w:t>中标金额（万元）</w:t>
                              </w:r>
                            </w:p>
                          </w:txbxContent>
                        </v:textbox>
                      </v:shape>
                      <v:shape id="Text Box 10" o:spid="_x0000_s1029" type="#_x0000_t202" style="position:absolute;left:730;top:9180;width:2480;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4C128AE7" w14:textId="77777777" w:rsidR="00AE18DA" w:rsidRDefault="00AE18DA">
                              <w:pPr>
                                <w:ind w:firstLineChars="250" w:firstLine="527"/>
                                <w:rPr>
                                  <w:b/>
                                </w:rPr>
                              </w:pPr>
                              <w:r>
                                <w:rPr>
                                  <w:rFonts w:hint="eastAsia"/>
                                  <w:b/>
                                </w:rPr>
                                <w:t>费</w:t>
                              </w:r>
                            </w:p>
                            <w:p w14:paraId="7E679901" w14:textId="77777777" w:rsidR="00AE18DA" w:rsidRDefault="00AE18DA">
                              <w:pPr>
                                <w:ind w:firstLineChars="589" w:firstLine="1242"/>
                                <w:rPr>
                                  <w:b/>
                                </w:rPr>
                              </w:pPr>
                              <w:r>
                                <w:rPr>
                                  <w:rFonts w:hint="eastAsia"/>
                                  <w:b/>
                                </w:rPr>
                                <w:t>率</w:t>
                              </w:r>
                            </w:p>
                          </w:txbxContent>
                        </v:textbox>
                      </v:shape>
                    </v:group>
                  </w:pict>
                </mc:Fallback>
              </mc:AlternateContent>
            </w:r>
          </w:p>
          <w:p w14:paraId="3D4CC137" w14:textId="77777777" w:rsidR="00E31C2A" w:rsidRDefault="00E31C2A">
            <w:pPr>
              <w:spacing w:line="360" w:lineRule="exact"/>
              <w:ind w:firstLineChars="735" w:firstLine="1623"/>
              <w:rPr>
                <w:rFonts w:ascii="宋体" w:hAnsi="宋体"/>
                <w:b/>
                <w:sz w:val="22"/>
              </w:rPr>
            </w:pPr>
          </w:p>
          <w:p w14:paraId="449D2E13" w14:textId="77777777" w:rsidR="00E31C2A" w:rsidRDefault="00E31C2A">
            <w:pPr>
              <w:spacing w:line="360" w:lineRule="exact"/>
              <w:ind w:firstLineChars="929" w:firstLine="2052"/>
              <w:rPr>
                <w:rFonts w:ascii="宋体" w:hAnsi="宋体"/>
                <w:b/>
                <w:sz w:val="22"/>
              </w:rPr>
            </w:pPr>
          </w:p>
          <w:p w14:paraId="5CFD7999" w14:textId="77777777" w:rsidR="00E31C2A" w:rsidRDefault="00E31C2A">
            <w:pPr>
              <w:spacing w:line="360" w:lineRule="exact"/>
              <w:ind w:firstLineChars="1123" w:firstLine="2480"/>
              <w:rPr>
                <w:rFonts w:ascii="宋体" w:hAnsi="宋体"/>
                <w:b/>
                <w:sz w:val="22"/>
              </w:rPr>
            </w:pPr>
          </w:p>
          <w:p w14:paraId="032ED59A" w14:textId="77777777" w:rsidR="00E31C2A" w:rsidRDefault="00E31C2A">
            <w:pPr>
              <w:spacing w:line="360" w:lineRule="exact"/>
              <w:rPr>
                <w:rFonts w:ascii="宋体" w:hAnsi="宋体"/>
                <w:b/>
                <w:sz w:val="22"/>
              </w:rPr>
            </w:pPr>
          </w:p>
          <w:p w14:paraId="36C52174" w14:textId="77777777" w:rsidR="00E31C2A" w:rsidRDefault="00E31C2A">
            <w:pPr>
              <w:spacing w:line="360" w:lineRule="exact"/>
              <w:rPr>
                <w:rFonts w:ascii="宋体" w:hAnsi="宋体"/>
                <w:b/>
                <w:sz w:val="22"/>
              </w:rPr>
            </w:pPr>
          </w:p>
        </w:tc>
        <w:tc>
          <w:tcPr>
            <w:tcW w:w="2679" w:type="dxa"/>
            <w:tcBorders>
              <w:top w:val="single" w:sz="4" w:space="0" w:color="auto"/>
              <w:left w:val="single" w:sz="4" w:space="0" w:color="auto"/>
              <w:bottom w:val="single" w:sz="4" w:space="0" w:color="auto"/>
              <w:right w:val="single" w:sz="4" w:space="0" w:color="auto"/>
            </w:tcBorders>
            <w:vAlign w:val="center"/>
          </w:tcPr>
          <w:p w14:paraId="43A134F0" w14:textId="77777777" w:rsidR="00E31C2A" w:rsidRDefault="00E31C2A">
            <w:pPr>
              <w:spacing w:line="360" w:lineRule="exact"/>
              <w:jc w:val="center"/>
              <w:rPr>
                <w:rFonts w:ascii="宋体" w:hAnsi="宋体"/>
                <w:b/>
                <w:sz w:val="22"/>
              </w:rPr>
            </w:pPr>
            <w:r>
              <w:rPr>
                <w:rFonts w:ascii="宋体" w:hAnsi="宋体" w:hint="eastAsia"/>
                <w:b/>
                <w:sz w:val="22"/>
              </w:rPr>
              <w:t>货物采购</w:t>
            </w:r>
          </w:p>
        </w:tc>
        <w:tc>
          <w:tcPr>
            <w:tcW w:w="2679" w:type="dxa"/>
            <w:tcBorders>
              <w:top w:val="single" w:sz="4" w:space="0" w:color="auto"/>
              <w:left w:val="single" w:sz="4" w:space="0" w:color="auto"/>
              <w:bottom w:val="single" w:sz="4" w:space="0" w:color="auto"/>
              <w:right w:val="single" w:sz="4" w:space="0" w:color="auto"/>
            </w:tcBorders>
            <w:vAlign w:val="center"/>
          </w:tcPr>
          <w:p w14:paraId="1A78A4D8" w14:textId="77777777" w:rsidR="00E31C2A" w:rsidRDefault="00E31C2A">
            <w:pPr>
              <w:spacing w:line="360" w:lineRule="exact"/>
              <w:jc w:val="center"/>
              <w:rPr>
                <w:rFonts w:ascii="宋体" w:hAnsi="宋体"/>
                <w:b/>
                <w:sz w:val="22"/>
              </w:rPr>
            </w:pPr>
            <w:r>
              <w:rPr>
                <w:rFonts w:ascii="宋体" w:hAnsi="宋体" w:hint="eastAsia"/>
                <w:b/>
                <w:sz w:val="22"/>
              </w:rPr>
              <w:t>服务采购</w:t>
            </w:r>
          </w:p>
        </w:tc>
      </w:tr>
      <w:tr w:rsidR="00E31C2A" w14:paraId="3F863CB2" w14:textId="77777777">
        <w:trPr>
          <w:trHeight w:val="317"/>
          <w:jc w:val="center"/>
        </w:trPr>
        <w:tc>
          <w:tcPr>
            <w:tcW w:w="3114" w:type="dxa"/>
            <w:tcBorders>
              <w:top w:val="single" w:sz="4" w:space="0" w:color="auto"/>
              <w:left w:val="single" w:sz="4" w:space="0" w:color="auto"/>
              <w:bottom w:val="single" w:sz="4" w:space="0" w:color="auto"/>
              <w:right w:val="single" w:sz="4" w:space="0" w:color="auto"/>
            </w:tcBorders>
          </w:tcPr>
          <w:p w14:paraId="641081FC" w14:textId="77777777" w:rsidR="00E31C2A" w:rsidRDefault="00E31C2A">
            <w:pPr>
              <w:spacing w:line="360" w:lineRule="exact"/>
              <w:jc w:val="center"/>
              <w:rPr>
                <w:rFonts w:ascii="宋体" w:hAnsi="宋体"/>
                <w:sz w:val="22"/>
                <w:szCs w:val="18"/>
              </w:rPr>
            </w:pPr>
            <w:r>
              <w:rPr>
                <w:rFonts w:ascii="宋体" w:hAnsi="宋体"/>
                <w:sz w:val="22"/>
                <w:szCs w:val="18"/>
              </w:rPr>
              <w:t>0</w:t>
            </w:r>
            <w:r>
              <w:rPr>
                <w:rFonts w:ascii="宋体" w:hAnsi="宋体" w:hint="eastAsia"/>
                <w:sz w:val="22"/>
                <w:szCs w:val="18"/>
              </w:rPr>
              <w:t>﹤中标金额</w:t>
            </w:r>
            <w:r>
              <w:rPr>
                <w:rFonts w:ascii="宋体" w:hAnsi="宋体"/>
                <w:sz w:val="22"/>
                <w:szCs w:val="18"/>
              </w:rPr>
              <w:t xml:space="preserve">≤100 </w:t>
            </w:r>
          </w:p>
        </w:tc>
        <w:tc>
          <w:tcPr>
            <w:tcW w:w="2679" w:type="dxa"/>
            <w:tcBorders>
              <w:top w:val="single" w:sz="4" w:space="0" w:color="auto"/>
              <w:left w:val="single" w:sz="4" w:space="0" w:color="auto"/>
              <w:bottom w:val="single" w:sz="4" w:space="0" w:color="auto"/>
              <w:right w:val="single" w:sz="4" w:space="0" w:color="auto"/>
            </w:tcBorders>
            <w:vAlign w:val="center"/>
          </w:tcPr>
          <w:p w14:paraId="685790F0" w14:textId="77777777" w:rsidR="00E31C2A" w:rsidRDefault="00E31C2A">
            <w:pPr>
              <w:spacing w:line="360" w:lineRule="exact"/>
              <w:jc w:val="center"/>
              <w:rPr>
                <w:rFonts w:ascii="宋体" w:hAnsi="宋体"/>
                <w:sz w:val="22"/>
                <w:szCs w:val="18"/>
              </w:rPr>
            </w:pPr>
            <w:r>
              <w:rPr>
                <w:rFonts w:ascii="宋体" w:hAnsi="宋体"/>
                <w:sz w:val="22"/>
                <w:szCs w:val="18"/>
              </w:rPr>
              <w:t>1.5%</w:t>
            </w:r>
          </w:p>
        </w:tc>
        <w:tc>
          <w:tcPr>
            <w:tcW w:w="2679" w:type="dxa"/>
            <w:tcBorders>
              <w:top w:val="single" w:sz="4" w:space="0" w:color="auto"/>
              <w:left w:val="single" w:sz="4" w:space="0" w:color="auto"/>
              <w:bottom w:val="single" w:sz="4" w:space="0" w:color="auto"/>
              <w:right w:val="single" w:sz="4" w:space="0" w:color="auto"/>
            </w:tcBorders>
            <w:vAlign w:val="center"/>
          </w:tcPr>
          <w:p w14:paraId="026032B7" w14:textId="77777777" w:rsidR="00E31C2A" w:rsidRDefault="00E31C2A">
            <w:pPr>
              <w:spacing w:line="360" w:lineRule="exact"/>
              <w:jc w:val="center"/>
              <w:rPr>
                <w:rFonts w:ascii="宋体" w:hAnsi="宋体"/>
                <w:sz w:val="22"/>
                <w:szCs w:val="18"/>
              </w:rPr>
            </w:pPr>
            <w:r>
              <w:rPr>
                <w:rFonts w:ascii="宋体" w:hAnsi="宋体"/>
                <w:sz w:val="22"/>
                <w:szCs w:val="18"/>
              </w:rPr>
              <w:t>1.5%</w:t>
            </w:r>
          </w:p>
        </w:tc>
      </w:tr>
      <w:tr w:rsidR="00E31C2A" w14:paraId="5F1456D6" w14:textId="77777777">
        <w:trPr>
          <w:trHeight w:val="302"/>
          <w:jc w:val="center"/>
        </w:trPr>
        <w:tc>
          <w:tcPr>
            <w:tcW w:w="3114" w:type="dxa"/>
            <w:tcBorders>
              <w:top w:val="single" w:sz="4" w:space="0" w:color="auto"/>
              <w:left w:val="single" w:sz="4" w:space="0" w:color="auto"/>
              <w:bottom w:val="single" w:sz="4" w:space="0" w:color="auto"/>
              <w:right w:val="single" w:sz="4" w:space="0" w:color="auto"/>
            </w:tcBorders>
          </w:tcPr>
          <w:p w14:paraId="1BD34492" w14:textId="77777777" w:rsidR="00E31C2A" w:rsidRDefault="00E31C2A">
            <w:pPr>
              <w:spacing w:line="360" w:lineRule="exact"/>
              <w:jc w:val="center"/>
              <w:rPr>
                <w:rFonts w:ascii="宋体" w:hAnsi="宋体"/>
                <w:sz w:val="22"/>
                <w:szCs w:val="18"/>
              </w:rPr>
            </w:pPr>
            <w:r>
              <w:rPr>
                <w:rFonts w:ascii="宋体" w:hAnsi="宋体"/>
                <w:sz w:val="22"/>
                <w:szCs w:val="18"/>
              </w:rPr>
              <w:t>100</w:t>
            </w:r>
            <w:r>
              <w:rPr>
                <w:rFonts w:ascii="宋体" w:hAnsi="宋体" w:hint="eastAsia"/>
                <w:sz w:val="22"/>
                <w:szCs w:val="18"/>
              </w:rPr>
              <w:t>﹤中标金额</w:t>
            </w:r>
            <w:r>
              <w:rPr>
                <w:rFonts w:ascii="宋体" w:hAnsi="宋体"/>
                <w:sz w:val="22"/>
                <w:szCs w:val="18"/>
              </w:rPr>
              <w:t>≤500</w:t>
            </w:r>
          </w:p>
        </w:tc>
        <w:tc>
          <w:tcPr>
            <w:tcW w:w="2679" w:type="dxa"/>
            <w:tcBorders>
              <w:top w:val="single" w:sz="4" w:space="0" w:color="auto"/>
              <w:left w:val="single" w:sz="4" w:space="0" w:color="auto"/>
              <w:bottom w:val="single" w:sz="4" w:space="0" w:color="auto"/>
              <w:right w:val="single" w:sz="4" w:space="0" w:color="auto"/>
            </w:tcBorders>
            <w:vAlign w:val="center"/>
          </w:tcPr>
          <w:p w14:paraId="12FA5F99" w14:textId="77777777" w:rsidR="00E31C2A" w:rsidRDefault="00E31C2A">
            <w:pPr>
              <w:spacing w:line="360" w:lineRule="exact"/>
              <w:jc w:val="center"/>
              <w:rPr>
                <w:rFonts w:ascii="宋体" w:hAnsi="宋体"/>
                <w:sz w:val="22"/>
                <w:szCs w:val="18"/>
              </w:rPr>
            </w:pPr>
            <w:r>
              <w:rPr>
                <w:rFonts w:ascii="宋体" w:hAnsi="宋体"/>
                <w:sz w:val="22"/>
                <w:szCs w:val="18"/>
              </w:rPr>
              <w:t>1.1%</w:t>
            </w:r>
          </w:p>
        </w:tc>
        <w:tc>
          <w:tcPr>
            <w:tcW w:w="2679" w:type="dxa"/>
            <w:tcBorders>
              <w:top w:val="single" w:sz="4" w:space="0" w:color="auto"/>
              <w:left w:val="single" w:sz="4" w:space="0" w:color="auto"/>
              <w:bottom w:val="single" w:sz="4" w:space="0" w:color="auto"/>
              <w:right w:val="single" w:sz="4" w:space="0" w:color="auto"/>
            </w:tcBorders>
            <w:vAlign w:val="center"/>
          </w:tcPr>
          <w:p w14:paraId="2A3219CB" w14:textId="77777777" w:rsidR="00E31C2A" w:rsidRDefault="00E31C2A">
            <w:pPr>
              <w:spacing w:line="360" w:lineRule="exact"/>
              <w:jc w:val="center"/>
              <w:rPr>
                <w:rFonts w:ascii="宋体" w:hAnsi="宋体"/>
                <w:sz w:val="22"/>
                <w:szCs w:val="18"/>
              </w:rPr>
            </w:pPr>
            <w:r>
              <w:rPr>
                <w:rFonts w:ascii="宋体" w:hAnsi="宋体"/>
                <w:sz w:val="22"/>
                <w:szCs w:val="18"/>
              </w:rPr>
              <w:t>0.8%</w:t>
            </w:r>
          </w:p>
        </w:tc>
      </w:tr>
      <w:tr w:rsidR="00E31C2A" w14:paraId="52BA8CDC" w14:textId="77777777">
        <w:trPr>
          <w:trHeight w:val="317"/>
          <w:jc w:val="center"/>
        </w:trPr>
        <w:tc>
          <w:tcPr>
            <w:tcW w:w="3114" w:type="dxa"/>
            <w:tcBorders>
              <w:top w:val="single" w:sz="4" w:space="0" w:color="auto"/>
              <w:left w:val="single" w:sz="4" w:space="0" w:color="auto"/>
              <w:bottom w:val="single" w:sz="4" w:space="0" w:color="auto"/>
              <w:right w:val="single" w:sz="4" w:space="0" w:color="auto"/>
            </w:tcBorders>
          </w:tcPr>
          <w:p w14:paraId="2A5444A2" w14:textId="77777777" w:rsidR="00E31C2A" w:rsidRDefault="00E31C2A">
            <w:pPr>
              <w:spacing w:line="360" w:lineRule="exact"/>
              <w:jc w:val="center"/>
              <w:rPr>
                <w:rFonts w:ascii="宋体" w:hAnsi="宋体"/>
                <w:sz w:val="22"/>
                <w:szCs w:val="18"/>
              </w:rPr>
            </w:pPr>
            <w:r>
              <w:rPr>
                <w:rFonts w:ascii="宋体" w:hAnsi="宋体"/>
                <w:sz w:val="22"/>
                <w:szCs w:val="18"/>
              </w:rPr>
              <w:t>500</w:t>
            </w:r>
            <w:r>
              <w:rPr>
                <w:rFonts w:ascii="宋体" w:hAnsi="宋体" w:hint="eastAsia"/>
                <w:sz w:val="22"/>
                <w:szCs w:val="18"/>
              </w:rPr>
              <w:t>﹤中标金额</w:t>
            </w:r>
            <w:r>
              <w:rPr>
                <w:rFonts w:ascii="宋体" w:hAnsi="宋体"/>
                <w:sz w:val="22"/>
                <w:szCs w:val="18"/>
              </w:rPr>
              <w:t>≤1000</w:t>
            </w:r>
          </w:p>
        </w:tc>
        <w:tc>
          <w:tcPr>
            <w:tcW w:w="2679" w:type="dxa"/>
            <w:tcBorders>
              <w:top w:val="single" w:sz="4" w:space="0" w:color="auto"/>
              <w:left w:val="single" w:sz="4" w:space="0" w:color="auto"/>
              <w:bottom w:val="single" w:sz="4" w:space="0" w:color="auto"/>
              <w:right w:val="single" w:sz="4" w:space="0" w:color="auto"/>
            </w:tcBorders>
            <w:vAlign w:val="center"/>
          </w:tcPr>
          <w:p w14:paraId="7DD9BC1C" w14:textId="77777777" w:rsidR="00E31C2A" w:rsidRDefault="00E31C2A">
            <w:pPr>
              <w:spacing w:line="360" w:lineRule="exact"/>
              <w:jc w:val="center"/>
              <w:rPr>
                <w:rFonts w:ascii="宋体" w:hAnsi="宋体"/>
                <w:sz w:val="22"/>
                <w:szCs w:val="18"/>
              </w:rPr>
            </w:pPr>
            <w:r>
              <w:rPr>
                <w:rFonts w:ascii="宋体" w:hAnsi="宋体"/>
                <w:sz w:val="22"/>
                <w:szCs w:val="18"/>
              </w:rPr>
              <w:t>0.8%</w:t>
            </w:r>
          </w:p>
        </w:tc>
        <w:tc>
          <w:tcPr>
            <w:tcW w:w="2679" w:type="dxa"/>
            <w:tcBorders>
              <w:top w:val="single" w:sz="4" w:space="0" w:color="auto"/>
              <w:left w:val="single" w:sz="4" w:space="0" w:color="auto"/>
              <w:bottom w:val="single" w:sz="4" w:space="0" w:color="auto"/>
              <w:right w:val="single" w:sz="4" w:space="0" w:color="auto"/>
            </w:tcBorders>
            <w:vAlign w:val="center"/>
          </w:tcPr>
          <w:p w14:paraId="25128665" w14:textId="77777777" w:rsidR="00E31C2A" w:rsidRDefault="00E31C2A">
            <w:pPr>
              <w:spacing w:line="360" w:lineRule="exact"/>
              <w:jc w:val="center"/>
              <w:rPr>
                <w:rFonts w:ascii="宋体" w:hAnsi="宋体"/>
                <w:sz w:val="22"/>
                <w:szCs w:val="18"/>
              </w:rPr>
            </w:pPr>
            <w:r>
              <w:rPr>
                <w:rFonts w:ascii="宋体" w:hAnsi="宋体"/>
                <w:sz w:val="22"/>
                <w:szCs w:val="18"/>
              </w:rPr>
              <w:t>0.45%</w:t>
            </w:r>
          </w:p>
        </w:tc>
      </w:tr>
      <w:tr w:rsidR="00E31C2A" w14:paraId="5989199B" w14:textId="77777777">
        <w:trPr>
          <w:trHeight w:val="302"/>
          <w:jc w:val="center"/>
        </w:trPr>
        <w:tc>
          <w:tcPr>
            <w:tcW w:w="3114" w:type="dxa"/>
            <w:tcBorders>
              <w:top w:val="single" w:sz="4" w:space="0" w:color="auto"/>
              <w:left w:val="single" w:sz="4" w:space="0" w:color="auto"/>
              <w:bottom w:val="single" w:sz="4" w:space="0" w:color="auto"/>
              <w:right w:val="single" w:sz="4" w:space="0" w:color="auto"/>
            </w:tcBorders>
          </w:tcPr>
          <w:p w14:paraId="59BAA84A" w14:textId="77777777" w:rsidR="00E31C2A" w:rsidRDefault="00E31C2A">
            <w:pPr>
              <w:spacing w:line="360" w:lineRule="exact"/>
              <w:jc w:val="center"/>
              <w:rPr>
                <w:rFonts w:ascii="宋体" w:hAnsi="宋体"/>
                <w:sz w:val="22"/>
                <w:szCs w:val="18"/>
              </w:rPr>
            </w:pPr>
            <w:r>
              <w:rPr>
                <w:rFonts w:ascii="宋体" w:hAnsi="宋体"/>
                <w:sz w:val="22"/>
                <w:szCs w:val="18"/>
              </w:rPr>
              <w:t>1000</w:t>
            </w:r>
            <w:r>
              <w:rPr>
                <w:rFonts w:ascii="宋体" w:hAnsi="宋体" w:hint="eastAsia"/>
                <w:sz w:val="22"/>
                <w:szCs w:val="18"/>
              </w:rPr>
              <w:t>﹤中标金额</w:t>
            </w:r>
            <w:r>
              <w:rPr>
                <w:rFonts w:ascii="宋体" w:hAnsi="宋体"/>
                <w:sz w:val="22"/>
                <w:szCs w:val="18"/>
              </w:rPr>
              <w:t>≤5000</w:t>
            </w:r>
          </w:p>
        </w:tc>
        <w:tc>
          <w:tcPr>
            <w:tcW w:w="2679" w:type="dxa"/>
            <w:tcBorders>
              <w:top w:val="single" w:sz="4" w:space="0" w:color="auto"/>
              <w:left w:val="single" w:sz="4" w:space="0" w:color="auto"/>
              <w:bottom w:val="single" w:sz="4" w:space="0" w:color="auto"/>
              <w:right w:val="single" w:sz="4" w:space="0" w:color="auto"/>
            </w:tcBorders>
            <w:vAlign w:val="center"/>
          </w:tcPr>
          <w:p w14:paraId="68D70CF3" w14:textId="77777777" w:rsidR="00E31C2A" w:rsidRDefault="00E31C2A">
            <w:pPr>
              <w:spacing w:line="360" w:lineRule="exact"/>
              <w:jc w:val="center"/>
              <w:rPr>
                <w:rFonts w:ascii="宋体" w:hAnsi="宋体"/>
                <w:sz w:val="22"/>
                <w:szCs w:val="18"/>
              </w:rPr>
            </w:pPr>
            <w:r>
              <w:rPr>
                <w:rFonts w:ascii="宋体" w:hAnsi="宋体"/>
                <w:sz w:val="22"/>
                <w:szCs w:val="18"/>
              </w:rPr>
              <w:t>0.5%</w:t>
            </w:r>
          </w:p>
        </w:tc>
        <w:tc>
          <w:tcPr>
            <w:tcW w:w="2679" w:type="dxa"/>
            <w:tcBorders>
              <w:top w:val="single" w:sz="4" w:space="0" w:color="auto"/>
              <w:left w:val="single" w:sz="4" w:space="0" w:color="auto"/>
              <w:bottom w:val="single" w:sz="4" w:space="0" w:color="auto"/>
              <w:right w:val="single" w:sz="4" w:space="0" w:color="auto"/>
            </w:tcBorders>
            <w:vAlign w:val="center"/>
          </w:tcPr>
          <w:p w14:paraId="1D18BFF7" w14:textId="77777777" w:rsidR="00E31C2A" w:rsidRDefault="00E31C2A">
            <w:pPr>
              <w:spacing w:line="360" w:lineRule="exact"/>
              <w:jc w:val="center"/>
              <w:rPr>
                <w:rFonts w:ascii="宋体" w:hAnsi="宋体"/>
                <w:sz w:val="22"/>
                <w:szCs w:val="18"/>
              </w:rPr>
            </w:pPr>
            <w:r>
              <w:rPr>
                <w:rFonts w:ascii="宋体" w:hAnsi="宋体"/>
                <w:sz w:val="22"/>
                <w:szCs w:val="18"/>
              </w:rPr>
              <w:t>0.25%</w:t>
            </w:r>
          </w:p>
        </w:tc>
      </w:tr>
      <w:tr w:rsidR="00E31C2A" w14:paraId="06EA2BF7" w14:textId="77777777">
        <w:trPr>
          <w:trHeight w:val="317"/>
          <w:jc w:val="center"/>
        </w:trPr>
        <w:tc>
          <w:tcPr>
            <w:tcW w:w="3114" w:type="dxa"/>
            <w:tcBorders>
              <w:top w:val="single" w:sz="4" w:space="0" w:color="auto"/>
              <w:left w:val="single" w:sz="4" w:space="0" w:color="auto"/>
              <w:bottom w:val="single" w:sz="4" w:space="0" w:color="auto"/>
              <w:right w:val="single" w:sz="4" w:space="0" w:color="auto"/>
            </w:tcBorders>
          </w:tcPr>
          <w:p w14:paraId="7BA835F5" w14:textId="77777777" w:rsidR="00E31C2A" w:rsidRDefault="00E31C2A">
            <w:pPr>
              <w:spacing w:line="360" w:lineRule="exact"/>
              <w:jc w:val="center"/>
              <w:rPr>
                <w:rFonts w:ascii="宋体" w:hAnsi="宋体"/>
                <w:sz w:val="22"/>
                <w:szCs w:val="18"/>
              </w:rPr>
            </w:pPr>
            <w:r>
              <w:rPr>
                <w:rFonts w:ascii="宋体" w:hAnsi="宋体"/>
                <w:sz w:val="22"/>
                <w:szCs w:val="18"/>
              </w:rPr>
              <w:t>5000</w:t>
            </w:r>
            <w:r>
              <w:rPr>
                <w:rFonts w:ascii="宋体" w:hAnsi="宋体" w:hint="eastAsia"/>
                <w:sz w:val="22"/>
                <w:szCs w:val="18"/>
              </w:rPr>
              <w:t>﹤中标金额</w:t>
            </w:r>
            <w:r>
              <w:rPr>
                <w:rFonts w:ascii="宋体" w:hAnsi="宋体"/>
                <w:sz w:val="22"/>
                <w:szCs w:val="18"/>
              </w:rPr>
              <w:t>≤10000</w:t>
            </w:r>
          </w:p>
        </w:tc>
        <w:tc>
          <w:tcPr>
            <w:tcW w:w="2679" w:type="dxa"/>
            <w:tcBorders>
              <w:top w:val="single" w:sz="4" w:space="0" w:color="auto"/>
              <w:left w:val="single" w:sz="4" w:space="0" w:color="auto"/>
              <w:bottom w:val="single" w:sz="4" w:space="0" w:color="auto"/>
              <w:right w:val="single" w:sz="4" w:space="0" w:color="auto"/>
            </w:tcBorders>
            <w:vAlign w:val="center"/>
          </w:tcPr>
          <w:p w14:paraId="7F2AF25C" w14:textId="77777777" w:rsidR="00E31C2A" w:rsidRDefault="00E31C2A">
            <w:pPr>
              <w:spacing w:line="360" w:lineRule="exact"/>
              <w:jc w:val="center"/>
              <w:rPr>
                <w:rFonts w:ascii="宋体" w:hAnsi="宋体"/>
                <w:sz w:val="22"/>
                <w:szCs w:val="18"/>
              </w:rPr>
            </w:pPr>
            <w:r>
              <w:rPr>
                <w:rFonts w:ascii="宋体" w:hAnsi="宋体"/>
                <w:sz w:val="22"/>
                <w:szCs w:val="18"/>
              </w:rPr>
              <w:t>0.25%</w:t>
            </w:r>
          </w:p>
        </w:tc>
        <w:tc>
          <w:tcPr>
            <w:tcW w:w="2679" w:type="dxa"/>
            <w:tcBorders>
              <w:top w:val="single" w:sz="4" w:space="0" w:color="auto"/>
              <w:left w:val="single" w:sz="4" w:space="0" w:color="auto"/>
              <w:bottom w:val="single" w:sz="4" w:space="0" w:color="auto"/>
              <w:right w:val="single" w:sz="4" w:space="0" w:color="auto"/>
            </w:tcBorders>
            <w:vAlign w:val="center"/>
          </w:tcPr>
          <w:p w14:paraId="2DA0A517" w14:textId="77777777" w:rsidR="00E31C2A" w:rsidRDefault="00E31C2A">
            <w:pPr>
              <w:spacing w:line="360" w:lineRule="exact"/>
              <w:jc w:val="center"/>
              <w:rPr>
                <w:rFonts w:ascii="宋体" w:hAnsi="宋体"/>
                <w:sz w:val="22"/>
                <w:szCs w:val="18"/>
              </w:rPr>
            </w:pPr>
            <w:r>
              <w:rPr>
                <w:rFonts w:ascii="宋体" w:hAnsi="宋体"/>
                <w:sz w:val="22"/>
                <w:szCs w:val="18"/>
              </w:rPr>
              <w:t>0.1%</w:t>
            </w:r>
          </w:p>
        </w:tc>
      </w:tr>
      <w:tr w:rsidR="00E31C2A" w14:paraId="7EEDE3A5" w14:textId="77777777">
        <w:trPr>
          <w:trHeight w:val="302"/>
          <w:jc w:val="center"/>
        </w:trPr>
        <w:tc>
          <w:tcPr>
            <w:tcW w:w="3114" w:type="dxa"/>
            <w:tcBorders>
              <w:top w:val="single" w:sz="4" w:space="0" w:color="auto"/>
              <w:left w:val="single" w:sz="4" w:space="0" w:color="auto"/>
              <w:bottom w:val="single" w:sz="4" w:space="0" w:color="auto"/>
              <w:right w:val="single" w:sz="4" w:space="0" w:color="auto"/>
            </w:tcBorders>
          </w:tcPr>
          <w:p w14:paraId="60A55694" w14:textId="77777777" w:rsidR="00E31C2A" w:rsidRDefault="00E31C2A">
            <w:pPr>
              <w:spacing w:line="360" w:lineRule="exact"/>
              <w:jc w:val="center"/>
              <w:rPr>
                <w:rFonts w:ascii="宋体" w:hAnsi="宋体"/>
                <w:sz w:val="22"/>
                <w:szCs w:val="18"/>
              </w:rPr>
            </w:pPr>
            <w:r>
              <w:rPr>
                <w:rFonts w:ascii="宋体" w:hAnsi="宋体"/>
                <w:sz w:val="22"/>
                <w:szCs w:val="18"/>
              </w:rPr>
              <w:t>10000</w:t>
            </w:r>
            <w:r>
              <w:rPr>
                <w:rFonts w:ascii="宋体" w:hAnsi="宋体" w:hint="eastAsia"/>
                <w:sz w:val="22"/>
                <w:szCs w:val="18"/>
              </w:rPr>
              <w:t>﹤中标金额</w:t>
            </w:r>
            <w:r>
              <w:rPr>
                <w:rFonts w:ascii="宋体" w:hAnsi="宋体"/>
                <w:sz w:val="22"/>
                <w:szCs w:val="18"/>
              </w:rPr>
              <w:t>≤100000</w:t>
            </w:r>
          </w:p>
        </w:tc>
        <w:tc>
          <w:tcPr>
            <w:tcW w:w="2679" w:type="dxa"/>
            <w:tcBorders>
              <w:top w:val="single" w:sz="4" w:space="0" w:color="auto"/>
              <w:left w:val="single" w:sz="4" w:space="0" w:color="auto"/>
              <w:bottom w:val="single" w:sz="4" w:space="0" w:color="auto"/>
              <w:right w:val="single" w:sz="4" w:space="0" w:color="auto"/>
            </w:tcBorders>
            <w:vAlign w:val="center"/>
          </w:tcPr>
          <w:p w14:paraId="41F76048" w14:textId="77777777" w:rsidR="00E31C2A" w:rsidRDefault="00E31C2A">
            <w:pPr>
              <w:spacing w:line="360" w:lineRule="exact"/>
              <w:jc w:val="center"/>
              <w:rPr>
                <w:rFonts w:ascii="宋体" w:hAnsi="宋体"/>
                <w:sz w:val="22"/>
                <w:szCs w:val="18"/>
              </w:rPr>
            </w:pPr>
            <w:r>
              <w:rPr>
                <w:rFonts w:ascii="宋体" w:hAnsi="宋体"/>
                <w:sz w:val="22"/>
                <w:szCs w:val="18"/>
              </w:rPr>
              <w:t>0.05%</w:t>
            </w:r>
          </w:p>
        </w:tc>
        <w:tc>
          <w:tcPr>
            <w:tcW w:w="2679" w:type="dxa"/>
            <w:tcBorders>
              <w:top w:val="single" w:sz="4" w:space="0" w:color="auto"/>
              <w:left w:val="single" w:sz="4" w:space="0" w:color="auto"/>
              <w:bottom w:val="single" w:sz="4" w:space="0" w:color="auto"/>
              <w:right w:val="single" w:sz="4" w:space="0" w:color="auto"/>
            </w:tcBorders>
            <w:vAlign w:val="center"/>
          </w:tcPr>
          <w:p w14:paraId="4A356EF1" w14:textId="77777777" w:rsidR="00E31C2A" w:rsidRDefault="00E31C2A">
            <w:pPr>
              <w:spacing w:line="360" w:lineRule="exact"/>
              <w:jc w:val="center"/>
              <w:rPr>
                <w:rFonts w:ascii="宋体" w:hAnsi="宋体"/>
                <w:sz w:val="22"/>
                <w:szCs w:val="18"/>
              </w:rPr>
            </w:pPr>
            <w:r>
              <w:rPr>
                <w:rFonts w:ascii="宋体" w:hAnsi="宋体"/>
                <w:sz w:val="22"/>
                <w:szCs w:val="18"/>
              </w:rPr>
              <w:t>0.05%</w:t>
            </w:r>
          </w:p>
        </w:tc>
      </w:tr>
    </w:tbl>
    <w:p w14:paraId="074337D1" w14:textId="77777777" w:rsidR="00E31C2A" w:rsidRDefault="00E31C2A">
      <w:pPr>
        <w:pStyle w:val="a2"/>
        <w:ind w:firstLine="0"/>
        <w:rPr>
          <w:rFonts w:ascii="宋体" w:hAnsi="宋体"/>
        </w:rPr>
      </w:pPr>
    </w:p>
    <w:p w14:paraId="38C0FE9B" w14:textId="77777777" w:rsidR="00E31C2A" w:rsidRDefault="00E31C2A">
      <w:pPr>
        <w:spacing w:line="360" w:lineRule="auto"/>
        <w:ind w:left="900" w:hanging="900"/>
        <w:rPr>
          <w:rFonts w:ascii="宋体" w:hAnsi="宋体"/>
          <w:sz w:val="24"/>
        </w:rPr>
      </w:pPr>
      <w:r>
        <w:rPr>
          <w:rFonts w:ascii="宋体" w:hAnsi="宋体" w:hint="eastAsia"/>
          <w:sz w:val="24"/>
        </w:rPr>
        <w:t>注：招标服务费按</w:t>
      </w:r>
      <w:r>
        <w:rPr>
          <w:rFonts w:ascii="宋体" w:hAnsi="宋体" w:hint="eastAsia"/>
          <w:b/>
          <w:sz w:val="24"/>
        </w:rPr>
        <w:t>差额定率累进法</w:t>
      </w:r>
      <w:r>
        <w:rPr>
          <w:rFonts w:ascii="宋体" w:hAnsi="宋体" w:hint="eastAsia"/>
          <w:sz w:val="24"/>
        </w:rPr>
        <w:t>计算。</w:t>
      </w:r>
    </w:p>
    <w:p w14:paraId="5EF44431" w14:textId="77777777" w:rsidR="00E31C2A" w:rsidRDefault="00E31C2A">
      <w:pPr>
        <w:spacing w:line="360" w:lineRule="auto"/>
        <w:ind w:left="900" w:hanging="900"/>
        <w:rPr>
          <w:rFonts w:ascii="宋体" w:hAnsi="宋体"/>
          <w:sz w:val="24"/>
        </w:rPr>
      </w:pPr>
      <w:r>
        <w:rPr>
          <w:rFonts w:ascii="宋体" w:hAnsi="宋体" w:hint="eastAsia"/>
          <w:sz w:val="24"/>
        </w:rPr>
        <w:t>例如：某货物采购招标项目的中标金额为</w:t>
      </w:r>
      <w:r>
        <w:rPr>
          <w:rFonts w:ascii="宋体" w:hAnsi="宋体"/>
          <w:sz w:val="24"/>
        </w:rPr>
        <w:t>6000</w:t>
      </w:r>
      <w:r>
        <w:rPr>
          <w:rFonts w:ascii="宋体" w:hAnsi="宋体" w:hint="eastAsia"/>
          <w:sz w:val="24"/>
        </w:rPr>
        <w:t>万元，计算其招标服务费金额如下：</w:t>
      </w:r>
    </w:p>
    <w:p w14:paraId="5BE8FB5E" w14:textId="77777777" w:rsidR="00E31C2A" w:rsidRDefault="00E31C2A">
      <w:pPr>
        <w:spacing w:line="360" w:lineRule="auto"/>
        <w:ind w:left="900" w:hanging="480"/>
        <w:rPr>
          <w:rFonts w:ascii="宋体" w:hAnsi="宋体"/>
          <w:sz w:val="24"/>
        </w:rPr>
      </w:pPr>
      <w:r>
        <w:rPr>
          <w:rFonts w:ascii="宋体" w:hAnsi="宋体"/>
          <w:sz w:val="24"/>
        </w:rPr>
        <w:t xml:space="preserve">100 </w:t>
      </w:r>
      <w:r>
        <w:rPr>
          <w:rFonts w:ascii="宋体" w:hAnsi="宋体" w:hint="eastAsia"/>
          <w:sz w:val="24"/>
        </w:rPr>
        <w:t>万元</w:t>
      </w:r>
      <w:r>
        <w:rPr>
          <w:rFonts w:ascii="宋体" w:hAnsi="宋体"/>
          <w:sz w:val="24"/>
        </w:rPr>
        <w:t xml:space="preserve">×1.5%= 1.5 </w:t>
      </w:r>
      <w:r>
        <w:rPr>
          <w:rFonts w:ascii="宋体" w:hAnsi="宋体" w:hint="eastAsia"/>
          <w:sz w:val="24"/>
        </w:rPr>
        <w:t>万元</w:t>
      </w:r>
    </w:p>
    <w:p w14:paraId="140030C0" w14:textId="77777777" w:rsidR="00E31C2A" w:rsidRDefault="00E31C2A">
      <w:pPr>
        <w:spacing w:line="360" w:lineRule="auto"/>
        <w:ind w:left="900" w:hanging="480"/>
        <w:rPr>
          <w:rFonts w:ascii="宋体" w:hAnsi="宋体"/>
          <w:sz w:val="24"/>
        </w:rPr>
      </w:pPr>
      <w:r>
        <w:rPr>
          <w:rFonts w:ascii="宋体" w:hAnsi="宋体" w:hint="eastAsia"/>
          <w:sz w:val="24"/>
        </w:rPr>
        <w:t>（</w:t>
      </w:r>
      <w:r>
        <w:rPr>
          <w:rFonts w:ascii="宋体" w:hAnsi="宋体"/>
          <w:sz w:val="24"/>
        </w:rPr>
        <w:t>500- 100</w:t>
      </w:r>
      <w:r>
        <w:rPr>
          <w:rFonts w:ascii="宋体" w:hAnsi="宋体" w:hint="eastAsia"/>
          <w:sz w:val="24"/>
        </w:rPr>
        <w:t>）万元</w:t>
      </w:r>
      <w:r>
        <w:rPr>
          <w:rFonts w:ascii="宋体" w:hAnsi="宋体"/>
          <w:sz w:val="24"/>
        </w:rPr>
        <w:t>×1.1%= 4.4</w:t>
      </w:r>
      <w:r>
        <w:rPr>
          <w:rFonts w:ascii="宋体" w:hAnsi="宋体" w:hint="eastAsia"/>
          <w:sz w:val="24"/>
        </w:rPr>
        <w:t>万元</w:t>
      </w:r>
    </w:p>
    <w:p w14:paraId="665AE2EE" w14:textId="77777777" w:rsidR="00E31C2A" w:rsidRDefault="00E31C2A">
      <w:pPr>
        <w:spacing w:line="360" w:lineRule="auto"/>
        <w:ind w:left="900" w:hanging="480"/>
        <w:rPr>
          <w:rFonts w:ascii="宋体" w:hAnsi="宋体"/>
          <w:sz w:val="24"/>
        </w:rPr>
      </w:pPr>
      <w:r>
        <w:rPr>
          <w:rFonts w:ascii="宋体" w:hAnsi="宋体" w:hint="eastAsia"/>
          <w:sz w:val="24"/>
        </w:rPr>
        <w:t>（</w:t>
      </w:r>
      <w:r>
        <w:rPr>
          <w:rFonts w:ascii="宋体" w:hAnsi="宋体"/>
          <w:sz w:val="24"/>
        </w:rPr>
        <w:t>1000- 500</w:t>
      </w:r>
      <w:r>
        <w:rPr>
          <w:rFonts w:ascii="宋体" w:hAnsi="宋体" w:hint="eastAsia"/>
          <w:sz w:val="24"/>
        </w:rPr>
        <w:t>）万元</w:t>
      </w:r>
      <w:r>
        <w:rPr>
          <w:rFonts w:ascii="宋体" w:hAnsi="宋体"/>
          <w:sz w:val="24"/>
        </w:rPr>
        <w:t>×0.8%= 4</w:t>
      </w:r>
      <w:r>
        <w:rPr>
          <w:rFonts w:ascii="宋体" w:hAnsi="宋体" w:hint="eastAsia"/>
          <w:sz w:val="24"/>
        </w:rPr>
        <w:t>万元</w:t>
      </w:r>
    </w:p>
    <w:p w14:paraId="47C0B29B" w14:textId="77777777" w:rsidR="00E31C2A" w:rsidRDefault="00E31C2A">
      <w:pPr>
        <w:spacing w:line="360" w:lineRule="auto"/>
        <w:ind w:left="900" w:hanging="480"/>
        <w:rPr>
          <w:rFonts w:ascii="宋体" w:hAnsi="宋体"/>
          <w:sz w:val="24"/>
        </w:rPr>
      </w:pPr>
      <w:r>
        <w:rPr>
          <w:rFonts w:ascii="宋体" w:hAnsi="宋体" w:hint="eastAsia"/>
          <w:sz w:val="24"/>
        </w:rPr>
        <w:t>（</w:t>
      </w:r>
      <w:r>
        <w:rPr>
          <w:rFonts w:ascii="宋体" w:hAnsi="宋体"/>
          <w:sz w:val="24"/>
        </w:rPr>
        <w:t>5000-1000</w:t>
      </w:r>
      <w:r>
        <w:rPr>
          <w:rFonts w:ascii="宋体" w:hAnsi="宋体" w:hint="eastAsia"/>
          <w:sz w:val="24"/>
        </w:rPr>
        <w:t>）万元</w:t>
      </w:r>
      <w:r>
        <w:rPr>
          <w:rFonts w:ascii="宋体" w:hAnsi="宋体"/>
          <w:sz w:val="24"/>
        </w:rPr>
        <w:t>×0.5%= 20</w:t>
      </w:r>
      <w:r>
        <w:rPr>
          <w:rFonts w:ascii="宋体" w:hAnsi="宋体" w:hint="eastAsia"/>
          <w:sz w:val="24"/>
        </w:rPr>
        <w:t>万元</w:t>
      </w:r>
    </w:p>
    <w:p w14:paraId="4690BE99" w14:textId="77777777" w:rsidR="00E31C2A" w:rsidRDefault="00E31C2A">
      <w:pPr>
        <w:spacing w:line="360" w:lineRule="auto"/>
        <w:ind w:left="900" w:hanging="480"/>
        <w:rPr>
          <w:rFonts w:ascii="宋体" w:hAnsi="宋体"/>
          <w:sz w:val="24"/>
        </w:rPr>
      </w:pPr>
      <w:r>
        <w:rPr>
          <w:rFonts w:ascii="宋体" w:hAnsi="宋体" w:hint="eastAsia"/>
          <w:sz w:val="24"/>
        </w:rPr>
        <w:t>（</w:t>
      </w:r>
      <w:r>
        <w:rPr>
          <w:rFonts w:ascii="宋体" w:hAnsi="宋体"/>
          <w:sz w:val="24"/>
        </w:rPr>
        <w:t>6000-5000</w:t>
      </w:r>
      <w:r>
        <w:rPr>
          <w:rFonts w:ascii="宋体" w:hAnsi="宋体" w:hint="eastAsia"/>
          <w:sz w:val="24"/>
        </w:rPr>
        <w:t>）万元</w:t>
      </w:r>
      <w:r>
        <w:rPr>
          <w:rFonts w:ascii="宋体" w:hAnsi="宋体"/>
          <w:sz w:val="24"/>
        </w:rPr>
        <w:t>×0.25%= 2.5</w:t>
      </w:r>
      <w:r>
        <w:rPr>
          <w:rFonts w:ascii="宋体" w:hAnsi="宋体" w:hint="eastAsia"/>
          <w:sz w:val="24"/>
        </w:rPr>
        <w:t>万元</w:t>
      </w:r>
    </w:p>
    <w:p w14:paraId="39ECC8B4" w14:textId="77777777" w:rsidR="00E31C2A" w:rsidRDefault="00E31C2A">
      <w:pPr>
        <w:autoSpaceDE w:val="0"/>
        <w:autoSpaceDN w:val="0"/>
        <w:spacing w:line="360" w:lineRule="auto"/>
        <w:ind w:left="600" w:rightChars="134" w:right="281" w:hangingChars="250" w:hanging="600"/>
        <w:textAlignment w:val="bottom"/>
        <w:rPr>
          <w:rFonts w:ascii="宋体" w:hAnsi="宋体" w:cs="Arial"/>
          <w:sz w:val="24"/>
          <w:szCs w:val="24"/>
        </w:rPr>
      </w:pPr>
      <w:r>
        <w:rPr>
          <w:rFonts w:ascii="宋体" w:hAnsi="宋体" w:hint="eastAsia"/>
          <w:sz w:val="24"/>
        </w:rPr>
        <w:t>合计收费</w:t>
      </w:r>
      <w:r>
        <w:rPr>
          <w:rFonts w:ascii="宋体" w:hAnsi="宋体"/>
          <w:sz w:val="24"/>
        </w:rPr>
        <w:t>=1.5+4.4+4+20+2.5= 32.4</w:t>
      </w:r>
      <w:r>
        <w:rPr>
          <w:rFonts w:ascii="宋体" w:hAnsi="宋体" w:hint="eastAsia"/>
          <w:sz w:val="24"/>
        </w:rPr>
        <w:t>（万元）</w:t>
      </w:r>
    </w:p>
    <w:p w14:paraId="4BDC620E" w14:textId="46E2F956" w:rsidR="00E31C2A" w:rsidRDefault="00E31C2A">
      <w:pPr>
        <w:spacing w:line="360" w:lineRule="auto"/>
        <w:ind w:rightChars="134" w:right="281"/>
        <w:rPr>
          <w:rFonts w:ascii="宋体" w:hAnsi="宋体" w:cs="Arial"/>
          <w:sz w:val="24"/>
          <w:szCs w:val="24"/>
        </w:rPr>
      </w:pPr>
      <w:r>
        <w:rPr>
          <w:rFonts w:ascii="宋体" w:hAnsi="宋体" w:cs="Arial"/>
          <w:sz w:val="24"/>
          <w:szCs w:val="24"/>
        </w:rPr>
        <w:t>2</w:t>
      </w:r>
      <w:r w:rsidR="00ED11A3">
        <w:rPr>
          <w:rFonts w:ascii="宋体" w:hAnsi="宋体" w:cs="Arial"/>
          <w:sz w:val="24"/>
          <w:szCs w:val="24"/>
        </w:rPr>
        <w:t>4</w:t>
      </w:r>
      <w:r>
        <w:rPr>
          <w:rFonts w:ascii="宋体" w:hAnsi="宋体" w:cs="Arial" w:hint="eastAsia"/>
          <w:sz w:val="24"/>
          <w:szCs w:val="24"/>
        </w:rPr>
        <w:t>.2 成交服务费可采用现金、支票、电汇或银行汇票等形式。</w:t>
      </w:r>
    </w:p>
    <w:p w14:paraId="60AA838F" w14:textId="698635F5" w:rsidR="00E31C2A" w:rsidRDefault="00E31C2A">
      <w:pPr>
        <w:spacing w:line="360" w:lineRule="auto"/>
        <w:ind w:rightChars="134" w:right="281"/>
        <w:rPr>
          <w:rFonts w:ascii="宋体" w:hAnsi="宋体" w:cs="Arial"/>
          <w:sz w:val="24"/>
          <w:szCs w:val="24"/>
        </w:rPr>
      </w:pPr>
      <w:r>
        <w:rPr>
          <w:rFonts w:ascii="宋体" w:hAnsi="宋体" w:cs="Arial"/>
          <w:sz w:val="24"/>
          <w:szCs w:val="24"/>
        </w:rPr>
        <w:t>2</w:t>
      </w:r>
      <w:r w:rsidR="00ED11A3">
        <w:rPr>
          <w:rFonts w:ascii="宋体" w:hAnsi="宋体" w:cs="Arial"/>
          <w:sz w:val="24"/>
          <w:szCs w:val="24"/>
        </w:rPr>
        <w:t>4</w:t>
      </w:r>
      <w:r>
        <w:rPr>
          <w:rFonts w:ascii="宋体" w:hAnsi="宋体" w:cs="Arial" w:hint="eastAsia"/>
          <w:sz w:val="24"/>
          <w:szCs w:val="24"/>
        </w:rPr>
        <w:t>.3在磋商时，供应商应提供成交服务费承诺书，未提供者按无效响应处理。</w:t>
      </w:r>
    </w:p>
    <w:p w14:paraId="0885E1F0" w14:textId="77777777" w:rsidR="00E31C2A" w:rsidRDefault="00E31C2A">
      <w:pPr>
        <w:pStyle w:val="20"/>
        <w:rPr>
          <w:rFonts w:ascii="宋体" w:hAnsi="宋体"/>
        </w:rPr>
      </w:pPr>
      <w:bookmarkStart w:id="108" w:name="_Toc4009611"/>
      <w:bookmarkStart w:id="109" w:name="_Toc140797019"/>
      <w:r>
        <w:rPr>
          <w:rFonts w:ascii="宋体" w:hAnsi="宋体" w:hint="eastAsia"/>
        </w:rPr>
        <w:t>七、签订合同</w:t>
      </w:r>
      <w:bookmarkEnd w:id="108"/>
      <w:bookmarkEnd w:id="109"/>
    </w:p>
    <w:p w14:paraId="133977A0" w14:textId="72EEC8CD" w:rsidR="00E31C2A" w:rsidRDefault="00E31C2A">
      <w:pPr>
        <w:pStyle w:val="30"/>
        <w:rPr>
          <w:rFonts w:ascii="宋体" w:hAnsi="宋体"/>
        </w:rPr>
      </w:pPr>
      <w:bookmarkStart w:id="110" w:name="_Toc4009612"/>
      <w:bookmarkStart w:id="111" w:name="_Toc140797020"/>
      <w:r>
        <w:rPr>
          <w:rFonts w:ascii="宋体" w:hAnsi="宋体" w:hint="eastAsia"/>
        </w:rPr>
        <w:t>2</w:t>
      </w:r>
      <w:r w:rsidR="00ED11A3">
        <w:rPr>
          <w:rFonts w:ascii="宋体" w:hAnsi="宋体"/>
        </w:rPr>
        <w:t>5</w:t>
      </w:r>
      <w:r>
        <w:rPr>
          <w:rFonts w:ascii="宋体" w:hAnsi="宋体" w:hint="eastAsia"/>
        </w:rPr>
        <w:t>.</w:t>
      </w:r>
      <w:r>
        <w:rPr>
          <w:rFonts w:ascii="宋体" w:hAnsi="宋体" w:hint="eastAsia"/>
        </w:rPr>
        <w:tab/>
        <w:t>签订合同</w:t>
      </w:r>
      <w:bookmarkEnd w:id="110"/>
      <w:bookmarkEnd w:id="111"/>
    </w:p>
    <w:p w14:paraId="1EAEFAE3" w14:textId="4281B6E6" w:rsidR="00E31C2A" w:rsidRDefault="00E31C2A">
      <w:pPr>
        <w:spacing w:line="360" w:lineRule="auto"/>
        <w:rPr>
          <w:rFonts w:ascii="宋体" w:hAnsi="宋体" w:cs="Arial"/>
          <w:sz w:val="24"/>
          <w:szCs w:val="24"/>
        </w:rPr>
      </w:pPr>
      <w:r>
        <w:rPr>
          <w:rFonts w:ascii="宋体" w:hAnsi="宋体" w:cs="Arial" w:hint="eastAsia"/>
          <w:sz w:val="24"/>
          <w:szCs w:val="24"/>
        </w:rPr>
        <w:t>2</w:t>
      </w:r>
      <w:r w:rsidR="00ED11A3">
        <w:rPr>
          <w:rFonts w:ascii="宋体" w:hAnsi="宋体" w:cs="Arial"/>
          <w:sz w:val="24"/>
          <w:szCs w:val="24"/>
        </w:rPr>
        <w:t>5</w:t>
      </w:r>
      <w:r>
        <w:rPr>
          <w:rFonts w:ascii="宋体" w:hAnsi="宋体" w:cs="Arial" w:hint="eastAsia"/>
          <w:sz w:val="24"/>
          <w:szCs w:val="24"/>
        </w:rPr>
        <w:t>.1成交供应商应当自成交通知书发出之日起30日内，按照磋商文件确定的合同文本以及采购标的、采购金额、采购数量、技术和服务要求等事项签订政府采购合同。采购人不得向成交供应商提出超出磋商文件以外的任何要求作为签订合同的条件，不得与成交供应商订立背离磋商文件确定的合同文本以及采购标的、</w:t>
      </w:r>
      <w:r>
        <w:rPr>
          <w:rFonts w:ascii="宋体" w:hAnsi="宋体" w:cs="Arial" w:hint="eastAsia"/>
          <w:sz w:val="24"/>
          <w:szCs w:val="24"/>
        </w:rPr>
        <w:lastRenderedPageBreak/>
        <w:t>采购金额、采购数量、技术和服务要求等实质性内容的协议。</w:t>
      </w:r>
    </w:p>
    <w:p w14:paraId="39DB8E10" w14:textId="2F692B36" w:rsidR="00E31C2A" w:rsidRDefault="00E31C2A">
      <w:pPr>
        <w:spacing w:line="360" w:lineRule="auto"/>
        <w:rPr>
          <w:rFonts w:ascii="宋体" w:hAnsi="宋体" w:cs="Arial"/>
          <w:sz w:val="24"/>
          <w:szCs w:val="24"/>
        </w:rPr>
      </w:pPr>
      <w:r>
        <w:rPr>
          <w:rFonts w:ascii="宋体" w:hAnsi="宋体" w:cs="Arial" w:hint="eastAsia"/>
          <w:sz w:val="24"/>
          <w:szCs w:val="24"/>
        </w:rPr>
        <w:t>2</w:t>
      </w:r>
      <w:r w:rsidR="00ED11A3">
        <w:rPr>
          <w:rFonts w:ascii="宋体" w:hAnsi="宋体" w:cs="Arial"/>
          <w:sz w:val="24"/>
          <w:szCs w:val="24"/>
        </w:rPr>
        <w:t>5</w:t>
      </w:r>
      <w:r>
        <w:rPr>
          <w:rFonts w:ascii="宋体" w:hAnsi="宋体" w:cs="Arial" w:hint="eastAsia"/>
          <w:sz w:val="24"/>
          <w:szCs w:val="24"/>
        </w:rPr>
        <w:t>.2磋商文件、成交供应商的响应文件及其澄清文件等，均为签订合同的依据。</w:t>
      </w:r>
    </w:p>
    <w:p w14:paraId="7C5D48FF" w14:textId="77777777" w:rsidR="00ED11A3" w:rsidRDefault="00ED11A3" w:rsidP="00ED11A3">
      <w:pPr>
        <w:pStyle w:val="20"/>
        <w:rPr>
          <w:rFonts w:ascii="宋体" w:hAnsi="宋体"/>
        </w:rPr>
      </w:pPr>
      <w:bookmarkStart w:id="112" w:name="_Toc4009615"/>
      <w:bookmarkStart w:id="113" w:name="_Toc118216284"/>
      <w:r>
        <w:rPr>
          <w:rFonts w:ascii="宋体" w:hAnsi="宋体" w:hint="eastAsia"/>
        </w:rPr>
        <w:t>八、质疑</w:t>
      </w:r>
      <w:bookmarkEnd w:id="112"/>
      <w:bookmarkEnd w:id="113"/>
    </w:p>
    <w:p w14:paraId="21C6589F" w14:textId="0D5AA6DA" w:rsidR="00ED11A3" w:rsidRDefault="00ED11A3" w:rsidP="00ED11A3">
      <w:pPr>
        <w:pStyle w:val="30"/>
        <w:rPr>
          <w:rFonts w:ascii="宋体" w:hAnsi="宋体"/>
        </w:rPr>
      </w:pPr>
      <w:bookmarkStart w:id="114" w:name="_Toc118216285"/>
      <w:bookmarkStart w:id="115" w:name="_Toc4009616"/>
      <w:r>
        <w:rPr>
          <w:rFonts w:ascii="宋体" w:hAnsi="宋体"/>
        </w:rPr>
        <w:t>26</w:t>
      </w:r>
      <w:r>
        <w:rPr>
          <w:rFonts w:ascii="宋体" w:hAnsi="宋体" w:hint="eastAsia"/>
        </w:rPr>
        <w:t>.质疑</w:t>
      </w:r>
      <w:bookmarkEnd w:id="114"/>
      <w:bookmarkEnd w:id="115"/>
    </w:p>
    <w:p w14:paraId="51429A83" w14:textId="40E094A4" w:rsidR="00ED11A3" w:rsidRDefault="00ED11A3" w:rsidP="00ED11A3">
      <w:pPr>
        <w:spacing w:line="360" w:lineRule="auto"/>
        <w:rPr>
          <w:rFonts w:ascii="宋体" w:hAnsi="宋体" w:cs="Arial"/>
          <w:sz w:val="24"/>
          <w:szCs w:val="24"/>
        </w:rPr>
      </w:pPr>
      <w:r>
        <w:rPr>
          <w:rFonts w:ascii="宋体" w:hAnsi="宋体" w:cs="Arial" w:hint="eastAsia"/>
          <w:sz w:val="24"/>
          <w:szCs w:val="24"/>
        </w:rPr>
        <w:t>2</w:t>
      </w:r>
      <w:r>
        <w:rPr>
          <w:rFonts w:ascii="宋体" w:hAnsi="宋体" w:cs="Arial"/>
          <w:sz w:val="24"/>
          <w:szCs w:val="24"/>
        </w:rPr>
        <w:t>6</w:t>
      </w:r>
      <w:r>
        <w:rPr>
          <w:rFonts w:ascii="宋体" w:hAnsi="宋体" w:cs="Arial" w:hint="eastAsia"/>
          <w:sz w:val="24"/>
          <w:szCs w:val="24"/>
        </w:rPr>
        <w:t>.1 供应商认为采购文件、采购过程、成交结果使自己的权益受到损害的，可以在知道或者应知其权益受到损害之日起7个工作日内，以书面形式向采购代理机构（具体联系方式见投标邀请）提出质疑（针对同一招标程序环节的质疑，供应商应在法定质疑期内一次性提出）。应知其权益受到损害之日，是指：</w:t>
      </w:r>
    </w:p>
    <w:p w14:paraId="032E69C3" w14:textId="77777777" w:rsidR="00ED11A3" w:rsidRDefault="00ED11A3" w:rsidP="00ED11A3">
      <w:pPr>
        <w:spacing w:line="360" w:lineRule="auto"/>
        <w:rPr>
          <w:rFonts w:ascii="宋体" w:hAnsi="宋体" w:cs="Arial"/>
          <w:sz w:val="24"/>
          <w:szCs w:val="24"/>
        </w:rPr>
      </w:pPr>
      <w:r>
        <w:rPr>
          <w:rFonts w:ascii="宋体" w:hAnsi="宋体" w:cs="Arial" w:hint="eastAsia"/>
          <w:sz w:val="24"/>
          <w:szCs w:val="24"/>
        </w:rPr>
        <w:t>（1）对可以质疑的采购文件提出质疑的，为按要求购买并收到采购文件之日；</w:t>
      </w:r>
    </w:p>
    <w:p w14:paraId="269C0CF9" w14:textId="77777777" w:rsidR="00ED11A3" w:rsidRDefault="00ED11A3" w:rsidP="00ED11A3">
      <w:pPr>
        <w:spacing w:line="360" w:lineRule="auto"/>
        <w:rPr>
          <w:rFonts w:ascii="宋体" w:hAnsi="宋体" w:cs="Arial"/>
          <w:sz w:val="24"/>
          <w:szCs w:val="24"/>
        </w:rPr>
      </w:pPr>
      <w:r>
        <w:rPr>
          <w:rFonts w:ascii="宋体" w:hAnsi="宋体" w:cs="Arial" w:hint="eastAsia"/>
          <w:sz w:val="24"/>
          <w:szCs w:val="24"/>
        </w:rPr>
        <w:t>（2）对采购过程提出质疑的，为各招标程序环节结束之日；</w:t>
      </w:r>
    </w:p>
    <w:p w14:paraId="4BAA699A" w14:textId="77777777" w:rsidR="00ED11A3" w:rsidRDefault="00ED11A3" w:rsidP="00ED11A3">
      <w:pPr>
        <w:spacing w:line="360" w:lineRule="auto"/>
        <w:rPr>
          <w:rFonts w:ascii="宋体" w:hAnsi="宋体" w:cs="Arial"/>
          <w:sz w:val="24"/>
          <w:szCs w:val="24"/>
        </w:rPr>
      </w:pPr>
      <w:r>
        <w:rPr>
          <w:rFonts w:ascii="宋体" w:hAnsi="宋体" w:cs="Arial" w:hint="eastAsia"/>
          <w:sz w:val="24"/>
          <w:szCs w:val="24"/>
        </w:rPr>
        <w:t>（3）对成交结果提出质疑的，为成交结果公告期限届满之日。</w:t>
      </w:r>
    </w:p>
    <w:p w14:paraId="63A20BD0" w14:textId="3003848F" w:rsidR="00ED11A3" w:rsidRDefault="00ED11A3" w:rsidP="00ED11A3">
      <w:pPr>
        <w:spacing w:line="360" w:lineRule="auto"/>
        <w:rPr>
          <w:rFonts w:ascii="宋体" w:hAnsi="宋体" w:cs="Arial"/>
          <w:sz w:val="24"/>
          <w:szCs w:val="24"/>
        </w:rPr>
      </w:pPr>
      <w:r>
        <w:rPr>
          <w:rFonts w:ascii="宋体" w:hAnsi="宋体" w:cs="Arial" w:hint="eastAsia"/>
          <w:sz w:val="24"/>
          <w:szCs w:val="24"/>
        </w:rPr>
        <w:t>2</w:t>
      </w:r>
      <w:r>
        <w:rPr>
          <w:rFonts w:ascii="宋体" w:hAnsi="宋体" w:cs="Arial"/>
          <w:sz w:val="24"/>
          <w:szCs w:val="24"/>
        </w:rPr>
        <w:t>6</w:t>
      </w:r>
      <w:r>
        <w:rPr>
          <w:rFonts w:ascii="宋体" w:hAnsi="宋体" w:cs="Arial" w:hint="eastAsia"/>
          <w:sz w:val="24"/>
          <w:szCs w:val="24"/>
        </w:rPr>
        <w:t>.2提出质疑的供应商应当是参与所质疑项目招标活动的供应商。潜在供应商已按要求购买采购文件的，可以按规定对采购文件提出质疑。</w:t>
      </w:r>
    </w:p>
    <w:p w14:paraId="5AAC26B8" w14:textId="2F3D57F5" w:rsidR="00ED11A3" w:rsidRDefault="00ED11A3" w:rsidP="00ED11A3">
      <w:pPr>
        <w:spacing w:line="360" w:lineRule="auto"/>
        <w:rPr>
          <w:rFonts w:ascii="宋体" w:hAnsi="宋体" w:cs="Arial"/>
          <w:sz w:val="24"/>
          <w:szCs w:val="24"/>
        </w:rPr>
      </w:pPr>
      <w:r>
        <w:rPr>
          <w:rFonts w:ascii="宋体" w:hAnsi="宋体" w:cs="Arial" w:hint="eastAsia"/>
          <w:sz w:val="24"/>
          <w:szCs w:val="24"/>
        </w:rPr>
        <w:t>2</w:t>
      </w:r>
      <w:r>
        <w:rPr>
          <w:rFonts w:ascii="宋体" w:hAnsi="宋体" w:cs="Arial"/>
          <w:sz w:val="24"/>
          <w:szCs w:val="24"/>
        </w:rPr>
        <w:t>6</w:t>
      </w:r>
      <w:r>
        <w:rPr>
          <w:rFonts w:ascii="宋体" w:hAnsi="宋体" w:cs="Arial" w:hint="eastAsia"/>
          <w:sz w:val="24"/>
          <w:szCs w:val="24"/>
        </w:rPr>
        <w:t>.3供应商提出质疑应当提交质疑函和必要的证明材料，质疑函应当由法定代表人（主要负责人）或者其授权代表签字（或者盖章），并加盖单位公章，供应商为自然人的，应当由本人签字。供应商可以委托代理人进行质疑，其授权委托书应当载明代理人的姓名或者名称、代理事项、具体权限、期限和相关事项，由法定代表人（主要负责人）签字（或者盖章），并加盖单位公章，供应商为自然人的，应当由本人签字。</w:t>
      </w:r>
    </w:p>
    <w:p w14:paraId="195639DC" w14:textId="02DB0972" w:rsidR="00ED11A3" w:rsidRDefault="00ED11A3" w:rsidP="00ED11A3">
      <w:pPr>
        <w:spacing w:line="360" w:lineRule="auto"/>
        <w:rPr>
          <w:rFonts w:ascii="宋体" w:hAnsi="宋体" w:cs="Arial"/>
          <w:sz w:val="24"/>
          <w:szCs w:val="24"/>
        </w:rPr>
      </w:pPr>
      <w:r>
        <w:rPr>
          <w:rFonts w:ascii="宋体" w:hAnsi="宋体" w:cs="Arial" w:hint="eastAsia"/>
          <w:sz w:val="24"/>
          <w:szCs w:val="24"/>
        </w:rPr>
        <w:t>2</w:t>
      </w:r>
      <w:r>
        <w:rPr>
          <w:rFonts w:ascii="宋体" w:hAnsi="宋体" w:cs="Arial"/>
          <w:sz w:val="24"/>
          <w:szCs w:val="24"/>
        </w:rPr>
        <w:t>6</w:t>
      </w:r>
      <w:r>
        <w:rPr>
          <w:rFonts w:ascii="宋体" w:hAnsi="宋体" w:cs="Arial" w:hint="eastAsia"/>
          <w:sz w:val="24"/>
          <w:szCs w:val="24"/>
        </w:rPr>
        <w:t>.4质疑函应采用政府采购供应商质疑函范本格式，应当采用包括下列内容：</w:t>
      </w:r>
    </w:p>
    <w:p w14:paraId="1BF67EAC" w14:textId="77777777" w:rsidR="00ED11A3" w:rsidRDefault="00ED11A3" w:rsidP="00ED11A3">
      <w:pPr>
        <w:spacing w:line="360" w:lineRule="auto"/>
        <w:rPr>
          <w:rFonts w:ascii="宋体" w:hAnsi="宋体" w:cs="Arial"/>
          <w:sz w:val="24"/>
          <w:szCs w:val="24"/>
        </w:rPr>
      </w:pPr>
      <w:r>
        <w:rPr>
          <w:rFonts w:ascii="宋体" w:hAnsi="宋体" w:cs="Arial" w:hint="eastAsia"/>
          <w:sz w:val="24"/>
          <w:szCs w:val="24"/>
        </w:rPr>
        <w:t>（1）供应商的姓名或者名称、地址、邮编、联系人及联系电话；</w:t>
      </w:r>
    </w:p>
    <w:p w14:paraId="5A66467A" w14:textId="77777777" w:rsidR="00ED11A3" w:rsidRDefault="00ED11A3" w:rsidP="00ED11A3">
      <w:pPr>
        <w:spacing w:line="360" w:lineRule="auto"/>
        <w:rPr>
          <w:rFonts w:ascii="宋体" w:hAnsi="宋体" w:cs="Arial"/>
          <w:sz w:val="24"/>
          <w:szCs w:val="24"/>
        </w:rPr>
      </w:pPr>
      <w:r>
        <w:rPr>
          <w:rFonts w:ascii="宋体" w:hAnsi="宋体" w:cs="Arial" w:hint="eastAsia"/>
          <w:sz w:val="24"/>
          <w:szCs w:val="24"/>
        </w:rPr>
        <w:t>（2）质疑项目的名称、编号；</w:t>
      </w:r>
    </w:p>
    <w:p w14:paraId="20AAA6CA" w14:textId="77777777" w:rsidR="00ED11A3" w:rsidRDefault="00ED11A3" w:rsidP="00ED11A3">
      <w:pPr>
        <w:spacing w:line="360" w:lineRule="auto"/>
        <w:rPr>
          <w:rFonts w:ascii="宋体" w:hAnsi="宋体" w:cs="Arial"/>
          <w:sz w:val="24"/>
          <w:szCs w:val="24"/>
        </w:rPr>
      </w:pPr>
      <w:r>
        <w:rPr>
          <w:rFonts w:ascii="宋体" w:hAnsi="宋体" w:cs="Arial" w:hint="eastAsia"/>
          <w:sz w:val="24"/>
          <w:szCs w:val="24"/>
        </w:rPr>
        <w:t>（3）具体、明确的质疑事项和与质疑事项相关的请求；</w:t>
      </w:r>
    </w:p>
    <w:p w14:paraId="4DCD5F82" w14:textId="77777777" w:rsidR="00ED11A3" w:rsidRDefault="00ED11A3" w:rsidP="00ED11A3">
      <w:pPr>
        <w:spacing w:line="360" w:lineRule="auto"/>
        <w:rPr>
          <w:rFonts w:ascii="宋体" w:hAnsi="宋体" w:cs="Arial"/>
          <w:sz w:val="24"/>
          <w:szCs w:val="24"/>
        </w:rPr>
      </w:pPr>
      <w:r>
        <w:rPr>
          <w:rFonts w:ascii="宋体" w:hAnsi="宋体" w:cs="Arial" w:hint="eastAsia"/>
          <w:sz w:val="24"/>
          <w:szCs w:val="24"/>
        </w:rPr>
        <w:t>（4）事实依据；</w:t>
      </w:r>
    </w:p>
    <w:p w14:paraId="5AD5ED0B" w14:textId="77777777" w:rsidR="00ED11A3" w:rsidRDefault="00ED11A3" w:rsidP="00ED11A3">
      <w:pPr>
        <w:spacing w:line="360" w:lineRule="auto"/>
        <w:rPr>
          <w:rFonts w:ascii="宋体" w:hAnsi="宋体" w:cs="Arial"/>
          <w:sz w:val="24"/>
          <w:szCs w:val="24"/>
        </w:rPr>
      </w:pPr>
      <w:r>
        <w:rPr>
          <w:rFonts w:ascii="宋体" w:hAnsi="宋体" w:cs="Arial" w:hint="eastAsia"/>
          <w:sz w:val="24"/>
          <w:szCs w:val="24"/>
        </w:rPr>
        <w:t>（5）必要的法律依据；</w:t>
      </w:r>
    </w:p>
    <w:p w14:paraId="5BF3B1A3" w14:textId="77777777" w:rsidR="00ED11A3" w:rsidRDefault="00ED11A3" w:rsidP="00ED11A3">
      <w:pPr>
        <w:spacing w:line="360" w:lineRule="auto"/>
        <w:rPr>
          <w:rFonts w:ascii="宋体" w:hAnsi="宋体" w:cs="Arial"/>
          <w:sz w:val="24"/>
          <w:szCs w:val="24"/>
        </w:rPr>
      </w:pPr>
      <w:r>
        <w:rPr>
          <w:rFonts w:ascii="宋体" w:hAnsi="宋体" w:cs="Arial" w:hint="eastAsia"/>
          <w:sz w:val="24"/>
          <w:szCs w:val="24"/>
        </w:rPr>
        <w:t>（6）提出质疑的日期。</w:t>
      </w:r>
    </w:p>
    <w:p w14:paraId="2EF2909C" w14:textId="77777777" w:rsidR="00ED11A3" w:rsidRDefault="00ED11A3" w:rsidP="00ED11A3">
      <w:pPr>
        <w:pStyle w:val="20"/>
        <w:rPr>
          <w:rFonts w:ascii="宋体" w:hAnsi="宋体"/>
        </w:rPr>
      </w:pPr>
      <w:bookmarkStart w:id="116" w:name="_Toc118216286"/>
      <w:r>
        <w:rPr>
          <w:rFonts w:ascii="宋体" w:hAnsi="宋体" w:hint="eastAsia"/>
        </w:rPr>
        <w:lastRenderedPageBreak/>
        <w:t>九、其它</w:t>
      </w:r>
      <w:bookmarkEnd w:id="116"/>
    </w:p>
    <w:p w14:paraId="2AA274B5" w14:textId="2D8EA39C" w:rsidR="00ED11A3" w:rsidRDefault="00ED11A3" w:rsidP="00ED11A3">
      <w:pPr>
        <w:spacing w:line="360" w:lineRule="auto"/>
        <w:jc w:val="left"/>
        <w:rPr>
          <w:rFonts w:ascii="宋体" w:hAnsi="宋体"/>
          <w:sz w:val="24"/>
        </w:rPr>
      </w:pPr>
      <w:r>
        <w:rPr>
          <w:rFonts w:ascii="宋体" w:hAnsi="宋体"/>
          <w:sz w:val="24"/>
        </w:rPr>
        <w:t>27</w:t>
      </w:r>
      <w:r>
        <w:rPr>
          <w:rFonts w:ascii="宋体" w:hAnsi="宋体" w:hint="eastAsia"/>
          <w:sz w:val="24"/>
        </w:rPr>
        <w:t xml:space="preserve"> 如果被推荐的成交候选人被认为在本次采购过程的竞争中有腐败和欺诈行为，则被拒绝授予合同。</w:t>
      </w:r>
    </w:p>
    <w:p w14:paraId="35641AE5" w14:textId="7667F9BA" w:rsidR="00ED11A3" w:rsidRDefault="00ED11A3" w:rsidP="00ED11A3">
      <w:pPr>
        <w:spacing w:line="360" w:lineRule="auto"/>
        <w:rPr>
          <w:rFonts w:ascii="宋体" w:hAnsi="宋体"/>
          <w:sz w:val="24"/>
        </w:rPr>
      </w:pPr>
      <w:r>
        <w:rPr>
          <w:rFonts w:ascii="宋体" w:hAnsi="宋体"/>
          <w:sz w:val="24"/>
        </w:rPr>
        <w:t>27</w:t>
      </w:r>
      <w:r>
        <w:rPr>
          <w:rFonts w:ascii="宋体" w:hAnsi="宋体" w:hint="eastAsia"/>
          <w:sz w:val="24"/>
        </w:rPr>
        <w:t>.1 “腐败行为”是指通过提供、给予、接受、索取任何有价值的东西来影响采购人在采购过程中或合同实施过程中的行为；</w:t>
      </w:r>
    </w:p>
    <w:p w14:paraId="5C68A68B" w14:textId="2B8716CA" w:rsidR="00ED11A3" w:rsidRDefault="00ED11A3" w:rsidP="00ED11A3">
      <w:pPr>
        <w:spacing w:line="360" w:lineRule="auto"/>
        <w:jc w:val="left"/>
        <w:rPr>
          <w:rFonts w:ascii="宋体" w:hAnsi="宋体"/>
          <w:sz w:val="24"/>
        </w:rPr>
      </w:pPr>
      <w:r>
        <w:rPr>
          <w:rFonts w:ascii="宋体" w:hAnsi="宋体"/>
          <w:sz w:val="24"/>
        </w:rPr>
        <w:t>27</w:t>
      </w:r>
      <w:r>
        <w:rPr>
          <w:rFonts w:ascii="宋体" w:hAnsi="宋体" w:hint="eastAsia"/>
          <w:sz w:val="24"/>
        </w:rPr>
        <w:t>.2 “欺诈行为”是指为了影响采购过程或合同实施过程而谎报事实，损害采购人和公共利益，包括供应商之间串通投标（递交响应文件之前和之后），人为地使磋商丧失竞争性，剥夺了采购人从竞争中所获得的利益。</w:t>
      </w:r>
    </w:p>
    <w:p w14:paraId="27AE04F9" w14:textId="34944958" w:rsidR="00E31C2A" w:rsidRDefault="00E31C2A">
      <w:pPr>
        <w:spacing w:line="360" w:lineRule="auto"/>
        <w:rPr>
          <w:rFonts w:ascii="宋体" w:hAnsi="宋体"/>
          <w:sz w:val="24"/>
        </w:rPr>
        <w:sectPr w:rsidR="00E31C2A">
          <w:footerReference w:type="default" r:id="rId16"/>
          <w:headerReference w:type="first" r:id="rId17"/>
          <w:pgSz w:w="11907" w:h="16840"/>
          <w:pgMar w:top="1440" w:right="1800" w:bottom="1440" w:left="1800" w:header="851" w:footer="851" w:gutter="0"/>
          <w:cols w:space="720"/>
          <w:docGrid w:linePitch="462"/>
        </w:sectPr>
      </w:pPr>
      <w:r>
        <w:rPr>
          <w:rFonts w:ascii="宋体" w:hAnsi="宋体"/>
          <w:sz w:val="24"/>
        </w:rPr>
        <w:t>2</w:t>
      </w:r>
      <w:r w:rsidR="00ED11A3">
        <w:rPr>
          <w:rFonts w:ascii="宋体" w:hAnsi="宋体"/>
          <w:sz w:val="24"/>
        </w:rPr>
        <w:t>8</w:t>
      </w:r>
      <w:r>
        <w:rPr>
          <w:rFonts w:ascii="宋体" w:hAnsi="宋体" w:hint="eastAsia"/>
          <w:sz w:val="24"/>
        </w:rPr>
        <w:t xml:space="preserve"> 本磋商文件的解释权属于采购人及采购代理机构。</w:t>
      </w:r>
    </w:p>
    <w:p w14:paraId="5A019959" w14:textId="77777777" w:rsidR="00E31C2A" w:rsidRDefault="00E31C2A">
      <w:pPr>
        <w:pStyle w:val="1"/>
        <w:numPr>
          <w:ilvl w:val="0"/>
          <w:numId w:val="0"/>
        </w:numPr>
        <w:spacing w:before="0" w:after="0" w:line="360" w:lineRule="auto"/>
        <w:ind w:left="180"/>
        <w:rPr>
          <w:rFonts w:ascii="宋体" w:hAnsi="宋体"/>
          <w:sz w:val="32"/>
          <w:szCs w:val="32"/>
        </w:rPr>
      </w:pPr>
      <w:bookmarkStart w:id="117" w:name="_Toc4009617"/>
      <w:bookmarkStart w:id="118" w:name="_Toc140797022"/>
      <w:bookmarkStart w:id="119" w:name="_Toc4009618"/>
      <w:r>
        <w:rPr>
          <w:rFonts w:ascii="宋体" w:hAnsi="宋体" w:hint="eastAsia"/>
          <w:sz w:val="32"/>
          <w:szCs w:val="32"/>
        </w:rPr>
        <w:lastRenderedPageBreak/>
        <w:t>第四章  项目需求</w:t>
      </w:r>
      <w:bookmarkEnd w:id="117"/>
      <w:bookmarkEnd w:id="118"/>
    </w:p>
    <w:p w14:paraId="4137BCD2" w14:textId="77777777" w:rsidR="00466F5B" w:rsidRPr="00466F5B" w:rsidRDefault="00466F5B" w:rsidP="00466F5B">
      <w:pPr>
        <w:pStyle w:val="20"/>
        <w:spacing w:before="0" w:after="0" w:line="360" w:lineRule="auto"/>
        <w:jc w:val="left"/>
        <w:rPr>
          <w:rFonts w:ascii="宋体" w:hAnsi="宋体"/>
        </w:rPr>
      </w:pPr>
      <w:bookmarkStart w:id="120" w:name="_Toc140797023"/>
      <w:bookmarkStart w:id="121" w:name="_Toc126314277"/>
      <w:bookmarkStart w:id="122" w:name="_Toc126314360"/>
      <w:bookmarkStart w:id="123" w:name="_Toc126491415"/>
      <w:r w:rsidRPr="00466F5B">
        <w:rPr>
          <w:rFonts w:ascii="宋体" w:hAnsi="宋体" w:hint="eastAsia"/>
        </w:rPr>
        <w:t>一、项目介绍</w:t>
      </w:r>
      <w:bookmarkEnd w:id="120"/>
    </w:p>
    <w:p w14:paraId="12539357" w14:textId="49974C4C" w:rsidR="00466F5B" w:rsidRPr="00466F5B" w:rsidRDefault="00466F5B" w:rsidP="00466F5B">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按照《国家银龄教师行动计划》（以下简称“银龄计划”）要求，要以数字化赋能银龄教师行动计划，教育部教师工作司委托国家开放大学承担“银龄计划”师资库暨银龄教师管理服务</w:t>
      </w:r>
      <w:r w:rsidR="000079F2">
        <w:rPr>
          <w:rFonts w:ascii="宋体" w:hAnsi="宋体" w:cs="黑体" w:hint="eastAsia"/>
          <w:sz w:val="24"/>
          <w:szCs w:val="24"/>
        </w:rPr>
        <w:t>功能</w:t>
      </w:r>
      <w:r w:rsidRPr="00466F5B">
        <w:rPr>
          <w:rFonts w:ascii="宋体" w:hAnsi="宋体" w:cs="黑体" w:hint="eastAsia"/>
          <w:sz w:val="24"/>
          <w:szCs w:val="24"/>
        </w:rPr>
        <w:t>的研发工作。国家开放大学将基于已有信息化平台基础，搭建“银龄计划”师资库暨银龄教师管理服务平台，聚力提升“银龄计划”信息化管理与服务水平，扩大“银龄计划”的覆盖面和影响力，为“银龄计划”科学管理、灵活实施、弹性匹配、良性发展提供有效支撑。</w:t>
      </w:r>
    </w:p>
    <w:p w14:paraId="2B483C49" w14:textId="247DB2B2" w:rsidR="00466F5B" w:rsidRPr="00466F5B" w:rsidRDefault="00466F5B" w:rsidP="00466F5B">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本项目主要任务是建设</w:t>
      </w:r>
      <w:r w:rsidR="000079F2">
        <w:rPr>
          <w:rFonts w:ascii="宋体" w:hAnsi="宋体" w:cs="黑体" w:hint="eastAsia"/>
          <w:sz w:val="24"/>
          <w:szCs w:val="24"/>
        </w:rPr>
        <w:t>全国</w:t>
      </w:r>
      <w:r w:rsidRPr="00466F5B">
        <w:rPr>
          <w:rFonts w:ascii="宋体" w:hAnsi="宋体" w:cs="黑体" w:hint="eastAsia"/>
          <w:sz w:val="24"/>
          <w:szCs w:val="24"/>
        </w:rPr>
        <w:t>教师管理平台数据互通的银龄教师管理服务平台（一期），实现对高等教育、职业教育领域的银龄教师管理，具有银龄教师注册、机构管理、受援需求管理、支教派出管理、师资培训、门户管理、统计分析等功能。</w:t>
      </w:r>
    </w:p>
    <w:p w14:paraId="0D3D8188" w14:textId="120C852C" w:rsidR="00466F5B" w:rsidRPr="00466F5B" w:rsidRDefault="00466F5B" w:rsidP="00466F5B">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本项目</w:t>
      </w:r>
      <w:r w:rsidR="00912A92">
        <w:rPr>
          <w:rFonts w:ascii="宋体" w:hAnsi="宋体" w:cs="黑体" w:hint="eastAsia"/>
          <w:sz w:val="24"/>
          <w:szCs w:val="24"/>
        </w:rPr>
        <w:t>服务期</w:t>
      </w:r>
      <w:r w:rsidRPr="00466F5B">
        <w:rPr>
          <w:rFonts w:ascii="宋体" w:hAnsi="宋体" w:cs="黑体" w:hint="eastAsia"/>
          <w:sz w:val="24"/>
          <w:szCs w:val="24"/>
        </w:rPr>
        <w:t>：</w:t>
      </w:r>
      <w:r w:rsidR="00FF0984" w:rsidRPr="004104AC">
        <w:rPr>
          <w:rFonts w:ascii="宋体" w:hAnsi="宋体" w:hint="eastAsia"/>
          <w:sz w:val="24"/>
        </w:rPr>
        <w:t>合同签订后</w:t>
      </w:r>
      <w:r w:rsidR="00FF0984">
        <w:rPr>
          <w:rFonts w:ascii="宋体" w:hAnsi="宋体"/>
          <w:sz w:val="24"/>
        </w:rPr>
        <w:t>3</w:t>
      </w:r>
      <w:r w:rsidR="00FF0984">
        <w:rPr>
          <w:rFonts w:ascii="宋体" w:hAnsi="宋体" w:hint="eastAsia"/>
          <w:sz w:val="24"/>
        </w:rPr>
        <w:t>个月内</w:t>
      </w:r>
      <w:r w:rsidR="00FF0984" w:rsidRPr="004104AC">
        <w:rPr>
          <w:rFonts w:ascii="宋体" w:hAnsi="宋体" w:hint="eastAsia"/>
          <w:sz w:val="24"/>
        </w:rPr>
        <w:t>完成平台</w:t>
      </w:r>
      <w:r w:rsidR="00FF0984">
        <w:rPr>
          <w:rFonts w:ascii="宋体" w:hAnsi="宋体" w:hint="eastAsia"/>
          <w:sz w:val="24"/>
        </w:rPr>
        <w:t>的开发、</w:t>
      </w:r>
      <w:r w:rsidR="006B17CE" w:rsidRPr="006B17CE">
        <w:rPr>
          <w:rFonts w:ascii="宋体" w:hAnsi="宋体" w:hint="eastAsia"/>
          <w:sz w:val="24"/>
        </w:rPr>
        <w:t>测试以及上线</w:t>
      </w:r>
      <w:r w:rsidR="00FF0984">
        <w:rPr>
          <w:rFonts w:ascii="宋体" w:hAnsi="宋体" w:hint="eastAsia"/>
          <w:sz w:val="24"/>
        </w:rPr>
        <w:t>工作</w:t>
      </w:r>
      <w:r w:rsidRPr="00466F5B">
        <w:rPr>
          <w:rFonts w:ascii="宋体" w:hAnsi="宋体" w:cs="黑体" w:hint="eastAsia"/>
          <w:sz w:val="24"/>
          <w:szCs w:val="24"/>
        </w:rPr>
        <w:t>。</w:t>
      </w:r>
    </w:p>
    <w:p w14:paraId="6D5E8980" w14:textId="77777777" w:rsidR="00466F5B" w:rsidRPr="00466F5B" w:rsidRDefault="00466F5B" w:rsidP="00466F5B">
      <w:pPr>
        <w:pStyle w:val="20"/>
        <w:spacing w:before="0" w:after="0" w:line="360" w:lineRule="auto"/>
        <w:jc w:val="left"/>
        <w:rPr>
          <w:rFonts w:ascii="宋体" w:hAnsi="宋体"/>
        </w:rPr>
      </w:pPr>
      <w:bookmarkStart w:id="124" w:name="_Toc140797024"/>
      <w:r w:rsidRPr="00466F5B">
        <w:rPr>
          <w:rFonts w:ascii="宋体" w:hAnsi="宋体" w:hint="eastAsia"/>
        </w:rPr>
        <w:t>二、项目需求</w:t>
      </w:r>
      <w:bookmarkEnd w:id="124"/>
    </w:p>
    <w:p w14:paraId="5ECDF307"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项目需求主要包括以下三个方面：</w:t>
      </w:r>
    </w:p>
    <w:p w14:paraId="1DF13361" w14:textId="41F55230"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（一）平台功能设计与研发。包括的主要功能有银龄教师管理、受援需求管理、支教派出管理、门户管理和统计分析功能。</w:t>
      </w:r>
    </w:p>
    <w:p w14:paraId="494CCFED"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（二）项目实施组织保障。包括提供人员驻场服务，系统与网络安全保障，数据备份与维护，保障平台持续稳定可靠的运行。</w:t>
      </w:r>
    </w:p>
    <w:p w14:paraId="22D1A013"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（三）用户使用技术支持服务。包括提供安全加固、应急响应、重要时期安全保障，提供平台操作培训、答疑服务、技术排查等，根据平台迭代升级情况适时制作配套操作指南。</w:t>
      </w:r>
    </w:p>
    <w:p w14:paraId="5EF6BEBC" w14:textId="77777777" w:rsidR="00466F5B" w:rsidRPr="001146A0" w:rsidRDefault="00466F5B" w:rsidP="001146A0">
      <w:pPr>
        <w:widowControl/>
        <w:spacing w:line="360" w:lineRule="auto"/>
        <w:jc w:val="center"/>
        <w:rPr>
          <w:rFonts w:ascii="宋体" w:hAnsi="宋体" w:cs="黑体"/>
          <w:b/>
          <w:sz w:val="24"/>
          <w:szCs w:val="24"/>
        </w:rPr>
      </w:pPr>
      <w:r w:rsidRPr="001146A0">
        <w:rPr>
          <w:rFonts w:ascii="宋体" w:hAnsi="宋体" w:cs="黑体" w:hint="eastAsia"/>
          <w:b/>
          <w:sz w:val="24"/>
          <w:szCs w:val="24"/>
        </w:rPr>
        <w:t>（一）平台功能设计与研发</w:t>
      </w:r>
    </w:p>
    <w:p w14:paraId="3B00173A" w14:textId="65935506"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平台业务需要能够涵盖高等教育、职业教育领域的需求，实现对银龄教师的统计、管理、培训、认证、推送、共享和发展。</w:t>
      </w:r>
    </w:p>
    <w:p w14:paraId="0D87D940" w14:textId="3962DD97" w:rsidR="00466F5B" w:rsidRPr="00466F5B" w:rsidRDefault="001146A0" w:rsidP="00912A92">
      <w:pPr>
        <w:widowControl/>
        <w:spacing w:line="360" w:lineRule="auto"/>
        <w:ind w:firstLineChars="200" w:firstLine="480"/>
        <w:rPr>
          <w:rFonts w:ascii="宋体" w:hAnsi="宋体" w:cs="黑体"/>
          <w:sz w:val="24"/>
          <w:szCs w:val="24"/>
        </w:rPr>
      </w:pPr>
      <w:r>
        <w:rPr>
          <w:rFonts w:ascii="宋体" w:hAnsi="宋体" w:cs="黑体" w:hint="eastAsia"/>
          <w:sz w:val="24"/>
          <w:szCs w:val="24"/>
        </w:rPr>
        <w:t>1.</w:t>
      </w:r>
      <w:r w:rsidR="00466F5B" w:rsidRPr="00466F5B">
        <w:rPr>
          <w:rFonts w:ascii="宋体" w:hAnsi="宋体" w:cs="黑体" w:hint="eastAsia"/>
          <w:sz w:val="24"/>
          <w:szCs w:val="24"/>
        </w:rPr>
        <w:t>基础支撑服务</w:t>
      </w:r>
    </w:p>
    <w:p w14:paraId="2FA6232C"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在国家开放大学“一路一网一平台”基础上，拓展搭建“银龄计划”师资库暨银龄教师管理服务平台，实现对“银龄教师”信息备案、受援需求申请与审核、支教派出管理、支教信息确认以及门户信息展示。</w:t>
      </w:r>
    </w:p>
    <w:p w14:paraId="13A02E4C" w14:textId="252E0E0B" w:rsidR="00466F5B" w:rsidRPr="00466F5B" w:rsidRDefault="001146A0" w:rsidP="00912A92">
      <w:pPr>
        <w:widowControl/>
        <w:spacing w:line="360" w:lineRule="auto"/>
        <w:ind w:firstLineChars="200" w:firstLine="480"/>
        <w:rPr>
          <w:rFonts w:ascii="宋体" w:hAnsi="宋体" w:cs="黑体"/>
          <w:sz w:val="24"/>
          <w:szCs w:val="24"/>
        </w:rPr>
      </w:pPr>
      <w:r>
        <w:rPr>
          <w:rFonts w:ascii="宋体" w:hAnsi="宋体" w:cs="黑体" w:hint="eastAsia"/>
          <w:sz w:val="24"/>
          <w:szCs w:val="24"/>
        </w:rPr>
        <w:lastRenderedPageBreak/>
        <w:t>2.</w:t>
      </w:r>
      <w:r w:rsidR="00466F5B" w:rsidRPr="00466F5B">
        <w:rPr>
          <w:rFonts w:ascii="宋体" w:hAnsi="宋体" w:cs="黑体" w:hint="eastAsia"/>
          <w:sz w:val="24"/>
          <w:szCs w:val="24"/>
        </w:rPr>
        <w:t>支教服务角色管理</w:t>
      </w:r>
    </w:p>
    <w:p w14:paraId="031CCEE3" w14:textId="2749EE4B"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教育主管部门进行资源调配与师资派遣，各类教育机构负责宣传发动退休教师补充信息，并对信息进行审核，退休教师、能工巧匠等补充完善个人信息与支教意愿与意向。</w:t>
      </w:r>
    </w:p>
    <w:p w14:paraId="03399390"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3.银龄教师管理</w:t>
      </w:r>
    </w:p>
    <w:p w14:paraId="52DEBE86"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退休教师通过分配的个人账号登录，按要求对个人信息进行补充完善，主要包括个人基本信息、高等教育学历信息、工作经历、岗位聘任情况、教师资格信息以及线上教学信息等，并填写支教意愿，通过审核后进入银龄师资库；能工巧匠可进行申报并接受培训，经审核通过后进入师资库。</w:t>
      </w:r>
    </w:p>
    <w:p w14:paraId="464008E5" w14:textId="7BDFFF41"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4.支教需求指标管理</w:t>
      </w:r>
    </w:p>
    <w:p w14:paraId="21A212CF"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部委管理员设置各单位的受援需求指标数量，省厅可直接设置单位的指标数，也可以设置省厅下级市的指标数量，由市级分配给区县级或直接设置单位的指标数量。</w:t>
      </w:r>
    </w:p>
    <w:p w14:paraId="61B84BF7" w14:textId="7F0BB9A8" w:rsidR="00466F5B" w:rsidRPr="00466F5B" w:rsidRDefault="001146A0" w:rsidP="00912A92">
      <w:pPr>
        <w:widowControl/>
        <w:spacing w:line="360" w:lineRule="auto"/>
        <w:ind w:firstLineChars="200" w:firstLine="480"/>
        <w:rPr>
          <w:rFonts w:ascii="宋体" w:hAnsi="宋体" w:cs="黑体"/>
          <w:sz w:val="24"/>
          <w:szCs w:val="24"/>
        </w:rPr>
      </w:pPr>
      <w:r>
        <w:rPr>
          <w:rFonts w:ascii="宋体" w:hAnsi="宋体" w:cs="黑体" w:hint="eastAsia"/>
          <w:sz w:val="24"/>
          <w:szCs w:val="24"/>
        </w:rPr>
        <w:t>5.</w:t>
      </w:r>
      <w:r w:rsidR="00466F5B" w:rsidRPr="00466F5B">
        <w:rPr>
          <w:rFonts w:ascii="宋体" w:hAnsi="宋体" w:cs="黑体" w:hint="eastAsia"/>
          <w:sz w:val="24"/>
          <w:szCs w:val="24"/>
        </w:rPr>
        <w:t>支教需求管理</w:t>
      </w:r>
    </w:p>
    <w:p w14:paraId="7647287B" w14:textId="61B8D610"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由需要进行支教的职业教育、高等教育等薄弱地区和发展不平衡地区提出支教需求。受援学校管理员提交受援需求信息经省厅审核通过，受援需求数据进入受援需求库。</w:t>
      </w:r>
    </w:p>
    <w:p w14:paraId="22E8EA26"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6.支教派出管理</w:t>
      </w:r>
    </w:p>
    <w:p w14:paraId="5C6B8A32"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支教学校收到审批后的其他学校受援需求后，可以进行支教银龄教师派出。通过平台进行三方协议管理。</w:t>
      </w:r>
    </w:p>
    <w:p w14:paraId="24A18A90" w14:textId="0B9AFDF9" w:rsidR="00466F5B" w:rsidRPr="00466F5B" w:rsidRDefault="001146A0" w:rsidP="00912A92">
      <w:pPr>
        <w:widowControl/>
        <w:spacing w:line="360" w:lineRule="auto"/>
        <w:ind w:firstLineChars="200" w:firstLine="480"/>
        <w:rPr>
          <w:rFonts w:ascii="宋体" w:hAnsi="宋体" w:cs="黑体"/>
          <w:sz w:val="24"/>
          <w:szCs w:val="24"/>
        </w:rPr>
      </w:pPr>
      <w:r>
        <w:rPr>
          <w:rFonts w:ascii="宋体" w:hAnsi="宋体" w:cs="黑体" w:hint="eastAsia"/>
          <w:sz w:val="24"/>
          <w:szCs w:val="24"/>
        </w:rPr>
        <w:t>8.</w:t>
      </w:r>
      <w:r w:rsidR="00466F5B" w:rsidRPr="00466F5B">
        <w:rPr>
          <w:rFonts w:ascii="宋体" w:hAnsi="宋体" w:cs="黑体" w:hint="eastAsia"/>
          <w:sz w:val="24"/>
          <w:szCs w:val="24"/>
        </w:rPr>
        <w:t>数据统计与分析</w:t>
      </w:r>
    </w:p>
    <w:p w14:paraId="644D8D74"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通过平台采集、汇聚、统计、分析、挖掘支教服务各类数据信息，形成态势分析、辅助教育主管部门决策。</w:t>
      </w:r>
    </w:p>
    <w:p w14:paraId="0E387E80" w14:textId="77777777" w:rsidR="00466F5B" w:rsidRPr="001146A0" w:rsidRDefault="00466F5B" w:rsidP="001146A0">
      <w:pPr>
        <w:widowControl/>
        <w:spacing w:line="360" w:lineRule="auto"/>
        <w:jc w:val="center"/>
        <w:rPr>
          <w:rFonts w:ascii="宋体" w:hAnsi="宋体" w:cs="黑体"/>
          <w:b/>
          <w:sz w:val="24"/>
          <w:szCs w:val="24"/>
        </w:rPr>
      </w:pPr>
      <w:r w:rsidRPr="001146A0">
        <w:rPr>
          <w:rFonts w:ascii="宋体" w:hAnsi="宋体" w:cs="黑体" w:hint="eastAsia"/>
          <w:b/>
          <w:sz w:val="24"/>
          <w:szCs w:val="24"/>
        </w:rPr>
        <w:t>（二）项目实施组织保障</w:t>
      </w:r>
    </w:p>
    <w:p w14:paraId="2859A26F"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项目实施组织保障主要包括提供人员驻场服务，系统与网络安全保障，数据备份与维护，以保证平台运行的稳定可靠。</w:t>
      </w:r>
    </w:p>
    <w:p w14:paraId="11B93D11"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1. 驻场服务</w:t>
      </w:r>
    </w:p>
    <w:p w14:paraId="0A686642" w14:textId="309D696F"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1.1 组建专门技术服务支持团队提供校区驻场服务（五棵松、复兴门、魏公村等校区均可），团队人员不少于4人，每周5×</w:t>
      </w:r>
      <w:r w:rsidR="001146A0">
        <w:rPr>
          <w:rFonts w:ascii="宋体" w:hAnsi="宋体" w:cs="黑体" w:hint="eastAsia"/>
          <w:sz w:val="24"/>
          <w:szCs w:val="24"/>
        </w:rPr>
        <w:t>8</w:t>
      </w:r>
      <w:r w:rsidRPr="00466F5B">
        <w:rPr>
          <w:rFonts w:ascii="宋体" w:hAnsi="宋体" w:cs="黑体" w:hint="eastAsia"/>
          <w:sz w:val="24"/>
          <w:szCs w:val="24"/>
        </w:rPr>
        <w:t>小时工作时间。设立</w:t>
      </w:r>
      <w:r w:rsidR="001146A0">
        <w:rPr>
          <w:rFonts w:ascii="宋体" w:hAnsi="宋体" w:cs="黑体" w:hint="eastAsia"/>
          <w:sz w:val="24"/>
          <w:szCs w:val="24"/>
        </w:rPr>
        <w:t>1</w:t>
      </w:r>
      <w:r w:rsidRPr="00466F5B">
        <w:rPr>
          <w:rFonts w:ascii="宋体" w:hAnsi="宋体" w:cs="黑体" w:hint="eastAsia"/>
          <w:sz w:val="24"/>
          <w:szCs w:val="24"/>
        </w:rPr>
        <w:t>名技术</w:t>
      </w:r>
      <w:r w:rsidRPr="00466F5B">
        <w:rPr>
          <w:rFonts w:ascii="宋体" w:hAnsi="宋体" w:cs="黑体" w:hint="eastAsia"/>
          <w:sz w:val="24"/>
          <w:szCs w:val="24"/>
        </w:rPr>
        <w:lastRenderedPageBreak/>
        <w:t>负责人，负责统筹项目平台的安全巡护、数据管理；3名专业人员具有一定技术服务能力，且有服务意识和服务经验。驻场人员名单信息须交采购人备案。</w:t>
      </w:r>
    </w:p>
    <w:p w14:paraId="6227A47A"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1.2在业务重要时期，以及上级部门要求加强系统防护的时期，对平台做重点保障，专人监控平台运行情况，保证教学工作正常，防范网络攻击。</w:t>
      </w:r>
    </w:p>
    <w:p w14:paraId="25DDC67F"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驻场人员需要遵循校区的工作时间制度。</w:t>
      </w:r>
    </w:p>
    <w:p w14:paraId="4814B860" w14:textId="757279B7" w:rsidR="00466F5B" w:rsidRPr="00466F5B" w:rsidRDefault="001146A0" w:rsidP="00912A92">
      <w:pPr>
        <w:widowControl/>
        <w:spacing w:line="360" w:lineRule="auto"/>
        <w:ind w:firstLineChars="200" w:firstLine="480"/>
        <w:rPr>
          <w:rFonts w:ascii="宋体" w:hAnsi="宋体" w:cs="黑体"/>
          <w:sz w:val="24"/>
          <w:szCs w:val="24"/>
        </w:rPr>
      </w:pPr>
      <w:r>
        <w:rPr>
          <w:rFonts w:ascii="宋体" w:hAnsi="宋体" w:cs="黑体" w:hint="eastAsia"/>
          <w:sz w:val="24"/>
          <w:szCs w:val="24"/>
        </w:rPr>
        <w:t>2.</w:t>
      </w:r>
      <w:r w:rsidR="00466F5B" w:rsidRPr="00466F5B">
        <w:rPr>
          <w:rFonts w:ascii="宋体" w:hAnsi="宋体" w:cs="黑体" w:hint="eastAsia"/>
          <w:sz w:val="24"/>
          <w:szCs w:val="24"/>
        </w:rPr>
        <w:t>系统与网络安全保障</w:t>
      </w:r>
    </w:p>
    <w:p w14:paraId="5DF2043A"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2.1服务响应要求</w:t>
      </w:r>
    </w:p>
    <w:p w14:paraId="28991E9B" w14:textId="1AD4C584"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对于一般性服务请求，服务响应时间≤</w:t>
      </w:r>
      <w:r w:rsidR="001146A0">
        <w:rPr>
          <w:rFonts w:ascii="宋体" w:hAnsi="宋体" w:cs="黑体" w:hint="eastAsia"/>
          <w:sz w:val="24"/>
          <w:szCs w:val="24"/>
        </w:rPr>
        <w:t>30</w:t>
      </w:r>
      <w:r w:rsidRPr="00466F5B">
        <w:rPr>
          <w:rFonts w:ascii="宋体" w:hAnsi="宋体" w:cs="黑体" w:hint="eastAsia"/>
          <w:sz w:val="24"/>
          <w:szCs w:val="24"/>
        </w:rPr>
        <w:t>分钟；对于重要或加急的服务请求，服务响应时间≤</w:t>
      </w:r>
      <w:r w:rsidR="001146A0">
        <w:rPr>
          <w:rFonts w:ascii="宋体" w:hAnsi="宋体" w:cs="黑体" w:hint="eastAsia"/>
          <w:sz w:val="24"/>
          <w:szCs w:val="24"/>
        </w:rPr>
        <w:t>15</w:t>
      </w:r>
      <w:r w:rsidRPr="00466F5B">
        <w:rPr>
          <w:rFonts w:ascii="宋体" w:hAnsi="宋体" w:cs="黑体" w:hint="eastAsia"/>
          <w:sz w:val="24"/>
          <w:szCs w:val="24"/>
        </w:rPr>
        <w:t>分钟。</w:t>
      </w:r>
    </w:p>
    <w:p w14:paraId="1537EB9D"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2.2网络安全要求</w:t>
      </w:r>
    </w:p>
    <w:p w14:paraId="1D56AE91"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在合同期内，听从国家开放大学的网络安全管理工作安排与相关规定。全力做好网络安全保障，如发生网络安全事件，应第一时间进行应急响应和处置，确保损失降到最低。</w:t>
      </w:r>
    </w:p>
    <w:p w14:paraId="2173C3EC"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在重要保障时期，服从国家开放大学要求，开展网络安全值守和网络安全保障。</w:t>
      </w:r>
    </w:p>
    <w:p w14:paraId="71300701" w14:textId="5E9D05ED" w:rsidR="00466F5B" w:rsidRPr="00466F5B" w:rsidRDefault="001146A0" w:rsidP="00912A92">
      <w:pPr>
        <w:widowControl/>
        <w:spacing w:line="360" w:lineRule="auto"/>
        <w:ind w:firstLineChars="200" w:firstLine="480"/>
        <w:rPr>
          <w:rFonts w:ascii="宋体" w:hAnsi="宋体" w:cs="黑体"/>
          <w:sz w:val="24"/>
          <w:szCs w:val="24"/>
        </w:rPr>
      </w:pPr>
      <w:r>
        <w:rPr>
          <w:rFonts w:ascii="宋体" w:hAnsi="宋体" w:cs="黑体" w:hint="eastAsia"/>
          <w:sz w:val="24"/>
          <w:szCs w:val="24"/>
        </w:rPr>
        <w:t>3.</w:t>
      </w:r>
      <w:r w:rsidR="00466F5B" w:rsidRPr="00466F5B">
        <w:rPr>
          <w:rFonts w:ascii="宋体" w:hAnsi="宋体" w:cs="黑体" w:hint="eastAsia"/>
          <w:sz w:val="24"/>
          <w:szCs w:val="24"/>
        </w:rPr>
        <w:t>数据安全保障</w:t>
      </w:r>
    </w:p>
    <w:p w14:paraId="5A899C23"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3.1数据初始化规范</w:t>
      </w:r>
    </w:p>
    <w:p w14:paraId="6C37BE68"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协助部委、省厅各级教育行政机构、学校、教师提供包括系统角色分配、用户授权、机构匹配、师资信息入库、数据字典设置等平台上线前的数据初始化工作，并根据需要对部分数据的有效性进行校验和核对支持。</w:t>
      </w:r>
    </w:p>
    <w:p w14:paraId="319097DD" w14:textId="0DC27EFF" w:rsidR="00466F5B" w:rsidRPr="00466F5B" w:rsidRDefault="001146A0" w:rsidP="00912A92">
      <w:pPr>
        <w:widowControl/>
        <w:spacing w:line="360" w:lineRule="auto"/>
        <w:ind w:firstLineChars="200" w:firstLine="480"/>
        <w:rPr>
          <w:rFonts w:ascii="宋体" w:hAnsi="宋体" w:cs="黑体"/>
          <w:sz w:val="24"/>
          <w:szCs w:val="24"/>
        </w:rPr>
      </w:pPr>
      <w:r>
        <w:rPr>
          <w:rFonts w:ascii="宋体" w:hAnsi="宋体" w:cs="黑体" w:hint="eastAsia"/>
          <w:sz w:val="24"/>
          <w:szCs w:val="24"/>
        </w:rPr>
        <w:t>3.2</w:t>
      </w:r>
      <w:r w:rsidR="00466F5B" w:rsidRPr="00466F5B">
        <w:rPr>
          <w:rFonts w:ascii="宋体" w:hAnsi="宋体" w:cs="黑体" w:hint="eastAsia"/>
          <w:sz w:val="24"/>
          <w:szCs w:val="24"/>
        </w:rPr>
        <w:t>数据备份</w:t>
      </w:r>
    </w:p>
    <w:p w14:paraId="131ECB56" w14:textId="71E2D6C9"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业务数据、系统数据定期备份。数据备份保存至少</w:t>
      </w:r>
      <w:r w:rsidR="001146A0">
        <w:rPr>
          <w:rFonts w:ascii="宋体" w:hAnsi="宋体" w:cs="黑体" w:hint="eastAsia"/>
          <w:sz w:val="24"/>
          <w:szCs w:val="24"/>
        </w:rPr>
        <w:t>30</w:t>
      </w:r>
      <w:r w:rsidRPr="00466F5B">
        <w:rPr>
          <w:rFonts w:ascii="宋体" w:hAnsi="宋体" w:cs="黑体" w:hint="eastAsia"/>
          <w:sz w:val="24"/>
          <w:szCs w:val="24"/>
        </w:rPr>
        <w:t>天，安全日志保存至少</w:t>
      </w:r>
      <w:r w:rsidR="001146A0">
        <w:rPr>
          <w:rFonts w:ascii="宋体" w:hAnsi="宋体" w:cs="黑体" w:hint="eastAsia"/>
          <w:sz w:val="24"/>
          <w:szCs w:val="24"/>
        </w:rPr>
        <w:t>180</w:t>
      </w:r>
      <w:r w:rsidRPr="00466F5B">
        <w:rPr>
          <w:rFonts w:ascii="宋体" w:hAnsi="宋体" w:cs="黑体" w:hint="eastAsia"/>
          <w:sz w:val="24"/>
          <w:szCs w:val="24"/>
        </w:rPr>
        <w:t>天。</w:t>
      </w:r>
    </w:p>
    <w:p w14:paraId="1F6B51C0" w14:textId="77777777" w:rsidR="00466F5B" w:rsidRPr="001146A0" w:rsidRDefault="00466F5B" w:rsidP="001146A0">
      <w:pPr>
        <w:widowControl/>
        <w:spacing w:line="360" w:lineRule="auto"/>
        <w:jc w:val="center"/>
        <w:rPr>
          <w:rFonts w:ascii="宋体" w:hAnsi="宋体" w:cs="黑体"/>
          <w:b/>
          <w:sz w:val="24"/>
          <w:szCs w:val="24"/>
        </w:rPr>
      </w:pPr>
      <w:r w:rsidRPr="001146A0">
        <w:rPr>
          <w:rFonts w:ascii="宋体" w:hAnsi="宋体" w:cs="黑体" w:hint="eastAsia"/>
          <w:b/>
          <w:sz w:val="24"/>
          <w:szCs w:val="24"/>
        </w:rPr>
        <w:t>（三）</w:t>
      </w:r>
      <w:r w:rsidRPr="001146A0">
        <w:rPr>
          <w:rFonts w:ascii="宋体" w:hAnsi="宋体" w:cs="黑体" w:hint="eastAsia"/>
          <w:b/>
          <w:sz w:val="24"/>
          <w:szCs w:val="24"/>
        </w:rPr>
        <w:tab/>
        <w:t>用户使用技术支持服务</w:t>
      </w:r>
    </w:p>
    <w:p w14:paraId="732BEC5E"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用户使用技术支持服务包括提供安全加固、应急响应、重要时期安全保障，提供技术培训、答疑服务、技术排查等，根据平台迭代升级情况适时制作配套操作指南。</w:t>
      </w:r>
    </w:p>
    <w:p w14:paraId="7717C622" w14:textId="51E731E4" w:rsidR="00466F5B" w:rsidRPr="00466F5B" w:rsidRDefault="001146A0" w:rsidP="00912A92">
      <w:pPr>
        <w:widowControl/>
        <w:spacing w:line="360" w:lineRule="auto"/>
        <w:ind w:firstLineChars="200" w:firstLine="480"/>
        <w:rPr>
          <w:rFonts w:ascii="宋体" w:hAnsi="宋体" w:cs="黑体"/>
          <w:sz w:val="24"/>
          <w:szCs w:val="24"/>
        </w:rPr>
      </w:pPr>
      <w:r>
        <w:rPr>
          <w:rFonts w:ascii="宋体" w:hAnsi="宋体" w:cs="黑体" w:hint="eastAsia"/>
          <w:sz w:val="24"/>
          <w:szCs w:val="24"/>
        </w:rPr>
        <w:t>1.</w:t>
      </w:r>
      <w:r w:rsidR="00466F5B" w:rsidRPr="00466F5B">
        <w:rPr>
          <w:rFonts w:ascii="宋体" w:hAnsi="宋体" w:cs="黑体" w:hint="eastAsia"/>
          <w:sz w:val="24"/>
          <w:szCs w:val="24"/>
        </w:rPr>
        <w:t>安全加固</w:t>
      </w:r>
    </w:p>
    <w:p w14:paraId="66190D72"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定期更新重要密码，保证密码复杂度符合要求，提高平台的安全性和抗攻击能力。</w:t>
      </w:r>
    </w:p>
    <w:p w14:paraId="6A25BB6F" w14:textId="23C329A1" w:rsidR="00466F5B" w:rsidRPr="00466F5B" w:rsidRDefault="001146A0" w:rsidP="00912A92">
      <w:pPr>
        <w:widowControl/>
        <w:spacing w:line="360" w:lineRule="auto"/>
        <w:ind w:firstLineChars="200" w:firstLine="480"/>
        <w:rPr>
          <w:rFonts w:ascii="宋体" w:hAnsi="宋体" w:cs="黑体"/>
          <w:sz w:val="24"/>
          <w:szCs w:val="24"/>
        </w:rPr>
      </w:pPr>
      <w:r>
        <w:rPr>
          <w:rFonts w:ascii="宋体" w:hAnsi="宋体" w:cs="黑体" w:hint="eastAsia"/>
          <w:sz w:val="24"/>
          <w:szCs w:val="24"/>
        </w:rPr>
        <w:lastRenderedPageBreak/>
        <w:t>2.</w:t>
      </w:r>
      <w:r w:rsidR="00466F5B" w:rsidRPr="00466F5B">
        <w:rPr>
          <w:rFonts w:ascii="宋体" w:hAnsi="宋体" w:cs="黑体" w:hint="eastAsia"/>
          <w:sz w:val="24"/>
          <w:szCs w:val="24"/>
        </w:rPr>
        <w:t>应急响应</w:t>
      </w:r>
    </w:p>
    <w:p w14:paraId="4494762E"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根据国家开放大学的“应急响应管理办法”，制定有针对性的应急响应制度。制度应报国家开放大学项目主管部门进行存档备查。在发生安全事件时，根据应急响应处置办法和流程，妥善处理安全事件。</w:t>
      </w:r>
    </w:p>
    <w:p w14:paraId="0E8688EC" w14:textId="09CF1E42" w:rsidR="00466F5B" w:rsidRPr="00466F5B" w:rsidRDefault="001146A0" w:rsidP="00912A92">
      <w:pPr>
        <w:widowControl/>
        <w:spacing w:line="360" w:lineRule="auto"/>
        <w:ind w:firstLineChars="200" w:firstLine="480"/>
        <w:rPr>
          <w:rFonts w:ascii="宋体" w:hAnsi="宋体" w:cs="黑体"/>
          <w:sz w:val="24"/>
          <w:szCs w:val="24"/>
        </w:rPr>
      </w:pPr>
      <w:r>
        <w:rPr>
          <w:rFonts w:ascii="宋体" w:hAnsi="宋体" w:cs="黑体" w:hint="eastAsia"/>
          <w:sz w:val="24"/>
          <w:szCs w:val="24"/>
        </w:rPr>
        <w:t>3.</w:t>
      </w:r>
      <w:r w:rsidR="00466F5B" w:rsidRPr="00466F5B">
        <w:rPr>
          <w:rFonts w:ascii="宋体" w:hAnsi="宋体" w:cs="黑体" w:hint="eastAsia"/>
          <w:sz w:val="24"/>
          <w:szCs w:val="24"/>
        </w:rPr>
        <w:t>重要时期安全保障</w:t>
      </w:r>
    </w:p>
    <w:p w14:paraId="5A3F80C7"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根据国家开放大学安排，在重要时期安排专人进行网络安全值守。如发现异常情况，及时报告国家开放大学相关业务联系人，协助进行紧急处理。</w:t>
      </w:r>
    </w:p>
    <w:p w14:paraId="513C313A" w14:textId="3EAF8B71" w:rsidR="00466F5B" w:rsidRPr="00466F5B" w:rsidRDefault="001146A0" w:rsidP="00912A92">
      <w:pPr>
        <w:widowControl/>
        <w:spacing w:line="360" w:lineRule="auto"/>
        <w:ind w:firstLineChars="200" w:firstLine="480"/>
        <w:rPr>
          <w:rFonts w:ascii="宋体" w:hAnsi="宋体" w:cs="黑体"/>
          <w:sz w:val="24"/>
          <w:szCs w:val="24"/>
        </w:rPr>
      </w:pPr>
      <w:r>
        <w:rPr>
          <w:rFonts w:ascii="宋体" w:hAnsi="宋体" w:cs="黑体" w:hint="eastAsia"/>
          <w:sz w:val="24"/>
          <w:szCs w:val="24"/>
        </w:rPr>
        <w:t>4.</w:t>
      </w:r>
      <w:r w:rsidR="00466F5B" w:rsidRPr="00466F5B">
        <w:rPr>
          <w:rFonts w:ascii="宋体" w:hAnsi="宋体" w:cs="黑体" w:hint="eastAsia"/>
          <w:sz w:val="24"/>
          <w:szCs w:val="24"/>
        </w:rPr>
        <w:t>用户响应支持</w:t>
      </w:r>
    </w:p>
    <w:p w14:paraId="0D395D3C"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主要包括提供注册用户信息管理，提供技术培训、答疑服务、技术排查等。</w:t>
      </w:r>
    </w:p>
    <w:p w14:paraId="6CBA6E22" w14:textId="389C51FC" w:rsidR="00466F5B" w:rsidRPr="00466F5B" w:rsidRDefault="001146A0" w:rsidP="00912A92">
      <w:pPr>
        <w:widowControl/>
        <w:spacing w:line="360" w:lineRule="auto"/>
        <w:ind w:firstLineChars="200" w:firstLine="480"/>
        <w:rPr>
          <w:rFonts w:ascii="宋体" w:hAnsi="宋体" w:cs="黑体"/>
          <w:sz w:val="24"/>
          <w:szCs w:val="24"/>
        </w:rPr>
      </w:pPr>
      <w:r>
        <w:rPr>
          <w:rFonts w:ascii="宋体" w:hAnsi="宋体" w:cs="黑体" w:hint="eastAsia"/>
          <w:sz w:val="24"/>
          <w:szCs w:val="24"/>
        </w:rPr>
        <w:t>5.</w:t>
      </w:r>
      <w:r w:rsidR="00466F5B" w:rsidRPr="00466F5B">
        <w:rPr>
          <w:rFonts w:ascii="宋体" w:hAnsi="宋体" w:cs="黑体" w:hint="eastAsia"/>
          <w:sz w:val="24"/>
          <w:szCs w:val="24"/>
        </w:rPr>
        <w:t>平台使用培训、答疑与客服</w:t>
      </w:r>
    </w:p>
    <w:p w14:paraId="471FF60D"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根据平台迭代及功能上新情况，针对各级管理员制作详细的文图指南以及配套录屏视频并进行讲解。</w:t>
      </w:r>
    </w:p>
    <w:p w14:paraId="302F398C"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通过远程技术服务支持，面对面交流、操作演示与指导等方式，为各级管理机构进行辅导、技术疑难问题排查。</w:t>
      </w:r>
    </w:p>
    <w:p w14:paraId="1EBF8E1F" w14:textId="77777777" w:rsidR="00466F5B" w:rsidRPr="00466F5B" w:rsidRDefault="00466F5B" w:rsidP="00912A92">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公布客服电话，提供平台使用问题日常答疑和客户服务。</w:t>
      </w:r>
    </w:p>
    <w:p w14:paraId="35BC0212" w14:textId="77777777" w:rsidR="00466F5B" w:rsidRPr="001146A0" w:rsidRDefault="00466F5B" w:rsidP="001146A0">
      <w:pPr>
        <w:pStyle w:val="20"/>
        <w:spacing w:before="0" w:after="0" w:line="360" w:lineRule="auto"/>
        <w:jc w:val="left"/>
        <w:rPr>
          <w:rFonts w:ascii="宋体" w:hAnsi="宋体"/>
        </w:rPr>
      </w:pPr>
      <w:bookmarkStart w:id="125" w:name="_Toc140797025"/>
      <w:r w:rsidRPr="001146A0">
        <w:rPr>
          <w:rFonts w:ascii="宋体" w:hAnsi="宋体" w:hint="eastAsia"/>
        </w:rPr>
        <w:t>三、预算及合同期限</w:t>
      </w:r>
      <w:bookmarkEnd w:id="125"/>
    </w:p>
    <w:p w14:paraId="08A838F8" w14:textId="77777777" w:rsidR="00466F5B" w:rsidRPr="00466F5B" w:rsidRDefault="00466F5B" w:rsidP="001146A0">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本项目所涉及银龄教师管理服务平台（一期）项目费用总额为：（人民币）1,900,000元，大写：（人民币）壹佰玖拾万元整。</w:t>
      </w:r>
    </w:p>
    <w:p w14:paraId="389E400F" w14:textId="1BF96C20" w:rsidR="00466F5B" w:rsidRPr="00466F5B" w:rsidRDefault="00466F5B" w:rsidP="001146A0">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t>本次招标的服务期为</w:t>
      </w:r>
      <w:r w:rsidR="00FF0984">
        <w:rPr>
          <w:rFonts w:ascii="宋体" w:hAnsi="宋体" w:cs="黑体" w:hint="eastAsia"/>
          <w:sz w:val="24"/>
          <w:szCs w:val="24"/>
        </w:rPr>
        <w:t>：</w:t>
      </w:r>
      <w:r w:rsidR="00FF0984" w:rsidRPr="004104AC">
        <w:rPr>
          <w:rFonts w:ascii="宋体" w:hAnsi="宋体" w:hint="eastAsia"/>
          <w:sz w:val="24"/>
        </w:rPr>
        <w:t>合同签订后</w:t>
      </w:r>
      <w:r w:rsidR="00FF0984">
        <w:rPr>
          <w:rFonts w:ascii="宋体" w:hAnsi="宋体"/>
          <w:sz w:val="24"/>
        </w:rPr>
        <w:t>3</w:t>
      </w:r>
      <w:r w:rsidR="00FF0984">
        <w:rPr>
          <w:rFonts w:ascii="宋体" w:hAnsi="宋体" w:hint="eastAsia"/>
          <w:sz w:val="24"/>
        </w:rPr>
        <w:t>个月内</w:t>
      </w:r>
      <w:r w:rsidR="00FF0984" w:rsidRPr="004104AC">
        <w:rPr>
          <w:rFonts w:ascii="宋体" w:hAnsi="宋体" w:hint="eastAsia"/>
          <w:sz w:val="24"/>
        </w:rPr>
        <w:t>完成平台</w:t>
      </w:r>
      <w:r w:rsidR="00FF0984">
        <w:rPr>
          <w:rFonts w:ascii="宋体" w:hAnsi="宋体" w:hint="eastAsia"/>
          <w:sz w:val="24"/>
        </w:rPr>
        <w:t>的开发、</w:t>
      </w:r>
      <w:r w:rsidR="006B17CE" w:rsidRPr="006B17CE">
        <w:rPr>
          <w:rFonts w:ascii="宋体" w:hAnsi="宋体" w:hint="eastAsia"/>
          <w:sz w:val="24"/>
        </w:rPr>
        <w:t>测试以及上线</w:t>
      </w:r>
      <w:r w:rsidR="00FF0984">
        <w:rPr>
          <w:rFonts w:ascii="宋体" w:hAnsi="宋体" w:hint="eastAsia"/>
          <w:sz w:val="24"/>
        </w:rPr>
        <w:t>工作</w:t>
      </w:r>
      <w:r w:rsidRPr="00466F5B">
        <w:rPr>
          <w:rFonts w:ascii="宋体" w:hAnsi="宋体" w:cs="黑体" w:hint="eastAsia"/>
          <w:sz w:val="24"/>
          <w:szCs w:val="24"/>
        </w:rPr>
        <w:t>。</w:t>
      </w:r>
    </w:p>
    <w:p w14:paraId="38094F33" w14:textId="77777777" w:rsidR="00466F5B" w:rsidRPr="001146A0" w:rsidRDefault="00466F5B" w:rsidP="001146A0">
      <w:pPr>
        <w:pStyle w:val="20"/>
        <w:spacing w:before="0" w:after="0" w:line="360" w:lineRule="auto"/>
        <w:jc w:val="left"/>
        <w:rPr>
          <w:rFonts w:ascii="宋体" w:hAnsi="宋体"/>
        </w:rPr>
      </w:pPr>
      <w:bookmarkStart w:id="126" w:name="_Toc140797026"/>
      <w:r w:rsidRPr="001146A0">
        <w:rPr>
          <w:rFonts w:ascii="宋体" w:hAnsi="宋体" w:hint="eastAsia"/>
        </w:rPr>
        <w:t>四、其他要求</w:t>
      </w:r>
      <w:bookmarkEnd w:id="126"/>
    </w:p>
    <w:p w14:paraId="4C41908D" w14:textId="02E3CE13" w:rsidR="00466F5B" w:rsidRPr="001146A0" w:rsidRDefault="001146A0" w:rsidP="001146A0">
      <w:pPr>
        <w:widowControl/>
        <w:spacing w:line="360" w:lineRule="auto"/>
        <w:ind w:firstLineChars="200" w:firstLine="480"/>
        <w:rPr>
          <w:rFonts w:ascii="宋体" w:hAnsi="宋体" w:cs="黑体"/>
          <w:sz w:val="24"/>
          <w:szCs w:val="24"/>
        </w:rPr>
      </w:pPr>
      <w:r>
        <w:rPr>
          <w:rFonts w:ascii="宋体" w:hAnsi="宋体" w:cs="黑体" w:hint="eastAsia"/>
          <w:sz w:val="24"/>
          <w:szCs w:val="24"/>
        </w:rPr>
        <w:t>1.</w:t>
      </w:r>
      <w:r w:rsidR="00466F5B" w:rsidRPr="00466F5B">
        <w:rPr>
          <w:rFonts w:ascii="宋体" w:hAnsi="宋体" w:cs="黑体" w:hint="eastAsia"/>
          <w:sz w:val="24"/>
          <w:szCs w:val="24"/>
        </w:rPr>
        <w:t>合同签订后，</w:t>
      </w:r>
      <w:r w:rsidRPr="00466F5B">
        <w:rPr>
          <w:rFonts w:ascii="宋体" w:hAnsi="宋体" w:cs="黑体" w:hint="eastAsia"/>
          <w:sz w:val="24"/>
          <w:szCs w:val="24"/>
        </w:rPr>
        <w:t>成交供应商</w:t>
      </w:r>
      <w:r w:rsidR="00466F5B" w:rsidRPr="00466F5B">
        <w:rPr>
          <w:rFonts w:ascii="宋体" w:hAnsi="宋体" w:cs="黑体" w:hint="eastAsia"/>
          <w:sz w:val="24"/>
          <w:szCs w:val="24"/>
        </w:rPr>
        <w:t>需要根据平台业务的变化，增加相应服务支持。</w:t>
      </w:r>
    </w:p>
    <w:p w14:paraId="0A535C13" w14:textId="1BF6D7C3" w:rsidR="00466F5B" w:rsidRPr="00466F5B" w:rsidRDefault="001146A0" w:rsidP="001146A0">
      <w:pPr>
        <w:widowControl/>
        <w:spacing w:line="360" w:lineRule="auto"/>
        <w:ind w:firstLineChars="200" w:firstLine="480"/>
        <w:rPr>
          <w:rFonts w:ascii="宋体" w:hAnsi="宋体" w:cs="黑体"/>
          <w:sz w:val="24"/>
          <w:szCs w:val="24"/>
        </w:rPr>
      </w:pPr>
      <w:r>
        <w:rPr>
          <w:rFonts w:ascii="宋体" w:hAnsi="宋体" w:cs="黑体" w:hint="eastAsia"/>
          <w:sz w:val="24"/>
          <w:szCs w:val="24"/>
        </w:rPr>
        <w:t>2.</w:t>
      </w:r>
      <w:r w:rsidR="00466F5B" w:rsidRPr="00466F5B">
        <w:rPr>
          <w:rFonts w:ascii="宋体" w:hAnsi="宋体" w:cs="黑体" w:hint="eastAsia"/>
          <w:sz w:val="24"/>
          <w:szCs w:val="24"/>
        </w:rPr>
        <w:t>平台所有权归属国家开放大学，</w:t>
      </w:r>
      <w:r w:rsidRPr="00466F5B">
        <w:rPr>
          <w:rFonts w:ascii="宋体" w:hAnsi="宋体" w:cs="黑体" w:hint="eastAsia"/>
          <w:sz w:val="24"/>
          <w:szCs w:val="24"/>
        </w:rPr>
        <w:t>成交供应商</w:t>
      </w:r>
      <w:r w:rsidR="00466F5B" w:rsidRPr="00466F5B">
        <w:rPr>
          <w:rFonts w:ascii="宋体" w:hAnsi="宋体" w:cs="黑体" w:hint="eastAsia"/>
          <w:sz w:val="24"/>
          <w:szCs w:val="24"/>
        </w:rPr>
        <w:t>要按约定周期将系统相关总结材料提交至国家开放大学。</w:t>
      </w:r>
    </w:p>
    <w:p w14:paraId="3AFFF921" w14:textId="07729FAA" w:rsidR="00466F5B" w:rsidRPr="00466F5B" w:rsidRDefault="001146A0" w:rsidP="001146A0">
      <w:pPr>
        <w:widowControl/>
        <w:spacing w:line="360" w:lineRule="auto"/>
        <w:ind w:firstLineChars="200" w:firstLine="480"/>
        <w:rPr>
          <w:rFonts w:ascii="宋体" w:hAnsi="宋体" w:cs="黑体"/>
          <w:sz w:val="24"/>
          <w:szCs w:val="24"/>
        </w:rPr>
      </w:pPr>
      <w:r>
        <w:rPr>
          <w:rFonts w:ascii="宋体" w:hAnsi="宋体" w:cs="黑体" w:hint="eastAsia"/>
          <w:sz w:val="24"/>
          <w:szCs w:val="24"/>
        </w:rPr>
        <w:t>3.</w:t>
      </w:r>
      <w:r w:rsidRPr="00466F5B">
        <w:rPr>
          <w:rFonts w:ascii="宋体" w:hAnsi="宋体" w:cs="黑体" w:hint="eastAsia"/>
          <w:sz w:val="24"/>
          <w:szCs w:val="24"/>
        </w:rPr>
        <w:t>成交供应商</w:t>
      </w:r>
      <w:r w:rsidR="00466F5B" w:rsidRPr="00466F5B">
        <w:rPr>
          <w:rFonts w:ascii="宋体" w:hAnsi="宋体" w:cs="黑体" w:hint="eastAsia"/>
          <w:sz w:val="24"/>
          <w:szCs w:val="24"/>
        </w:rPr>
        <w:t>要保证平台的信息和数据安全，做好数据备份，采取切实有效措施避免信息泄露和数据丢失。</w:t>
      </w:r>
    </w:p>
    <w:p w14:paraId="0905319F" w14:textId="6DF0D26F" w:rsidR="00466F5B" w:rsidRPr="00466F5B" w:rsidRDefault="001146A0" w:rsidP="001146A0">
      <w:pPr>
        <w:widowControl/>
        <w:spacing w:line="360" w:lineRule="auto"/>
        <w:ind w:firstLineChars="200" w:firstLine="480"/>
        <w:rPr>
          <w:rFonts w:ascii="宋体" w:hAnsi="宋体" w:cs="黑体"/>
          <w:sz w:val="24"/>
          <w:szCs w:val="24"/>
        </w:rPr>
      </w:pPr>
      <w:r>
        <w:rPr>
          <w:rFonts w:ascii="宋体" w:hAnsi="宋体" w:cs="黑体" w:hint="eastAsia"/>
          <w:sz w:val="24"/>
          <w:szCs w:val="24"/>
        </w:rPr>
        <w:t>4.</w:t>
      </w:r>
      <w:r w:rsidRPr="00466F5B">
        <w:rPr>
          <w:rFonts w:ascii="宋体" w:hAnsi="宋体" w:cs="黑体" w:hint="eastAsia"/>
          <w:sz w:val="24"/>
          <w:szCs w:val="24"/>
        </w:rPr>
        <w:t>成交供应商</w:t>
      </w:r>
      <w:r w:rsidR="00466F5B" w:rsidRPr="00466F5B">
        <w:rPr>
          <w:rFonts w:ascii="宋体" w:hAnsi="宋体" w:cs="黑体" w:hint="eastAsia"/>
          <w:sz w:val="24"/>
          <w:szCs w:val="24"/>
        </w:rPr>
        <w:t>需加强平台的权限管理，不得人为设置障碍隐藏相关权限或信息。</w:t>
      </w:r>
    </w:p>
    <w:p w14:paraId="274D50F1" w14:textId="7ADBAB93" w:rsidR="00466F5B" w:rsidRPr="00466F5B" w:rsidRDefault="001146A0" w:rsidP="001146A0">
      <w:pPr>
        <w:widowControl/>
        <w:spacing w:line="360" w:lineRule="auto"/>
        <w:ind w:firstLineChars="200" w:firstLine="480"/>
        <w:rPr>
          <w:rFonts w:ascii="宋体" w:hAnsi="宋体" w:cs="黑体"/>
          <w:sz w:val="24"/>
          <w:szCs w:val="24"/>
        </w:rPr>
      </w:pPr>
      <w:r>
        <w:rPr>
          <w:rFonts w:ascii="宋体" w:hAnsi="宋体" w:cs="黑体" w:hint="eastAsia"/>
          <w:sz w:val="24"/>
          <w:szCs w:val="24"/>
        </w:rPr>
        <w:t>5.</w:t>
      </w:r>
      <w:r w:rsidR="00466F5B" w:rsidRPr="00466F5B">
        <w:rPr>
          <w:rFonts w:ascii="宋体" w:hAnsi="宋体" w:cs="黑体" w:hint="eastAsia"/>
          <w:sz w:val="24"/>
          <w:szCs w:val="24"/>
        </w:rPr>
        <w:t>成交供应商应按项目要求的重要时间节点完成对应工作，并根据项目进度要求推进相关工作。</w:t>
      </w:r>
    </w:p>
    <w:p w14:paraId="5C26FF85" w14:textId="208817A2" w:rsidR="00466F5B" w:rsidRPr="00466F5B" w:rsidRDefault="00466F5B" w:rsidP="001146A0">
      <w:pPr>
        <w:widowControl/>
        <w:spacing w:line="360" w:lineRule="auto"/>
        <w:ind w:firstLineChars="200" w:firstLine="480"/>
        <w:rPr>
          <w:rFonts w:ascii="宋体" w:hAnsi="宋体" w:cs="黑体"/>
          <w:sz w:val="24"/>
          <w:szCs w:val="24"/>
        </w:rPr>
      </w:pPr>
      <w:r w:rsidRPr="00466F5B">
        <w:rPr>
          <w:rFonts w:ascii="宋体" w:hAnsi="宋体" w:cs="黑体" w:hint="eastAsia"/>
          <w:sz w:val="24"/>
          <w:szCs w:val="24"/>
        </w:rPr>
        <w:lastRenderedPageBreak/>
        <w:t>6.成交供应商应做好平台项目（一期）各功能的测试工作。</w:t>
      </w:r>
    </w:p>
    <w:p w14:paraId="5F258694" w14:textId="466263EE" w:rsidR="00466F5B" w:rsidRPr="00466F5B" w:rsidRDefault="001146A0" w:rsidP="001146A0">
      <w:pPr>
        <w:widowControl/>
        <w:spacing w:line="360" w:lineRule="auto"/>
        <w:ind w:firstLineChars="200" w:firstLine="480"/>
        <w:rPr>
          <w:rFonts w:ascii="宋体" w:hAnsi="宋体" w:cs="黑体"/>
          <w:sz w:val="24"/>
          <w:szCs w:val="24"/>
        </w:rPr>
      </w:pPr>
      <w:r>
        <w:rPr>
          <w:rFonts w:ascii="宋体" w:hAnsi="宋体" w:cs="黑体" w:hint="eastAsia"/>
          <w:sz w:val="24"/>
          <w:szCs w:val="24"/>
        </w:rPr>
        <w:t>7.</w:t>
      </w:r>
      <w:r w:rsidR="00466F5B" w:rsidRPr="00466F5B">
        <w:rPr>
          <w:rFonts w:ascii="宋体" w:hAnsi="宋体" w:cs="黑体" w:hint="eastAsia"/>
          <w:sz w:val="24"/>
          <w:szCs w:val="24"/>
        </w:rPr>
        <w:t>驻场服务人员应至少包括</w:t>
      </w:r>
      <w:r w:rsidR="000079F2">
        <w:rPr>
          <w:rFonts w:ascii="宋体" w:hAnsi="宋体" w:cs="黑体" w:hint="eastAsia"/>
          <w:sz w:val="24"/>
          <w:szCs w:val="24"/>
        </w:rPr>
        <w:t>技术负责人</w:t>
      </w:r>
      <w:r w:rsidR="00466F5B" w:rsidRPr="00466F5B">
        <w:rPr>
          <w:rFonts w:ascii="宋体" w:hAnsi="宋体" w:cs="黑体" w:hint="eastAsia"/>
          <w:sz w:val="24"/>
          <w:szCs w:val="24"/>
        </w:rPr>
        <w:t>、技术支持服务团队、客服咨询团队等。其中，</w:t>
      </w:r>
      <w:r w:rsidR="000079F2">
        <w:rPr>
          <w:rFonts w:ascii="宋体" w:hAnsi="宋体" w:cs="黑体" w:hint="eastAsia"/>
          <w:sz w:val="24"/>
          <w:szCs w:val="24"/>
        </w:rPr>
        <w:t>技术负责人</w:t>
      </w:r>
      <w:r w:rsidR="00466F5B" w:rsidRPr="00466F5B">
        <w:rPr>
          <w:rFonts w:ascii="宋体" w:hAnsi="宋体" w:cs="黑体" w:hint="eastAsia"/>
          <w:sz w:val="24"/>
          <w:szCs w:val="24"/>
        </w:rPr>
        <w:t>从业经历五年（含）以上且具有网络管理或信息系统项目管理或网络安全类资格认证证书。为保证业务的连续性，驻场人员须稳定且专注于本项目实施。</w:t>
      </w:r>
      <w:r w:rsidRPr="00466F5B">
        <w:rPr>
          <w:rFonts w:ascii="宋体" w:hAnsi="宋体" w:cs="黑体" w:hint="eastAsia"/>
          <w:sz w:val="24"/>
          <w:szCs w:val="24"/>
        </w:rPr>
        <w:t>成交供应商</w:t>
      </w:r>
      <w:r>
        <w:rPr>
          <w:rFonts w:ascii="宋体" w:hAnsi="宋体" w:cs="黑体" w:hint="eastAsia"/>
          <w:sz w:val="24"/>
          <w:szCs w:val="24"/>
        </w:rPr>
        <w:t>可在获得采购人同意后</w:t>
      </w:r>
      <w:r w:rsidR="00466F5B" w:rsidRPr="00466F5B">
        <w:rPr>
          <w:rFonts w:ascii="宋体" w:hAnsi="宋体" w:cs="黑体" w:hint="eastAsia"/>
          <w:sz w:val="24"/>
          <w:szCs w:val="24"/>
        </w:rPr>
        <w:t>根据业务需求调整驻场服务人员。</w:t>
      </w:r>
    </w:p>
    <w:p w14:paraId="3DA8BFDF" w14:textId="688E1184" w:rsidR="00466F5B" w:rsidRPr="00466F5B" w:rsidRDefault="001146A0" w:rsidP="001146A0">
      <w:pPr>
        <w:widowControl/>
        <w:spacing w:line="360" w:lineRule="auto"/>
        <w:ind w:firstLineChars="200" w:firstLine="480"/>
        <w:rPr>
          <w:rFonts w:ascii="宋体" w:hAnsi="宋体" w:cs="黑体"/>
          <w:sz w:val="24"/>
          <w:szCs w:val="24"/>
        </w:rPr>
      </w:pPr>
      <w:r>
        <w:rPr>
          <w:rFonts w:ascii="宋体" w:hAnsi="宋体" w:cs="黑体" w:hint="eastAsia"/>
          <w:sz w:val="24"/>
          <w:szCs w:val="24"/>
        </w:rPr>
        <w:t>8.</w:t>
      </w:r>
      <w:r w:rsidRPr="00466F5B">
        <w:rPr>
          <w:rFonts w:ascii="宋体" w:hAnsi="宋体" w:cs="黑体" w:hint="eastAsia"/>
          <w:sz w:val="24"/>
          <w:szCs w:val="24"/>
        </w:rPr>
        <w:t>成交供应商</w:t>
      </w:r>
      <w:r w:rsidR="00466F5B" w:rsidRPr="00466F5B">
        <w:rPr>
          <w:rFonts w:ascii="宋体" w:hAnsi="宋体" w:cs="黑体" w:hint="eastAsia"/>
          <w:sz w:val="24"/>
          <w:szCs w:val="24"/>
        </w:rPr>
        <w:t>必须在合同签订之日后5个工作日内，按要求安排全部驻场人员到达</w:t>
      </w:r>
      <w:r>
        <w:rPr>
          <w:rFonts w:ascii="宋体" w:hAnsi="宋体" w:cs="黑体" w:hint="eastAsia"/>
          <w:sz w:val="24"/>
          <w:szCs w:val="24"/>
        </w:rPr>
        <w:t>采购人</w:t>
      </w:r>
      <w:r w:rsidR="00466F5B" w:rsidRPr="00466F5B">
        <w:rPr>
          <w:rFonts w:ascii="宋体" w:hAnsi="宋体" w:cs="黑体" w:hint="eastAsia"/>
          <w:sz w:val="24"/>
          <w:szCs w:val="24"/>
        </w:rPr>
        <w:t>指定工作场所，</w:t>
      </w:r>
      <w:r w:rsidR="00EC5E8C">
        <w:rPr>
          <w:rFonts w:ascii="宋体" w:hAnsi="宋体" w:cs="黑体" w:hint="eastAsia"/>
          <w:sz w:val="24"/>
          <w:szCs w:val="24"/>
        </w:rPr>
        <w:t>项目验收完成</w:t>
      </w:r>
      <w:r w:rsidR="00AE18DA">
        <w:rPr>
          <w:rFonts w:ascii="宋体" w:hAnsi="宋体" w:cs="黑体" w:hint="eastAsia"/>
          <w:sz w:val="24"/>
          <w:szCs w:val="24"/>
        </w:rPr>
        <w:t>前</w:t>
      </w:r>
      <w:r w:rsidR="00466F5B" w:rsidRPr="00466F5B">
        <w:rPr>
          <w:rFonts w:ascii="宋体" w:hAnsi="宋体" w:cs="黑体" w:hint="eastAsia"/>
          <w:sz w:val="24"/>
          <w:szCs w:val="24"/>
        </w:rPr>
        <w:t>全程驻场服务。如未达到该要求，视作</w:t>
      </w:r>
      <w:r w:rsidR="00E23156" w:rsidRPr="00466F5B">
        <w:rPr>
          <w:rFonts w:ascii="宋体" w:hAnsi="宋体" w:cs="黑体" w:hint="eastAsia"/>
          <w:sz w:val="24"/>
          <w:szCs w:val="24"/>
        </w:rPr>
        <w:t>成交供应商</w:t>
      </w:r>
      <w:r w:rsidR="00466F5B" w:rsidRPr="00466F5B">
        <w:rPr>
          <w:rFonts w:ascii="宋体" w:hAnsi="宋体" w:cs="黑体" w:hint="eastAsia"/>
          <w:sz w:val="24"/>
          <w:szCs w:val="24"/>
        </w:rPr>
        <w:t>自动放弃本次</w:t>
      </w:r>
      <w:r w:rsidR="00E23156">
        <w:rPr>
          <w:rFonts w:ascii="宋体" w:hAnsi="宋体" w:cs="黑体" w:hint="eastAsia"/>
          <w:sz w:val="24"/>
          <w:szCs w:val="24"/>
        </w:rPr>
        <w:t>成交</w:t>
      </w:r>
      <w:r w:rsidR="00466F5B" w:rsidRPr="00466F5B">
        <w:rPr>
          <w:rFonts w:ascii="宋体" w:hAnsi="宋体" w:cs="黑体" w:hint="eastAsia"/>
          <w:sz w:val="24"/>
          <w:szCs w:val="24"/>
        </w:rPr>
        <w:t>资格。</w:t>
      </w:r>
    </w:p>
    <w:p w14:paraId="7E562A23" w14:textId="625801C6" w:rsidR="000079F2" w:rsidRPr="000079F2" w:rsidRDefault="00E15D84" w:rsidP="000079F2">
      <w:pPr>
        <w:widowControl/>
        <w:spacing w:line="360" w:lineRule="auto"/>
        <w:ind w:firstLineChars="200" w:firstLine="480"/>
        <w:rPr>
          <w:rFonts w:ascii="宋体" w:hAnsi="宋体" w:cs="黑体"/>
          <w:sz w:val="24"/>
          <w:szCs w:val="24"/>
        </w:rPr>
      </w:pPr>
      <w:r>
        <w:rPr>
          <w:rFonts w:ascii="宋体" w:hAnsi="宋体" w:cs="黑体" w:hint="eastAsia"/>
          <w:sz w:val="24"/>
          <w:szCs w:val="24"/>
        </w:rPr>
        <w:t>9</w:t>
      </w:r>
      <w:r>
        <w:rPr>
          <w:rFonts w:ascii="宋体" w:hAnsi="宋体" w:cs="黑体"/>
          <w:sz w:val="24"/>
          <w:szCs w:val="24"/>
        </w:rPr>
        <w:t>.</w:t>
      </w:r>
      <w:r w:rsidR="003B67DD">
        <w:rPr>
          <w:rFonts w:ascii="宋体" w:hAnsi="宋体" w:cs="黑体" w:hint="eastAsia"/>
          <w:sz w:val="24"/>
          <w:szCs w:val="24"/>
        </w:rPr>
        <w:t>验收：平台交付</w:t>
      </w:r>
      <w:r w:rsidR="000079F2" w:rsidRPr="000079F2">
        <w:rPr>
          <w:rFonts w:ascii="宋体" w:hAnsi="宋体" w:cs="黑体" w:hint="eastAsia"/>
          <w:sz w:val="24"/>
          <w:szCs w:val="24"/>
        </w:rPr>
        <w:t>后10个工作日内，</w:t>
      </w:r>
      <w:r w:rsidR="00EC0BA3">
        <w:rPr>
          <w:rFonts w:ascii="宋体" w:hAnsi="宋体" w:cs="黑体" w:hint="eastAsia"/>
          <w:sz w:val="24"/>
          <w:szCs w:val="24"/>
        </w:rPr>
        <w:t>成交</w:t>
      </w:r>
      <w:r w:rsidR="000079F2" w:rsidRPr="000079F2">
        <w:rPr>
          <w:rFonts w:ascii="宋体" w:hAnsi="宋体" w:cs="黑体" w:hint="eastAsia"/>
          <w:sz w:val="24"/>
          <w:szCs w:val="24"/>
        </w:rPr>
        <w:t>供应商应向采购人提出验收请求并提交验收文档。</w:t>
      </w:r>
    </w:p>
    <w:p w14:paraId="4A9B8A5C" w14:textId="476A7026" w:rsidR="000079F2" w:rsidRPr="000079F2" w:rsidRDefault="000079F2" w:rsidP="000079F2">
      <w:pPr>
        <w:widowControl/>
        <w:spacing w:line="360" w:lineRule="auto"/>
        <w:ind w:firstLineChars="200" w:firstLine="480"/>
        <w:rPr>
          <w:rFonts w:ascii="宋体" w:hAnsi="宋体" w:cs="黑体"/>
          <w:sz w:val="24"/>
          <w:szCs w:val="24"/>
        </w:rPr>
      </w:pPr>
      <w:r w:rsidRPr="000079F2">
        <w:rPr>
          <w:rFonts w:ascii="宋体" w:hAnsi="宋体" w:cs="黑体" w:hint="eastAsia"/>
          <w:sz w:val="24"/>
          <w:szCs w:val="24"/>
        </w:rPr>
        <w:t>采购人自接到验收请求之日起30个工作日内启动对于项目验收文档的初步审查，初审通过后启动学校项目验收流程（专家验收会），验收合格后由双方授权代表签署验收报告。</w:t>
      </w:r>
    </w:p>
    <w:p w14:paraId="0C91B325" w14:textId="30B4634C" w:rsidR="00466F5B" w:rsidRDefault="000079F2" w:rsidP="000079F2">
      <w:pPr>
        <w:widowControl/>
        <w:spacing w:line="360" w:lineRule="auto"/>
        <w:ind w:firstLineChars="200" w:firstLine="480"/>
        <w:rPr>
          <w:rFonts w:ascii="宋体" w:hAnsi="宋体" w:cs="黑体"/>
          <w:sz w:val="24"/>
          <w:szCs w:val="24"/>
        </w:rPr>
      </w:pPr>
      <w:r w:rsidRPr="000079F2">
        <w:rPr>
          <w:rFonts w:ascii="宋体" w:hAnsi="宋体" w:cs="黑体" w:hint="eastAsia"/>
          <w:sz w:val="24"/>
          <w:szCs w:val="24"/>
        </w:rPr>
        <w:t>验收结论为不合格，采购人有权暂不签署验收文档，</w:t>
      </w:r>
      <w:r w:rsidR="00EC0BA3">
        <w:rPr>
          <w:rFonts w:ascii="宋体" w:hAnsi="宋体" w:cs="黑体" w:hint="eastAsia"/>
          <w:sz w:val="24"/>
          <w:szCs w:val="24"/>
        </w:rPr>
        <w:t>成交</w:t>
      </w:r>
      <w:r w:rsidRPr="000079F2">
        <w:rPr>
          <w:rFonts w:ascii="宋体" w:hAnsi="宋体" w:cs="黑体" w:hint="eastAsia"/>
          <w:sz w:val="24"/>
          <w:szCs w:val="24"/>
        </w:rPr>
        <w:t>供应商应按照验收标准进行弥补、改进或完善。</w:t>
      </w:r>
    </w:p>
    <w:p w14:paraId="135220AC" w14:textId="75D48861" w:rsidR="008A5453" w:rsidRDefault="008A5453" w:rsidP="008A5453">
      <w:pPr>
        <w:widowControl/>
        <w:spacing w:line="360" w:lineRule="auto"/>
        <w:ind w:firstLineChars="200" w:firstLine="480"/>
        <w:rPr>
          <w:rFonts w:ascii="宋体" w:hAnsi="宋体" w:cs="黑体"/>
          <w:sz w:val="24"/>
          <w:szCs w:val="24"/>
        </w:rPr>
      </w:pPr>
      <w:r w:rsidRPr="008A5453">
        <w:rPr>
          <w:rFonts w:ascii="宋体" w:hAnsi="宋体" w:cs="黑体" w:hint="eastAsia"/>
          <w:sz w:val="24"/>
          <w:szCs w:val="24"/>
        </w:rPr>
        <w:t>1</w:t>
      </w:r>
      <w:r w:rsidRPr="008A5453">
        <w:rPr>
          <w:rFonts w:ascii="宋体" w:hAnsi="宋体" w:cs="黑体"/>
          <w:sz w:val="24"/>
          <w:szCs w:val="24"/>
        </w:rPr>
        <w:t>0.</w:t>
      </w:r>
      <w:r w:rsidRPr="008A5453">
        <w:rPr>
          <w:rFonts w:ascii="宋体" w:hAnsi="宋体" w:cs="黑体" w:hint="eastAsia"/>
          <w:sz w:val="24"/>
          <w:szCs w:val="24"/>
        </w:rPr>
        <w:t>本项目质保期：</w:t>
      </w:r>
      <w:r w:rsidR="00E30C61">
        <w:rPr>
          <w:rFonts w:ascii="宋体" w:hAnsi="宋体" w:cs="黑体" w:hint="eastAsia"/>
          <w:sz w:val="24"/>
          <w:szCs w:val="24"/>
        </w:rPr>
        <w:t>成交供应商承诺平台一年免费维护（含大、小版本升级）、报修后4小时上门服务、1</w:t>
      </w:r>
      <w:r w:rsidR="00E30C61">
        <w:rPr>
          <w:rFonts w:ascii="宋体" w:hAnsi="宋体" w:cs="黑体"/>
          <w:sz w:val="24"/>
          <w:szCs w:val="24"/>
        </w:rPr>
        <w:t>2</w:t>
      </w:r>
      <w:r w:rsidR="00E30C61">
        <w:rPr>
          <w:rFonts w:ascii="宋体" w:hAnsi="宋体" w:cs="黑体" w:hint="eastAsia"/>
          <w:sz w:val="24"/>
          <w:szCs w:val="24"/>
        </w:rPr>
        <w:t>小时内排除故障。成交供应商承诺平台过免费维护期后每年维护服务费不高于合同额的1</w:t>
      </w:r>
      <w:r w:rsidR="00E30C61">
        <w:rPr>
          <w:rFonts w:ascii="宋体" w:hAnsi="宋体" w:cs="黑体"/>
          <w:sz w:val="24"/>
          <w:szCs w:val="24"/>
        </w:rPr>
        <w:t>0%</w:t>
      </w:r>
      <w:r w:rsidR="00E30C61">
        <w:rPr>
          <w:rFonts w:ascii="宋体" w:hAnsi="宋体" w:cs="黑体" w:hint="eastAsia"/>
          <w:sz w:val="24"/>
          <w:szCs w:val="24"/>
        </w:rPr>
        <w:t>，响应速度不变。</w:t>
      </w:r>
    </w:p>
    <w:p w14:paraId="7580DDCE" w14:textId="515F3E00" w:rsidR="00E30C61" w:rsidRPr="00E30C61" w:rsidRDefault="00E30C61" w:rsidP="00E30C61">
      <w:pPr>
        <w:widowControl/>
        <w:spacing w:line="360" w:lineRule="auto"/>
        <w:ind w:firstLineChars="200" w:firstLine="480"/>
        <w:rPr>
          <w:rFonts w:ascii="宋体" w:hAnsi="宋体" w:cs="黑体"/>
          <w:sz w:val="24"/>
          <w:szCs w:val="24"/>
        </w:rPr>
      </w:pPr>
      <w:r>
        <w:rPr>
          <w:rFonts w:ascii="宋体" w:hAnsi="宋体" w:cs="黑体" w:hint="eastAsia"/>
          <w:sz w:val="24"/>
          <w:szCs w:val="24"/>
        </w:rPr>
        <w:t>1</w:t>
      </w:r>
      <w:r>
        <w:rPr>
          <w:rFonts w:ascii="宋体" w:hAnsi="宋体" w:cs="黑体"/>
          <w:sz w:val="24"/>
          <w:szCs w:val="24"/>
        </w:rPr>
        <w:t>1.</w:t>
      </w:r>
      <w:r>
        <w:rPr>
          <w:rFonts w:ascii="宋体" w:hAnsi="宋体" w:cs="黑体" w:hint="eastAsia"/>
          <w:sz w:val="24"/>
          <w:szCs w:val="24"/>
        </w:rPr>
        <w:t>培训要求</w:t>
      </w:r>
      <w:r w:rsidRPr="00E30C61">
        <w:rPr>
          <w:rFonts w:ascii="宋体" w:hAnsi="宋体" w:cs="黑体" w:hint="eastAsia"/>
          <w:sz w:val="24"/>
          <w:szCs w:val="24"/>
        </w:rPr>
        <w:t>：按照</w:t>
      </w:r>
      <w:r>
        <w:rPr>
          <w:rFonts w:ascii="宋体" w:hAnsi="宋体" w:cs="黑体" w:hint="eastAsia"/>
          <w:sz w:val="24"/>
          <w:szCs w:val="24"/>
        </w:rPr>
        <w:t>采购人</w:t>
      </w:r>
      <w:r w:rsidRPr="00E30C61">
        <w:rPr>
          <w:rFonts w:ascii="宋体" w:hAnsi="宋体" w:cs="黑体" w:hint="eastAsia"/>
          <w:sz w:val="24"/>
          <w:szCs w:val="24"/>
        </w:rPr>
        <w:t>要求开展</w:t>
      </w:r>
      <w:r>
        <w:rPr>
          <w:rFonts w:ascii="宋体" w:hAnsi="宋体" w:cs="黑体" w:hint="eastAsia"/>
          <w:sz w:val="24"/>
          <w:szCs w:val="24"/>
        </w:rPr>
        <w:t>平台</w:t>
      </w:r>
      <w:r w:rsidRPr="00E30C61">
        <w:rPr>
          <w:rFonts w:ascii="宋体" w:hAnsi="宋体" w:cs="黑体" w:hint="eastAsia"/>
          <w:sz w:val="24"/>
          <w:szCs w:val="24"/>
        </w:rPr>
        <w:t>操作培训。</w:t>
      </w:r>
    </w:p>
    <w:p w14:paraId="6C6F81D6" w14:textId="77777777" w:rsidR="00DD4C52" w:rsidRDefault="00DD4C52">
      <w:pPr>
        <w:widowControl/>
        <w:jc w:val="left"/>
        <w:rPr>
          <w:rFonts w:ascii="宋体" w:hAnsi="宋体"/>
          <w:b/>
          <w:kern w:val="44"/>
          <w:sz w:val="32"/>
          <w:szCs w:val="32"/>
        </w:rPr>
      </w:pPr>
      <w:bookmarkStart w:id="127" w:name="_Toc518508189"/>
      <w:bookmarkStart w:id="128" w:name="中国重要会议论文"/>
      <w:bookmarkStart w:id="129" w:name="中国政报公报期刊"/>
      <w:bookmarkStart w:id="130" w:name="_Toc518508186"/>
      <w:bookmarkStart w:id="131" w:name="_Toc347613278"/>
      <w:bookmarkStart w:id="132" w:name="_Toc518508204"/>
      <w:bookmarkStart w:id="133" w:name="国际会议论文"/>
      <w:bookmarkStart w:id="134" w:name="_Toc518508187"/>
      <w:bookmarkStart w:id="135" w:name="_Toc518508192"/>
      <w:bookmarkStart w:id="136" w:name="_Toc518508199"/>
      <w:bookmarkStart w:id="137" w:name="_Toc518508203"/>
      <w:bookmarkStart w:id="138" w:name="工具书"/>
      <w:bookmarkStart w:id="139" w:name="_Toc518508190"/>
      <w:bookmarkStart w:id="140" w:name="硕士论文"/>
      <w:bookmarkStart w:id="141" w:name="_Toc518508197"/>
      <w:bookmarkStart w:id="142" w:name="_Toc518508195"/>
      <w:bookmarkStart w:id="143" w:name="经济与社会发展统计"/>
      <w:bookmarkStart w:id="144" w:name="_Toc518508188"/>
      <w:bookmarkStart w:id="145" w:name="_Toc518508193"/>
      <w:bookmarkStart w:id="146" w:name="_Toc518508200"/>
      <w:bookmarkStart w:id="147" w:name="_Toc518508198"/>
      <w:bookmarkStart w:id="148" w:name="_Toc518508185"/>
      <w:bookmarkStart w:id="149" w:name="_Toc518508196"/>
      <w:bookmarkStart w:id="150" w:name="_Toc518508191"/>
      <w:bookmarkStart w:id="151" w:name="博士论文"/>
      <w:bookmarkStart w:id="152" w:name="_Toc347680426"/>
      <w:bookmarkStart w:id="153" w:name="_Toc518508194"/>
      <w:bookmarkStart w:id="154" w:name="_Toc518508202"/>
      <w:bookmarkStart w:id="155" w:name="_Toc518508201"/>
      <w:bookmarkStart w:id="156" w:name="_Toc347680808"/>
      <w:bookmarkStart w:id="157" w:name="中国经济信息期刊"/>
      <w:bookmarkStart w:id="158" w:name="中国精品科普期刊"/>
      <w:bookmarkStart w:id="159" w:name="学术辑刊"/>
      <w:bookmarkStart w:id="160" w:name="_Toc347671292"/>
      <w:bookmarkEnd w:id="121"/>
      <w:bookmarkEnd w:id="122"/>
      <w:bookmarkEnd w:id="123"/>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Pr>
          <w:rFonts w:ascii="宋体" w:hAnsi="宋体"/>
          <w:sz w:val="32"/>
          <w:szCs w:val="32"/>
        </w:rPr>
        <w:br w:type="page"/>
      </w:r>
    </w:p>
    <w:p w14:paraId="3C706A91" w14:textId="47719BB6" w:rsidR="00E31C2A" w:rsidRDefault="00E31C2A" w:rsidP="00DD4C52">
      <w:pPr>
        <w:pStyle w:val="1"/>
        <w:numPr>
          <w:ilvl w:val="0"/>
          <w:numId w:val="0"/>
        </w:numPr>
        <w:spacing w:before="0" w:after="0" w:line="360" w:lineRule="auto"/>
        <w:rPr>
          <w:rFonts w:ascii="宋体" w:hAnsi="宋体"/>
          <w:sz w:val="32"/>
          <w:szCs w:val="32"/>
        </w:rPr>
      </w:pPr>
      <w:bookmarkStart w:id="161" w:name="_Toc140797027"/>
      <w:r>
        <w:rPr>
          <w:rFonts w:ascii="宋体" w:hAnsi="宋体" w:hint="eastAsia"/>
          <w:sz w:val="32"/>
          <w:szCs w:val="32"/>
        </w:rPr>
        <w:lastRenderedPageBreak/>
        <w:t>第五章  评审办法及评分标准</w:t>
      </w:r>
      <w:bookmarkEnd w:id="119"/>
      <w:bookmarkEnd w:id="161"/>
    </w:p>
    <w:p w14:paraId="3FB4FFE3" w14:textId="77777777" w:rsidR="00E31C2A" w:rsidRDefault="00E31C2A">
      <w:pPr>
        <w:pStyle w:val="20"/>
        <w:rPr>
          <w:rFonts w:ascii="宋体" w:hAnsi="宋体"/>
        </w:rPr>
      </w:pPr>
      <w:bookmarkStart w:id="162" w:name="_Toc74149762"/>
      <w:bookmarkStart w:id="163" w:name="_Toc140797028"/>
      <w:r>
        <w:rPr>
          <w:rFonts w:ascii="宋体" w:hAnsi="宋体" w:hint="eastAsia"/>
        </w:rPr>
        <w:t>一、有关说明</w:t>
      </w:r>
      <w:bookmarkEnd w:id="162"/>
      <w:bookmarkEnd w:id="163"/>
    </w:p>
    <w:p w14:paraId="1DC97EAF" w14:textId="77777777" w:rsidR="00E31C2A" w:rsidRDefault="00E31C2A">
      <w:pPr>
        <w:spacing w:line="360" w:lineRule="auto"/>
        <w:rPr>
          <w:rFonts w:ascii="宋体" w:hAnsi="宋体"/>
          <w:b/>
          <w:bCs/>
          <w:sz w:val="24"/>
        </w:rPr>
      </w:pPr>
      <w:r>
        <w:rPr>
          <w:rFonts w:ascii="宋体" w:hAnsi="宋体" w:hint="eastAsia"/>
          <w:b/>
          <w:bCs/>
          <w:sz w:val="24"/>
        </w:rPr>
        <w:t>（一）价格扣除及加分项</w:t>
      </w:r>
    </w:p>
    <w:p w14:paraId="560DC388" w14:textId="77777777" w:rsidR="00E31C2A" w:rsidRDefault="00E31C2A">
      <w:pPr>
        <w:spacing w:line="360" w:lineRule="auto"/>
        <w:rPr>
          <w:rFonts w:ascii="宋体" w:hAnsi="宋体"/>
          <w:sz w:val="24"/>
        </w:rPr>
      </w:pPr>
      <w:r>
        <w:rPr>
          <w:rFonts w:ascii="宋体" w:hAnsi="宋体"/>
          <w:sz w:val="24"/>
        </w:rPr>
        <w:t>1、关于</w:t>
      </w:r>
      <w:r>
        <w:rPr>
          <w:rFonts w:ascii="宋体" w:hAnsi="宋体" w:hint="eastAsia"/>
          <w:sz w:val="24"/>
        </w:rPr>
        <w:t>中小企业：中小企业应当按照《政府采购促进中小企业发展管理办法》规定和《中小企业划型标准规定》（工信部联企业〔2011〕300号），如实填写并提交《中小企业声明函》。</w:t>
      </w:r>
    </w:p>
    <w:p w14:paraId="69132EF1" w14:textId="77777777" w:rsidR="00E31C2A" w:rsidRDefault="00E31C2A">
      <w:pPr>
        <w:spacing w:line="360" w:lineRule="auto"/>
        <w:ind w:firstLineChars="200" w:firstLine="480"/>
        <w:rPr>
          <w:rFonts w:ascii="宋体" w:hAnsi="宋体"/>
          <w:sz w:val="24"/>
        </w:rPr>
      </w:pPr>
      <w:r>
        <w:rPr>
          <w:rFonts w:ascii="宋体" w:hAnsi="宋体" w:hint="eastAsia"/>
          <w:sz w:val="24"/>
        </w:rPr>
        <w:t>政府采购活动中，供应商提供的货物、工程或者服务符合下列情形的，享受《政府采购促进中小企业发展管理办法》规定的中小企业扶持政策：</w:t>
      </w:r>
    </w:p>
    <w:p w14:paraId="1FFCBB07" w14:textId="77777777" w:rsidR="00E31C2A" w:rsidRDefault="00E31C2A">
      <w:pPr>
        <w:spacing w:line="360" w:lineRule="auto"/>
        <w:rPr>
          <w:rFonts w:ascii="宋体" w:hAnsi="宋体"/>
          <w:sz w:val="24"/>
        </w:rPr>
      </w:pPr>
      <w:r>
        <w:rPr>
          <w:rFonts w:ascii="宋体" w:hAnsi="宋体" w:hint="eastAsia"/>
          <w:sz w:val="24"/>
        </w:rPr>
        <w:t>（1）在货物采购项目中，全部货物由中小企业制造，即全部货物由中小企业生产且使用该中小企业商号或者注册商标；</w:t>
      </w:r>
    </w:p>
    <w:p w14:paraId="3D9FCF77" w14:textId="77777777" w:rsidR="00E31C2A" w:rsidRDefault="00E31C2A">
      <w:pPr>
        <w:spacing w:line="360" w:lineRule="auto"/>
        <w:rPr>
          <w:rFonts w:ascii="宋体" w:hAnsi="宋体"/>
          <w:sz w:val="24"/>
        </w:rPr>
      </w:pPr>
      <w:r>
        <w:rPr>
          <w:rFonts w:ascii="宋体" w:hAnsi="宋体" w:hint="eastAsia"/>
          <w:sz w:val="24"/>
        </w:rPr>
        <w:t>（2）在工程采购项目中，工程由中小企业承建，即工程施工单位为中小企业；</w:t>
      </w:r>
    </w:p>
    <w:p w14:paraId="36E6CC7E" w14:textId="77777777" w:rsidR="00E31C2A" w:rsidRDefault="00E31C2A">
      <w:pPr>
        <w:spacing w:line="360" w:lineRule="auto"/>
        <w:rPr>
          <w:rFonts w:ascii="宋体" w:hAnsi="宋体"/>
          <w:sz w:val="24"/>
        </w:rPr>
      </w:pPr>
      <w:r>
        <w:rPr>
          <w:rFonts w:ascii="宋体" w:hAnsi="宋体" w:hint="eastAsia"/>
          <w:sz w:val="24"/>
        </w:rPr>
        <w:t>（3）在服务采购项目中，服务由中小企业承接，即提供服务的人员为中小企业依照《中华人民共和国劳动合同法》订立劳动合同的从业人员。</w:t>
      </w:r>
    </w:p>
    <w:p w14:paraId="4F3FC375" w14:textId="77777777" w:rsidR="00E31C2A" w:rsidRDefault="00E31C2A">
      <w:pPr>
        <w:spacing w:line="360" w:lineRule="auto"/>
        <w:ind w:firstLineChars="177" w:firstLine="425"/>
        <w:rPr>
          <w:rFonts w:ascii="宋体" w:hAnsi="宋体"/>
          <w:sz w:val="24"/>
        </w:rPr>
      </w:pPr>
      <w:r>
        <w:rPr>
          <w:rFonts w:ascii="宋体" w:hAnsi="宋体" w:hint="eastAsia"/>
          <w:sz w:val="24"/>
        </w:rPr>
        <w:t>在货物采购项目中，供应商提供的货物既有中小企业制造货物，也有大型企业制造货物的，不享受本办法规定的中小企业扶持政策。</w:t>
      </w:r>
    </w:p>
    <w:p w14:paraId="5C3A367F" w14:textId="77777777" w:rsidR="00E31C2A" w:rsidRDefault="00E31C2A">
      <w:pPr>
        <w:spacing w:line="360" w:lineRule="auto"/>
        <w:ind w:firstLineChars="177" w:firstLine="425"/>
        <w:rPr>
          <w:rFonts w:ascii="宋体" w:hAnsi="宋体"/>
          <w:sz w:val="24"/>
        </w:rPr>
      </w:pPr>
      <w:r>
        <w:rPr>
          <w:rFonts w:ascii="宋体" w:hAnsi="宋体" w:hint="eastAsia"/>
          <w:sz w:val="24"/>
        </w:rPr>
        <w:t>以联合体形式参加政府采购活动，联合体各方均为中小企业的，联合体视同中小企业。其中，联合体各方均为小微企业的，联合体视同小微企业。</w:t>
      </w:r>
    </w:p>
    <w:p w14:paraId="40497B8E" w14:textId="77777777" w:rsidR="00E31C2A" w:rsidRDefault="00E31C2A">
      <w:pPr>
        <w:spacing w:line="360" w:lineRule="auto"/>
        <w:rPr>
          <w:rFonts w:ascii="宋体" w:hAnsi="宋体"/>
          <w:sz w:val="24"/>
        </w:rPr>
      </w:pPr>
      <w:r>
        <w:rPr>
          <w:rFonts w:ascii="宋体" w:hAnsi="宋体"/>
          <w:sz w:val="24"/>
        </w:rPr>
        <w:t>2、关于监狱企业：视同小微企业。须提供由省级以上监狱管理局、戒毒管理局（含新疆生产建设兵团）出具的属于监狱企业的证明文件复印件，否则不考虑价格扣除。</w:t>
      </w:r>
    </w:p>
    <w:p w14:paraId="5E15D31F" w14:textId="77777777" w:rsidR="00E31C2A" w:rsidRDefault="00E31C2A">
      <w:pPr>
        <w:spacing w:line="360" w:lineRule="auto"/>
        <w:rPr>
          <w:rFonts w:ascii="宋体" w:hAnsi="宋体"/>
          <w:sz w:val="24"/>
        </w:rPr>
      </w:pPr>
      <w:r>
        <w:rPr>
          <w:rFonts w:ascii="宋体" w:hAnsi="宋体"/>
          <w:sz w:val="24"/>
        </w:rPr>
        <w:t>3、关于残疾人福利性单位：视同小微企业。须提供完整的“残疾人福利性单位声明函”。残疾人福利性单位属于小型、微型企业的，不重复享受政策。</w:t>
      </w:r>
    </w:p>
    <w:p w14:paraId="0651329E" w14:textId="77777777" w:rsidR="00E31C2A" w:rsidRDefault="00E31C2A">
      <w:pPr>
        <w:spacing w:line="360" w:lineRule="auto"/>
        <w:rPr>
          <w:rFonts w:ascii="宋体" w:hAnsi="宋体"/>
          <w:sz w:val="24"/>
        </w:rPr>
      </w:pPr>
      <w:r>
        <w:rPr>
          <w:rFonts w:ascii="宋体" w:hAnsi="宋体"/>
          <w:sz w:val="24"/>
        </w:rPr>
        <w:t>4、关于节能产品、环境标志产品：按规定加分。</w:t>
      </w:r>
    </w:p>
    <w:p w14:paraId="740F8F84" w14:textId="77777777" w:rsidR="00E31C2A" w:rsidRDefault="00E31C2A">
      <w:pPr>
        <w:spacing w:line="360" w:lineRule="auto"/>
        <w:rPr>
          <w:rFonts w:ascii="宋体" w:hAnsi="宋体"/>
          <w:sz w:val="24"/>
        </w:rPr>
      </w:pPr>
      <w:r>
        <w:rPr>
          <w:rFonts w:ascii="宋体" w:hAnsi="宋体"/>
          <w:sz w:val="24"/>
        </w:rPr>
        <w:t>5、以上具体内容详见本章</w:t>
      </w:r>
      <w:r>
        <w:rPr>
          <w:rFonts w:ascii="宋体" w:hAnsi="宋体" w:hint="eastAsia"/>
          <w:sz w:val="24"/>
        </w:rPr>
        <w:t>评分办法附注</w:t>
      </w:r>
      <w:r>
        <w:rPr>
          <w:rFonts w:ascii="宋体" w:hAnsi="宋体"/>
          <w:sz w:val="24"/>
        </w:rPr>
        <w:t>。</w:t>
      </w:r>
    </w:p>
    <w:p w14:paraId="1401BD08" w14:textId="77777777" w:rsidR="00E31C2A" w:rsidRDefault="00E31C2A">
      <w:pPr>
        <w:spacing w:line="360" w:lineRule="auto"/>
        <w:rPr>
          <w:rFonts w:ascii="宋体" w:hAnsi="宋体"/>
          <w:b/>
          <w:bCs/>
          <w:sz w:val="24"/>
        </w:rPr>
      </w:pPr>
      <w:r>
        <w:rPr>
          <w:rFonts w:ascii="宋体" w:hAnsi="宋体" w:hint="eastAsia"/>
          <w:b/>
          <w:bCs/>
          <w:sz w:val="24"/>
        </w:rPr>
        <w:t>（二）评审报告</w:t>
      </w:r>
    </w:p>
    <w:p w14:paraId="21BD9BF9" w14:textId="77777777" w:rsidR="00E31C2A" w:rsidRDefault="00E31C2A">
      <w:pPr>
        <w:spacing w:line="360" w:lineRule="auto"/>
        <w:ind w:firstLineChars="200" w:firstLine="480"/>
        <w:rPr>
          <w:rFonts w:ascii="宋体" w:hAnsi="宋体" w:cs="宋体"/>
          <w:kern w:val="0"/>
          <w:sz w:val="24"/>
          <w:szCs w:val="24"/>
        </w:rPr>
      </w:pPr>
      <w:r>
        <w:rPr>
          <w:rFonts w:ascii="宋体" w:hAnsi="宋体" w:cs="宋体"/>
          <w:kern w:val="0"/>
          <w:sz w:val="24"/>
          <w:szCs w:val="24"/>
        </w:rPr>
        <w:t>评审报告应当由磋商小组全体人员签字认可。磋商小组成员对评审报告有异议的，磋商小组按照少数服从多数的原则推荐成交候选供应商，采购程序继续进行。对评审 报告有异议的磋商小组成员，应当在报告上签署不同意见并说明理</w:t>
      </w:r>
      <w:r>
        <w:rPr>
          <w:rFonts w:ascii="宋体" w:hAnsi="宋体" w:cs="宋体"/>
          <w:kern w:val="0"/>
          <w:sz w:val="24"/>
          <w:szCs w:val="24"/>
        </w:rPr>
        <w:lastRenderedPageBreak/>
        <w:t>由，由磋商小组书面记录相关情况。磋商小组成员拒绝在报告上签字又不书面说明其不同意见和理由的，视为同意评审报告。</w:t>
      </w:r>
    </w:p>
    <w:p w14:paraId="02155E8D" w14:textId="77777777" w:rsidR="00E31C2A" w:rsidRDefault="00E31C2A">
      <w:pPr>
        <w:pStyle w:val="20"/>
        <w:rPr>
          <w:rFonts w:ascii="宋体" w:hAnsi="宋体"/>
        </w:rPr>
      </w:pPr>
      <w:bookmarkStart w:id="164" w:name="_Toc74149763"/>
      <w:bookmarkStart w:id="165" w:name="_Toc140797029"/>
      <w:r>
        <w:rPr>
          <w:rFonts w:ascii="宋体" w:hAnsi="宋体" w:hint="eastAsia"/>
        </w:rPr>
        <w:t>二、评分办法</w:t>
      </w:r>
      <w:bookmarkEnd w:id="164"/>
      <w:bookmarkEnd w:id="165"/>
    </w:p>
    <w:p w14:paraId="08D8F874" w14:textId="77777777" w:rsidR="00E31C2A" w:rsidRDefault="00E31C2A">
      <w:pPr>
        <w:spacing w:line="360" w:lineRule="auto"/>
        <w:ind w:firstLineChars="200" w:firstLine="480"/>
        <w:rPr>
          <w:rFonts w:ascii="宋体" w:hAnsi="宋体"/>
          <w:kern w:val="0"/>
          <w:sz w:val="24"/>
        </w:rPr>
      </w:pPr>
      <w:r>
        <w:rPr>
          <w:rFonts w:ascii="宋体" w:hAnsi="宋体" w:hint="eastAsia"/>
          <w:kern w:val="0"/>
          <w:sz w:val="24"/>
        </w:rPr>
        <w:t>综合评分法评审标准中的分值设置应当与评审因素的量化指标相对应。磋商文件中没有规定的评审标准不得作为评审依据。</w:t>
      </w:r>
    </w:p>
    <w:p w14:paraId="06C03A96" w14:textId="77777777" w:rsidR="00E31C2A" w:rsidRDefault="00E31C2A">
      <w:pPr>
        <w:spacing w:line="360" w:lineRule="auto"/>
        <w:ind w:firstLine="480"/>
        <w:rPr>
          <w:rFonts w:ascii="宋体" w:hAnsi="宋体"/>
          <w:sz w:val="24"/>
        </w:rPr>
      </w:pPr>
      <w:r>
        <w:rPr>
          <w:rFonts w:ascii="宋体" w:hAnsi="宋体" w:hint="eastAsia"/>
          <w:kern w:val="0"/>
          <w:sz w:val="24"/>
        </w:rPr>
        <w:t>评审时，磋商小组各成员应当独立对每个有效响应的文件进行评价、打分，然后汇总每个供应商每项评分因素的得分。</w:t>
      </w:r>
      <w:r>
        <w:rPr>
          <w:rFonts w:ascii="宋体" w:hAnsi="宋体" w:hint="eastAsia"/>
          <w:sz w:val="24"/>
        </w:rPr>
        <w:t>具体评审因素及标准、权重具体如下：</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1108"/>
        <w:gridCol w:w="670"/>
        <w:gridCol w:w="6202"/>
      </w:tblGrid>
      <w:tr w:rsidR="003442A6" w:rsidRPr="003442A6" w14:paraId="5040D4AF" w14:textId="77777777" w:rsidTr="003A3BDF">
        <w:trPr>
          <w:cantSplit/>
          <w:trHeight w:val="469"/>
          <w:jc w:val="center"/>
        </w:trPr>
        <w:tc>
          <w:tcPr>
            <w:tcW w:w="1091" w:type="dxa"/>
            <w:vAlign w:val="center"/>
          </w:tcPr>
          <w:p w14:paraId="6513E205" w14:textId="77777777" w:rsidR="003442A6" w:rsidRPr="003442A6" w:rsidRDefault="003442A6" w:rsidP="003442A6">
            <w:pPr>
              <w:spacing w:beforeLines="10" w:before="24" w:afterLines="10" w:after="24" w:line="360" w:lineRule="auto"/>
              <w:jc w:val="center"/>
              <w:rPr>
                <w:rFonts w:ascii="宋体" w:hAnsi="宋体"/>
                <w:b/>
                <w:sz w:val="24"/>
                <w:szCs w:val="24"/>
              </w:rPr>
            </w:pPr>
            <w:r w:rsidRPr="003442A6">
              <w:rPr>
                <w:rFonts w:ascii="宋体" w:hAnsi="宋体" w:hint="eastAsia"/>
                <w:b/>
                <w:sz w:val="24"/>
                <w:szCs w:val="24"/>
              </w:rPr>
              <w:t>评分项</w:t>
            </w:r>
          </w:p>
        </w:tc>
        <w:tc>
          <w:tcPr>
            <w:tcW w:w="1108" w:type="dxa"/>
            <w:vAlign w:val="center"/>
          </w:tcPr>
          <w:p w14:paraId="46D2D9A5" w14:textId="77777777" w:rsidR="003442A6" w:rsidRPr="003442A6" w:rsidRDefault="003442A6" w:rsidP="003442A6">
            <w:pPr>
              <w:spacing w:beforeLines="10" w:before="24" w:afterLines="10" w:after="24" w:line="360" w:lineRule="auto"/>
              <w:jc w:val="center"/>
              <w:rPr>
                <w:rFonts w:ascii="宋体" w:hAnsi="宋体"/>
                <w:b/>
                <w:sz w:val="24"/>
                <w:szCs w:val="24"/>
              </w:rPr>
            </w:pPr>
            <w:r w:rsidRPr="003442A6">
              <w:rPr>
                <w:rFonts w:ascii="宋体" w:hAnsi="宋体" w:hint="eastAsia"/>
                <w:b/>
                <w:sz w:val="24"/>
                <w:szCs w:val="24"/>
              </w:rPr>
              <w:t>评分内容</w:t>
            </w:r>
          </w:p>
        </w:tc>
        <w:tc>
          <w:tcPr>
            <w:tcW w:w="670" w:type="dxa"/>
            <w:vAlign w:val="center"/>
          </w:tcPr>
          <w:p w14:paraId="21F46423" w14:textId="77777777" w:rsidR="003442A6" w:rsidRPr="003442A6" w:rsidRDefault="003442A6" w:rsidP="003442A6">
            <w:pPr>
              <w:spacing w:beforeLines="10" w:before="24" w:afterLines="10" w:after="24" w:line="360" w:lineRule="auto"/>
              <w:jc w:val="center"/>
              <w:rPr>
                <w:rFonts w:ascii="宋体" w:hAnsi="宋体"/>
                <w:b/>
                <w:sz w:val="24"/>
                <w:szCs w:val="24"/>
              </w:rPr>
            </w:pPr>
            <w:r w:rsidRPr="003442A6">
              <w:rPr>
                <w:rFonts w:ascii="宋体" w:hAnsi="宋体" w:hint="eastAsia"/>
                <w:b/>
                <w:sz w:val="24"/>
                <w:szCs w:val="24"/>
              </w:rPr>
              <w:t>分值</w:t>
            </w:r>
          </w:p>
        </w:tc>
        <w:tc>
          <w:tcPr>
            <w:tcW w:w="6202" w:type="dxa"/>
            <w:vAlign w:val="center"/>
          </w:tcPr>
          <w:p w14:paraId="37B25A59" w14:textId="77777777" w:rsidR="003442A6" w:rsidRPr="003442A6" w:rsidRDefault="003442A6" w:rsidP="003442A6">
            <w:pPr>
              <w:spacing w:beforeLines="10" w:before="24" w:afterLines="10" w:after="24" w:line="360" w:lineRule="auto"/>
              <w:jc w:val="center"/>
              <w:rPr>
                <w:rFonts w:ascii="宋体" w:hAnsi="宋体"/>
                <w:b/>
                <w:sz w:val="24"/>
                <w:szCs w:val="24"/>
              </w:rPr>
            </w:pPr>
            <w:r w:rsidRPr="003442A6">
              <w:rPr>
                <w:rFonts w:ascii="宋体" w:hAnsi="宋体" w:hint="eastAsia"/>
                <w:b/>
                <w:sz w:val="24"/>
                <w:szCs w:val="24"/>
              </w:rPr>
              <w:t>评分标准</w:t>
            </w:r>
          </w:p>
        </w:tc>
      </w:tr>
      <w:tr w:rsidR="003442A6" w:rsidRPr="003442A6" w14:paraId="5008B8DB" w14:textId="77777777" w:rsidTr="003A3BDF">
        <w:trPr>
          <w:cantSplit/>
          <w:jc w:val="center"/>
        </w:trPr>
        <w:tc>
          <w:tcPr>
            <w:tcW w:w="1091" w:type="dxa"/>
            <w:vAlign w:val="center"/>
          </w:tcPr>
          <w:p w14:paraId="622C1AEF" w14:textId="77777777" w:rsidR="003442A6" w:rsidRPr="003442A6" w:rsidRDefault="003442A6" w:rsidP="003442A6">
            <w:pPr>
              <w:spacing w:beforeLines="10" w:before="24" w:afterLines="10" w:after="24" w:line="360" w:lineRule="auto"/>
              <w:jc w:val="center"/>
              <w:rPr>
                <w:rFonts w:ascii="宋体" w:hAnsi="宋体"/>
                <w:sz w:val="24"/>
                <w:szCs w:val="24"/>
              </w:rPr>
            </w:pPr>
            <w:r w:rsidRPr="003442A6">
              <w:rPr>
                <w:rFonts w:ascii="宋体" w:hAnsi="宋体" w:hint="eastAsia"/>
                <w:sz w:val="24"/>
                <w:szCs w:val="24"/>
              </w:rPr>
              <w:t>价格部分</w:t>
            </w:r>
          </w:p>
          <w:p w14:paraId="5112291A" w14:textId="77777777" w:rsidR="003442A6" w:rsidRPr="003442A6" w:rsidRDefault="003442A6" w:rsidP="003442A6">
            <w:pPr>
              <w:spacing w:beforeLines="10" w:before="24" w:afterLines="10" w:after="24" w:line="360" w:lineRule="auto"/>
              <w:jc w:val="center"/>
              <w:rPr>
                <w:rFonts w:ascii="宋体" w:hAnsi="宋体"/>
                <w:sz w:val="24"/>
                <w:szCs w:val="24"/>
              </w:rPr>
            </w:pPr>
            <w:r w:rsidRPr="003442A6">
              <w:rPr>
                <w:rFonts w:ascii="宋体" w:hAnsi="宋体" w:hint="eastAsia"/>
                <w:sz w:val="24"/>
                <w:szCs w:val="24"/>
              </w:rPr>
              <w:t>（10分）</w:t>
            </w:r>
          </w:p>
        </w:tc>
        <w:tc>
          <w:tcPr>
            <w:tcW w:w="1108" w:type="dxa"/>
            <w:vAlign w:val="center"/>
          </w:tcPr>
          <w:p w14:paraId="40BFA1F6" w14:textId="75EC0BBB" w:rsidR="003442A6" w:rsidRPr="003442A6" w:rsidRDefault="003442A6" w:rsidP="003442A6">
            <w:pPr>
              <w:spacing w:beforeLines="10" w:before="24" w:afterLines="10" w:after="24" w:line="360" w:lineRule="auto"/>
              <w:jc w:val="center"/>
              <w:rPr>
                <w:rFonts w:ascii="宋体" w:hAnsi="宋体"/>
                <w:sz w:val="24"/>
                <w:szCs w:val="24"/>
              </w:rPr>
            </w:pPr>
            <w:r w:rsidRPr="003442A6">
              <w:rPr>
                <w:rFonts w:ascii="宋体" w:hAnsi="宋体" w:hint="eastAsia"/>
                <w:sz w:val="24"/>
                <w:szCs w:val="24"/>
              </w:rPr>
              <w:t>报价</w:t>
            </w:r>
          </w:p>
          <w:p w14:paraId="12B53A34" w14:textId="77777777" w:rsidR="003442A6" w:rsidRPr="003442A6" w:rsidRDefault="003442A6" w:rsidP="003442A6">
            <w:pPr>
              <w:spacing w:beforeLines="10" w:before="24" w:afterLines="10" w:after="24" w:line="360" w:lineRule="auto"/>
              <w:jc w:val="center"/>
              <w:rPr>
                <w:rFonts w:ascii="宋体" w:hAnsi="宋体"/>
                <w:sz w:val="24"/>
                <w:szCs w:val="24"/>
              </w:rPr>
            </w:pPr>
            <w:r w:rsidRPr="003442A6">
              <w:rPr>
                <w:rFonts w:ascii="宋体" w:hAnsi="宋体" w:hint="eastAsia"/>
                <w:sz w:val="24"/>
                <w:szCs w:val="24"/>
              </w:rPr>
              <w:t>（10）</w:t>
            </w:r>
          </w:p>
        </w:tc>
        <w:tc>
          <w:tcPr>
            <w:tcW w:w="670" w:type="dxa"/>
            <w:vAlign w:val="center"/>
          </w:tcPr>
          <w:p w14:paraId="4D869C94" w14:textId="77777777" w:rsidR="003442A6" w:rsidRPr="003442A6" w:rsidRDefault="003442A6" w:rsidP="003442A6">
            <w:pPr>
              <w:spacing w:beforeLines="10" w:before="24" w:afterLines="10" w:after="24" w:line="360" w:lineRule="auto"/>
              <w:jc w:val="center"/>
              <w:rPr>
                <w:rFonts w:ascii="宋体" w:hAnsi="宋体"/>
                <w:sz w:val="24"/>
                <w:szCs w:val="24"/>
              </w:rPr>
            </w:pPr>
            <w:r w:rsidRPr="003442A6">
              <w:rPr>
                <w:rFonts w:ascii="宋体" w:hAnsi="宋体" w:hint="eastAsia"/>
                <w:sz w:val="24"/>
                <w:szCs w:val="24"/>
              </w:rPr>
              <w:t>10</w:t>
            </w:r>
          </w:p>
        </w:tc>
        <w:tc>
          <w:tcPr>
            <w:tcW w:w="6202" w:type="dxa"/>
            <w:vAlign w:val="center"/>
          </w:tcPr>
          <w:p w14:paraId="367691CC" w14:textId="77777777" w:rsidR="003442A6" w:rsidRDefault="003442A6" w:rsidP="00626163">
            <w:pPr>
              <w:spacing w:beforeLines="10" w:before="24" w:afterLines="10" w:after="24" w:line="360" w:lineRule="auto"/>
              <w:rPr>
                <w:rFonts w:ascii="宋体" w:hAnsi="宋体"/>
                <w:spacing w:val="-2"/>
                <w:sz w:val="24"/>
                <w:szCs w:val="24"/>
              </w:rPr>
            </w:pPr>
            <w:r w:rsidRPr="003442A6">
              <w:rPr>
                <w:rFonts w:ascii="宋体" w:hAnsi="宋体" w:hint="eastAsia"/>
                <w:spacing w:val="-2"/>
                <w:sz w:val="24"/>
                <w:szCs w:val="24"/>
              </w:rPr>
              <w:t>满足采购文件要求且</w:t>
            </w:r>
            <w:r w:rsidR="00626163">
              <w:rPr>
                <w:rFonts w:ascii="宋体" w:hAnsi="宋体" w:hint="eastAsia"/>
                <w:spacing w:val="-2"/>
                <w:sz w:val="24"/>
                <w:szCs w:val="24"/>
              </w:rPr>
              <w:t>最终</w:t>
            </w:r>
            <w:r w:rsidRPr="003442A6">
              <w:rPr>
                <w:rFonts w:ascii="宋体" w:hAnsi="宋体" w:hint="eastAsia"/>
                <w:spacing w:val="-2"/>
                <w:sz w:val="24"/>
                <w:szCs w:val="24"/>
              </w:rPr>
              <w:t>报价最低的报价为基准价，其价格为满分。报价得分=（基准价/</w:t>
            </w:r>
            <w:r w:rsidR="00626163">
              <w:rPr>
                <w:rFonts w:ascii="宋体" w:hAnsi="宋体" w:hint="eastAsia"/>
                <w:spacing w:val="-2"/>
                <w:sz w:val="24"/>
                <w:szCs w:val="24"/>
              </w:rPr>
              <w:t>最终</w:t>
            </w:r>
            <w:r w:rsidRPr="003442A6">
              <w:rPr>
                <w:rFonts w:ascii="宋体" w:hAnsi="宋体" w:hint="eastAsia"/>
                <w:spacing w:val="-2"/>
                <w:sz w:val="24"/>
                <w:szCs w:val="24"/>
              </w:rPr>
              <w:t>报价）×10</w:t>
            </w:r>
          </w:p>
          <w:p w14:paraId="4031C2BE" w14:textId="2E3CFFE5" w:rsidR="00A01216" w:rsidRPr="00A01216" w:rsidRDefault="001E4D6C" w:rsidP="00A01216">
            <w:pPr>
              <w:pStyle w:val="2"/>
              <w:spacing w:line="360" w:lineRule="auto"/>
              <w:ind w:leftChars="0" w:left="0" w:firstLineChars="0" w:firstLine="0"/>
            </w:pPr>
            <w:r>
              <w:rPr>
                <w:rFonts w:hint="eastAsia"/>
                <w:sz w:val="24"/>
              </w:rPr>
              <w:t>注：本项目为专门面向</w:t>
            </w:r>
            <w:r w:rsidR="00A01216" w:rsidRPr="00A01216">
              <w:rPr>
                <w:rFonts w:hint="eastAsia"/>
                <w:sz w:val="24"/>
              </w:rPr>
              <w:t>小</w:t>
            </w:r>
            <w:r>
              <w:rPr>
                <w:rFonts w:hint="eastAsia"/>
                <w:sz w:val="24"/>
              </w:rPr>
              <w:t>微</w:t>
            </w:r>
            <w:r w:rsidR="00A01216" w:rsidRPr="00A01216">
              <w:rPr>
                <w:rFonts w:hint="eastAsia"/>
                <w:sz w:val="24"/>
              </w:rPr>
              <w:t>企业采购项目，根据《政府采购促进中小企业发展管理办法》的有关规定不再执行价格扣除优惠政策</w:t>
            </w:r>
            <w:r w:rsidR="00A01216">
              <w:rPr>
                <w:rFonts w:hint="eastAsia"/>
                <w:sz w:val="24"/>
              </w:rPr>
              <w:t>。</w:t>
            </w:r>
          </w:p>
        </w:tc>
      </w:tr>
      <w:tr w:rsidR="003442A6" w:rsidRPr="003442A6" w14:paraId="210EF55E" w14:textId="77777777" w:rsidTr="003A3BDF">
        <w:trPr>
          <w:cantSplit/>
          <w:trHeight w:val="574"/>
          <w:jc w:val="center"/>
        </w:trPr>
        <w:tc>
          <w:tcPr>
            <w:tcW w:w="1091" w:type="dxa"/>
            <w:vMerge w:val="restart"/>
            <w:vAlign w:val="center"/>
          </w:tcPr>
          <w:p w14:paraId="79A88E7C" w14:textId="77777777" w:rsidR="003442A6" w:rsidRPr="003442A6" w:rsidRDefault="003442A6" w:rsidP="003442A6">
            <w:pPr>
              <w:spacing w:beforeLines="10" w:before="24" w:afterLines="10" w:after="24" w:line="360" w:lineRule="auto"/>
              <w:jc w:val="center"/>
              <w:rPr>
                <w:rFonts w:ascii="宋体" w:hAnsi="宋体"/>
                <w:sz w:val="24"/>
                <w:szCs w:val="24"/>
              </w:rPr>
            </w:pPr>
            <w:r w:rsidRPr="003442A6">
              <w:rPr>
                <w:rFonts w:ascii="宋体" w:hAnsi="宋体" w:hint="eastAsia"/>
                <w:sz w:val="24"/>
                <w:szCs w:val="24"/>
              </w:rPr>
              <w:t>商务部分（22）</w:t>
            </w:r>
          </w:p>
        </w:tc>
        <w:tc>
          <w:tcPr>
            <w:tcW w:w="1108" w:type="dxa"/>
            <w:vAlign w:val="center"/>
          </w:tcPr>
          <w:p w14:paraId="526F1E96" w14:textId="77777777" w:rsidR="003442A6" w:rsidRPr="003442A6" w:rsidRDefault="003442A6" w:rsidP="003442A6">
            <w:pPr>
              <w:spacing w:line="360" w:lineRule="auto"/>
              <w:jc w:val="center"/>
              <w:rPr>
                <w:rFonts w:ascii="宋体" w:hAnsi="宋体"/>
                <w:sz w:val="24"/>
                <w:szCs w:val="24"/>
              </w:rPr>
            </w:pPr>
            <w:r w:rsidRPr="003442A6">
              <w:rPr>
                <w:rFonts w:ascii="宋体" w:hAnsi="宋体" w:hint="eastAsia"/>
                <w:sz w:val="24"/>
                <w:szCs w:val="24"/>
              </w:rPr>
              <w:t>认证证书</w:t>
            </w:r>
          </w:p>
        </w:tc>
        <w:tc>
          <w:tcPr>
            <w:tcW w:w="670" w:type="dxa"/>
            <w:vAlign w:val="center"/>
          </w:tcPr>
          <w:p w14:paraId="0BF53DEE" w14:textId="77777777" w:rsidR="003442A6" w:rsidRPr="003442A6" w:rsidRDefault="003442A6" w:rsidP="003442A6">
            <w:pPr>
              <w:spacing w:line="360" w:lineRule="auto"/>
              <w:jc w:val="center"/>
              <w:rPr>
                <w:rFonts w:ascii="宋体" w:hAnsi="宋体"/>
                <w:sz w:val="24"/>
                <w:szCs w:val="24"/>
              </w:rPr>
            </w:pPr>
            <w:r w:rsidRPr="003442A6">
              <w:rPr>
                <w:rFonts w:ascii="宋体" w:hAnsi="宋体" w:hint="eastAsia"/>
                <w:sz w:val="24"/>
                <w:szCs w:val="24"/>
              </w:rPr>
              <w:t>4</w:t>
            </w:r>
          </w:p>
        </w:tc>
        <w:tc>
          <w:tcPr>
            <w:tcW w:w="6202" w:type="dxa"/>
            <w:vAlign w:val="center"/>
          </w:tcPr>
          <w:p w14:paraId="5A559A58" w14:textId="69BD950E" w:rsidR="003442A6" w:rsidRPr="003442A6" w:rsidRDefault="003442A6" w:rsidP="003442A6">
            <w:pPr>
              <w:spacing w:line="360" w:lineRule="auto"/>
              <w:rPr>
                <w:rFonts w:ascii="宋体" w:hAnsi="宋体"/>
                <w:spacing w:val="-2"/>
                <w:sz w:val="24"/>
                <w:szCs w:val="24"/>
              </w:rPr>
            </w:pPr>
            <w:r w:rsidRPr="003442A6">
              <w:rPr>
                <w:rFonts w:ascii="宋体" w:hAnsi="宋体" w:hint="eastAsia"/>
                <w:spacing w:val="-2"/>
                <w:sz w:val="24"/>
                <w:szCs w:val="24"/>
              </w:rPr>
              <w:t>提供</w:t>
            </w:r>
            <w:r w:rsidR="00626163">
              <w:rPr>
                <w:rFonts w:ascii="宋体" w:hAnsi="宋体" w:hint="eastAsia"/>
                <w:spacing w:val="-2"/>
                <w:sz w:val="24"/>
                <w:szCs w:val="24"/>
              </w:rPr>
              <w:t>有效的</w:t>
            </w:r>
            <w:r w:rsidRPr="003442A6">
              <w:rPr>
                <w:rFonts w:ascii="宋体" w:hAnsi="宋体" w:hint="eastAsia"/>
                <w:spacing w:val="-2"/>
                <w:sz w:val="24"/>
                <w:szCs w:val="24"/>
              </w:rPr>
              <w:t>质量管理体系认证证书、环境管理体系认证证书、职</w:t>
            </w:r>
            <w:r w:rsidR="00626163">
              <w:rPr>
                <w:rFonts w:ascii="宋体" w:hAnsi="宋体" w:hint="eastAsia"/>
                <w:spacing w:val="-2"/>
                <w:sz w:val="24"/>
                <w:szCs w:val="24"/>
              </w:rPr>
              <w:t>业</w:t>
            </w:r>
            <w:r w:rsidRPr="003442A6">
              <w:rPr>
                <w:rFonts w:ascii="宋体" w:hAnsi="宋体" w:hint="eastAsia"/>
                <w:spacing w:val="-2"/>
                <w:sz w:val="24"/>
                <w:szCs w:val="24"/>
              </w:rPr>
              <w:t>健康安全管理体系认证证书、知识产权管理体系认证证书</w:t>
            </w:r>
            <w:r w:rsidR="00626163">
              <w:rPr>
                <w:rFonts w:ascii="宋体" w:hAnsi="宋体" w:hint="eastAsia"/>
                <w:spacing w:val="-2"/>
                <w:sz w:val="24"/>
                <w:szCs w:val="24"/>
              </w:rPr>
              <w:t>复印件并加盖公章</w:t>
            </w:r>
            <w:r w:rsidRPr="003442A6">
              <w:rPr>
                <w:rFonts w:ascii="宋体" w:hAnsi="宋体" w:hint="eastAsia"/>
                <w:spacing w:val="-2"/>
                <w:sz w:val="24"/>
                <w:szCs w:val="24"/>
              </w:rPr>
              <w:t>，每提供一个认证证书得1分，最高得4分。</w:t>
            </w:r>
          </w:p>
        </w:tc>
      </w:tr>
      <w:tr w:rsidR="003442A6" w:rsidRPr="003442A6" w14:paraId="5C7E9DB0" w14:textId="77777777" w:rsidTr="003A3BDF">
        <w:trPr>
          <w:cantSplit/>
          <w:trHeight w:val="574"/>
          <w:jc w:val="center"/>
        </w:trPr>
        <w:tc>
          <w:tcPr>
            <w:tcW w:w="1091" w:type="dxa"/>
            <w:vMerge/>
            <w:vAlign w:val="center"/>
          </w:tcPr>
          <w:p w14:paraId="55E7D0FE" w14:textId="77777777" w:rsidR="003442A6" w:rsidRPr="003442A6" w:rsidRDefault="003442A6" w:rsidP="003442A6">
            <w:pPr>
              <w:spacing w:beforeLines="10" w:before="24" w:afterLines="10" w:after="24" w:line="360" w:lineRule="auto"/>
              <w:jc w:val="center"/>
              <w:rPr>
                <w:rFonts w:ascii="宋体" w:hAnsi="宋体"/>
                <w:sz w:val="24"/>
                <w:szCs w:val="24"/>
              </w:rPr>
            </w:pPr>
          </w:p>
        </w:tc>
        <w:tc>
          <w:tcPr>
            <w:tcW w:w="1108" w:type="dxa"/>
            <w:vAlign w:val="center"/>
          </w:tcPr>
          <w:p w14:paraId="394982CE" w14:textId="77777777" w:rsidR="003442A6" w:rsidRPr="003442A6" w:rsidRDefault="003442A6" w:rsidP="003442A6">
            <w:pPr>
              <w:spacing w:line="360" w:lineRule="auto"/>
              <w:jc w:val="center"/>
              <w:rPr>
                <w:rFonts w:ascii="宋体" w:hAnsi="宋体"/>
                <w:sz w:val="24"/>
                <w:szCs w:val="24"/>
              </w:rPr>
            </w:pPr>
            <w:r w:rsidRPr="003442A6">
              <w:rPr>
                <w:rFonts w:ascii="宋体" w:hAnsi="宋体" w:hint="eastAsia"/>
                <w:sz w:val="24"/>
                <w:szCs w:val="24"/>
              </w:rPr>
              <w:t>业绩</w:t>
            </w:r>
          </w:p>
        </w:tc>
        <w:tc>
          <w:tcPr>
            <w:tcW w:w="670" w:type="dxa"/>
            <w:vAlign w:val="center"/>
          </w:tcPr>
          <w:p w14:paraId="542BED34" w14:textId="77777777" w:rsidR="003442A6" w:rsidRPr="003442A6" w:rsidRDefault="003442A6" w:rsidP="003442A6">
            <w:pPr>
              <w:spacing w:line="360" w:lineRule="auto"/>
              <w:jc w:val="center"/>
              <w:rPr>
                <w:rFonts w:ascii="宋体" w:hAnsi="宋体"/>
                <w:sz w:val="24"/>
                <w:szCs w:val="24"/>
              </w:rPr>
            </w:pPr>
            <w:r w:rsidRPr="003442A6">
              <w:rPr>
                <w:rFonts w:ascii="宋体" w:hAnsi="宋体" w:hint="eastAsia"/>
                <w:sz w:val="24"/>
                <w:szCs w:val="24"/>
              </w:rPr>
              <w:t>6</w:t>
            </w:r>
          </w:p>
        </w:tc>
        <w:tc>
          <w:tcPr>
            <w:tcW w:w="6202" w:type="dxa"/>
            <w:vAlign w:val="center"/>
          </w:tcPr>
          <w:p w14:paraId="3437D1F6" w14:textId="03350887" w:rsidR="003442A6" w:rsidRPr="003442A6" w:rsidRDefault="003442A6" w:rsidP="003442A6">
            <w:pPr>
              <w:spacing w:line="360" w:lineRule="auto"/>
              <w:rPr>
                <w:rFonts w:ascii="宋体" w:hAnsi="宋体"/>
                <w:spacing w:val="-2"/>
                <w:sz w:val="24"/>
                <w:szCs w:val="24"/>
              </w:rPr>
            </w:pPr>
            <w:r w:rsidRPr="003442A6">
              <w:rPr>
                <w:rFonts w:ascii="宋体" w:hAnsi="宋体" w:hint="eastAsia"/>
                <w:sz w:val="24"/>
                <w:szCs w:val="24"/>
              </w:rPr>
              <w:t>提供自20</w:t>
            </w:r>
            <w:r w:rsidRPr="003442A6">
              <w:rPr>
                <w:rFonts w:ascii="宋体" w:hAnsi="宋体"/>
                <w:sz w:val="24"/>
                <w:szCs w:val="24"/>
              </w:rPr>
              <w:t>20</w:t>
            </w:r>
            <w:r w:rsidRPr="003442A6">
              <w:rPr>
                <w:rFonts w:ascii="宋体" w:hAnsi="宋体" w:hint="eastAsia"/>
                <w:sz w:val="24"/>
                <w:szCs w:val="24"/>
              </w:rPr>
              <w:t>年1月1日起至今（以合同签订时间为准）实施过与本项目内容相类似的业绩，如平台研发、平台定制服务等，要求提供项目名称、合同全本复印页，所有材料加盖</w:t>
            </w:r>
            <w:r w:rsidR="00626163">
              <w:rPr>
                <w:rFonts w:ascii="宋体" w:hAnsi="宋体" w:hint="eastAsia"/>
                <w:sz w:val="24"/>
                <w:szCs w:val="24"/>
              </w:rPr>
              <w:t>供应商</w:t>
            </w:r>
            <w:r w:rsidRPr="003442A6">
              <w:rPr>
                <w:rFonts w:ascii="宋体" w:hAnsi="宋体" w:hint="eastAsia"/>
                <w:sz w:val="24"/>
                <w:szCs w:val="24"/>
              </w:rPr>
              <w:t>公章，且材料完整、清晰。每提供1个符合要求的业绩材料得2分，最高得6分。</w:t>
            </w:r>
          </w:p>
        </w:tc>
      </w:tr>
      <w:tr w:rsidR="003442A6" w:rsidRPr="003442A6" w14:paraId="772F6552" w14:textId="77777777" w:rsidTr="003A3BDF">
        <w:trPr>
          <w:cantSplit/>
          <w:trHeight w:val="136"/>
          <w:jc w:val="center"/>
        </w:trPr>
        <w:tc>
          <w:tcPr>
            <w:tcW w:w="1091" w:type="dxa"/>
            <w:vMerge/>
            <w:vAlign w:val="center"/>
          </w:tcPr>
          <w:p w14:paraId="0074422E" w14:textId="77777777" w:rsidR="003442A6" w:rsidRPr="003442A6" w:rsidRDefault="003442A6" w:rsidP="003442A6">
            <w:pPr>
              <w:spacing w:beforeLines="10" w:before="24" w:afterLines="10" w:after="24" w:line="360" w:lineRule="auto"/>
              <w:jc w:val="center"/>
              <w:rPr>
                <w:rFonts w:ascii="宋体" w:hAnsi="宋体"/>
                <w:sz w:val="24"/>
                <w:szCs w:val="24"/>
              </w:rPr>
            </w:pPr>
          </w:p>
        </w:tc>
        <w:tc>
          <w:tcPr>
            <w:tcW w:w="1108" w:type="dxa"/>
            <w:vMerge w:val="restart"/>
            <w:vAlign w:val="center"/>
          </w:tcPr>
          <w:p w14:paraId="071B9F01" w14:textId="77777777" w:rsidR="003442A6" w:rsidRPr="003442A6" w:rsidRDefault="003442A6" w:rsidP="003442A6">
            <w:pPr>
              <w:spacing w:line="360" w:lineRule="auto"/>
              <w:jc w:val="center"/>
              <w:rPr>
                <w:rFonts w:ascii="宋体" w:hAnsi="宋体"/>
                <w:sz w:val="24"/>
                <w:szCs w:val="24"/>
              </w:rPr>
            </w:pPr>
            <w:r w:rsidRPr="003442A6">
              <w:rPr>
                <w:rFonts w:ascii="宋体" w:hAnsi="宋体" w:hint="eastAsia"/>
                <w:sz w:val="24"/>
                <w:szCs w:val="24"/>
              </w:rPr>
              <w:t>人员配备</w:t>
            </w:r>
          </w:p>
        </w:tc>
        <w:tc>
          <w:tcPr>
            <w:tcW w:w="670" w:type="dxa"/>
            <w:vAlign w:val="center"/>
          </w:tcPr>
          <w:p w14:paraId="49AF96FF" w14:textId="77777777" w:rsidR="003442A6" w:rsidRPr="003442A6" w:rsidRDefault="003442A6" w:rsidP="003442A6">
            <w:pPr>
              <w:spacing w:line="360" w:lineRule="auto"/>
              <w:jc w:val="center"/>
              <w:rPr>
                <w:rFonts w:ascii="宋体" w:hAnsi="宋体"/>
                <w:sz w:val="24"/>
                <w:szCs w:val="24"/>
              </w:rPr>
            </w:pPr>
            <w:r w:rsidRPr="003442A6">
              <w:rPr>
                <w:rFonts w:ascii="宋体" w:hAnsi="宋体" w:hint="eastAsia"/>
                <w:sz w:val="24"/>
                <w:szCs w:val="24"/>
              </w:rPr>
              <w:t>2</w:t>
            </w:r>
          </w:p>
        </w:tc>
        <w:tc>
          <w:tcPr>
            <w:tcW w:w="6202" w:type="dxa"/>
            <w:vAlign w:val="center"/>
          </w:tcPr>
          <w:p w14:paraId="70408B5D" w14:textId="4521F601" w:rsidR="003442A6" w:rsidRPr="003442A6" w:rsidRDefault="002A14DB" w:rsidP="001744E6">
            <w:pPr>
              <w:spacing w:line="360" w:lineRule="auto"/>
              <w:rPr>
                <w:rFonts w:ascii="宋体" w:hAnsi="宋体"/>
                <w:spacing w:val="-2"/>
                <w:sz w:val="24"/>
                <w:szCs w:val="24"/>
              </w:rPr>
            </w:pPr>
            <w:bookmarkStart w:id="166" w:name="_Hlk139949216"/>
            <w:r>
              <w:rPr>
                <w:rFonts w:ascii="宋体" w:hAnsi="宋体" w:hint="eastAsia"/>
                <w:sz w:val="24"/>
                <w:szCs w:val="24"/>
              </w:rPr>
              <w:t>技术负责人</w:t>
            </w:r>
            <w:r w:rsidR="00F01561" w:rsidRPr="00F01561">
              <w:rPr>
                <w:rFonts w:ascii="宋体" w:hAnsi="宋体" w:hint="eastAsia"/>
                <w:sz w:val="24"/>
                <w:szCs w:val="24"/>
              </w:rPr>
              <w:t>从业经历五年（含）以上且</w:t>
            </w:r>
            <w:r w:rsidR="003442A6" w:rsidRPr="003442A6">
              <w:rPr>
                <w:rFonts w:ascii="宋体" w:hAnsi="宋体" w:hint="eastAsia"/>
                <w:sz w:val="24"/>
                <w:szCs w:val="24"/>
              </w:rPr>
              <w:t>具有信息系统项目管理</w:t>
            </w:r>
            <w:r w:rsidR="0003183B">
              <w:rPr>
                <w:rFonts w:ascii="宋体" w:hAnsi="宋体" w:hint="eastAsia"/>
                <w:sz w:val="24"/>
                <w:szCs w:val="24"/>
              </w:rPr>
              <w:t>师</w:t>
            </w:r>
            <w:r w:rsidR="003442A6" w:rsidRPr="003442A6">
              <w:rPr>
                <w:rFonts w:ascii="宋体" w:hAnsi="宋体" w:hint="eastAsia"/>
                <w:sz w:val="24"/>
                <w:szCs w:val="24"/>
              </w:rPr>
              <w:t>证书得2分。</w:t>
            </w:r>
            <w:bookmarkEnd w:id="166"/>
            <w:r w:rsidR="003442A6" w:rsidRPr="003442A6">
              <w:rPr>
                <w:rFonts w:ascii="宋体" w:hAnsi="宋体" w:hint="eastAsia"/>
                <w:spacing w:val="-2"/>
                <w:sz w:val="24"/>
                <w:szCs w:val="24"/>
              </w:rPr>
              <w:t>提供证书复印件并加盖</w:t>
            </w:r>
            <w:r w:rsidR="001E4DD0">
              <w:rPr>
                <w:rFonts w:ascii="宋体" w:hAnsi="宋体" w:hint="eastAsia"/>
                <w:spacing w:val="-2"/>
                <w:sz w:val="24"/>
                <w:szCs w:val="24"/>
              </w:rPr>
              <w:t>供应商</w:t>
            </w:r>
            <w:r w:rsidR="003442A6" w:rsidRPr="003442A6">
              <w:rPr>
                <w:rFonts w:ascii="宋体" w:hAnsi="宋体" w:hint="eastAsia"/>
                <w:spacing w:val="-2"/>
                <w:sz w:val="24"/>
                <w:szCs w:val="24"/>
              </w:rPr>
              <w:t>单位公章</w:t>
            </w:r>
            <w:r w:rsidR="00F01561">
              <w:rPr>
                <w:rFonts w:ascii="宋体" w:hAnsi="宋体" w:hint="eastAsia"/>
                <w:spacing w:val="-2"/>
                <w:sz w:val="24"/>
                <w:szCs w:val="24"/>
              </w:rPr>
              <w:t>，从业经历由</w:t>
            </w:r>
            <w:r w:rsidR="001E4DD0">
              <w:rPr>
                <w:rFonts w:ascii="宋体" w:hAnsi="宋体" w:hint="eastAsia"/>
                <w:spacing w:val="-2"/>
                <w:sz w:val="24"/>
                <w:szCs w:val="24"/>
              </w:rPr>
              <w:t>供应商</w:t>
            </w:r>
            <w:r w:rsidR="00F01561">
              <w:rPr>
                <w:rFonts w:ascii="宋体" w:hAnsi="宋体" w:hint="eastAsia"/>
                <w:spacing w:val="-2"/>
                <w:sz w:val="24"/>
                <w:szCs w:val="24"/>
              </w:rPr>
              <w:t>提供盖章证明</w:t>
            </w:r>
            <w:r w:rsidR="003442A6" w:rsidRPr="003442A6">
              <w:rPr>
                <w:rFonts w:ascii="宋体" w:hAnsi="宋体" w:hint="eastAsia"/>
                <w:spacing w:val="-2"/>
                <w:sz w:val="24"/>
                <w:szCs w:val="24"/>
              </w:rPr>
              <w:t>。</w:t>
            </w:r>
          </w:p>
        </w:tc>
      </w:tr>
      <w:tr w:rsidR="003442A6" w:rsidRPr="003442A6" w14:paraId="3A0A3321" w14:textId="77777777" w:rsidTr="003A3BDF">
        <w:trPr>
          <w:cantSplit/>
          <w:trHeight w:val="136"/>
          <w:jc w:val="center"/>
        </w:trPr>
        <w:tc>
          <w:tcPr>
            <w:tcW w:w="1091" w:type="dxa"/>
            <w:vMerge/>
            <w:vAlign w:val="center"/>
          </w:tcPr>
          <w:p w14:paraId="704EE26A" w14:textId="77777777" w:rsidR="003442A6" w:rsidRPr="003442A6" w:rsidRDefault="003442A6" w:rsidP="003442A6">
            <w:pPr>
              <w:spacing w:beforeLines="10" w:before="24" w:afterLines="10" w:after="24" w:line="360" w:lineRule="auto"/>
              <w:jc w:val="center"/>
              <w:rPr>
                <w:rFonts w:ascii="宋体" w:hAnsi="宋体"/>
                <w:sz w:val="24"/>
                <w:szCs w:val="24"/>
              </w:rPr>
            </w:pPr>
          </w:p>
        </w:tc>
        <w:tc>
          <w:tcPr>
            <w:tcW w:w="1108" w:type="dxa"/>
            <w:vMerge/>
            <w:vAlign w:val="center"/>
          </w:tcPr>
          <w:p w14:paraId="1D50DE71" w14:textId="77777777" w:rsidR="003442A6" w:rsidRPr="003442A6" w:rsidRDefault="003442A6" w:rsidP="003442A6">
            <w:pPr>
              <w:spacing w:line="360" w:lineRule="auto"/>
              <w:jc w:val="center"/>
              <w:rPr>
                <w:rFonts w:ascii="宋体" w:hAnsi="宋体"/>
                <w:sz w:val="24"/>
                <w:szCs w:val="24"/>
              </w:rPr>
            </w:pPr>
          </w:p>
        </w:tc>
        <w:tc>
          <w:tcPr>
            <w:tcW w:w="670" w:type="dxa"/>
            <w:vAlign w:val="center"/>
          </w:tcPr>
          <w:p w14:paraId="4272581D" w14:textId="77777777" w:rsidR="003442A6" w:rsidRPr="003442A6" w:rsidRDefault="003442A6" w:rsidP="003442A6">
            <w:pPr>
              <w:spacing w:line="360" w:lineRule="auto"/>
              <w:jc w:val="center"/>
              <w:rPr>
                <w:rFonts w:ascii="宋体" w:hAnsi="宋体"/>
                <w:sz w:val="24"/>
                <w:szCs w:val="24"/>
              </w:rPr>
            </w:pPr>
            <w:r w:rsidRPr="003442A6">
              <w:rPr>
                <w:rFonts w:ascii="宋体" w:hAnsi="宋体" w:hint="eastAsia"/>
                <w:sz w:val="24"/>
                <w:szCs w:val="24"/>
              </w:rPr>
              <w:t>6</w:t>
            </w:r>
          </w:p>
        </w:tc>
        <w:tc>
          <w:tcPr>
            <w:tcW w:w="6202" w:type="dxa"/>
            <w:vAlign w:val="center"/>
          </w:tcPr>
          <w:p w14:paraId="37AB19D1" w14:textId="404A33E4" w:rsidR="003442A6" w:rsidRPr="003442A6" w:rsidRDefault="003442A6" w:rsidP="001B4BC0">
            <w:pPr>
              <w:spacing w:line="360" w:lineRule="auto"/>
              <w:rPr>
                <w:rFonts w:ascii="宋体" w:hAnsi="宋体"/>
                <w:spacing w:val="-2"/>
                <w:sz w:val="24"/>
                <w:szCs w:val="24"/>
              </w:rPr>
            </w:pPr>
            <w:r w:rsidRPr="003442A6">
              <w:rPr>
                <w:rFonts w:ascii="宋体" w:hAnsi="宋体" w:hint="eastAsia"/>
                <w:sz w:val="24"/>
                <w:szCs w:val="24"/>
              </w:rPr>
              <w:t>拟投入的项目团队人员（除</w:t>
            </w:r>
            <w:r w:rsidR="002A14DB">
              <w:rPr>
                <w:rFonts w:ascii="宋体" w:hAnsi="宋体" w:hint="eastAsia"/>
                <w:sz w:val="24"/>
                <w:szCs w:val="24"/>
              </w:rPr>
              <w:t>技术负责人</w:t>
            </w:r>
            <w:r w:rsidRPr="003442A6">
              <w:rPr>
                <w:rFonts w:ascii="宋体" w:hAnsi="宋体" w:hint="eastAsia"/>
                <w:sz w:val="24"/>
                <w:szCs w:val="24"/>
              </w:rPr>
              <w:t>外）具有</w:t>
            </w:r>
            <w:r w:rsidR="003018FD" w:rsidRPr="003018FD">
              <w:rPr>
                <w:rFonts w:ascii="宋体" w:hAnsi="宋体" w:hint="eastAsia"/>
                <w:sz w:val="24"/>
                <w:szCs w:val="24"/>
              </w:rPr>
              <w:t>网络规划设计师</w:t>
            </w:r>
            <w:r w:rsidR="001E4DD0">
              <w:rPr>
                <w:rFonts w:ascii="宋体" w:hAnsi="宋体" w:hint="eastAsia"/>
                <w:sz w:val="24"/>
                <w:szCs w:val="24"/>
              </w:rPr>
              <w:t>/</w:t>
            </w:r>
            <w:r w:rsidR="003018FD" w:rsidRPr="003018FD">
              <w:rPr>
                <w:rFonts w:ascii="宋体" w:hAnsi="宋体" w:hint="eastAsia"/>
                <w:sz w:val="24"/>
                <w:szCs w:val="24"/>
              </w:rPr>
              <w:t>系统规划与管理师</w:t>
            </w:r>
            <w:r w:rsidR="001E4DD0">
              <w:rPr>
                <w:rFonts w:ascii="宋体" w:hAnsi="宋体" w:hint="eastAsia"/>
                <w:sz w:val="24"/>
                <w:szCs w:val="24"/>
              </w:rPr>
              <w:t>/</w:t>
            </w:r>
            <w:r w:rsidR="003018FD" w:rsidRPr="003018FD">
              <w:rPr>
                <w:rFonts w:ascii="宋体" w:hAnsi="宋体" w:hint="eastAsia"/>
                <w:sz w:val="24"/>
                <w:szCs w:val="24"/>
              </w:rPr>
              <w:t>系统架构设计师</w:t>
            </w:r>
            <w:r w:rsidR="001E4DD0">
              <w:rPr>
                <w:rFonts w:ascii="宋体" w:hAnsi="宋体" w:hint="eastAsia"/>
                <w:sz w:val="24"/>
                <w:szCs w:val="24"/>
              </w:rPr>
              <w:t>/</w:t>
            </w:r>
            <w:r w:rsidR="003018FD" w:rsidRPr="003018FD">
              <w:rPr>
                <w:rFonts w:ascii="宋体" w:hAnsi="宋体" w:hint="eastAsia"/>
                <w:sz w:val="24"/>
                <w:szCs w:val="24"/>
              </w:rPr>
              <w:t>信息系统项目管理师</w:t>
            </w:r>
            <w:r w:rsidR="001E4DD0">
              <w:rPr>
                <w:rFonts w:ascii="宋体" w:hAnsi="宋体" w:hint="eastAsia"/>
                <w:sz w:val="24"/>
                <w:szCs w:val="24"/>
              </w:rPr>
              <w:t>/</w:t>
            </w:r>
            <w:r w:rsidR="003018FD" w:rsidRPr="003018FD">
              <w:rPr>
                <w:rFonts w:ascii="宋体" w:hAnsi="宋体" w:hint="eastAsia"/>
                <w:sz w:val="24"/>
                <w:szCs w:val="24"/>
              </w:rPr>
              <w:t>系统分析师</w:t>
            </w:r>
            <w:r w:rsidRPr="003442A6">
              <w:rPr>
                <w:rFonts w:ascii="宋体" w:hAnsi="宋体" w:hint="eastAsia"/>
                <w:sz w:val="24"/>
                <w:szCs w:val="24"/>
              </w:rPr>
              <w:t>，每提供1项有效证书得</w:t>
            </w:r>
            <w:r w:rsidRPr="003442A6">
              <w:rPr>
                <w:rFonts w:ascii="宋体" w:hAnsi="宋体"/>
                <w:sz w:val="24"/>
                <w:szCs w:val="24"/>
              </w:rPr>
              <w:t>2</w:t>
            </w:r>
            <w:r w:rsidRPr="003442A6">
              <w:rPr>
                <w:rFonts w:ascii="宋体" w:hAnsi="宋体" w:hint="eastAsia"/>
                <w:sz w:val="24"/>
                <w:szCs w:val="24"/>
              </w:rPr>
              <w:t>分，本项最高得</w:t>
            </w:r>
            <w:r w:rsidRPr="003442A6">
              <w:rPr>
                <w:rFonts w:ascii="宋体" w:hAnsi="宋体"/>
                <w:sz w:val="24"/>
                <w:szCs w:val="24"/>
              </w:rPr>
              <w:t>6</w:t>
            </w:r>
            <w:r w:rsidRPr="003442A6">
              <w:rPr>
                <w:rFonts w:ascii="宋体" w:hAnsi="宋体" w:hint="eastAsia"/>
                <w:sz w:val="24"/>
                <w:szCs w:val="24"/>
              </w:rPr>
              <w:t>分。</w:t>
            </w:r>
          </w:p>
        </w:tc>
      </w:tr>
      <w:tr w:rsidR="003442A6" w:rsidRPr="003442A6" w14:paraId="70EE497C" w14:textId="77777777" w:rsidTr="003A3BDF">
        <w:trPr>
          <w:cantSplit/>
          <w:trHeight w:val="389"/>
          <w:jc w:val="center"/>
        </w:trPr>
        <w:tc>
          <w:tcPr>
            <w:tcW w:w="1091" w:type="dxa"/>
            <w:vMerge/>
            <w:vAlign w:val="center"/>
          </w:tcPr>
          <w:p w14:paraId="3458486A" w14:textId="77777777" w:rsidR="003442A6" w:rsidRPr="003442A6" w:rsidRDefault="003442A6" w:rsidP="003442A6">
            <w:pPr>
              <w:spacing w:beforeLines="10" w:before="24" w:afterLines="10" w:after="24" w:line="360" w:lineRule="auto"/>
              <w:jc w:val="center"/>
              <w:rPr>
                <w:rFonts w:ascii="宋体" w:hAnsi="宋体"/>
                <w:sz w:val="24"/>
                <w:szCs w:val="24"/>
              </w:rPr>
            </w:pPr>
          </w:p>
        </w:tc>
        <w:tc>
          <w:tcPr>
            <w:tcW w:w="1108" w:type="dxa"/>
            <w:vMerge/>
            <w:vAlign w:val="center"/>
          </w:tcPr>
          <w:p w14:paraId="39DED2AA" w14:textId="77777777" w:rsidR="003442A6" w:rsidRPr="003442A6" w:rsidRDefault="003442A6" w:rsidP="003442A6">
            <w:pPr>
              <w:spacing w:line="360" w:lineRule="auto"/>
              <w:jc w:val="center"/>
              <w:rPr>
                <w:rFonts w:ascii="宋体" w:hAnsi="宋体"/>
                <w:sz w:val="24"/>
                <w:szCs w:val="24"/>
              </w:rPr>
            </w:pPr>
          </w:p>
        </w:tc>
        <w:tc>
          <w:tcPr>
            <w:tcW w:w="670" w:type="dxa"/>
            <w:vAlign w:val="center"/>
          </w:tcPr>
          <w:p w14:paraId="34449A87" w14:textId="77777777" w:rsidR="003442A6" w:rsidRPr="003442A6" w:rsidRDefault="003442A6" w:rsidP="003442A6">
            <w:pPr>
              <w:spacing w:line="360" w:lineRule="auto"/>
              <w:jc w:val="center"/>
              <w:rPr>
                <w:rFonts w:ascii="宋体" w:hAnsi="宋体"/>
                <w:sz w:val="24"/>
                <w:szCs w:val="24"/>
              </w:rPr>
            </w:pPr>
            <w:r w:rsidRPr="003442A6">
              <w:rPr>
                <w:rFonts w:ascii="宋体" w:hAnsi="宋体" w:hint="eastAsia"/>
                <w:sz w:val="24"/>
                <w:szCs w:val="24"/>
              </w:rPr>
              <w:t>4</w:t>
            </w:r>
          </w:p>
        </w:tc>
        <w:tc>
          <w:tcPr>
            <w:tcW w:w="6202" w:type="dxa"/>
            <w:vAlign w:val="center"/>
          </w:tcPr>
          <w:p w14:paraId="46E8ED8E" w14:textId="75F92A1E" w:rsidR="003442A6" w:rsidRPr="003442A6" w:rsidRDefault="003442A6" w:rsidP="008A3814">
            <w:pPr>
              <w:spacing w:line="360" w:lineRule="auto"/>
              <w:rPr>
                <w:rFonts w:ascii="宋体" w:hAnsi="宋体"/>
                <w:spacing w:val="-2"/>
                <w:sz w:val="24"/>
                <w:szCs w:val="24"/>
              </w:rPr>
            </w:pPr>
            <w:r w:rsidRPr="003442A6">
              <w:rPr>
                <w:rFonts w:ascii="宋体" w:hAnsi="宋体" w:hint="eastAsia"/>
                <w:spacing w:val="-2"/>
                <w:sz w:val="24"/>
                <w:szCs w:val="24"/>
              </w:rPr>
              <w:t>派驻项目驻场人员9人及以上得4分；项目驻场人员为</w:t>
            </w:r>
            <w:r w:rsidR="002370D8">
              <w:rPr>
                <w:rFonts w:ascii="宋体" w:hAnsi="宋体"/>
                <w:spacing w:val="-2"/>
                <w:sz w:val="24"/>
                <w:szCs w:val="24"/>
              </w:rPr>
              <w:t>7</w:t>
            </w:r>
            <w:r w:rsidRPr="003442A6">
              <w:rPr>
                <w:rFonts w:ascii="宋体" w:hAnsi="宋体" w:hint="eastAsia"/>
                <w:spacing w:val="-2"/>
                <w:sz w:val="24"/>
                <w:szCs w:val="24"/>
              </w:rPr>
              <w:t>-</w:t>
            </w:r>
            <w:r w:rsidRPr="003442A6">
              <w:rPr>
                <w:rFonts w:ascii="宋体" w:hAnsi="宋体"/>
                <w:spacing w:val="-2"/>
                <w:sz w:val="24"/>
                <w:szCs w:val="24"/>
              </w:rPr>
              <w:t>8</w:t>
            </w:r>
            <w:r w:rsidRPr="003442A6">
              <w:rPr>
                <w:rFonts w:ascii="宋体" w:hAnsi="宋体" w:hint="eastAsia"/>
                <w:spacing w:val="-2"/>
                <w:sz w:val="24"/>
                <w:szCs w:val="24"/>
              </w:rPr>
              <w:t>人得3分；项目驻场人员为</w:t>
            </w:r>
            <w:r w:rsidR="008A3814">
              <w:rPr>
                <w:rFonts w:ascii="宋体" w:hAnsi="宋体"/>
                <w:spacing w:val="-2"/>
                <w:sz w:val="24"/>
                <w:szCs w:val="24"/>
              </w:rPr>
              <w:t>4</w:t>
            </w:r>
            <w:r w:rsidR="002370D8">
              <w:rPr>
                <w:rFonts w:ascii="宋体" w:hAnsi="宋体"/>
                <w:spacing w:val="-2"/>
                <w:sz w:val="24"/>
                <w:szCs w:val="24"/>
              </w:rPr>
              <w:t>-6</w:t>
            </w:r>
            <w:r w:rsidRPr="003442A6">
              <w:rPr>
                <w:rFonts w:ascii="宋体" w:hAnsi="宋体" w:hint="eastAsia"/>
                <w:spacing w:val="-2"/>
                <w:sz w:val="24"/>
                <w:szCs w:val="24"/>
              </w:rPr>
              <w:t>人得2分；项目驻场人员为</w:t>
            </w:r>
            <w:r w:rsidR="00626163">
              <w:rPr>
                <w:rFonts w:ascii="宋体" w:hAnsi="宋体"/>
                <w:spacing w:val="-2"/>
                <w:sz w:val="24"/>
                <w:szCs w:val="24"/>
              </w:rPr>
              <w:t>4</w:t>
            </w:r>
            <w:r w:rsidRPr="003442A6">
              <w:rPr>
                <w:rFonts w:ascii="宋体" w:hAnsi="宋体" w:hint="eastAsia"/>
                <w:spacing w:val="-2"/>
                <w:sz w:val="24"/>
                <w:szCs w:val="24"/>
              </w:rPr>
              <w:t>人以下，得0分。</w:t>
            </w:r>
          </w:p>
        </w:tc>
      </w:tr>
      <w:tr w:rsidR="003A3BDF" w:rsidRPr="003442A6" w14:paraId="6C685BFA" w14:textId="77777777" w:rsidTr="003A3BDF">
        <w:trPr>
          <w:cantSplit/>
          <w:trHeight w:val="278"/>
          <w:jc w:val="center"/>
        </w:trPr>
        <w:tc>
          <w:tcPr>
            <w:tcW w:w="1091" w:type="dxa"/>
            <w:vMerge w:val="restart"/>
            <w:vAlign w:val="center"/>
          </w:tcPr>
          <w:p w14:paraId="0085FF47" w14:textId="77777777" w:rsidR="003A3BDF" w:rsidRPr="003442A6" w:rsidRDefault="003A3BDF" w:rsidP="003442A6">
            <w:pPr>
              <w:spacing w:beforeLines="10" w:before="24" w:afterLines="10" w:after="24" w:line="360" w:lineRule="auto"/>
              <w:jc w:val="center"/>
              <w:rPr>
                <w:rFonts w:ascii="宋体" w:hAnsi="宋体"/>
                <w:sz w:val="24"/>
                <w:szCs w:val="24"/>
              </w:rPr>
            </w:pPr>
            <w:r w:rsidRPr="003442A6">
              <w:rPr>
                <w:rFonts w:ascii="宋体" w:hAnsi="宋体" w:hint="eastAsia"/>
                <w:sz w:val="24"/>
                <w:szCs w:val="24"/>
              </w:rPr>
              <w:t>技术部分（68分）</w:t>
            </w:r>
          </w:p>
        </w:tc>
        <w:tc>
          <w:tcPr>
            <w:tcW w:w="1108" w:type="dxa"/>
            <w:vAlign w:val="center"/>
          </w:tcPr>
          <w:p w14:paraId="2F9F098E" w14:textId="77777777" w:rsidR="003A3BDF" w:rsidRPr="003442A6" w:rsidRDefault="003A3BDF" w:rsidP="003442A6">
            <w:pPr>
              <w:spacing w:line="360" w:lineRule="auto"/>
              <w:jc w:val="center"/>
              <w:rPr>
                <w:rFonts w:ascii="宋体" w:hAnsi="宋体"/>
                <w:sz w:val="24"/>
                <w:szCs w:val="24"/>
              </w:rPr>
            </w:pPr>
            <w:r w:rsidRPr="003442A6">
              <w:rPr>
                <w:rFonts w:ascii="宋体" w:hAnsi="宋体" w:hint="eastAsia"/>
                <w:sz w:val="24"/>
                <w:szCs w:val="24"/>
              </w:rPr>
              <w:t>平台设计</w:t>
            </w:r>
          </w:p>
        </w:tc>
        <w:tc>
          <w:tcPr>
            <w:tcW w:w="670" w:type="dxa"/>
            <w:vAlign w:val="center"/>
          </w:tcPr>
          <w:p w14:paraId="033E605C" w14:textId="77777777" w:rsidR="003A3BDF" w:rsidRPr="003442A6" w:rsidRDefault="003A3BDF" w:rsidP="003442A6">
            <w:pPr>
              <w:spacing w:line="360" w:lineRule="auto"/>
              <w:jc w:val="center"/>
              <w:rPr>
                <w:rFonts w:ascii="宋体" w:hAnsi="宋体"/>
                <w:sz w:val="24"/>
                <w:szCs w:val="24"/>
              </w:rPr>
            </w:pPr>
            <w:r w:rsidRPr="003442A6">
              <w:rPr>
                <w:rFonts w:ascii="宋体" w:hAnsi="宋体" w:hint="eastAsia"/>
                <w:sz w:val="24"/>
                <w:szCs w:val="24"/>
              </w:rPr>
              <w:t>10</w:t>
            </w:r>
          </w:p>
        </w:tc>
        <w:tc>
          <w:tcPr>
            <w:tcW w:w="6202" w:type="dxa"/>
            <w:vAlign w:val="center"/>
          </w:tcPr>
          <w:p w14:paraId="0B036B40" w14:textId="77777777" w:rsidR="003A3BDF" w:rsidRPr="003442A6" w:rsidRDefault="003A3BDF" w:rsidP="003442A6">
            <w:pPr>
              <w:spacing w:line="360" w:lineRule="auto"/>
              <w:rPr>
                <w:rFonts w:ascii="宋体" w:hAnsi="宋体"/>
                <w:sz w:val="24"/>
                <w:szCs w:val="24"/>
              </w:rPr>
            </w:pPr>
            <w:r w:rsidRPr="003442A6">
              <w:rPr>
                <w:rFonts w:ascii="宋体" w:hAnsi="宋体" w:hint="eastAsia"/>
                <w:sz w:val="24"/>
                <w:szCs w:val="24"/>
              </w:rPr>
              <w:t>平台设计方案：</w:t>
            </w:r>
          </w:p>
          <w:p w14:paraId="1D362C77" w14:textId="488F9822" w:rsidR="003A3BDF" w:rsidRPr="003442A6" w:rsidRDefault="009E5D69" w:rsidP="003442A6">
            <w:pPr>
              <w:spacing w:line="360" w:lineRule="auto"/>
              <w:rPr>
                <w:rFonts w:ascii="宋体" w:hAnsi="宋体"/>
                <w:sz w:val="24"/>
                <w:szCs w:val="24"/>
              </w:rPr>
            </w:pPr>
            <w:r w:rsidRPr="00D272D5">
              <w:rPr>
                <w:rFonts w:ascii="宋体" w:hAnsi="宋体" w:cs="宋体" w:hint="eastAsia"/>
                <w:kern w:val="0"/>
                <w:sz w:val="24"/>
                <w:szCs w:val="24"/>
              </w:rPr>
              <w:t>总体设计目标明确</w:t>
            </w:r>
            <w:r>
              <w:rPr>
                <w:rFonts w:ascii="宋体" w:hAnsi="宋体" w:cs="宋体" w:hint="eastAsia"/>
                <w:kern w:val="0"/>
                <w:sz w:val="24"/>
                <w:szCs w:val="24"/>
              </w:rPr>
              <w:t>，</w:t>
            </w:r>
            <w:r w:rsidR="003A3BDF" w:rsidRPr="003442A6">
              <w:rPr>
                <w:rFonts w:ascii="宋体" w:hAnsi="宋体" w:hint="eastAsia"/>
                <w:sz w:val="24"/>
                <w:szCs w:val="24"/>
              </w:rPr>
              <w:t>设计方案先进、功能设计完善、有详细的功能界面设计、完全达到或优于采购需求得</w:t>
            </w:r>
            <w:r w:rsidR="003A3BDF" w:rsidRPr="003442A6">
              <w:rPr>
                <w:rFonts w:ascii="宋体" w:hAnsi="宋体"/>
                <w:sz w:val="24"/>
                <w:szCs w:val="24"/>
              </w:rPr>
              <w:t>10</w:t>
            </w:r>
            <w:r w:rsidR="003A3BDF" w:rsidRPr="003442A6">
              <w:rPr>
                <w:rFonts w:ascii="宋体" w:hAnsi="宋体" w:hint="eastAsia"/>
                <w:sz w:val="24"/>
                <w:szCs w:val="24"/>
              </w:rPr>
              <w:t>分；</w:t>
            </w:r>
          </w:p>
          <w:p w14:paraId="42549884" w14:textId="3A017687" w:rsidR="003A3BDF" w:rsidRPr="003442A6" w:rsidRDefault="009E5D69" w:rsidP="003442A6">
            <w:pPr>
              <w:spacing w:line="360" w:lineRule="auto"/>
              <w:rPr>
                <w:rFonts w:ascii="宋体" w:hAnsi="宋体"/>
                <w:sz w:val="24"/>
                <w:szCs w:val="24"/>
              </w:rPr>
            </w:pPr>
            <w:r w:rsidRPr="00D272D5">
              <w:rPr>
                <w:rFonts w:ascii="宋体" w:hAnsi="宋体" w:cs="宋体" w:hint="eastAsia"/>
                <w:kern w:val="0"/>
                <w:sz w:val="24"/>
                <w:szCs w:val="24"/>
              </w:rPr>
              <w:t>基本明确设计目标</w:t>
            </w:r>
            <w:r>
              <w:rPr>
                <w:rFonts w:ascii="宋体" w:hAnsi="宋体" w:cs="宋体" w:hint="eastAsia"/>
                <w:kern w:val="0"/>
                <w:sz w:val="24"/>
                <w:szCs w:val="24"/>
              </w:rPr>
              <w:t>，</w:t>
            </w:r>
            <w:r w:rsidR="003A3BDF" w:rsidRPr="003442A6">
              <w:rPr>
                <w:rFonts w:ascii="宋体" w:hAnsi="宋体" w:hint="eastAsia"/>
                <w:sz w:val="24"/>
                <w:szCs w:val="24"/>
              </w:rPr>
              <w:t>设计方案</w:t>
            </w:r>
            <w:r>
              <w:rPr>
                <w:rFonts w:ascii="宋体" w:hAnsi="宋体" w:hint="eastAsia"/>
                <w:sz w:val="24"/>
                <w:szCs w:val="24"/>
              </w:rPr>
              <w:t>比较全面</w:t>
            </w:r>
            <w:r w:rsidR="003A3BDF" w:rsidRPr="003442A6">
              <w:rPr>
                <w:rFonts w:ascii="宋体" w:hAnsi="宋体" w:hint="eastAsia"/>
                <w:sz w:val="24"/>
                <w:szCs w:val="24"/>
              </w:rPr>
              <w:t>、功能设计齐全、基本满足采购需求得</w:t>
            </w:r>
            <w:r w:rsidR="003A3BDF" w:rsidRPr="003442A6">
              <w:rPr>
                <w:rFonts w:ascii="宋体" w:hAnsi="宋体"/>
                <w:sz w:val="24"/>
                <w:szCs w:val="24"/>
              </w:rPr>
              <w:t>7</w:t>
            </w:r>
            <w:r w:rsidR="003A3BDF" w:rsidRPr="003442A6">
              <w:rPr>
                <w:rFonts w:ascii="宋体" w:hAnsi="宋体" w:hint="eastAsia"/>
                <w:sz w:val="24"/>
                <w:szCs w:val="24"/>
              </w:rPr>
              <w:t>分；</w:t>
            </w:r>
          </w:p>
          <w:p w14:paraId="426BD73F" w14:textId="42CA6AC8" w:rsidR="003A3BDF" w:rsidRPr="003442A6" w:rsidRDefault="009E5D69" w:rsidP="003442A6">
            <w:pPr>
              <w:spacing w:line="360" w:lineRule="auto"/>
              <w:rPr>
                <w:rFonts w:ascii="宋体" w:hAnsi="宋体"/>
                <w:sz w:val="24"/>
                <w:szCs w:val="24"/>
              </w:rPr>
            </w:pPr>
            <w:r w:rsidRPr="00D272D5">
              <w:rPr>
                <w:rFonts w:ascii="宋体" w:hAnsi="宋体" w:cs="宋体" w:hint="eastAsia"/>
                <w:kern w:val="0"/>
                <w:sz w:val="24"/>
                <w:szCs w:val="24"/>
              </w:rPr>
              <w:t>设计</w:t>
            </w:r>
            <w:r>
              <w:rPr>
                <w:rFonts w:ascii="宋体" w:hAnsi="宋体" w:cs="宋体" w:hint="eastAsia"/>
                <w:kern w:val="0"/>
                <w:sz w:val="24"/>
                <w:szCs w:val="24"/>
              </w:rPr>
              <w:t>目标</w:t>
            </w:r>
            <w:r w:rsidRPr="00D272D5">
              <w:rPr>
                <w:rFonts w:ascii="宋体" w:hAnsi="宋体" w:cs="宋体" w:hint="eastAsia"/>
                <w:kern w:val="0"/>
                <w:sz w:val="24"/>
                <w:szCs w:val="24"/>
              </w:rPr>
              <w:t>理解不</w:t>
            </w:r>
            <w:r>
              <w:rPr>
                <w:rFonts w:ascii="宋体" w:hAnsi="宋体" w:cs="宋体" w:hint="eastAsia"/>
                <w:kern w:val="0"/>
                <w:sz w:val="24"/>
                <w:szCs w:val="24"/>
              </w:rPr>
              <w:t>充分，</w:t>
            </w:r>
            <w:r w:rsidR="003A3BDF" w:rsidRPr="003442A6">
              <w:rPr>
                <w:rFonts w:ascii="宋体" w:hAnsi="宋体" w:hint="eastAsia"/>
                <w:sz w:val="24"/>
                <w:szCs w:val="24"/>
              </w:rPr>
              <w:t>设计方案</w:t>
            </w:r>
            <w:r>
              <w:rPr>
                <w:rFonts w:ascii="宋体" w:hAnsi="宋体" w:hint="eastAsia"/>
                <w:sz w:val="24"/>
                <w:szCs w:val="24"/>
              </w:rPr>
              <w:t>不全面</w:t>
            </w:r>
            <w:r w:rsidR="00CF5B88">
              <w:rPr>
                <w:rFonts w:ascii="宋体" w:hAnsi="宋体" w:hint="eastAsia"/>
                <w:sz w:val="24"/>
                <w:szCs w:val="24"/>
              </w:rPr>
              <w:t>或</w:t>
            </w:r>
            <w:r w:rsidR="003A3BDF" w:rsidRPr="003442A6">
              <w:rPr>
                <w:rFonts w:ascii="宋体" w:hAnsi="宋体" w:hint="eastAsia"/>
                <w:sz w:val="24"/>
                <w:szCs w:val="24"/>
              </w:rPr>
              <w:t>功能设计</w:t>
            </w:r>
            <w:r>
              <w:rPr>
                <w:rFonts w:ascii="宋体" w:hAnsi="宋体" w:hint="eastAsia"/>
                <w:sz w:val="24"/>
                <w:szCs w:val="24"/>
              </w:rPr>
              <w:t>不齐全</w:t>
            </w:r>
            <w:r w:rsidR="003A3BDF" w:rsidRPr="003442A6">
              <w:rPr>
                <w:rFonts w:ascii="宋体" w:hAnsi="宋体" w:hint="eastAsia"/>
                <w:sz w:val="24"/>
                <w:szCs w:val="24"/>
              </w:rPr>
              <w:t>，</w:t>
            </w:r>
            <w:r w:rsidR="00CF5B88">
              <w:rPr>
                <w:rFonts w:ascii="宋体" w:hAnsi="宋体" w:hint="eastAsia"/>
                <w:sz w:val="24"/>
                <w:szCs w:val="24"/>
              </w:rPr>
              <w:t>部分满足</w:t>
            </w:r>
            <w:r w:rsidR="003A3BDF" w:rsidRPr="003442A6">
              <w:rPr>
                <w:rFonts w:ascii="宋体" w:hAnsi="宋体" w:hint="eastAsia"/>
                <w:sz w:val="24"/>
                <w:szCs w:val="24"/>
              </w:rPr>
              <w:t>采购需求得3分；</w:t>
            </w:r>
          </w:p>
          <w:p w14:paraId="3E2D56D1" w14:textId="77777777" w:rsidR="003A3BDF" w:rsidRPr="003442A6" w:rsidRDefault="003A3BDF" w:rsidP="003442A6">
            <w:pPr>
              <w:spacing w:line="360" w:lineRule="auto"/>
              <w:rPr>
                <w:rFonts w:ascii="宋体" w:hAnsi="宋体"/>
                <w:spacing w:val="-2"/>
                <w:sz w:val="24"/>
                <w:szCs w:val="24"/>
              </w:rPr>
            </w:pPr>
            <w:r w:rsidRPr="003442A6">
              <w:rPr>
                <w:rFonts w:ascii="宋体" w:hAnsi="宋体" w:hint="eastAsia"/>
                <w:sz w:val="24"/>
                <w:szCs w:val="24"/>
              </w:rPr>
              <w:t>不提供或不满足业务需求的，得0分。</w:t>
            </w:r>
          </w:p>
        </w:tc>
      </w:tr>
      <w:tr w:rsidR="002A0FA5" w:rsidRPr="003442A6" w14:paraId="22806CA6" w14:textId="77777777" w:rsidTr="003A3BDF">
        <w:trPr>
          <w:cantSplit/>
          <w:trHeight w:val="278"/>
          <w:jc w:val="center"/>
        </w:trPr>
        <w:tc>
          <w:tcPr>
            <w:tcW w:w="1091" w:type="dxa"/>
            <w:vMerge/>
            <w:vAlign w:val="center"/>
          </w:tcPr>
          <w:p w14:paraId="117DD9EF" w14:textId="77777777" w:rsidR="002A0FA5" w:rsidRPr="003442A6" w:rsidRDefault="002A0FA5" w:rsidP="003442A6">
            <w:pPr>
              <w:spacing w:beforeLines="10" w:before="24" w:afterLines="10" w:after="24" w:line="360" w:lineRule="auto"/>
              <w:jc w:val="center"/>
              <w:rPr>
                <w:rFonts w:ascii="宋体" w:hAnsi="宋体"/>
                <w:sz w:val="24"/>
                <w:szCs w:val="24"/>
              </w:rPr>
            </w:pPr>
          </w:p>
        </w:tc>
        <w:tc>
          <w:tcPr>
            <w:tcW w:w="1108" w:type="dxa"/>
            <w:vAlign w:val="center"/>
          </w:tcPr>
          <w:p w14:paraId="241E5D33" w14:textId="7060F485" w:rsidR="002A0FA5" w:rsidRPr="003442A6" w:rsidRDefault="002A0FA5" w:rsidP="003442A6">
            <w:pPr>
              <w:spacing w:line="360" w:lineRule="auto"/>
              <w:jc w:val="center"/>
              <w:rPr>
                <w:rFonts w:ascii="宋体" w:hAnsi="宋体"/>
                <w:sz w:val="24"/>
                <w:szCs w:val="24"/>
              </w:rPr>
            </w:pPr>
            <w:r w:rsidRPr="00EC0BA3">
              <w:rPr>
                <w:rFonts w:ascii="宋体" w:hAnsi="宋体" w:hint="eastAsia"/>
                <w:sz w:val="24"/>
                <w:szCs w:val="24"/>
              </w:rPr>
              <w:t>对项目的分析</w:t>
            </w:r>
          </w:p>
        </w:tc>
        <w:tc>
          <w:tcPr>
            <w:tcW w:w="670" w:type="dxa"/>
            <w:vAlign w:val="center"/>
          </w:tcPr>
          <w:p w14:paraId="3BEA29EC" w14:textId="64DB0084" w:rsidR="002A0FA5" w:rsidRPr="003442A6" w:rsidRDefault="002A0FA5" w:rsidP="003442A6">
            <w:pPr>
              <w:spacing w:line="360" w:lineRule="auto"/>
              <w:jc w:val="center"/>
              <w:rPr>
                <w:rFonts w:ascii="宋体" w:hAnsi="宋体"/>
                <w:sz w:val="24"/>
                <w:szCs w:val="24"/>
              </w:rPr>
            </w:pPr>
            <w:r>
              <w:rPr>
                <w:rFonts w:ascii="宋体" w:hAnsi="宋体" w:hint="eastAsia"/>
                <w:sz w:val="24"/>
                <w:szCs w:val="24"/>
              </w:rPr>
              <w:t>4</w:t>
            </w:r>
          </w:p>
        </w:tc>
        <w:tc>
          <w:tcPr>
            <w:tcW w:w="6202" w:type="dxa"/>
            <w:vAlign w:val="center"/>
          </w:tcPr>
          <w:p w14:paraId="56788479" w14:textId="75414179" w:rsidR="002A0FA5" w:rsidRPr="00EC0BA3" w:rsidRDefault="002A0FA5" w:rsidP="002A0FA5">
            <w:pPr>
              <w:spacing w:line="360" w:lineRule="auto"/>
              <w:rPr>
                <w:rFonts w:ascii="宋体" w:hAnsi="宋体"/>
                <w:sz w:val="24"/>
                <w:szCs w:val="24"/>
              </w:rPr>
            </w:pPr>
            <w:r w:rsidRPr="00EC0BA3">
              <w:rPr>
                <w:rFonts w:ascii="宋体" w:hAnsi="宋体" w:hint="eastAsia"/>
                <w:sz w:val="24"/>
                <w:szCs w:val="24"/>
              </w:rPr>
              <w:t>项目分析具有针对性，对需求理解深入、重难点分析全面到位：</w:t>
            </w:r>
            <w:r w:rsidRPr="00EC0BA3">
              <w:rPr>
                <w:rFonts w:ascii="宋体" w:hAnsi="宋体"/>
                <w:sz w:val="24"/>
                <w:szCs w:val="24"/>
              </w:rPr>
              <w:t>4</w:t>
            </w:r>
            <w:r w:rsidRPr="00EC0BA3">
              <w:rPr>
                <w:rFonts w:ascii="宋体" w:hAnsi="宋体" w:hint="eastAsia"/>
                <w:sz w:val="24"/>
                <w:szCs w:val="24"/>
              </w:rPr>
              <w:t>分；</w:t>
            </w:r>
          </w:p>
          <w:p w14:paraId="687F018D" w14:textId="60E56E96" w:rsidR="002A0FA5" w:rsidRPr="00EC0BA3" w:rsidRDefault="002A0FA5" w:rsidP="002A0FA5">
            <w:pPr>
              <w:spacing w:line="360" w:lineRule="auto"/>
              <w:rPr>
                <w:rFonts w:ascii="宋体" w:hAnsi="宋体"/>
                <w:sz w:val="24"/>
                <w:szCs w:val="24"/>
              </w:rPr>
            </w:pPr>
            <w:r w:rsidRPr="00EC0BA3">
              <w:rPr>
                <w:rFonts w:ascii="宋体" w:hAnsi="宋体" w:hint="eastAsia"/>
                <w:sz w:val="24"/>
                <w:szCs w:val="24"/>
              </w:rPr>
              <w:t>项目分析针对性一般、对需求理解一般、重难点分析一般：</w:t>
            </w:r>
            <w:r w:rsidRPr="00EC0BA3">
              <w:rPr>
                <w:rFonts w:ascii="宋体" w:hAnsi="宋体"/>
                <w:sz w:val="24"/>
                <w:szCs w:val="24"/>
              </w:rPr>
              <w:t>2</w:t>
            </w:r>
            <w:r w:rsidRPr="00EC0BA3">
              <w:rPr>
                <w:rFonts w:ascii="宋体" w:hAnsi="宋体" w:hint="eastAsia"/>
                <w:sz w:val="24"/>
                <w:szCs w:val="24"/>
              </w:rPr>
              <w:t>分；</w:t>
            </w:r>
          </w:p>
          <w:p w14:paraId="6B6B7821" w14:textId="77777777" w:rsidR="002A0FA5" w:rsidRPr="00EC0BA3" w:rsidRDefault="002A0FA5" w:rsidP="002A0FA5">
            <w:pPr>
              <w:spacing w:line="360" w:lineRule="auto"/>
              <w:rPr>
                <w:rFonts w:ascii="宋体" w:hAnsi="宋体"/>
                <w:sz w:val="24"/>
                <w:szCs w:val="24"/>
              </w:rPr>
            </w:pPr>
            <w:r w:rsidRPr="00EC0BA3">
              <w:rPr>
                <w:rFonts w:ascii="宋体" w:hAnsi="宋体" w:hint="eastAsia"/>
                <w:sz w:val="24"/>
                <w:szCs w:val="24"/>
              </w:rPr>
              <w:t>项目分析无针对性、对需求理解较差、重难点分析较差：</w:t>
            </w:r>
            <w:r w:rsidRPr="00EC0BA3">
              <w:rPr>
                <w:rFonts w:ascii="宋体" w:hAnsi="宋体"/>
                <w:sz w:val="24"/>
                <w:szCs w:val="24"/>
              </w:rPr>
              <w:t>1</w:t>
            </w:r>
            <w:r w:rsidRPr="00EC0BA3">
              <w:rPr>
                <w:rFonts w:ascii="宋体" w:hAnsi="宋体" w:hint="eastAsia"/>
                <w:sz w:val="24"/>
                <w:szCs w:val="24"/>
              </w:rPr>
              <w:t>分；</w:t>
            </w:r>
          </w:p>
          <w:p w14:paraId="215705A6" w14:textId="3906A785" w:rsidR="002A0FA5" w:rsidRPr="003442A6" w:rsidRDefault="002A0FA5" w:rsidP="003B67DD">
            <w:pPr>
              <w:spacing w:line="360" w:lineRule="auto"/>
              <w:rPr>
                <w:rFonts w:ascii="宋体" w:hAnsi="宋体"/>
                <w:sz w:val="24"/>
                <w:szCs w:val="24"/>
              </w:rPr>
            </w:pPr>
            <w:r w:rsidRPr="00EC0BA3">
              <w:rPr>
                <w:rFonts w:ascii="宋体" w:hAnsi="宋体" w:hint="eastAsia"/>
                <w:sz w:val="24"/>
                <w:szCs w:val="24"/>
              </w:rPr>
              <w:t>未</w:t>
            </w:r>
            <w:r w:rsidR="003B67DD">
              <w:rPr>
                <w:rFonts w:ascii="宋体" w:hAnsi="宋体" w:hint="eastAsia"/>
                <w:sz w:val="24"/>
                <w:szCs w:val="24"/>
              </w:rPr>
              <w:t>提供相关内容</w:t>
            </w:r>
            <w:r w:rsidRPr="00EC0BA3">
              <w:rPr>
                <w:rFonts w:ascii="宋体" w:hAnsi="宋体" w:hint="eastAsia"/>
                <w:sz w:val="24"/>
                <w:szCs w:val="24"/>
              </w:rPr>
              <w:t>：0分。</w:t>
            </w:r>
          </w:p>
        </w:tc>
      </w:tr>
      <w:tr w:rsidR="003A3BDF" w:rsidRPr="003442A6" w14:paraId="546C7EE8" w14:textId="77777777" w:rsidTr="003A3BDF">
        <w:trPr>
          <w:cantSplit/>
          <w:trHeight w:val="278"/>
          <w:jc w:val="center"/>
        </w:trPr>
        <w:tc>
          <w:tcPr>
            <w:tcW w:w="1091" w:type="dxa"/>
            <w:vMerge/>
            <w:vAlign w:val="center"/>
          </w:tcPr>
          <w:p w14:paraId="7A9D6DAB" w14:textId="77777777" w:rsidR="003A3BDF" w:rsidRPr="003442A6" w:rsidRDefault="003A3BDF" w:rsidP="003442A6">
            <w:pPr>
              <w:spacing w:beforeLines="10" w:before="24" w:afterLines="10" w:after="24" w:line="360" w:lineRule="auto"/>
              <w:jc w:val="center"/>
              <w:rPr>
                <w:rFonts w:ascii="宋体" w:hAnsi="宋体"/>
                <w:sz w:val="24"/>
                <w:szCs w:val="24"/>
              </w:rPr>
            </w:pPr>
          </w:p>
        </w:tc>
        <w:tc>
          <w:tcPr>
            <w:tcW w:w="1108" w:type="dxa"/>
            <w:vAlign w:val="center"/>
          </w:tcPr>
          <w:p w14:paraId="04853009" w14:textId="77777777" w:rsidR="003A3BDF" w:rsidRPr="003442A6" w:rsidRDefault="003A3BDF" w:rsidP="003442A6">
            <w:pPr>
              <w:spacing w:line="360" w:lineRule="auto"/>
              <w:jc w:val="center"/>
              <w:rPr>
                <w:rFonts w:ascii="宋体" w:hAnsi="宋体"/>
                <w:sz w:val="24"/>
                <w:szCs w:val="24"/>
              </w:rPr>
            </w:pPr>
            <w:r w:rsidRPr="003442A6">
              <w:rPr>
                <w:rFonts w:ascii="宋体" w:hAnsi="宋体" w:hint="eastAsia"/>
                <w:sz w:val="24"/>
                <w:szCs w:val="24"/>
              </w:rPr>
              <w:t>平台门户</w:t>
            </w:r>
          </w:p>
        </w:tc>
        <w:tc>
          <w:tcPr>
            <w:tcW w:w="670" w:type="dxa"/>
            <w:vAlign w:val="center"/>
          </w:tcPr>
          <w:p w14:paraId="049086F1" w14:textId="77777777" w:rsidR="003A3BDF" w:rsidRPr="003442A6" w:rsidRDefault="003A3BDF" w:rsidP="003442A6">
            <w:pPr>
              <w:spacing w:line="360" w:lineRule="auto"/>
              <w:jc w:val="center"/>
              <w:rPr>
                <w:rFonts w:ascii="宋体" w:hAnsi="宋体"/>
                <w:sz w:val="24"/>
                <w:szCs w:val="24"/>
              </w:rPr>
            </w:pPr>
            <w:r w:rsidRPr="003442A6">
              <w:rPr>
                <w:rFonts w:ascii="宋体" w:hAnsi="宋体"/>
                <w:sz w:val="24"/>
                <w:szCs w:val="24"/>
              </w:rPr>
              <w:t>10</w:t>
            </w:r>
          </w:p>
        </w:tc>
        <w:tc>
          <w:tcPr>
            <w:tcW w:w="6202" w:type="dxa"/>
            <w:vAlign w:val="center"/>
          </w:tcPr>
          <w:p w14:paraId="37956B79" w14:textId="1B172293" w:rsidR="003A3BDF" w:rsidRPr="003442A6" w:rsidRDefault="003A3BDF" w:rsidP="003442A6">
            <w:pPr>
              <w:spacing w:line="360" w:lineRule="auto"/>
              <w:rPr>
                <w:rFonts w:ascii="宋体" w:hAnsi="宋体"/>
                <w:sz w:val="24"/>
                <w:szCs w:val="24"/>
              </w:rPr>
            </w:pPr>
            <w:r>
              <w:rPr>
                <w:rFonts w:ascii="宋体" w:hAnsi="宋体" w:hint="eastAsia"/>
                <w:sz w:val="24"/>
                <w:szCs w:val="24"/>
              </w:rPr>
              <w:t>供应商</w:t>
            </w:r>
            <w:r w:rsidRPr="003442A6">
              <w:rPr>
                <w:rFonts w:ascii="宋体" w:hAnsi="宋体" w:hint="eastAsia"/>
                <w:sz w:val="24"/>
                <w:szCs w:val="24"/>
              </w:rPr>
              <w:t>能够提供平台统一门户首页与关键页面UI图及说明，提供的UI图至少包括网站首页面、二级栏目页面、登录注册页面、详情页等4个关键页面，每个关键页面至少提供1个有代表性图片及其说明。主页设计应美观大方，符合主流趋势，注重项目需求。</w:t>
            </w:r>
          </w:p>
          <w:p w14:paraId="7A48C2F7" w14:textId="24448C41" w:rsidR="003A3BDF" w:rsidRPr="003442A6" w:rsidRDefault="003A3BDF" w:rsidP="003442A6">
            <w:pPr>
              <w:spacing w:line="360" w:lineRule="auto"/>
              <w:rPr>
                <w:rFonts w:ascii="宋体" w:hAnsi="宋体"/>
                <w:sz w:val="24"/>
                <w:szCs w:val="24"/>
              </w:rPr>
            </w:pPr>
            <w:r w:rsidRPr="003442A6">
              <w:rPr>
                <w:rFonts w:ascii="宋体" w:hAnsi="宋体" w:hint="eastAsia"/>
                <w:sz w:val="24"/>
                <w:szCs w:val="24"/>
              </w:rPr>
              <w:t>每提供1个符合要求的关键页面原型图，且功能说明清晰准确，满足</w:t>
            </w:r>
            <w:r>
              <w:rPr>
                <w:rFonts w:ascii="宋体" w:hAnsi="宋体" w:hint="eastAsia"/>
                <w:sz w:val="24"/>
                <w:szCs w:val="24"/>
              </w:rPr>
              <w:t>采购人</w:t>
            </w:r>
            <w:r w:rsidRPr="003442A6">
              <w:rPr>
                <w:rFonts w:ascii="宋体" w:hAnsi="宋体" w:hint="eastAsia"/>
                <w:sz w:val="24"/>
                <w:szCs w:val="24"/>
              </w:rPr>
              <w:t>业务需求，得</w:t>
            </w:r>
            <w:r w:rsidRPr="003442A6">
              <w:rPr>
                <w:rFonts w:ascii="宋体" w:hAnsi="宋体"/>
                <w:sz w:val="24"/>
                <w:szCs w:val="24"/>
              </w:rPr>
              <w:t>2.5</w:t>
            </w:r>
            <w:r w:rsidRPr="003442A6">
              <w:rPr>
                <w:rFonts w:ascii="宋体" w:hAnsi="宋体" w:hint="eastAsia"/>
                <w:sz w:val="24"/>
                <w:szCs w:val="24"/>
              </w:rPr>
              <w:t>分，最多得</w:t>
            </w:r>
            <w:r w:rsidRPr="003442A6">
              <w:rPr>
                <w:rFonts w:ascii="宋体" w:hAnsi="宋体"/>
                <w:sz w:val="24"/>
                <w:szCs w:val="24"/>
              </w:rPr>
              <w:t>10</w:t>
            </w:r>
            <w:r w:rsidRPr="003442A6">
              <w:rPr>
                <w:rFonts w:ascii="宋体" w:hAnsi="宋体" w:hint="eastAsia"/>
                <w:sz w:val="24"/>
                <w:szCs w:val="24"/>
              </w:rPr>
              <w:t>分；不提供或不满足业务需求</w:t>
            </w:r>
            <w:r>
              <w:rPr>
                <w:rFonts w:ascii="宋体" w:hAnsi="宋体" w:hint="eastAsia"/>
                <w:sz w:val="24"/>
                <w:szCs w:val="24"/>
              </w:rPr>
              <w:t>或</w:t>
            </w:r>
            <w:r w:rsidRPr="003442A6">
              <w:rPr>
                <w:rFonts w:ascii="宋体" w:hAnsi="宋体" w:hint="eastAsia"/>
                <w:sz w:val="24"/>
                <w:szCs w:val="24"/>
              </w:rPr>
              <w:t>功能说明不准确，得0分。</w:t>
            </w:r>
          </w:p>
        </w:tc>
      </w:tr>
      <w:tr w:rsidR="003A3BDF" w:rsidRPr="003442A6" w14:paraId="7FF25F75" w14:textId="77777777" w:rsidTr="003A3BDF">
        <w:trPr>
          <w:cantSplit/>
          <w:trHeight w:val="278"/>
          <w:jc w:val="center"/>
        </w:trPr>
        <w:tc>
          <w:tcPr>
            <w:tcW w:w="1091" w:type="dxa"/>
            <w:vMerge/>
            <w:vAlign w:val="center"/>
          </w:tcPr>
          <w:p w14:paraId="614D69D0" w14:textId="77777777" w:rsidR="003A3BDF" w:rsidRPr="003442A6" w:rsidRDefault="003A3BDF" w:rsidP="003442A6">
            <w:pPr>
              <w:spacing w:beforeLines="10" w:before="24" w:afterLines="10" w:after="24" w:line="360" w:lineRule="auto"/>
              <w:jc w:val="center"/>
              <w:rPr>
                <w:rFonts w:ascii="宋体" w:hAnsi="宋体"/>
                <w:sz w:val="24"/>
                <w:szCs w:val="24"/>
              </w:rPr>
            </w:pPr>
          </w:p>
        </w:tc>
        <w:tc>
          <w:tcPr>
            <w:tcW w:w="1108" w:type="dxa"/>
            <w:vAlign w:val="center"/>
          </w:tcPr>
          <w:p w14:paraId="71E1411A" w14:textId="77777777" w:rsidR="003A3BDF" w:rsidRPr="003442A6" w:rsidRDefault="003A3BDF" w:rsidP="003442A6">
            <w:pPr>
              <w:spacing w:line="360" w:lineRule="auto"/>
              <w:jc w:val="center"/>
              <w:rPr>
                <w:rFonts w:ascii="宋体" w:hAnsi="宋体"/>
                <w:sz w:val="24"/>
                <w:szCs w:val="24"/>
              </w:rPr>
            </w:pPr>
            <w:r w:rsidRPr="003442A6">
              <w:rPr>
                <w:rFonts w:ascii="宋体" w:hAnsi="宋体" w:hint="eastAsia"/>
                <w:sz w:val="24"/>
                <w:szCs w:val="24"/>
              </w:rPr>
              <w:t>数据统计</w:t>
            </w:r>
          </w:p>
        </w:tc>
        <w:tc>
          <w:tcPr>
            <w:tcW w:w="670" w:type="dxa"/>
            <w:vAlign w:val="center"/>
          </w:tcPr>
          <w:p w14:paraId="698B7BE7" w14:textId="709A0CC2" w:rsidR="003A3BDF" w:rsidRPr="002370D8" w:rsidRDefault="003A3BDF" w:rsidP="003B67DD">
            <w:pPr>
              <w:spacing w:line="360" w:lineRule="auto"/>
              <w:jc w:val="center"/>
              <w:rPr>
                <w:rFonts w:ascii="宋体" w:hAnsi="宋体"/>
                <w:color w:val="000000"/>
                <w:sz w:val="24"/>
                <w:szCs w:val="24"/>
              </w:rPr>
            </w:pPr>
            <w:r>
              <w:rPr>
                <w:rFonts w:ascii="宋体" w:hAnsi="宋体"/>
                <w:color w:val="000000"/>
                <w:sz w:val="24"/>
                <w:szCs w:val="24"/>
              </w:rPr>
              <w:t>6</w:t>
            </w:r>
          </w:p>
        </w:tc>
        <w:tc>
          <w:tcPr>
            <w:tcW w:w="6202" w:type="dxa"/>
            <w:vAlign w:val="center"/>
          </w:tcPr>
          <w:p w14:paraId="271D37B1" w14:textId="77777777" w:rsidR="003A3BDF" w:rsidRPr="003442A6" w:rsidRDefault="003A3BDF" w:rsidP="003442A6">
            <w:pPr>
              <w:spacing w:line="360" w:lineRule="auto"/>
              <w:rPr>
                <w:rFonts w:ascii="宋体" w:hAnsi="宋体"/>
                <w:sz w:val="24"/>
                <w:szCs w:val="24"/>
              </w:rPr>
            </w:pPr>
            <w:r w:rsidRPr="003442A6">
              <w:rPr>
                <w:rFonts w:ascii="宋体" w:hAnsi="宋体" w:hint="eastAsia"/>
                <w:sz w:val="24"/>
                <w:szCs w:val="24"/>
              </w:rPr>
              <w:t>项目数据统计分析服务方案：</w:t>
            </w:r>
          </w:p>
          <w:p w14:paraId="26EE54EC" w14:textId="4A8B8CC3" w:rsidR="003A3BDF" w:rsidRPr="003442A6" w:rsidRDefault="003A3BDF" w:rsidP="003442A6">
            <w:pPr>
              <w:spacing w:line="360" w:lineRule="auto"/>
              <w:rPr>
                <w:rFonts w:ascii="宋体" w:hAnsi="宋体"/>
                <w:color w:val="000000"/>
                <w:sz w:val="24"/>
                <w:szCs w:val="24"/>
              </w:rPr>
            </w:pPr>
            <w:r w:rsidRPr="003442A6">
              <w:rPr>
                <w:rFonts w:ascii="宋体" w:hAnsi="宋体" w:hint="eastAsia"/>
                <w:color w:val="000000"/>
                <w:sz w:val="24"/>
                <w:szCs w:val="24"/>
              </w:rPr>
              <w:t>提供数据看板示意图（非原型图），且功能说明清晰，界面美观，数据统计分析设计完全达到或优于采购需求得</w:t>
            </w:r>
            <w:r>
              <w:rPr>
                <w:rFonts w:ascii="宋体" w:hAnsi="宋体"/>
                <w:color w:val="000000"/>
                <w:sz w:val="24"/>
                <w:szCs w:val="24"/>
              </w:rPr>
              <w:t>6</w:t>
            </w:r>
            <w:r w:rsidRPr="003442A6">
              <w:rPr>
                <w:rFonts w:ascii="宋体" w:hAnsi="宋体" w:hint="eastAsia"/>
                <w:color w:val="000000"/>
                <w:sz w:val="24"/>
                <w:szCs w:val="24"/>
              </w:rPr>
              <w:t>分；</w:t>
            </w:r>
          </w:p>
          <w:p w14:paraId="534B5B37" w14:textId="652BD380" w:rsidR="003A3BDF" w:rsidRDefault="003A3BDF" w:rsidP="003442A6">
            <w:pPr>
              <w:spacing w:line="360" w:lineRule="auto"/>
              <w:rPr>
                <w:rFonts w:ascii="宋体" w:hAnsi="宋体"/>
                <w:color w:val="000000"/>
                <w:sz w:val="24"/>
                <w:szCs w:val="24"/>
              </w:rPr>
            </w:pPr>
            <w:r w:rsidRPr="003442A6">
              <w:rPr>
                <w:rFonts w:ascii="宋体" w:hAnsi="宋体" w:hint="eastAsia"/>
                <w:color w:val="000000"/>
                <w:sz w:val="24"/>
                <w:szCs w:val="24"/>
              </w:rPr>
              <w:t>提供数据看板示意图（非原型图），数据统计分析设计基本满足采购方业务需求，得</w:t>
            </w:r>
            <w:r>
              <w:rPr>
                <w:rFonts w:ascii="宋体" w:hAnsi="宋体" w:hint="eastAsia"/>
                <w:color w:val="000000"/>
                <w:sz w:val="24"/>
                <w:szCs w:val="24"/>
              </w:rPr>
              <w:t>3</w:t>
            </w:r>
            <w:r w:rsidRPr="003442A6">
              <w:rPr>
                <w:rFonts w:ascii="宋体" w:hAnsi="宋体" w:hint="eastAsia"/>
                <w:color w:val="000000"/>
                <w:sz w:val="24"/>
                <w:szCs w:val="24"/>
              </w:rPr>
              <w:t>分；</w:t>
            </w:r>
          </w:p>
          <w:p w14:paraId="5E888F68" w14:textId="34C28630" w:rsidR="003A3BDF" w:rsidRPr="002370D8" w:rsidRDefault="003A3BDF" w:rsidP="002370D8">
            <w:pPr>
              <w:spacing w:line="360" w:lineRule="auto"/>
              <w:rPr>
                <w:rFonts w:ascii="宋体" w:hAnsi="宋体"/>
                <w:color w:val="000000"/>
                <w:sz w:val="24"/>
                <w:szCs w:val="24"/>
              </w:rPr>
            </w:pPr>
            <w:r>
              <w:rPr>
                <w:rFonts w:ascii="宋体" w:hAnsi="宋体" w:hint="eastAsia"/>
                <w:color w:val="000000"/>
                <w:sz w:val="24"/>
                <w:szCs w:val="24"/>
              </w:rPr>
              <w:t>未</w:t>
            </w:r>
            <w:r w:rsidRPr="002370D8">
              <w:rPr>
                <w:rFonts w:ascii="宋体" w:hAnsi="宋体" w:hint="eastAsia"/>
                <w:color w:val="000000"/>
                <w:sz w:val="24"/>
                <w:szCs w:val="24"/>
              </w:rPr>
              <w:t>提供数据看板示意图（非原型图），</w:t>
            </w:r>
            <w:r>
              <w:rPr>
                <w:rFonts w:ascii="宋体" w:hAnsi="宋体" w:hint="eastAsia"/>
                <w:color w:val="000000"/>
                <w:sz w:val="24"/>
                <w:szCs w:val="24"/>
              </w:rPr>
              <w:t>只有文字描述，得1分</w:t>
            </w:r>
            <w:r w:rsidRPr="002370D8">
              <w:rPr>
                <w:rFonts w:ascii="宋体" w:hAnsi="宋体" w:hint="eastAsia"/>
                <w:color w:val="000000"/>
                <w:sz w:val="24"/>
                <w:szCs w:val="24"/>
              </w:rPr>
              <w:t>，</w:t>
            </w:r>
          </w:p>
          <w:p w14:paraId="0CF7227A" w14:textId="21896EB4" w:rsidR="003A3BDF" w:rsidRPr="003442A6" w:rsidRDefault="003A3BDF" w:rsidP="003442A6">
            <w:pPr>
              <w:spacing w:line="360" w:lineRule="auto"/>
              <w:rPr>
                <w:rFonts w:ascii="宋体" w:hAnsi="宋体"/>
                <w:sz w:val="24"/>
                <w:szCs w:val="24"/>
              </w:rPr>
            </w:pPr>
            <w:r w:rsidRPr="003442A6">
              <w:rPr>
                <w:rFonts w:ascii="宋体" w:hAnsi="宋体" w:hint="eastAsia"/>
                <w:color w:val="000000"/>
                <w:sz w:val="24"/>
                <w:szCs w:val="24"/>
              </w:rPr>
              <w:t>不提供或不满足业务需求，得</w:t>
            </w:r>
            <w:r>
              <w:rPr>
                <w:rFonts w:ascii="宋体" w:hAnsi="宋体" w:hint="eastAsia"/>
                <w:color w:val="000000"/>
                <w:sz w:val="24"/>
                <w:szCs w:val="24"/>
              </w:rPr>
              <w:t>0</w:t>
            </w:r>
            <w:r w:rsidRPr="003442A6">
              <w:rPr>
                <w:rFonts w:ascii="宋体" w:hAnsi="宋体" w:hint="eastAsia"/>
                <w:color w:val="000000"/>
                <w:sz w:val="24"/>
                <w:szCs w:val="24"/>
              </w:rPr>
              <w:t>分。</w:t>
            </w:r>
          </w:p>
        </w:tc>
      </w:tr>
      <w:tr w:rsidR="003A3BDF" w:rsidRPr="003442A6" w14:paraId="5BF90F89" w14:textId="77777777" w:rsidTr="003A3BDF">
        <w:trPr>
          <w:cantSplit/>
          <w:jc w:val="center"/>
        </w:trPr>
        <w:tc>
          <w:tcPr>
            <w:tcW w:w="1091" w:type="dxa"/>
            <w:vMerge/>
            <w:vAlign w:val="center"/>
          </w:tcPr>
          <w:p w14:paraId="1045141A" w14:textId="77777777" w:rsidR="003A3BDF" w:rsidRPr="003442A6" w:rsidRDefault="003A3BDF" w:rsidP="003442A6">
            <w:pPr>
              <w:spacing w:beforeLines="10" w:before="24" w:afterLines="10" w:after="24" w:line="360" w:lineRule="auto"/>
              <w:jc w:val="center"/>
              <w:rPr>
                <w:rFonts w:ascii="宋体" w:hAnsi="宋体"/>
                <w:sz w:val="24"/>
                <w:szCs w:val="24"/>
              </w:rPr>
            </w:pPr>
          </w:p>
        </w:tc>
        <w:tc>
          <w:tcPr>
            <w:tcW w:w="1108" w:type="dxa"/>
            <w:vMerge w:val="restart"/>
            <w:vAlign w:val="center"/>
          </w:tcPr>
          <w:p w14:paraId="4520E204" w14:textId="77777777" w:rsidR="003A3BDF" w:rsidRPr="003442A6" w:rsidRDefault="003A3BDF" w:rsidP="003442A6">
            <w:pPr>
              <w:spacing w:line="360" w:lineRule="auto"/>
              <w:jc w:val="center"/>
              <w:rPr>
                <w:rFonts w:ascii="宋体" w:hAnsi="宋体"/>
                <w:sz w:val="24"/>
                <w:szCs w:val="24"/>
              </w:rPr>
            </w:pPr>
            <w:r w:rsidRPr="003442A6">
              <w:rPr>
                <w:rFonts w:ascii="宋体" w:hAnsi="宋体" w:hint="eastAsia"/>
                <w:sz w:val="24"/>
                <w:szCs w:val="24"/>
              </w:rPr>
              <w:t>项目实施</w:t>
            </w:r>
          </w:p>
        </w:tc>
        <w:tc>
          <w:tcPr>
            <w:tcW w:w="670" w:type="dxa"/>
            <w:vAlign w:val="center"/>
          </w:tcPr>
          <w:p w14:paraId="198B929D" w14:textId="77777777" w:rsidR="003A3BDF" w:rsidRPr="003442A6" w:rsidRDefault="003A3BDF" w:rsidP="003442A6">
            <w:pPr>
              <w:spacing w:line="360" w:lineRule="auto"/>
              <w:jc w:val="center"/>
              <w:rPr>
                <w:rFonts w:ascii="宋体" w:hAnsi="宋体"/>
                <w:sz w:val="24"/>
                <w:szCs w:val="24"/>
              </w:rPr>
            </w:pPr>
            <w:r w:rsidRPr="003442A6">
              <w:rPr>
                <w:rFonts w:ascii="宋体" w:hAnsi="宋体"/>
                <w:sz w:val="24"/>
                <w:szCs w:val="24"/>
              </w:rPr>
              <w:t>10</w:t>
            </w:r>
          </w:p>
        </w:tc>
        <w:tc>
          <w:tcPr>
            <w:tcW w:w="6202" w:type="dxa"/>
            <w:vAlign w:val="center"/>
          </w:tcPr>
          <w:p w14:paraId="1A845EBD" w14:textId="77777777" w:rsidR="003A3BDF" w:rsidRPr="003442A6" w:rsidRDefault="003A3BDF" w:rsidP="003442A6">
            <w:pPr>
              <w:spacing w:line="360" w:lineRule="auto"/>
              <w:rPr>
                <w:rFonts w:ascii="宋体" w:hAnsi="宋体"/>
                <w:spacing w:val="-2"/>
                <w:sz w:val="24"/>
                <w:szCs w:val="24"/>
              </w:rPr>
            </w:pPr>
            <w:r w:rsidRPr="003442A6">
              <w:rPr>
                <w:rFonts w:ascii="宋体" w:hAnsi="宋体" w:hint="eastAsia"/>
                <w:spacing w:val="-2"/>
                <w:sz w:val="24"/>
                <w:szCs w:val="24"/>
              </w:rPr>
              <w:t>项目实施组织保障方案：</w:t>
            </w:r>
          </w:p>
          <w:p w14:paraId="633339FF" w14:textId="737CC6FB" w:rsidR="003A3BDF" w:rsidRPr="003442A6" w:rsidRDefault="003A3BDF" w:rsidP="003442A6">
            <w:pPr>
              <w:spacing w:line="360" w:lineRule="auto"/>
              <w:rPr>
                <w:rFonts w:ascii="宋体" w:hAnsi="宋体"/>
                <w:spacing w:val="-2"/>
                <w:sz w:val="24"/>
                <w:szCs w:val="24"/>
              </w:rPr>
            </w:pPr>
            <w:r w:rsidRPr="003442A6">
              <w:rPr>
                <w:rFonts w:ascii="宋体" w:hAnsi="宋体" w:hint="eastAsia"/>
                <w:spacing w:val="-2"/>
                <w:sz w:val="24"/>
                <w:szCs w:val="24"/>
              </w:rPr>
              <w:t>项目组织计划和安排合理紧凑，编制了详细完整的项目实施进度计划图，</w:t>
            </w:r>
            <w:r w:rsidR="007429CF">
              <w:rPr>
                <w:rFonts w:ascii="宋体" w:hAnsi="宋体" w:hint="eastAsia"/>
                <w:spacing w:val="-2"/>
                <w:sz w:val="24"/>
                <w:szCs w:val="24"/>
              </w:rPr>
              <w:t>人员职责分工细致明确，</w:t>
            </w:r>
            <w:r w:rsidRPr="003442A6">
              <w:rPr>
                <w:rFonts w:ascii="宋体" w:hAnsi="宋体" w:hint="eastAsia"/>
                <w:spacing w:val="-2"/>
                <w:sz w:val="24"/>
                <w:szCs w:val="24"/>
              </w:rPr>
              <w:t>质量保障措施、进度保障措施和安全保障措施完全满足项目需求</w:t>
            </w:r>
            <w:r w:rsidR="007429CF">
              <w:rPr>
                <w:rFonts w:ascii="宋体" w:hAnsi="宋体" w:hint="eastAsia"/>
                <w:spacing w:val="-2"/>
                <w:sz w:val="24"/>
                <w:szCs w:val="24"/>
              </w:rPr>
              <w:t>，</w:t>
            </w:r>
            <w:r w:rsidR="007429CF" w:rsidRPr="00466F5B">
              <w:rPr>
                <w:rFonts w:ascii="宋体" w:hAnsi="宋体" w:cs="黑体" w:hint="eastAsia"/>
                <w:sz w:val="24"/>
                <w:szCs w:val="24"/>
              </w:rPr>
              <w:t>保证平台稳定运行</w:t>
            </w:r>
            <w:r>
              <w:rPr>
                <w:rFonts w:ascii="宋体" w:hAnsi="宋体" w:hint="eastAsia"/>
                <w:spacing w:val="-2"/>
                <w:sz w:val="24"/>
                <w:szCs w:val="24"/>
              </w:rPr>
              <w:t>，</w:t>
            </w:r>
            <w:r w:rsidRPr="003442A6">
              <w:rPr>
                <w:rFonts w:ascii="宋体" w:hAnsi="宋体" w:hint="eastAsia"/>
                <w:spacing w:val="-2"/>
                <w:sz w:val="24"/>
                <w:szCs w:val="24"/>
              </w:rPr>
              <w:t>得</w:t>
            </w:r>
            <w:r>
              <w:rPr>
                <w:rFonts w:ascii="宋体" w:hAnsi="宋体" w:hint="eastAsia"/>
                <w:spacing w:val="-2"/>
                <w:sz w:val="24"/>
                <w:szCs w:val="24"/>
              </w:rPr>
              <w:t>10</w:t>
            </w:r>
            <w:r w:rsidRPr="003442A6">
              <w:rPr>
                <w:rFonts w:ascii="宋体" w:hAnsi="宋体" w:hint="eastAsia"/>
                <w:spacing w:val="-2"/>
                <w:sz w:val="24"/>
                <w:szCs w:val="24"/>
              </w:rPr>
              <w:t>分；</w:t>
            </w:r>
          </w:p>
          <w:p w14:paraId="3F44D476" w14:textId="75FDA954" w:rsidR="003A3BDF" w:rsidRPr="003442A6" w:rsidRDefault="003A3BDF" w:rsidP="003442A6">
            <w:pPr>
              <w:spacing w:line="360" w:lineRule="auto"/>
              <w:rPr>
                <w:rFonts w:ascii="宋体" w:hAnsi="宋体"/>
                <w:spacing w:val="-2"/>
                <w:sz w:val="24"/>
                <w:szCs w:val="24"/>
              </w:rPr>
            </w:pPr>
            <w:r w:rsidRPr="003442A6">
              <w:rPr>
                <w:rFonts w:ascii="宋体" w:hAnsi="宋体" w:hint="eastAsia"/>
                <w:spacing w:val="-2"/>
                <w:sz w:val="24"/>
                <w:szCs w:val="24"/>
              </w:rPr>
              <w:t>项目组织计划和安排合理可行，</w:t>
            </w:r>
            <w:r w:rsidR="007429CF">
              <w:rPr>
                <w:rFonts w:ascii="宋体" w:hAnsi="宋体" w:hint="eastAsia"/>
                <w:spacing w:val="-2"/>
                <w:sz w:val="24"/>
                <w:szCs w:val="24"/>
              </w:rPr>
              <w:t>人员职责分工不够清晰</w:t>
            </w:r>
            <w:r w:rsidRPr="003442A6">
              <w:rPr>
                <w:rFonts w:ascii="宋体" w:hAnsi="宋体" w:hint="eastAsia"/>
                <w:spacing w:val="-2"/>
                <w:sz w:val="24"/>
                <w:szCs w:val="24"/>
              </w:rPr>
              <w:t>，保障措施</w:t>
            </w:r>
            <w:r w:rsidR="00CF5B88">
              <w:rPr>
                <w:rFonts w:ascii="宋体" w:hAnsi="宋体" w:hint="eastAsia"/>
                <w:spacing w:val="-2"/>
                <w:sz w:val="24"/>
                <w:szCs w:val="24"/>
              </w:rPr>
              <w:t>基本</w:t>
            </w:r>
            <w:r w:rsidRPr="003442A6">
              <w:rPr>
                <w:rFonts w:ascii="宋体" w:hAnsi="宋体" w:hint="eastAsia"/>
                <w:spacing w:val="-2"/>
                <w:sz w:val="24"/>
                <w:szCs w:val="24"/>
              </w:rPr>
              <w:t>满足项目需求的</w:t>
            </w:r>
            <w:r w:rsidR="007429CF">
              <w:rPr>
                <w:rFonts w:ascii="宋体" w:hAnsi="宋体" w:hint="eastAsia"/>
                <w:spacing w:val="-2"/>
                <w:sz w:val="24"/>
                <w:szCs w:val="24"/>
              </w:rPr>
              <w:t>，</w:t>
            </w:r>
            <w:r w:rsidRPr="003442A6">
              <w:rPr>
                <w:rFonts w:ascii="宋体" w:hAnsi="宋体" w:hint="eastAsia"/>
                <w:spacing w:val="-2"/>
                <w:sz w:val="24"/>
                <w:szCs w:val="24"/>
              </w:rPr>
              <w:t>得</w:t>
            </w:r>
            <w:r>
              <w:rPr>
                <w:rFonts w:ascii="宋体" w:hAnsi="宋体" w:hint="eastAsia"/>
                <w:spacing w:val="-2"/>
                <w:sz w:val="24"/>
                <w:szCs w:val="24"/>
              </w:rPr>
              <w:t>7</w:t>
            </w:r>
            <w:r w:rsidRPr="003442A6">
              <w:rPr>
                <w:rFonts w:ascii="宋体" w:hAnsi="宋体" w:hint="eastAsia"/>
                <w:spacing w:val="-2"/>
                <w:sz w:val="24"/>
                <w:szCs w:val="24"/>
              </w:rPr>
              <w:t>分；</w:t>
            </w:r>
          </w:p>
          <w:p w14:paraId="4E979120" w14:textId="0AC37A6C" w:rsidR="003A3BDF" w:rsidRDefault="003A3BDF" w:rsidP="003442A6">
            <w:pPr>
              <w:spacing w:line="360" w:lineRule="auto"/>
              <w:rPr>
                <w:rFonts w:ascii="宋体" w:hAnsi="宋体"/>
                <w:spacing w:val="-2"/>
                <w:sz w:val="24"/>
                <w:szCs w:val="24"/>
              </w:rPr>
            </w:pPr>
            <w:r w:rsidRPr="003442A6">
              <w:rPr>
                <w:rFonts w:ascii="宋体" w:hAnsi="宋体" w:hint="eastAsia"/>
                <w:spacing w:val="-2"/>
                <w:sz w:val="24"/>
                <w:szCs w:val="24"/>
              </w:rPr>
              <w:t>项目组织计划和安排</w:t>
            </w:r>
            <w:r w:rsidR="007429CF">
              <w:rPr>
                <w:rFonts w:ascii="宋体" w:hAnsi="宋体" w:hint="eastAsia"/>
                <w:spacing w:val="-2"/>
                <w:sz w:val="24"/>
                <w:szCs w:val="24"/>
              </w:rPr>
              <w:t>略有不足</w:t>
            </w:r>
            <w:r w:rsidRPr="003442A6">
              <w:rPr>
                <w:rFonts w:ascii="宋体" w:hAnsi="宋体" w:hint="eastAsia"/>
                <w:spacing w:val="-2"/>
                <w:sz w:val="24"/>
                <w:szCs w:val="24"/>
              </w:rPr>
              <w:t>，</w:t>
            </w:r>
            <w:r w:rsidR="007429CF">
              <w:rPr>
                <w:rFonts w:ascii="宋体" w:hAnsi="宋体" w:hint="eastAsia"/>
                <w:spacing w:val="-2"/>
                <w:sz w:val="24"/>
                <w:szCs w:val="24"/>
              </w:rPr>
              <w:t>人员职责分工不合理</w:t>
            </w:r>
            <w:r w:rsidRPr="003442A6">
              <w:rPr>
                <w:rFonts w:ascii="宋体" w:hAnsi="宋体" w:hint="eastAsia"/>
                <w:spacing w:val="-2"/>
                <w:sz w:val="24"/>
                <w:szCs w:val="24"/>
              </w:rPr>
              <w:t>，保障措施</w:t>
            </w:r>
            <w:r w:rsidR="00CF5B88">
              <w:rPr>
                <w:rFonts w:ascii="宋体" w:hAnsi="宋体" w:hint="eastAsia"/>
                <w:spacing w:val="-2"/>
                <w:sz w:val="24"/>
                <w:szCs w:val="24"/>
              </w:rPr>
              <w:t>部分</w:t>
            </w:r>
            <w:r w:rsidRPr="003442A6">
              <w:rPr>
                <w:rFonts w:ascii="宋体" w:hAnsi="宋体" w:hint="eastAsia"/>
                <w:spacing w:val="-2"/>
                <w:sz w:val="24"/>
                <w:szCs w:val="24"/>
              </w:rPr>
              <w:t>满足项目需求的</w:t>
            </w:r>
            <w:r w:rsidR="007429CF">
              <w:rPr>
                <w:rFonts w:ascii="宋体" w:hAnsi="宋体" w:hint="eastAsia"/>
                <w:spacing w:val="-2"/>
                <w:sz w:val="24"/>
                <w:szCs w:val="24"/>
              </w:rPr>
              <w:t>，</w:t>
            </w:r>
            <w:r w:rsidRPr="003442A6">
              <w:rPr>
                <w:rFonts w:ascii="宋体" w:hAnsi="宋体" w:hint="eastAsia"/>
                <w:spacing w:val="-2"/>
                <w:sz w:val="24"/>
                <w:szCs w:val="24"/>
              </w:rPr>
              <w:t>得</w:t>
            </w:r>
            <w:r w:rsidR="007429CF">
              <w:rPr>
                <w:rFonts w:ascii="宋体" w:hAnsi="宋体" w:hint="eastAsia"/>
                <w:spacing w:val="-2"/>
                <w:sz w:val="24"/>
                <w:szCs w:val="24"/>
              </w:rPr>
              <w:t>3</w:t>
            </w:r>
            <w:r w:rsidRPr="003442A6">
              <w:rPr>
                <w:rFonts w:ascii="宋体" w:hAnsi="宋体" w:hint="eastAsia"/>
                <w:spacing w:val="-2"/>
                <w:sz w:val="24"/>
                <w:szCs w:val="24"/>
              </w:rPr>
              <w:t>分；</w:t>
            </w:r>
          </w:p>
          <w:p w14:paraId="540DD3D5" w14:textId="31408A43" w:rsidR="007429CF" w:rsidRPr="00B071B3" w:rsidRDefault="007429CF" w:rsidP="007429CF">
            <w:pPr>
              <w:pStyle w:val="2"/>
              <w:ind w:leftChars="0" w:left="0" w:firstLineChars="0" w:firstLine="0"/>
              <w:rPr>
                <w:rFonts w:ascii="宋体" w:hAnsi="宋体"/>
                <w:spacing w:val="-2"/>
                <w:sz w:val="24"/>
                <w:szCs w:val="24"/>
              </w:rPr>
            </w:pPr>
            <w:r w:rsidRPr="00B071B3">
              <w:rPr>
                <w:rFonts w:ascii="宋体" w:hAnsi="宋体" w:hint="eastAsia"/>
                <w:spacing w:val="-2"/>
                <w:sz w:val="24"/>
                <w:szCs w:val="24"/>
              </w:rPr>
              <w:t>只提供了简单的项目组织计划，没有保障措施，得1分；</w:t>
            </w:r>
          </w:p>
          <w:p w14:paraId="27A765CC" w14:textId="232C5907" w:rsidR="003A3BDF" w:rsidRPr="003442A6" w:rsidRDefault="003A3BDF" w:rsidP="003442A6">
            <w:pPr>
              <w:spacing w:line="360" w:lineRule="auto"/>
              <w:rPr>
                <w:rFonts w:ascii="宋体" w:hAnsi="宋体"/>
                <w:sz w:val="24"/>
                <w:szCs w:val="24"/>
              </w:rPr>
            </w:pPr>
            <w:r w:rsidRPr="003442A6">
              <w:rPr>
                <w:rFonts w:ascii="宋体" w:hAnsi="宋体" w:hint="eastAsia"/>
                <w:spacing w:val="-2"/>
                <w:sz w:val="24"/>
                <w:szCs w:val="24"/>
              </w:rPr>
              <w:t>不提供或不满足业务需求，得</w:t>
            </w:r>
            <w:r w:rsidR="00EC0BA3">
              <w:rPr>
                <w:rFonts w:ascii="宋体" w:hAnsi="宋体" w:hint="eastAsia"/>
                <w:spacing w:val="-2"/>
                <w:sz w:val="24"/>
                <w:szCs w:val="24"/>
              </w:rPr>
              <w:t>0</w:t>
            </w:r>
            <w:r w:rsidRPr="003442A6">
              <w:rPr>
                <w:rFonts w:ascii="宋体" w:hAnsi="宋体" w:hint="eastAsia"/>
                <w:spacing w:val="-2"/>
                <w:sz w:val="24"/>
                <w:szCs w:val="24"/>
              </w:rPr>
              <w:t>分。</w:t>
            </w:r>
          </w:p>
        </w:tc>
      </w:tr>
      <w:tr w:rsidR="003A3BDF" w:rsidRPr="003442A6" w14:paraId="731C4689" w14:textId="77777777" w:rsidTr="003A3BDF">
        <w:trPr>
          <w:cantSplit/>
          <w:trHeight w:val="1100"/>
          <w:jc w:val="center"/>
        </w:trPr>
        <w:tc>
          <w:tcPr>
            <w:tcW w:w="1091" w:type="dxa"/>
            <w:vMerge/>
            <w:vAlign w:val="center"/>
          </w:tcPr>
          <w:p w14:paraId="7CD5DF18" w14:textId="77777777" w:rsidR="003A3BDF" w:rsidRPr="003442A6" w:rsidRDefault="003A3BDF" w:rsidP="003442A6">
            <w:pPr>
              <w:spacing w:beforeLines="10" w:before="24" w:afterLines="10" w:after="24" w:line="360" w:lineRule="auto"/>
              <w:jc w:val="center"/>
              <w:rPr>
                <w:rFonts w:ascii="宋体" w:hAnsi="宋体"/>
                <w:sz w:val="24"/>
                <w:szCs w:val="24"/>
              </w:rPr>
            </w:pPr>
          </w:p>
        </w:tc>
        <w:tc>
          <w:tcPr>
            <w:tcW w:w="1108" w:type="dxa"/>
            <w:vMerge/>
            <w:vAlign w:val="center"/>
          </w:tcPr>
          <w:p w14:paraId="33DCA43D" w14:textId="77777777" w:rsidR="003A3BDF" w:rsidRPr="003442A6" w:rsidRDefault="003A3BDF" w:rsidP="003442A6">
            <w:pPr>
              <w:spacing w:line="360" w:lineRule="auto"/>
              <w:jc w:val="center"/>
              <w:rPr>
                <w:rFonts w:ascii="宋体" w:hAnsi="宋体"/>
                <w:sz w:val="24"/>
                <w:szCs w:val="24"/>
              </w:rPr>
            </w:pPr>
          </w:p>
        </w:tc>
        <w:tc>
          <w:tcPr>
            <w:tcW w:w="670" w:type="dxa"/>
            <w:vAlign w:val="center"/>
          </w:tcPr>
          <w:p w14:paraId="32959034" w14:textId="77777777" w:rsidR="003A3BDF" w:rsidRPr="003442A6" w:rsidRDefault="003A3BDF" w:rsidP="003442A6">
            <w:pPr>
              <w:spacing w:line="360" w:lineRule="auto"/>
              <w:jc w:val="center"/>
              <w:rPr>
                <w:rFonts w:ascii="宋体" w:hAnsi="宋体"/>
                <w:sz w:val="24"/>
                <w:szCs w:val="24"/>
              </w:rPr>
            </w:pPr>
            <w:r w:rsidRPr="003442A6">
              <w:rPr>
                <w:rFonts w:ascii="宋体" w:hAnsi="宋体" w:hint="eastAsia"/>
                <w:sz w:val="24"/>
                <w:szCs w:val="24"/>
              </w:rPr>
              <w:t>1</w:t>
            </w:r>
            <w:r w:rsidRPr="003442A6">
              <w:rPr>
                <w:rFonts w:ascii="宋体" w:hAnsi="宋体"/>
                <w:sz w:val="24"/>
                <w:szCs w:val="24"/>
              </w:rPr>
              <w:t>0</w:t>
            </w:r>
          </w:p>
        </w:tc>
        <w:tc>
          <w:tcPr>
            <w:tcW w:w="6202" w:type="dxa"/>
            <w:vAlign w:val="center"/>
          </w:tcPr>
          <w:p w14:paraId="2EC9DEC7" w14:textId="77777777" w:rsidR="003A3BDF" w:rsidRPr="003442A6" w:rsidRDefault="003A3BDF" w:rsidP="003442A6">
            <w:pPr>
              <w:spacing w:line="360" w:lineRule="auto"/>
              <w:rPr>
                <w:rFonts w:ascii="宋体" w:hAnsi="宋体"/>
                <w:spacing w:val="-2"/>
                <w:sz w:val="24"/>
                <w:szCs w:val="24"/>
              </w:rPr>
            </w:pPr>
            <w:r w:rsidRPr="003442A6">
              <w:rPr>
                <w:rFonts w:ascii="宋体" w:hAnsi="宋体" w:hint="eastAsia"/>
                <w:spacing w:val="-2"/>
                <w:sz w:val="24"/>
                <w:szCs w:val="24"/>
              </w:rPr>
              <w:t>用户使用技术支持服务方案：</w:t>
            </w:r>
          </w:p>
          <w:p w14:paraId="11744180" w14:textId="2999591B" w:rsidR="003A3BDF" w:rsidRPr="003442A6" w:rsidRDefault="007429CF" w:rsidP="003442A6">
            <w:pPr>
              <w:spacing w:line="360" w:lineRule="auto"/>
              <w:rPr>
                <w:rFonts w:ascii="宋体" w:hAnsi="宋体"/>
                <w:spacing w:val="-2"/>
                <w:sz w:val="24"/>
                <w:szCs w:val="24"/>
              </w:rPr>
            </w:pPr>
            <w:r>
              <w:rPr>
                <w:rFonts w:ascii="宋体" w:hAnsi="宋体" w:hint="eastAsia"/>
                <w:spacing w:val="-2"/>
                <w:sz w:val="24"/>
                <w:szCs w:val="24"/>
              </w:rPr>
              <w:t>方案</w:t>
            </w:r>
            <w:r w:rsidR="002A0FA5">
              <w:rPr>
                <w:rFonts w:ascii="宋体" w:hAnsi="宋体" w:hint="eastAsia"/>
                <w:spacing w:val="-2"/>
                <w:sz w:val="24"/>
                <w:szCs w:val="24"/>
              </w:rPr>
              <w:t>完全</w:t>
            </w:r>
            <w:r w:rsidR="002A0FA5" w:rsidRPr="00D272D5">
              <w:rPr>
                <w:rFonts w:ascii="宋体" w:hAnsi="宋体" w:hint="eastAsia"/>
                <w:sz w:val="24"/>
                <w:szCs w:val="24"/>
              </w:rPr>
              <w:t>满足</w:t>
            </w:r>
            <w:r w:rsidR="002A0FA5">
              <w:rPr>
                <w:rFonts w:ascii="宋体" w:hAnsi="宋体" w:hint="eastAsia"/>
                <w:sz w:val="24"/>
                <w:szCs w:val="24"/>
              </w:rPr>
              <w:t>或优于</w:t>
            </w:r>
            <w:r w:rsidR="002A0FA5" w:rsidRPr="00D272D5">
              <w:rPr>
                <w:rFonts w:ascii="宋体" w:hAnsi="宋体"/>
                <w:sz w:val="24"/>
                <w:szCs w:val="24"/>
              </w:rPr>
              <w:t>项目</w:t>
            </w:r>
            <w:r w:rsidR="002A0FA5" w:rsidRPr="00D272D5">
              <w:rPr>
                <w:rFonts w:ascii="宋体" w:hAnsi="宋体" w:hint="eastAsia"/>
                <w:sz w:val="24"/>
                <w:szCs w:val="24"/>
              </w:rPr>
              <w:t>需求</w:t>
            </w:r>
            <w:r w:rsidR="002A0FA5">
              <w:rPr>
                <w:rFonts w:ascii="宋体" w:hAnsi="宋体" w:hint="eastAsia"/>
                <w:sz w:val="24"/>
                <w:szCs w:val="24"/>
              </w:rPr>
              <w:t>，技术支持能力强，</w:t>
            </w:r>
            <w:r w:rsidR="002A0FA5" w:rsidRPr="00D272D5">
              <w:rPr>
                <w:rFonts w:ascii="宋体" w:hAnsi="宋体"/>
                <w:sz w:val="24"/>
                <w:szCs w:val="24"/>
              </w:rPr>
              <w:t>响应</w:t>
            </w:r>
            <w:r w:rsidR="002A0FA5" w:rsidRPr="00D272D5">
              <w:rPr>
                <w:rFonts w:ascii="宋体" w:hAnsi="宋体" w:hint="eastAsia"/>
                <w:sz w:val="24"/>
                <w:szCs w:val="24"/>
              </w:rPr>
              <w:t>及时</w:t>
            </w:r>
            <w:r w:rsidR="002A0FA5">
              <w:rPr>
                <w:rFonts w:ascii="宋体" w:hAnsi="宋体" w:hint="eastAsia"/>
                <w:sz w:val="24"/>
                <w:szCs w:val="24"/>
              </w:rPr>
              <w:t>，</w:t>
            </w:r>
            <w:r w:rsidR="003A3BDF" w:rsidRPr="003442A6">
              <w:rPr>
                <w:rFonts w:ascii="宋体" w:hAnsi="宋体" w:hint="eastAsia"/>
                <w:spacing w:val="-2"/>
                <w:sz w:val="24"/>
                <w:szCs w:val="24"/>
              </w:rPr>
              <w:t>培训计划设计合理，培训指南样例的步骤清晰、形式齐全、内容简明易懂、实操性强，满足采购方个性化业务需求，得</w:t>
            </w:r>
            <w:r w:rsidR="00EC0BA3">
              <w:rPr>
                <w:rFonts w:ascii="宋体" w:hAnsi="宋体" w:hint="eastAsia"/>
                <w:spacing w:val="-2"/>
                <w:sz w:val="24"/>
                <w:szCs w:val="24"/>
              </w:rPr>
              <w:t>10</w:t>
            </w:r>
            <w:r w:rsidR="003A3BDF" w:rsidRPr="003442A6">
              <w:rPr>
                <w:rFonts w:ascii="宋体" w:hAnsi="宋体" w:hint="eastAsia"/>
                <w:spacing w:val="-2"/>
                <w:sz w:val="24"/>
                <w:szCs w:val="24"/>
              </w:rPr>
              <w:t>分；</w:t>
            </w:r>
          </w:p>
          <w:p w14:paraId="340190BC" w14:textId="3C0C6903" w:rsidR="003A3BDF" w:rsidRPr="003442A6" w:rsidRDefault="002A0FA5" w:rsidP="003442A6">
            <w:pPr>
              <w:spacing w:line="360" w:lineRule="auto"/>
              <w:rPr>
                <w:rFonts w:ascii="宋体" w:hAnsi="宋体"/>
                <w:spacing w:val="-2"/>
                <w:sz w:val="24"/>
                <w:szCs w:val="24"/>
              </w:rPr>
            </w:pPr>
            <w:r>
              <w:rPr>
                <w:rFonts w:ascii="宋体" w:hAnsi="宋体" w:hint="eastAsia"/>
                <w:spacing w:val="-2"/>
                <w:sz w:val="24"/>
                <w:szCs w:val="24"/>
              </w:rPr>
              <w:t>方案基本</w:t>
            </w:r>
            <w:r w:rsidRPr="00D272D5">
              <w:rPr>
                <w:rFonts w:ascii="宋体" w:hAnsi="宋体" w:hint="eastAsia"/>
                <w:sz w:val="24"/>
                <w:szCs w:val="24"/>
              </w:rPr>
              <w:t>满足</w:t>
            </w:r>
            <w:r w:rsidRPr="00D272D5">
              <w:rPr>
                <w:rFonts w:ascii="宋体" w:hAnsi="宋体"/>
                <w:sz w:val="24"/>
                <w:szCs w:val="24"/>
              </w:rPr>
              <w:t>项目</w:t>
            </w:r>
            <w:r w:rsidRPr="00D272D5">
              <w:rPr>
                <w:rFonts w:ascii="宋体" w:hAnsi="宋体" w:hint="eastAsia"/>
                <w:sz w:val="24"/>
                <w:szCs w:val="24"/>
              </w:rPr>
              <w:t>需求</w:t>
            </w:r>
            <w:r>
              <w:rPr>
                <w:rFonts w:ascii="宋体" w:hAnsi="宋体" w:hint="eastAsia"/>
                <w:sz w:val="24"/>
                <w:szCs w:val="24"/>
              </w:rPr>
              <w:t>，</w:t>
            </w:r>
            <w:r w:rsidRPr="00D272D5">
              <w:rPr>
                <w:rFonts w:ascii="宋体" w:hAnsi="宋体" w:hint="eastAsia"/>
                <w:sz w:val="24"/>
                <w:szCs w:val="24"/>
              </w:rPr>
              <w:t>有一定的技术支持能力</w:t>
            </w:r>
            <w:r>
              <w:rPr>
                <w:rFonts w:ascii="宋体" w:hAnsi="宋体" w:hint="eastAsia"/>
                <w:sz w:val="24"/>
                <w:szCs w:val="24"/>
              </w:rPr>
              <w:t>，响应及时，</w:t>
            </w:r>
            <w:r w:rsidR="003A3BDF" w:rsidRPr="003442A6">
              <w:rPr>
                <w:rFonts w:ascii="宋体" w:hAnsi="宋体" w:hint="eastAsia"/>
                <w:spacing w:val="-2"/>
                <w:sz w:val="24"/>
                <w:szCs w:val="24"/>
              </w:rPr>
              <w:t>培训计划设计</w:t>
            </w:r>
            <w:r>
              <w:rPr>
                <w:rFonts w:ascii="宋体" w:hAnsi="宋体" w:hint="eastAsia"/>
                <w:spacing w:val="-2"/>
                <w:sz w:val="24"/>
                <w:szCs w:val="24"/>
              </w:rPr>
              <w:t>比较</w:t>
            </w:r>
            <w:r w:rsidR="003A3BDF" w:rsidRPr="003442A6">
              <w:rPr>
                <w:rFonts w:ascii="宋体" w:hAnsi="宋体" w:hint="eastAsia"/>
                <w:spacing w:val="-2"/>
                <w:sz w:val="24"/>
                <w:szCs w:val="24"/>
              </w:rPr>
              <w:t>合理，培训指南样例的步骤</w:t>
            </w:r>
            <w:r>
              <w:rPr>
                <w:rFonts w:ascii="宋体" w:hAnsi="宋体" w:hint="eastAsia"/>
                <w:spacing w:val="-2"/>
                <w:sz w:val="24"/>
                <w:szCs w:val="24"/>
              </w:rPr>
              <w:t>不够</w:t>
            </w:r>
            <w:r w:rsidR="003A3BDF" w:rsidRPr="003442A6">
              <w:rPr>
                <w:rFonts w:ascii="宋体" w:hAnsi="宋体" w:hint="eastAsia"/>
                <w:spacing w:val="-2"/>
                <w:sz w:val="24"/>
                <w:szCs w:val="24"/>
              </w:rPr>
              <w:t>清晰、可操作性</w:t>
            </w:r>
            <w:r>
              <w:rPr>
                <w:rFonts w:ascii="宋体" w:hAnsi="宋体" w:hint="eastAsia"/>
                <w:spacing w:val="-2"/>
                <w:sz w:val="24"/>
                <w:szCs w:val="24"/>
              </w:rPr>
              <w:t>一般</w:t>
            </w:r>
            <w:r w:rsidR="003A3BDF" w:rsidRPr="003442A6">
              <w:rPr>
                <w:rFonts w:ascii="宋体" w:hAnsi="宋体" w:hint="eastAsia"/>
                <w:spacing w:val="-2"/>
                <w:sz w:val="24"/>
                <w:szCs w:val="24"/>
              </w:rPr>
              <w:t>，得</w:t>
            </w:r>
            <w:r w:rsidR="00EC0BA3">
              <w:rPr>
                <w:rFonts w:ascii="宋体" w:hAnsi="宋体" w:hint="eastAsia"/>
                <w:spacing w:val="-2"/>
                <w:sz w:val="24"/>
                <w:szCs w:val="24"/>
              </w:rPr>
              <w:t>7</w:t>
            </w:r>
            <w:r w:rsidR="003A3BDF" w:rsidRPr="003442A6">
              <w:rPr>
                <w:rFonts w:ascii="宋体" w:hAnsi="宋体" w:hint="eastAsia"/>
                <w:spacing w:val="-2"/>
                <w:sz w:val="24"/>
                <w:szCs w:val="24"/>
              </w:rPr>
              <w:t>分；</w:t>
            </w:r>
          </w:p>
          <w:p w14:paraId="3B1A4FD8" w14:textId="02887004" w:rsidR="003A3BDF" w:rsidRPr="003442A6" w:rsidRDefault="002A0FA5" w:rsidP="003442A6">
            <w:pPr>
              <w:spacing w:line="360" w:lineRule="auto"/>
              <w:rPr>
                <w:rFonts w:ascii="宋体" w:hAnsi="宋体"/>
                <w:spacing w:val="-2"/>
                <w:sz w:val="24"/>
                <w:szCs w:val="24"/>
              </w:rPr>
            </w:pPr>
            <w:r>
              <w:rPr>
                <w:rFonts w:ascii="宋体" w:hAnsi="宋体" w:hint="eastAsia"/>
                <w:spacing w:val="-2"/>
                <w:sz w:val="24"/>
                <w:szCs w:val="24"/>
              </w:rPr>
              <w:t>方案部分</w:t>
            </w:r>
            <w:r w:rsidRPr="00D272D5">
              <w:rPr>
                <w:rFonts w:ascii="宋体" w:hAnsi="宋体" w:hint="eastAsia"/>
                <w:sz w:val="24"/>
                <w:szCs w:val="24"/>
              </w:rPr>
              <w:t>满足</w:t>
            </w:r>
            <w:r w:rsidRPr="00D272D5">
              <w:rPr>
                <w:rFonts w:ascii="宋体" w:hAnsi="宋体"/>
                <w:sz w:val="24"/>
                <w:szCs w:val="24"/>
              </w:rPr>
              <w:t>项目</w:t>
            </w:r>
            <w:r w:rsidRPr="00D272D5">
              <w:rPr>
                <w:rFonts w:ascii="宋体" w:hAnsi="宋体" w:hint="eastAsia"/>
                <w:sz w:val="24"/>
                <w:szCs w:val="24"/>
              </w:rPr>
              <w:t>需求</w:t>
            </w:r>
            <w:r>
              <w:rPr>
                <w:rFonts w:ascii="宋体" w:hAnsi="宋体" w:hint="eastAsia"/>
                <w:sz w:val="24"/>
                <w:szCs w:val="24"/>
              </w:rPr>
              <w:t>，</w:t>
            </w:r>
            <w:r w:rsidRPr="00D272D5">
              <w:rPr>
                <w:rFonts w:ascii="宋体" w:hAnsi="宋体"/>
                <w:sz w:val="24"/>
                <w:szCs w:val="24"/>
              </w:rPr>
              <w:t>存在部分</w:t>
            </w:r>
            <w:r w:rsidRPr="00D272D5">
              <w:rPr>
                <w:rFonts w:ascii="宋体" w:hAnsi="宋体" w:hint="eastAsia"/>
                <w:sz w:val="24"/>
                <w:szCs w:val="24"/>
              </w:rPr>
              <w:t>措施</w:t>
            </w:r>
            <w:r w:rsidRPr="00D272D5">
              <w:rPr>
                <w:rFonts w:ascii="宋体" w:hAnsi="宋体"/>
                <w:sz w:val="24"/>
                <w:szCs w:val="24"/>
              </w:rPr>
              <w:t>可行性相对较低</w:t>
            </w:r>
            <w:r>
              <w:rPr>
                <w:rFonts w:ascii="宋体" w:hAnsi="宋体" w:hint="eastAsia"/>
                <w:sz w:val="24"/>
                <w:szCs w:val="24"/>
              </w:rPr>
              <w:t>，</w:t>
            </w:r>
            <w:r w:rsidR="003A3BDF" w:rsidRPr="003442A6">
              <w:rPr>
                <w:rFonts w:ascii="宋体" w:hAnsi="宋体" w:hint="eastAsia"/>
                <w:spacing w:val="-2"/>
                <w:sz w:val="24"/>
                <w:szCs w:val="24"/>
              </w:rPr>
              <w:t>提供</w:t>
            </w:r>
            <w:r>
              <w:rPr>
                <w:rFonts w:ascii="宋体" w:hAnsi="宋体" w:hint="eastAsia"/>
                <w:spacing w:val="-2"/>
                <w:sz w:val="24"/>
                <w:szCs w:val="24"/>
              </w:rPr>
              <w:t>了简单的</w:t>
            </w:r>
            <w:r w:rsidR="003A3BDF" w:rsidRPr="003442A6">
              <w:rPr>
                <w:rFonts w:ascii="宋体" w:hAnsi="宋体" w:hint="eastAsia"/>
                <w:spacing w:val="-2"/>
                <w:sz w:val="24"/>
                <w:szCs w:val="24"/>
              </w:rPr>
              <w:t>培训计划</w:t>
            </w:r>
            <w:r>
              <w:rPr>
                <w:rFonts w:ascii="宋体" w:hAnsi="宋体" w:hint="eastAsia"/>
                <w:spacing w:val="-2"/>
                <w:sz w:val="24"/>
                <w:szCs w:val="24"/>
              </w:rPr>
              <w:t>和</w:t>
            </w:r>
            <w:r w:rsidR="003A3BDF" w:rsidRPr="003442A6">
              <w:rPr>
                <w:rFonts w:ascii="宋体" w:hAnsi="宋体" w:hint="eastAsia"/>
                <w:spacing w:val="-2"/>
                <w:sz w:val="24"/>
                <w:szCs w:val="24"/>
              </w:rPr>
              <w:t>培训指南样例，得3分；</w:t>
            </w:r>
          </w:p>
          <w:p w14:paraId="7B75D93F" w14:textId="58362B84" w:rsidR="003A3BDF" w:rsidRPr="003442A6" w:rsidRDefault="003A3BDF" w:rsidP="003442A6">
            <w:pPr>
              <w:spacing w:line="360" w:lineRule="auto"/>
              <w:rPr>
                <w:rFonts w:ascii="宋体" w:hAnsi="宋体"/>
                <w:sz w:val="24"/>
                <w:szCs w:val="24"/>
              </w:rPr>
            </w:pPr>
            <w:r w:rsidRPr="003442A6">
              <w:rPr>
                <w:rFonts w:ascii="宋体" w:hAnsi="宋体" w:hint="eastAsia"/>
                <w:spacing w:val="-2"/>
                <w:sz w:val="24"/>
                <w:szCs w:val="24"/>
              </w:rPr>
              <w:t>不提供或不满足</w:t>
            </w:r>
            <w:r w:rsidR="002A0FA5">
              <w:rPr>
                <w:rFonts w:ascii="宋体" w:hAnsi="宋体" w:hint="eastAsia"/>
                <w:spacing w:val="-2"/>
                <w:sz w:val="24"/>
                <w:szCs w:val="24"/>
              </w:rPr>
              <w:t>项目</w:t>
            </w:r>
            <w:r w:rsidRPr="003442A6">
              <w:rPr>
                <w:rFonts w:ascii="宋体" w:hAnsi="宋体" w:hint="eastAsia"/>
                <w:spacing w:val="-2"/>
                <w:sz w:val="24"/>
                <w:szCs w:val="24"/>
              </w:rPr>
              <w:t>需求，得</w:t>
            </w:r>
            <w:r w:rsidR="00EC0BA3">
              <w:rPr>
                <w:rFonts w:ascii="宋体" w:hAnsi="宋体" w:hint="eastAsia"/>
                <w:spacing w:val="-2"/>
                <w:sz w:val="24"/>
                <w:szCs w:val="24"/>
              </w:rPr>
              <w:t>0</w:t>
            </w:r>
            <w:r w:rsidRPr="003442A6">
              <w:rPr>
                <w:rFonts w:ascii="宋体" w:hAnsi="宋体" w:hint="eastAsia"/>
                <w:spacing w:val="-2"/>
                <w:sz w:val="24"/>
                <w:szCs w:val="24"/>
              </w:rPr>
              <w:t>分。</w:t>
            </w:r>
          </w:p>
        </w:tc>
      </w:tr>
      <w:tr w:rsidR="003A3BDF" w:rsidRPr="003442A6" w14:paraId="51FF2BB1" w14:textId="77777777" w:rsidTr="003A3BDF">
        <w:trPr>
          <w:cantSplit/>
          <w:jc w:val="center"/>
        </w:trPr>
        <w:tc>
          <w:tcPr>
            <w:tcW w:w="1091" w:type="dxa"/>
            <w:vMerge/>
            <w:vAlign w:val="center"/>
          </w:tcPr>
          <w:p w14:paraId="1ECAF154" w14:textId="77777777" w:rsidR="003A3BDF" w:rsidRPr="003442A6" w:rsidRDefault="003A3BDF" w:rsidP="003442A6">
            <w:pPr>
              <w:spacing w:beforeLines="10" w:before="24" w:afterLines="10" w:after="24" w:line="360" w:lineRule="auto"/>
              <w:jc w:val="center"/>
              <w:rPr>
                <w:rFonts w:ascii="宋体" w:hAnsi="宋体"/>
                <w:sz w:val="24"/>
                <w:szCs w:val="24"/>
              </w:rPr>
            </w:pPr>
          </w:p>
        </w:tc>
        <w:tc>
          <w:tcPr>
            <w:tcW w:w="1108" w:type="dxa"/>
            <w:vAlign w:val="center"/>
          </w:tcPr>
          <w:p w14:paraId="6A98EB38" w14:textId="77777777" w:rsidR="003A3BDF" w:rsidRPr="003442A6" w:rsidRDefault="003A3BDF" w:rsidP="003442A6">
            <w:pPr>
              <w:spacing w:line="360" w:lineRule="auto"/>
              <w:jc w:val="center"/>
              <w:rPr>
                <w:rFonts w:ascii="宋体" w:hAnsi="宋体"/>
                <w:sz w:val="24"/>
                <w:szCs w:val="24"/>
              </w:rPr>
            </w:pPr>
            <w:r w:rsidRPr="003442A6">
              <w:rPr>
                <w:rFonts w:ascii="宋体" w:hAnsi="宋体" w:hint="eastAsia"/>
                <w:sz w:val="24"/>
                <w:szCs w:val="24"/>
              </w:rPr>
              <w:t>关键业务现场演示</w:t>
            </w:r>
          </w:p>
        </w:tc>
        <w:tc>
          <w:tcPr>
            <w:tcW w:w="670" w:type="dxa"/>
            <w:vAlign w:val="center"/>
          </w:tcPr>
          <w:p w14:paraId="0784BD08" w14:textId="77777777" w:rsidR="003A3BDF" w:rsidRPr="003442A6" w:rsidRDefault="003A3BDF" w:rsidP="003442A6">
            <w:pPr>
              <w:spacing w:line="360" w:lineRule="auto"/>
              <w:jc w:val="center"/>
              <w:rPr>
                <w:rFonts w:ascii="宋体" w:hAnsi="宋体"/>
                <w:sz w:val="24"/>
                <w:szCs w:val="24"/>
              </w:rPr>
            </w:pPr>
            <w:r w:rsidRPr="003442A6">
              <w:rPr>
                <w:rFonts w:ascii="宋体" w:hAnsi="宋体"/>
                <w:sz w:val="24"/>
                <w:szCs w:val="24"/>
              </w:rPr>
              <w:t>8</w:t>
            </w:r>
          </w:p>
        </w:tc>
        <w:tc>
          <w:tcPr>
            <w:tcW w:w="6202" w:type="dxa"/>
            <w:vAlign w:val="center"/>
          </w:tcPr>
          <w:p w14:paraId="68F6754E" w14:textId="77212C7E" w:rsidR="003A3BDF" w:rsidRPr="003442A6" w:rsidRDefault="00163470" w:rsidP="001F01CE">
            <w:pPr>
              <w:spacing w:line="360" w:lineRule="auto"/>
              <w:rPr>
                <w:rFonts w:ascii="宋体" w:hAnsi="宋体"/>
                <w:spacing w:val="-2"/>
                <w:sz w:val="24"/>
                <w:szCs w:val="24"/>
              </w:rPr>
            </w:pPr>
            <w:r w:rsidRPr="001C3896">
              <w:rPr>
                <w:rFonts w:ascii="宋体" w:hAnsi="宋体" w:cs="黑体" w:hint="eastAsia"/>
                <w:sz w:val="24"/>
                <w:szCs w:val="24"/>
              </w:rPr>
              <w:t>供应商提供演示视频（MP4或AVI格式），演示四个业务场景：</w:t>
            </w:r>
            <w:r w:rsidRPr="009E1D10">
              <w:rPr>
                <w:rFonts w:ascii="宋体" w:hAnsi="宋体" w:cs="黑体" w:hint="eastAsia"/>
                <w:sz w:val="24"/>
                <w:szCs w:val="24"/>
              </w:rPr>
              <w:t>银龄教师管理流程、支教需求指标管理流程、支教需求管理流程、支教派出管理流程。</w:t>
            </w:r>
            <w:r w:rsidRPr="001C3896">
              <w:rPr>
                <w:rFonts w:ascii="宋体" w:hAnsi="宋体" w:cs="黑体" w:hint="eastAsia"/>
                <w:sz w:val="24"/>
                <w:szCs w:val="24"/>
              </w:rPr>
              <w:t>演示总时长不超过5分钟。评分：每个业务场景演示完全实现项目需求的得2分，最高8分；未演示或部分实现项目需求的得0</w:t>
            </w:r>
            <w:r>
              <w:rPr>
                <w:rFonts w:ascii="宋体" w:hAnsi="宋体" w:cs="黑体" w:hint="eastAsia"/>
                <w:sz w:val="24"/>
                <w:szCs w:val="24"/>
              </w:rPr>
              <w:t>分</w:t>
            </w:r>
            <w:r w:rsidRPr="00DB00D1">
              <w:rPr>
                <w:rFonts w:ascii="宋体" w:hAnsi="宋体" w:cs="黑体" w:hint="eastAsia"/>
                <w:sz w:val="24"/>
                <w:szCs w:val="24"/>
              </w:rPr>
              <w:t>。</w:t>
            </w:r>
          </w:p>
        </w:tc>
      </w:tr>
      <w:tr w:rsidR="003A3BDF" w:rsidRPr="003442A6" w14:paraId="540157FB" w14:textId="77777777" w:rsidTr="003A3BDF">
        <w:trPr>
          <w:cantSplit/>
          <w:jc w:val="center"/>
        </w:trPr>
        <w:tc>
          <w:tcPr>
            <w:tcW w:w="1091" w:type="dxa"/>
            <w:vMerge/>
            <w:vAlign w:val="center"/>
          </w:tcPr>
          <w:p w14:paraId="453C16E4" w14:textId="77777777" w:rsidR="003A3BDF" w:rsidRPr="003442A6" w:rsidRDefault="003A3BDF" w:rsidP="003442A6">
            <w:pPr>
              <w:spacing w:beforeLines="10" w:before="24" w:afterLines="10" w:after="24" w:line="360" w:lineRule="auto"/>
              <w:jc w:val="center"/>
              <w:rPr>
                <w:rFonts w:ascii="宋体" w:hAnsi="宋体"/>
                <w:sz w:val="24"/>
                <w:szCs w:val="24"/>
              </w:rPr>
            </w:pPr>
          </w:p>
        </w:tc>
        <w:tc>
          <w:tcPr>
            <w:tcW w:w="1108" w:type="dxa"/>
            <w:vAlign w:val="center"/>
          </w:tcPr>
          <w:p w14:paraId="2D4710C1" w14:textId="77777777" w:rsidR="003A3BDF" w:rsidRPr="003442A6" w:rsidRDefault="003A3BDF" w:rsidP="003442A6">
            <w:pPr>
              <w:spacing w:line="360" w:lineRule="auto"/>
              <w:jc w:val="center"/>
              <w:rPr>
                <w:rFonts w:ascii="宋体" w:hAnsi="宋体"/>
                <w:sz w:val="24"/>
                <w:szCs w:val="24"/>
              </w:rPr>
            </w:pPr>
            <w:r w:rsidRPr="003442A6">
              <w:rPr>
                <w:rFonts w:ascii="宋体" w:hAnsi="宋体" w:hint="eastAsia"/>
                <w:sz w:val="24"/>
                <w:szCs w:val="24"/>
              </w:rPr>
              <w:t>测试、售后综合服务方案</w:t>
            </w:r>
          </w:p>
        </w:tc>
        <w:tc>
          <w:tcPr>
            <w:tcW w:w="670" w:type="dxa"/>
            <w:vAlign w:val="center"/>
          </w:tcPr>
          <w:p w14:paraId="1A5A937B" w14:textId="77777777" w:rsidR="003A3BDF" w:rsidRPr="003442A6" w:rsidRDefault="003A3BDF" w:rsidP="003442A6">
            <w:pPr>
              <w:spacing w:line="360" w:lineRule="auto"/>
              <w:jc w:val="center"/>
              <w:rPr>
                <w:rFonts w:ascii="宋体" w:hAnsi="宋体"/>
                <w:sz w:val="24"/>
                <w:szCs w:val="24"/>
              </w:rPr>
            </w:pPr>
            <w:r w:rsidRPr="003442A6">
              <w:rPr>
                <w:rFonts w:ascii="宋体" w:hAnsi="宋体"/>
                <w:sz w:val="24"/>
                <w:szCs w:val="24"/>
              </w:rPr>
              <w:t>10</w:t>
            </w:r>
          </w:p>
        </w:tc>
        <w:tc>
          <w:tcPr>
            <w:tcW w:w="6202" w:type="dxa"/>
            <w:vAlign w:val="center"/>
          </w:tcPr>
          <w:p w14:paraId="1FD8A795" w14:textId="77777777" w:rsidR="003A3BDF" w:rsidRPr="003442A6" w:rsidRDefault="003A3BDF" w:rsidP="003442A6">
            <w:pPr>
              <w:spacing w:line="360" w:lineRule="auto"/>
              <w:rPr>
                <w:rFonts w:ascii="宋体" w:hAnsi="宋体"/>
                <w:sz w:val="24"/>
                <w:szCs w:val="24"/>
              </w:rPr>
            </w:pPr>
            <w:r w:rsidRPr="003442A6">
              <w:rPr>
                <w:rFonts w:ascii="宋体" w:hAnsi="宋体" w:hint="eastAsia"/>
                <w:sz w:val="24"/>
                <w:szCs w:val="24"/>
              </w:rPr>
              <w:t>服务方案从测试方法、测试技术要求等方面满足测试管理要求；从售后团队配置、工作要求等方面满足售后管理要求，方案设计先进、成熟、可靠，具备扩展性，得</w:t>
            </w:r>
            <w:r w:rsidRPr="003442A6">
              <w:rPr>
                <w:rFonts w:ascii="宋体" w:hAnsi="宋体"/>
                <w:sz w:val="24"/>
                <w:szCs w:val="24"/>
              </w:rPr>
              <w:t>10</w:t>
            </w:r>
            <w:r w:rsidRPr="003442A6">
              <w:rPr>
                <w:rFonts w:ascii="宋体" w:hAnsi="宋体" w:hint="eastAsia"/>
                <w:sz w:val="24"/>
                <w:szCs w:val="24"/>
              </w:rPr>
              <w:t>分；</w:t>
            </w:r>
          </w:p>
          <w:p w14:paraId="55A1C70F" w14:textId="77777777" w:rsidR="003A3BDF" w:rsidRPr="003442A6" w:rsidRDefault="003A3BDF" w:rsidP="003442A6">
            <w:pPr>
              <w:spacing w:line="360" w:lineRule="auto"/>
              <w:rPr>
                <w:rFonts w:ascii="宋体" w:hAnsi="宋体"/>
                <w:sz w:val="24"/>
                <w:szCs w:val="24"/>
              </w:rPr>
            </w:pPr>
            <w:r w:rsidRPr="003442A6">
              <w:rPr>
                <w:rFonts w:ascii="宋体" w:hAnsi="宋体" w:hint="eastAsia"/>
                <w:sz w:val="24"/>
                <w:szCs w:val="24"/>
              </w:rPr>
              <w:t>服务方案基本完整、设计成熟、可靠，得</w:t>
            </w:r>
            <w:r w:rsidRPr="003442A6">
              <w:rPr>
                <w:rFonts w:ascii="宋体" w:hAnsi="宋体"/>
                <w:sz w:val="24"/>
                <w:szCs w:val="24"/>
              </w:rPr>
              <w:t>7</w:t>
            </w:r>
            <w:r w:rsidRPr="003442A6">
              <w:rPr>
                <w:rFonts w:ascii="宋体" w:hAnsi="宋体" w:hint="eastAsia"/>
                <w:sz w:val="24"/>
                <w:szCs w:val="24"/>
              </w:rPr>
              <w:t>分；</w:t>
            </w:r>
          </w:p>
          <w:p w14:paraId="3A5E72AD" w14:textId="77777777" w:rsidR="003A3BDF" w:rsidRPr="003442A6" w:rsidRDefault="003A3BDF" w:rsidP="003442A6">
            <w:pPr>
              <w:spacing w:line="360" w:lineRule="auto"/>
              <w:rPr>
                <w:rFonts w:ascii="宋体" w:hAnsi="宋体"/>
                <w:sz w:val="24"/>
                <w:szCs w:val="24"/>
              </w:rPr>
            </w:pPr>
            <w:r w:rsidRPr="003442A6">
              <w:rPr>
                <w:rFonts w:ascii="宋体" w:hAnsi="宋体" w:hint="eastAsia"/>
                <w:sz w:val="24"/>
                <w:szCs w:val="24"/>
              </w:rPr>
              <w:t>服务方案完整程度、可靠性、设计一般，得</w:t>
            </w:r>
            <w:r w:rsidRPr="003442A6">
              <w:rPr>
                <w:rFonts w:ascii="宋体" w:hAnsi="宋体"/>
                <w:sz w:val="24"/>
                <w:szCs w:val="24"/>
              </w:rPr>
              <w:t>3</w:t>
            </w:r>
            <w:r w:rsidRPr="003442A6">
              <w:rPr>
                <w:rFonts w:ascii="宋体" w:hAnsi="宋体" w:hint="eastAsia"/>
                <w:sz w:val="24"/>
                <w:szCs w:val="24"/>
              </w:rPr>
              <w:t>分；</w:t>
            </w:r>
          </w:p>
          <w:p w14:paraId="546223B9" w14:textId="59577586" w:rsidR="003A3BDF" w:rsidRPr="003442A6" w:rsidRDefault="00B071B3" w:rsidP="003442A6">
            <w:pPr>
              <w:spacing w:line="360" w:lineRule="auto"/>
              <w:rPr>
                <w:rFonts w:ascii="宋体" w:hAnsi="宋体"/>
                <w:spacing w:val="-2"/>
                <w:sz w:val="24"/>
                <w:szCs w:val="24"/>
              </w:rPr>
            </w:pPr>
            <w:r>
              <w:rPr>
                <w:rFonts w:ascii="宋体" w:hAnsi="宋体" w:hint="eastAsia"/>
                <w:sz w:val="24"/>
                <w:szCs w:val="24"/>
              </w:rPr>
              <w:t>响应</w:t>
            </w:r>
            <w:r w:rsidR="003A3BDF" w:rsidRPr="003442A6">
              <w:rPr>
                <w:rFonts w:ascii="宋体" w:hAnsi="宋体" w:hint="eastAsia"/>
                <w:sz w:val="24"/>
                <w:szCs w:val="24"/>
              </w:rPr>
              <w:t>文件中无相关内容的，得0分。</w:t>
            </w:r>
          </w:p>
        </w:tc>
      </w:tr>
    </w:tbl>
    <w:p w14:paraId="13BFB16E" w14:textId="77777777" w:rsidR="004511EE" w:rsidRPr="003442A6" w:rsidRDefault="004511EE" w:rsidP="004511EE">
      <w:pPr>
        <w:pStyle w:val="2"/>
        <w:ind w:leftChars="0" w:left="0" w:firstLineChars="0" w:firstLine="0"/>
      </w:pPr>
    </w:p>
    <w:p w14:paraId="1B07F8F5" w14:textId="77777777" w:rsidR="00E31C2A" w:rsidRDefault="00E31C2A">
      <w:pPr>
        <w:spacing w:line="360" w:lineRule="auto"/>
        <w:rPr>
          <w:b/>
        </w:rPr>
      </w:pPr>
      <w:r>
        <w:rPr>
          <w:rFonts w:hint="eastAsia"/>
          <w:b/>
        </w:rPr>
        <w:t>附注：</w:t>
      </w:r>
    </w:p>
    <w:p w14:paraId="1BE67D3D" w14:textId="77777777" w:rsidR="00E31C2A" w:rsidRPr="00285505" w:rsidRDefault="00E31C2A">
      <w:pPr>
        <w:spacing w:line="360" w:lineRule="auto"/>
        <w:rPr>
          <w:rFonts w:ascii="宋体" w:hAnsi="宋体" w:cs="Tahoma"/>
        </w:rPr>
      </w:pPr>
      <w:r>
        <w:rPr>
          <w:rFonts w:cs="Tahoma"/>
        </w:rPr>
        <w:t>1.</w:t>
      </w:r>
      <w:r w:rsidR="004511EE">
        <w:rPr>
          <w:rFonts w:cs="Tahoma" w:hint="eastAsia"/>
        </w:rPr>
        <w:t>根据《工业和信息化部、国家统计局、国家发展和改革委员会、财政部关于印发中小企业划型标准规定的通知》（工信部联企业</w:t>
      </w:r>
      <w:r w:rsidR="004511EE">
        <w:rPr>
          <w:rFonts w:cs="Tahoma"/>
        </w:rPr>
        <w:t>[2011]300</w:t>
      </w:r>
      <w:r w:rsidR="004511EE">
        <w:rPr>
          <w:rFonts w:cs="Tahoma"/>
        </w:rPr>
        <w:t>号）规定的划分标准，</w:t>
      </w:r>
      <w:r w:rsidR="004511EE">
        <w:rPr>
          <w:rFonts w:cs="Tahoma" w:hint="eastAsia"/>
        </w:rPr>
        <w:t>对于符合《政府采购促进中小企业发展管理办法》规定的小微企业</w:t>
      </w:r>
      <w:r w:rsidR="004511EE">
        <w:rPr>
          <w:rFonts w:cs="Tahoma"/>
        </w:rPr>
        <w:t>报价给予</w:t>
      </w:r>
      <w:r w:rsidR="004511EE">
        <w:rPr>
          <w:rFonts w:cs="Tahoma"/>
        </w:rPr>
        <w:t>10%</w:t>
      </w:r>
      <w:r w:rsidR="004511EE">
        <w:rPr>
          <w:rFonts w:cs="Tahoma"/>
        </w:rPr>
        <w:t>的扣除</w:t>
      </w:r>
      <w:r w:rsidR="004511EE">
        <w:rPr>
          <w:rFonts w:cs="Tahoma" w:hint="eastAsia"/>
        </w:rPr>
        <w:t>，用扣除后价格</w:t>
      </w:r>
      <w:r w:rsidR="004511EE">
        <w:rPr>
          <w:rFonts w:cs="Tahoma"/>
        </w:rPr>
        <w:t>作为评</w:t>
      </w:r>
      <w:r w:rsidR="004511EE">
        <w:rPr>
          <w:rFonts w:cs="Tahoma" w:hint="eastAsia"/>
        </w:rPr>
        <w:t>审</w:t>
      </w:r>
      <w:r w:rsidR="004511EE">
        <w:rPr>
          <w:rFonts w:cs="Tahoma"/>
        </w:rPr>
        <w:t>价</w:t>
      </w:r>
      <w:r w:rsidR="004511EE">
        <w:rPr>
          <w:rFonts w:cs="Tahoma" w:hint="eastAsia"/>
        </w:rPr>
        <w:t>参加评审</w:t>
      </w:r>
      <w:r w:rsidR="004511EE">
        <w:rPr>
          <w:rFonts w:cs="Tahoma"/>
        </w:rPr>
        <w:t>。其它形式下，</w:t>
      </w:r>
      <w:r w:rsidR="004511EE">
        <w:rPr>
          <w:rFonts w:cs="Tahoma" w:hint="eastAsia"/>
        </w:rPr>
        <w:t>供应商</w:t>
      </w:r>
      <w:r w:rsidR="004511EE">
        <w:rPr>
          <w:rFonts w:cs="Tahoma"/>
        </w:rPr>
        <w:t>的</w:t>
      </w:r>
      <w:r w:rsidR="004511EE">
        <w:rPr>
          <w:rFonts w:cs="Tahoma" w:hint="eastAsia"/>
        </w:rPr>
        <w:t>最终</w:t>
      </w:r>
      <w:r w:rsidR="004511EE">
        <w:rPr>
          <w:rFonts w:cs="Tahoma"/>
        </w:rPr>
        <w:t>报价即为其评</w:t>
      </w:r>
      <w:r w:rsidR="004511EE">
        <w:rPr>
          <w:rFonts w:cs="Tahoma" w:hint="eastAsia"/>
        </w:rPr>
        <w:t>审</w:t>
      </w:r>
      <w:r w:rsidR="004511EE">
        <w:rPr>
          <w:rFonts w:cs="Tahoma"/>
        </w:rPr>
        <w:t>价。小型和微型企业须</w:t>
      </w:r>
      <w:r w:rsidR="004511EE">
        <w:rPr>
          <w:rFonts w:cs="Tahoma" w:hint="eastAsia"/>
        </w:rPr>
        <w:t>按项目性质</w:t>
      </w:r>
      <w:r w:rsidR="004511EE" w:rsidRPr="00285505">
        <w:rPr>
          <w:rFonts w:ascii="宋体" w:hAnsi="宋体" w:cs="Tahoma"/>
        </w:rPr>
        <w:t>填写</w:t>
      </w:r>
      <w:r w:rsidR="004511EE" w:rsidRPr="00285505">
        <w:rPr>
          <w:rFonts w:ascii="宋体" w:hAnsi="宋体" w:cs="Tahoma" w:hint="eastAsia"/>
        </w:rPr>
        <w:t>磋商</w:t>
      </w:r>
      <w:r w:rsidR="004511EE" w:rsidRPr="00285505">
        <w:rPr>
          <w:rFonts w:ascii="宋体" w:hAnsi="宋体" w:cs="Tahoma"/>
        </w:rPr>
        <w:t>文件</w:t>
      </w:r>
      <w:r w:rsidR="004511EE" w:rsidRPr="00285505">
        <w:rPr>
          <w:rFonts w:ascii="宋体" w:hAnsi="宋体" w:cs="Tahoma" w:hint="eastAsia"/>
        </w:rPr>
        <w:t>第六章中规定的“中小企业声明函”，否则不考虑价格扣除</w:t>
      </w:r>
      <w:r w:rsidRPr="00285505">
        <w:rPr>
          <w:rFonts w:ascii="宋体" w:hAnsi="宋体" w:cs="Tahoma" w:hint="eastAsia"/>
        </w:rPr>
        <w:t>。</w:t>
      </w:r>
    </w:p>
    <w:p w14:paraId="745F4368" w14:textId="77777777" w:rsidR="00E31C2A" w:rsidRPr="00285505" w:rsidRDefault="00E31C2A">
      <w:pPr>
        <w:tabs>
          <w:tab w:val="left" w:pos="1275"/>
          <w:tab w:val="left" w:pos="1440"/>
          <w:tab w:val="left" w:pos="1620"/>
        </w:tabs>
        <w:spacing w:line="360" w:lineRule="auto"/>
        <w:ind w:leftChars="135" w:left="283"/>
        <w:rPr>
          <w:rFonts w:ascii="宋体" w:hAnsi="宋体"/>
        </w:rPr>
      </w:pPr>
      <w:r w:rsidRPr="00285505">
        <w:rPr>
          <w:rFonts w:ascii="宋体" w:hAnsi="宋体" w:hint="eastAsia"/>
        </w:rPr>
        <w:t>（</w:t>
      </w:r>
      <w:r w:rsidRPr="00285505">
        <w:rPr>
          <w:rFonts w:ascii="宋体" w:hAnsi="宋体"/>
        </w:rPr>
        <w:t>1）监狱企业投标视同小型、微型企业，须</w:t>
      </w:r>
      <w:r w:rsidRPr="00285505">
        <w:rPr>
          <w:rFonts w:ascii="宋体" w:hAnsi="宋体" w:cs="Tahoma" w:hint="eastAsia"/>
        </w:rPr>
        <w:t>填写磋商</w:t>
      </w:r>
      <w:r w:rsidRPr="00285505">
        <w:rPr>
          <w:rFonts w:ascii="宋体" w:hAnsi="宋体" w:cs="Tahoma"/>
        </w:rPr>
        <w:t>文件</w:t>
      </w:r>
      <w:r w:rsidRPr="00285505">
        <w:rPr>
          <w:rFonts w:ascii="宋体" w:hAnsi="宋体" w:cs="Tahoma" w:hint="eastAsia"/>
        </w:rPr>
        <w:t>第六章规定的“中小企业声明函”并提供由省级以上</w:t>
      </w:r>
      <w:r w:rsidRPr="00285505">
        <w:rPr>
          <w:rFonts w:ascii="宋体" w:hAnsi="宋体" w:hint="eastAsia"/>
        </w:rPr>
        <w:t>监狱管理局、戒毒管理局（含新疆生产建设兵团）出具的属于监</w:t>
      </w:r>
      <w:r w:rsidRPr="00285505">
        <w:rPr>
          <w:rFonts w:ascii="宋体" w:hAnsi="宋体" w:hint="eastAsia"/>
        </w:rPr>
        <w:lastRenderedPageBreak/>
        <w:t>狱企业的证明文件复印件。</w:t>
      </w:r>
    </w:p>
    <w:p w14:paraId="05A9DA1B" w14:textId="77777777" w:rsidR="00E31C2A" w:rsidRPr="00285505" w:rsidRDefault="00E31C2A">
      <w:pPr>
        <w:tabs>
          <w:tab w:val="left" w:pos="1275"/>
          <w:tab w:val="left" w:pos="1440"/>
          <w:tab w:val="left" w:pos="1620"/>
        </w:tabs>
        <w:spacing w:line="360" w:lineRule="auto"/>
        <w:ind w:leftChars="135" w:left="283"/>
        <w:rPr>
          <w:rFonts w:ascii="宋体" w:hAnsi="宋体"/>
          <w:b/>
        </w:rPr>
      </w:pPr>
      <w:r w:rsidRPr="00285505">
        <w:rPr>
          <w:rFonts w:ascii="宋体" w:hAnsi="宋体" w:cs="Tahoma" w:hint="eastAsia"/>
        </w:rPr>
        <w:t>（</w:t>
      </w:r>
      <w:r w:rsidRPr="00285505">
        <w:rPr>
          <w:rFonts w:ascii="宋体" w:hAnsi="宋体" w:cs="Tahoma"/>
        </w:rPr>
        <w:t>2）残疾人福利性单位</w:t>
      </w:r>
      <w:r w:rsidRPr="00285505">
        <w:rPr>
          <w:rFonts w:ascii="宋体" w:hAnsi="宋体" w:cs="Tahoma" w:hint="eastAsia"/>
        </w:rPr>
        <w:t>投标</w:t>
      </w:r>
      <w:r w:rsidRPr="00285505">
        <w:rPr>
          <w:rFonts w:ascii="宋体" w:hAnsi="宋体" w:cs="Tahoma"/>
        </w:rPr>
        <w:t>视同小型、微型企业</w:t>
      </w:r>
      <w:r w:rsidRPr="00285505">
        <w:rPr>
          <w:rFonts w:ascii="宋体" w:hAnsi="宋体" w:cs="Tahoma" w:hint="eastAsia"/>
        </w:rPr>
        <w:t>，须填写磋商</w:t>
      </w:r>
      <w:r w:rsidRPr="00285505">
        <w:rPr>
          <w:rFonts w:ascii="宋体" w:hAnsi="宋体" w:cs="Tahoma"/>
        </w:rPr>
        <w:t>文件</w:t>
      </w:r>
      <w:r w:rsidRPr="00285505">
        <w:rPr>
          <w:rFonts w:ascii="宋体" w:hAnsi="宋体" w:cs="Tahoma" w:hint="eastAsia"/>
        </w:rPr>
        <w:t>第六章</w:t>
      </w:r>
      <w:r w:rsidRPr="00285505">
        <w:rPr>
          <w:rFonts w:ascii="宋体" w:hAnsi="宋体" w:cs="Tahoma"/>
        </w:rPr>
        <w:t>规定的“残疾人福利性单位声明函</w:t>
      </w:r>
      <w:r w:rsidRPr="00285505">
        <w:rPr>
          <w:rFonts w:ascii="宋体" w:hAnsi="宋体" w:cs="Tahoma" w:hint="eastAsia"/>
        </w:rPr>
        <w:t>”。</w:t>
      </w:r>
      <w:r w:rsidRPr="00285505">
        <w:rPr>
          <w:rFonts w:ascii="宋体" w:hAnsi="宋体"/>
          <w:b/>
        </w:rPr>
        <w:t>残疾人福利性单位属于小型、微型企业的，不重复享受政策。</w:t>
      </w:r>
    </w:p>
    <w:p w14:paraId="05EC073F" w14:textId="77777777" w:rsidR="00285505" w:rsidRPr="00285505" w:rsidRDefault="00E31C2A">
      <w:pPr>
        <w:tabs>
          <w:tab w:val="left" w:pos="1275"/>
          <w:tab w:val="left" w:pos="1440"/>
          <w:tab w:val="left" w:pos="1620"/>
        </w:tabs>
        <w:spacing w:line="360" w:lineRule="auto"/>
        <w:ind w:leftChars="135" w:left="283"/>
        <w:rPr>
          <w:rFonts w:ascii="宋体" w:hAnsi="宋体"/>
          <w:b/>
          <w:bCs/>
        </w:rPr>
      </w:pPr>
      <w:r w:rsidRPr="00285505">
        <w:rPr>
          <w:rFonts w:ascii="宋体" w:hAnsi="宋体" w:hint="eastAsia"/>
        </w:rPr>
        <w:t>（3）本项目对应的中小企业划分标准所属行业为：</w:t>
      </w:r>
      <w:r w:rsidRPr="00285505">
        <w:rPr>
          <w:rFonts w:ascii="宋体" w:hAnsi="宋体" w:hint="eastAsia"/>
          <w:b/>
          <w:bCs/>
        </w:rPr>
        <w:t>软件和信息技术服务业。</w:t>
      </w:r>
    </w:p>
    <w:p w14:paraId="6020F1E2" w14:textId="13E9A858" w:rsidR="00E31C2A" w:rsidRPr="00285505" w:rsidRDefault="00E31C2A">
      <w:pPr>
        <w:tabs>
          <w:tab w:val="left" w:pos="1275"/>
          <w:tab w:val="left" w:pos="1440"/>
          <w:tab w:val="left" w:pos="1620"/>
        </w:tabs>
        <w:spacing w:line="360" w:lineRule="auto"/>
        <w:ind w:leftChars="135" w:left="283"/>
        <w:rPr>
          <w:rFonts w:ascii="宋体" w:hAnsi="宋体"/>
        </w:rPr>
      </w:pPr>
      <w:r w:rsidRPr="00285505">
        <w:rPr>
          <w:rFonts w:ascii="宋体" w:hAnsi="宋体" w:hint="eastAsia"/>
        </w:rPr>
        <w:t>《工业和信息化部、国家统计局、国家发展和改革委员会、财政部关于印发中小企业划型标准规定的通知》（工信部联企业</w:t>
      </w:r>
      <w:r w:rsidRPr="00285505">
        <w:rPr>
          <w:rFonts w:ascii="宋体" w:hAnsi="宋体"/>
        </w:rPr>
        <w:t>[2011]300号）规定</w:t>
      </w:r>
      <w:r w:rsidRPr="00285505">
        <w:rPr>
          <w:rFonts w:ascii="宋体" w:hAnsi="宋体" w:hint="eastAsia"/>
        </w:rPr>
        <w:t>：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6AEC4E28" w14:textId="77777777" w:rsidR="00E31C2A" w:rsidRPr="00285505" w:rsidRDefault="00E31C2A">
      <w:pPr>
        <w:tabs>
          <w:tab w:val="left" w:pos="1275"/>
          <w:tab w:val="left" w:pos="1440"/>
          <w:tab w:val="left" w:pos="1620"/>
        </w:tabs>
        <w:spacing w:line="360" w:lineRule="auto"/>
        <w:ind w:leftChars="135" w:left="283"/>
        <w:rPr>
          <w:rFonts w:ascii="宋体" w:hAnsi="宋体"/>
          <w:bCs/>
        </w:rPr>
      </w:pPr>
      <w:r w:rsidRPr="00285505">
        <w:rPr>
          <w:rFonts w:ascii="宋体" w:hAnsi="宋体" w:hint="eastAsia"/>
          <w:bCs/>
        </w:rPr>
        <w:t>（4）享受中小企业扶持政策获得政府采购合同的，小微企业不得将合同分包给大中型企业，中型企业不得将合同分包给大型企业。</w:t>
      </w:r>
    </w:p>
    <w:p w14:paraId="067F3352" w14:textId="77777777" w:rsidR="00E31C2A" w:rsidRPr="00285505" w:rsidRDefault="00E31C2A">
      <w:pPr>
        <w:tabs>
          <w:tab w:val="left" w:pos="1275"/>
          <w:tab w:val="left" w:pos="1440"/>
          <w:tab w:val="left" w:pos="1620"/>
        </w:tabs>
        <w:spacing w:line="360" w:lineRule="auto"/>
        <w:ind w:leftChars="135" w:left="283"/>
        <w:rPr>
          <w:rFonts w:ascii="宋体" w:hAnsi="宋体" w:cs="Tahoma"/>
          <w:b/>
        </w:rPr>
      </w:pPr>
      <w:r w:rsidRPr="00285505">
        <w:rPr>
          <w:rFonts w:ascii="宋体" w:hAnsi="宋体" w:hint="eastAsia"/>
          <w:b/>
        </w:rPr>
        <w:t>（5）供应商提供的《中小企业声明函》内容不实的，属于提供虚假材料谋取中标、成交，依照《中华人民共和国政府采购法》等国家有关规定追究相应责任。</w:t>
      </w:r>
    </w:p>
    <w:p w14:paraId="58E07BB9" w14:textId="77777777" w:rsidR="00E31C2A" w:rsidRDefault="00E31C2A">
      <w:pPr>
        <w:spacing w:line="360" w:lineRule="auto"/>
        <w:rPr>
          <w:bCs/>
        </w:rPr>
      </w:pPr>
      <w:r>
        <w:rPr>
          <w:bCs/>
        </w:rPr>
        <w:t>2</w:t>
      </w:r>
      <w:r>
        <w:rPr>
          <w:rFonts w:hint="eastAsia"/>
          <w:bCs/>
        </w:rPr>
        <w:t>．</w:t>
      </w:r>
      <w:r>
        <w:rPr>
          <w:bCs/>
        </w:rPr>
        <w:t>节能</w:t>
      </w:r>
      <w:r>
        <w:rPr>
          <w:rFonts w:hint="eastAsia"/>
          <w:bCs/>
        </w:rPr>
        <w:t>、环保</w:t>
      </w:r>
      <w:r>
        <w:rPr>
          <w:bCs/>
        </w:rPr>
        <w:t>产品</w:t>
      </w:r>
    </w:p>
    <w:p w14:paraId="36F7451E" w14:textId="77777777" w:rsidR="00E31C2A" w:rsidRDefault="00E31C2A">
      <w:pPr>
        <w:pStyle w:val="2"/>
        <w:spacing w:after="0" w:line="360" w:lineRule="auto"/>
        <w:ind w:leftChars="0" w:left="0"/>
      </w:pPr>
      <w:r>
        <w:rPr>
          <w:rFonts w:hint="eastAsia"/>
        </w:rPr>
        <w:t>台式计算机，便携式计算机，平板式微型计算机，激光打印机，针式打印机，液晶显示器，制冷压缩机，空调机组，专用制冷、空调设备，镇流器，空调机，电热水器，普通照明用自镇流荧光灯，普通照明用双端荧光灯，电视设备，视频监控设备，便器，水嘴等品目为政府强制采购节能产品（如遇国家有关政府主管部门调整，以调整后最新的节能产品政府采购品目清单为准）。如采购人所采购的设备涉及政府强制采购节能产品，供应商提供的产品必须具有国家确定的认证机构出具的、处于有效期之内的节能产品产品认证证书复印件，否则视为无效投标。</w:t>
      </w:r>
    </w:p>
    <w:p w14:paraId="472372BB" w14:textId="77777777" w:rsidR="00E31C2A" w:rsidRDefault="00E31C2A">
      <w:pPr>
        <w:spacing w:line="360" w:lineRule="auto"/>
        <w:ind w:firstLineChars="200" w:firstLine="420"/>
        <w:rPr>
          <w:rFonts w:cs="Tahoma"/>
        </w:rPr>
      </w:pPr>
      <w:r>
        <w:rPr>
          <w:rFonts w:cs="Tahoma" w:hint="eastAsia"/>
        </w:rPr>
        <w:t>如采购人所采购的设备不涉及政府强制采购节能产品的，属于节能产品</w:t>
      </w:r>
      <w:r>
        <w:rPr>
          <w:rFonts w:cs="Tahoma"/>
        </w:rPr>
        <w:t>/</w:t>
      </w:r>
      <w:r>
        <w:rPr>
          <w:rFonts w:cs="Tahoma"/>
        </w:rPr>
        <w:t>环境标志产品政府采购品目清单</w:t>
      </w:r>
      <w:r>
        <w:rPr>
          <w:rFonts w:cs="Tahoma" w:hint="eastAsia"/>
        </w:rPr>
        <w:t>中优先采购的，所投产品提供国家确定的认证机构出具的、处于有效期之内的节能产品</w:t>
      </w:r>
      <w:r>
        <w:rPr>
          <w:rFonts w:cs="Tahoma"/>
        </w:rPr>
        <w:t>/</w:t>
      </w:r>
      <w:r>
        <w:rPr>
          <w:rFonts w:cs="Tahoma" w:hint="eastAsia"/>
        </w:rPr>
        <w:t>环境标志产品认证证书复印件的，按照节能、环境标志产品得分规则加分。</w:t>
      </w:r>
    </w:p>
    <w:p w14:paraId="35F539D0" w14:textId="77777777" w:rsidR="00E31C2A" w:rsidRDefault="00E31C2A">
      <w:pPr>
        <w:spacing w:line="360" w:lineRule="auto"/>
        <w:rPr>
          <w:rFonts w:ascii="宋体" w:hAnsi="宋体"/>
        </w:rPr>
      </w:pPr>
      <w:r>
        <w:rPr>
          <w:rFonts w:ascii="宋体" w:hAnsi="宋体"/>
          <w:szCs w:val="21"/>
        </w:rPr>
        <w:br w:type="page"/>
      </w:r>
    </w:p>
    <w:p w14:paraId="1BB7BE27" w14:textId="77777777" w:rsidR="00E31C2A" w:rsidRDefault="00E31C2A">
      <w:pPr>
        <w:pStyle w:val="1"/>
        <w:numPr>
          <w:ilvl w:val="0"/>
          <w:numId w:val="0"/>
        </w:numPr>
        <w:spacing w:line="360" w:lineRule="auto"/>
        <w:rPr>
          <w:rFonts w:ascii="宋体" w:hAnsi="宋体"/>
          <w:sz w:val="28"/>
          <w:szCs w:val="24"/>
        </w:rPr>
      </w:pPr>
      <w:bookmarkStart w:id="167" w:name="_Toc4009619"/>
      <w:bookmarkStart w:id="168" w:name="_Toc140797030"/>
      <w:r>
        <w:rPr>
          <w:rFonts w:ascii="宋体" w:hAnsi="宋体" w:hint="eastAsia"/>
          <w:sz w:val="28"/>
          <w:szCs w:val="24"/>
        </w:rPr>
        <w:lastRenderedPageBreak/>
        <w:t>第六章  响应文件组成和格式</w:t>
      </w:r>
      <w:bookmarkEnd w:id="167"/>
      <w:bookmarkEnd w:id="168"/>
    </w:p>
    <w:p w14:paraId="5263B434" w14:textId="7AF33D80" w:rsidR="00FD031E" w:rsidRPr="002D1F83" w:rsidRDefault="00FD031E" w:rsidP="00FD031E">
      <w:pPr>
        <w:tabs>
          <w:tab w:val="left" w:pos="900"/>
          <w:tab w:val="left" w:pos="1980"/>
        </w:tabs>
        <w:snapToGrid w:val="0"/>
        <w:spacing w:line="360" w:lineRule="auto"/>
        <w:ind w:left="142"/>
      </w:pPr>
      <w:r>
        <w:rPr>
          <w:rFonts w:hint="eastAsia"/>
          <w:b/>
        </w:rPr>
        <w:t>供应商</w:t>
      </w:r>
      <w:r w:rsidRPr="002D1F83">
        <w:rPr>
          <w:b/>
        </w:rPr>
        <w:t>编制文件须知</w:t>
      </w:r>
    </w:p>
    <w:p w14:paraId="5605207B" w14:textId="3D35885F" w:rsidR="00FD031E" w:rsidRPr="002D1F83" w:rsidRDefault="00FD031E" w:rsidP="00FD031E">
      <w:pPr>
        <w:tabs>
          <w:tab w:val="left" w:pos="900"/>
          <w:tab w:val="left" w:pos="1980"/>
        </w:tabs>
        <w:snapToGrid w:val="0"/>
        <w:spacing w:line="360" w:lineRule="auto"/>
        <w:ind w:left="142"/>
      </w:pPr>
      <w:r w:rsidRPr="002D1F83">
        <w:t>1</w:t>
      </w:r>
      <w:r w:rsidRPr="002D1F83">
        <w:t>、</w:t>
      </w:r>
      <w:r w:rsidRPr="00FD031E">
        <w:rPr>
          <w:rFonts w:hint="eastAsia"/>
        </w:rPr>
        <w:t>供应商</w:t>
      </w:r>
      <w:r w:rsidRPr="002D1F83">
        <w:t>按照本部分的顺序编制</w:t>
      </w:r>
      <w:r>
        <w:rPr>
          <w:rFonts w:hint="eastAsia"/>
        </w:rPr>
        <w:t>响应</w:t>
      </w:r>
      <w:r w:rsidRPr="002D1F83">
        <w:t>文件，编制中涉及格式资料的，应按照本部分提供的内容和格式（所有表格的格式可扩展）填写提交。</w:t>
      </w:r>
    </w:p>
    <w:p w14:paraId="1DBBF69D" w14:textId="70E2C58E" w:rsidR="00FD031E" w:rsidRPr="002D1F83" w:rsidRDefault="00FD031E" w:rsidP="00FD031E">
      <w:pPr>
        <w:tabs>
          <w:tab w:val="left" w:pos="900"/>
          <w:tab w:val="left" w:pos="1980"/>
        </w:tabs>
        <w:snapToGrid w:val="0"/>
        <w:spacing w:line="360" w:lineRule="auto"/>
        <w:ind w:left="142"/>
      </w:pPr>
      <w:r w:rsidRPr="002D1F83">
        <w:t>2</w:t>
      </w:r>
      <w:r w:rsidRPr="002D1F83">
        <w:t>、对于</w:t>
      </w:r>
      <w:r>
        <w:rPr>
          <w:rFonts w:hint="eastAsia"/>
        </w:rPr>
        <w:t>磋商</w:t>
      </w:r>
      <w:r w:rsidRPr="002D1F83">
        <w:t>文件中标记了</w:t>
      </w:r>
      <w:r w:rsidRPr="002D1F83">
        <w:t>“</w:t>
      </w:r>
      <w:r w:rsidRPr="002D1F83">
        <w:t>格式</w:t>
      </w:r>
      <w:r w:rsidRPr="002D1F83">
        <w:t>”</w:t>
      </w:r>
      <w:r w:rsidRPr="002D1F83">
        <w:t>文件的，</w:t>
      </w:r>
      <w:r w:rsidRPr="00FD031E">
        <w:rPr>
          <w:rFonts w:hint="eastAsia"/>
        </w:rPr>
        <w:t>供应商</w:t>
      </w:r>
      <w:r w:rsidRPr="002D1F83">
        <w:t>不得改变格式中给定的文字所表达的含义，不得删减格式中的实质性内容，不得自行添加与格式中给定的文字内容相矛盾的内容，不得对应当填写的空格不填写或不实质性响应，否则</w:t>
      </w:r>
      <w:r w:rsidRPr="00FD031E">
        <w:rPr>
          <w:rFonts w:hint="eastAsia"/>
          <w:b/>
        </w:rPr>
        <w:t>响应</w:t>
      </w:r>
      <w:r w:rsidRPr="002D1F83">
        <w:rPr>
          <w:b/>
        </w:rPr>
        <w:t>无效</w:t>
      </w:r>
      <w:r w:rsidRPr="002D1F83">
        <w:t>。未标记</w:t>
      </w:r>
      <w:r w:rsidRPr="002D1F83">
        <w:t>“</w:t>
      </w:r>
      <w:r w:rsidRPr="002D1F83">
        <w:t>格式</w:t>
      </w:r>
      <w:r w:rsidRPr="002D1F83">
        <w:t>”</w:t>
      </w:r>
      <w:r w:rsidRPr="002D1F83">
        <w:t>的文件和</w:t>
      </w:r>
      <w:r>
        <w:rPr>
          <w:rFonts w:hint="eastAsia"/>
        </w:rPr>
        <w:t>磋商</w:t>
      </w:r>
      <w:r w:rsidRPr="002D1F83">
        <w:t>文件未提供格式的内容，可由</w:t>
      </w:r>
      <w:r w:rsidRPr="00FD031E">
        <w:rPr>
          <w:rFonts w:hint="eastAsia"/>
        </w:rPr>
        <w:t>供应商</w:t>
      </w:r>
      <w:r w:rsidRPr="002D1F83">
        <w:t>自行编写。</w:t>
      </w:r>
    </w:p>
    <w:p w14:paraId="4EF0960A" w14:textId="77777777" w:rsidR="00FD031E" w:rsidRPr="002D1F83" w:rsidRDefault="00FD031E" w:rsidP="00FD031E">
      <w:pPr>
        <w:tabs>
          <w:tab w:val="left" w:pos="900"/>
          <w:tab w:val="left" w:pos="1980"/>
        </w:tabs>
        <w:snapToGrid w:val="0"/>
        <w:spacing w:line="360" w:lineRule="auto"/>
        <w:ind w:left="142"/>
      </w:pPr>
      <w:r w:rsidRPr="002D1F83">
        <w:t>3</w:t>
      </w:r>
      <w:r w:rsidRPr="002D1F83">
        <w:t>、全部声明和问题的回答及所附材料必须是真实的、准确的和完整的。</w:t>
      </w:r>
    </w:p>
    <w:p w14:paraId="48EC62D3" w14:textId="77777777" w:rsidR="00FD031E" w:rsidRPr="00FD031E" w:rsidRDefault="00FD031E">
      <w:pPr>
        <w:widowControl/>
        <w:jc w:val="left"/>
        <w:rPr>
          <w:rFonts w:ascii="宋体" w:hAnsi="宋体"/>
          <w:sz w:val="24"/>
          <w:szCs w:val="24"/>
        </w:rPr>
      </w:pPr>
    </w:p>
    <w:p w14:paraId="73068C9F" w14:textId="50B84999" w:rsidR="00E31C2A" w:rsidRDefault="00E31C2A">
      <w:pPr>
        <w:widowControl/>
        <w:jc w:val="left"/>
        <w:rPr>
          <w:rFonts w:ascii="宋体" w:hAnsi="宋体"/>
          <w:sz w:val="24"/>
          <w:szCs w:val="24"/>
        </w:rPr>
      </w:pPr>
      <w:r>
        <w:rPr>
          <w:rFonts w:ascii="宋体" w:hAnsi="宋体"/>
          <w:sz w:val="24"/>
          <w:szCs w:val="24"/>
        </w:rPr>
        <w:br w:type="page"/>
      </w:r>
    </w:p>
    <w:p w14:paraId="5D4DA147" w14:textId="77777777" w:rsidR="00E31C2A" w:rsidRDefault="00E31C2A">
      <w:pPr>
        <w:pStyle w:val="20"/>
        <w:numPr>
          <w:ilvl w:val="0"/>
          <w:numId w:val="7"/>
        </w:numPr>
        <w:rPr>
          <w:rFonts w:ascii="宋体" w:hAnsi="宋体"/>
        </w:rPr>
      </w:pPr>
      <w:bookmarkStart w:id="169" w:name="_Toc4009620"/>
      <w:bookmarkStart w:id="170" w:name="_Toc140797031"/>
      <w:r>
        <w:rPr>
          <w:rFonts w:ascii="宋体" w:hAnsi="宋体" w:hint="eastAsia"/>
        </w:rPr>
        <w:lastRenderedPageBreak/>
        <w:t>报价部分</w:t>
      </w:r>
      <w:bookmarkEnd w:id="169"/>
      <w:bookmarkEnd w:id="170"/>
    </w:p>
    <w:p w14:paraId="063101D4" w14:textId="77777777" w:rsidR="00E31C2A" w:rsidRDefault="00E31C2A">
      <w:pPr>
        <w:pStyle w:val="20"/>
        <w:rPr>
          <w:rFonts w:ascii="宋体" w:hAnsi="宋体"/>
        </w:rPr>
      </w:pPr>
      <w:bookmarkStart w:id="171" w:name="_Toc4009621"/>
      <w:bookmarkStart w:id="172" w:name="_Toc140797032"/>
      <w:r>
        <w:rPr>
          <w:rFonts w:ascii="宋体" w:hAnsi="宋体" w:hint="eastAsia"/>
        </w:rPr>
        <w:t>1、报价函</w:t>
      </w:r>
      <w:bookmarkEnd w:id="171"/>
      <w:bookmarkEnd w:id="172"/>
      <w:r>
        <w:rPr>
          <w:rFonts w:ascii="宋体" w:hAnsi="宋体" w:hint="eastAsia"/>
        </w:rPr>
        <w:t xml:space="preserve"> </w:t>
      </w:r>
    </w:p>
    <w:p w14:paraId="211FDE1C" w14:textId="77777777" w:rsidR="00E31C2A" w:rsidRDefault="00E31C2A">
      <w:pPr>
        <w:spacing w:line="360" w:lineRule="auto"/>
        <w:rPr>
          <w:rFonts w:ascii="宋体" w:hAnsi="宋体"/>
          <w:sz w:val="24"/>
          <w:szCs w:val="24"/>
        </w:rPr>
      </w:pPr>
      <w:r>
        <w:rPr>
          <w:rFonts w:ascii="宋体" w:hAnsi="宋体" w:hint="eastAsia"/>
          <w:sz w:val="24"/>
          <w:szCs w:val="24"/>
        </w:rPr>
        <w:t>致：</w:t>
      </w:r>
      <w:r>
        <w:rPr>
          <w:rFonts w:ascii="宋体" w:hAnsi="宋体" w:hint="eastAsia"/>
          <w:sz w:val="24"/>
          <w:szCs w:val="24"/>
          <w:u w:val="single"/>
        </w:rPr>
        <w:t>（采购代理机构）</w:t>
      </w:r>
    </w:p>
    <w:p w14:paraId="5E98A592" w14:textId="77777777" w:rsidR="00E31C2A" w:rsidRDefault="00E31C2A">
      <w:pPr>
        <w:spacing w:line="360" w:lineRule="auto"/>
        <w:ind w:firstLine="420"/>
        <w:rPr>
          <w:rFonts w:ascii="宋体" w:hAnsi="宋体"/>
          <w:sz w:val="24"/>
          <w:szCs w:val="24"/>
        </w:rPr>
      </w:pPr>
      <w:r>
        <w:rPr>
          <w:rFonts w:ascii="宋体" w:hAnsi="宋体" w:hint="eastAsia"/>
          <w:sz w:val="24"/>
          <w:szCs w:val="24"/>
        </w:rPr>
        <w:t>根据贵方为</w:t>
      </w:r>
      <w:r>
        <w:rPr>
          <w:rFonts w:ascii="宋体" w:hAnsi="宋体" w:hint="eastAsia"/>
          <w:sz w:val="24"/>
          <w:szCs w:val="24"/>
          <w:u w:val="single"/>
        </w:rPr>
        <w:t>（项目名称）</w:t>
      </w:r>
      <w:r>
        <w:rPr>
          <w:rFonts w:ascii="宋体" w:hAnsi="宋体" w:hint="eastAsia"/>
          <w:sz w:val="24"/>
          <w:szCs w:val="24"/>
        </w:rPr>
        <w:t>项目磋商采购货物及服务的磋商邀请</w:t>
      </w:r>
      <w:r>
        <w:rPr>
          <w:rFonts w:ascii="宋体" w:hAnsi="宋体" w:hint="eastAsia"/>
          <w:sz w:val="24"/>
          <w:szCs w:val="24"/>
          <w:u w:val="single"/>
        </w:rPr>
        <w:t>（项目编号）</w:t>
      </w:r>
      <w:r>
        <w:rPr>
          <w:rFonts w:ascii="宋体" w:hAnsi="宋体" w:hint="eastAsia"/>
          <w:sz w:val="24"/>
          <w:szCs w:val="24"/>
        </w:rPr>
        <w:t>，签字代表</w:t>
      </w:r>
      <w:r>
        <w:rPr>
          <w:rFonts w:ascii="宋体" w:hAnsi="宋体" w:hint="eastAsia"/>
          <w:sz w:val="24"/>
          <w:szCs w:val="24"/>
          <w:u w:val="single"/>
        </w:rPr>
        <w:t>（姓名、职务</w:t>
      </w:r>
      <w:r>
        <w:rPr>
          <w:rFonts w:ascii="宋体" w:hAnsi="宋体" w:hint="eastAsia"/>
          <w:sz w:val="24"/>
          <w:szCs w:val="24"/>
        </w:rPr>
        <w:t>）经正式授权并代表供应商</w:t>
      </w:r>
      <w:r>
        <w:rPr>
          <w:rFonts w:ascii="宋体" w:hAnsi="宋体" w:hint="eastAsia"/>
          <w:sz w:val="24"/>
          <w:szCs w:val="24"/>
          <w:u w:val="single"/>
        </w:rPr>
        <w:t>（供应商名称、地址）</w:t>
      </w:r>
      <w:r>
        <w:rPr>
          <w:rFonts w:ascii="宋体" w:hAnsi="宋体" w:hint="eastAsia"/>
          <w:sz w:val="24"/>
          <w:szCs w:val="24"/>
        </w:rPr>
        <w:t>提交下述文件正本一份及副本三</w:t>
      </w:r>
      <w:r>
        <w:rPr>
          <w:rFonts w:ascii="宋体" w:hAnsi="宋体" w:hint="eastAsia"/>
          <w:sz w:val="24"/>
          <w:szCs w:val="24"/>
          <w:u w:val="single"/>
        </w:rPr>
        <w:t>份</w:t>
      </w:r>
      <w:r>
        <w:rPr>
          <w:rFonts w:ascii="宋体" w:hAnsi="宋体" w:hint="eastAsia"/>
          <w:sz w:val="24"/>
          <w:szCs w:val="24"/>
        </w:rPr>
        <w:t>：</w:t>
      </w:r>
    </w:p>
    <w:p w14:paraId="2114C43B" w14:textId="77777777" w:rsidR="00E31C2A" w:rsidRDefault="00E31C2A">
      <w:pPr>
        <w:spacing w:line="360" w:lineRule="auto"/>
        <w:rPr>
          <w:rFonts w:ascii="宋体" w:hAnsi="宋体"/>
          <w:sz w:val="24"/>
          <w:szCs w:val="24"/>
        </w:rPr>
      </w:pPr>
      <w:r>
        <w:rPr>
          <w:rFonts w:ascii="宋体" w:hAnsi="宋体" w:hint="eastAsia"/>
          <w:sz w:val="24"/>
          <w:szCs w:val="24"/>
        </w:rPr>
        <w:t>报价部分</w:t>
      </w:r>
    </w:p>
    <w:p w14:paraId="34B8DE61" w14:textId="77777777" w:rsidR="00E31C2A" w:rsidRDefault="00E31C2A">
      <w:pPr>
        <w:spacing w:line="360" w:lineRule="auto"/>
        <w:ind w:leftChars="341" w:left="716" w:firstLineChars="50" w:firstLine="120"/>
        <w:rPr>
          <w:rFonts w:ascii="宋体" w:hAnsi="宋体"/>
          <w:sz w:val="24"/>
          <w:szCs w:val="24"/>
        </w:rPr>
      </w:pPr>
      <w:r>
        <w:rPr>
          <w:rFonts w:ascii="宋体" w:hAnsi="宋体" w:hint="eastAsia"/>
          <w:sz w:val="24"/>
          <w:szCs w:val="24"/>
        </w:rPr>
        <w:t>1.1报价函</w:t>
      </w:r>
    </w:p>
    <w:p w14:paraId="33380C00" w14:textId="77777777" w:rsidR="00E31C2A" w:rsidRDefault="00E31C2A">
      <w:pPr>
        <w:spacing w:line="360" w:lineRule="auto"/>
        <w:ind w:leftChars="341" w:left="716" w:firstLineChars="50" w:firstLine="120"/>
        <w:rPr>
          <w:rFonts w:ascii="宋体" w:hAnsi="宋体"/>
          <w:sz w:val="24"/>
          <w:szCs w:val="24"/>
        </w:rPr>
      </w:pPr>
      <w:r>
        <w:rPr>
          <w:rFonts w:ascii="宋体" w:hAnsi="宋体" w:hint="eastAsia"/>
          <w:sz w:val="24"/>
          <w:szCs w:val="24"/>
        </w:rPr>
        <w:t>1.2报价表</w:t>
      </w:r>
    </w:p>
    <w:p w14:paraId="083130E6" w14:textId="77777777" w:rsidR="00E31C2A" w:rsidRDefault="00E31C2A">
      <w:pPr>
        <w:spacing w:line="360" w:lineRule="auto"/>
        <w:ind w:firstLineChars="350" w:firstLine="840"/>
        <w:rPr>
          <w:rFonts w:ascii="宋体" w:hAnsi="宋体"/>
          <w:sz w:val="24"/>
          <w:szCs w:val="24"/>
        </w:rPr>
      </w:pPr>
      <w:r>
        <w:rPr>
          <w:rFonts w:ascii="宋体" w:hAnsi="宋体" w:hint="eastAsia"/>
          <w:sz w:val="24"/>
          <w:szCs w:val="24"/>
        </w:rPr>
        <w:t>1.3分项报价表</w:t>
      </w:r>
    </w:p>
    <w:p w14:paraId="622D9350" w14:textId="77777777" w:rsidR="00E31C2A" w:rsidRDefault="00E31C2A">
      <w:pPr>
        <w:spacing w:line="360" w:lineRule="auto"/>
        <w:rPr>
          <w:rFonts w:ascii="宋体" w:hAnsi="宋体"/>
          <w:sz w:val="24"/>
          <w:szCs w:val="24"/>
        </w:rPr>
      </w:pPr>
      <w:r>
        <w:rPr>
          <w:rFonts w:ascii="宋体" w:hAnsi="宋体" w:hint="eastAsia"/>
          <w:sz w:val="24"/>
          <w:szCs w:val="24"/>
        </w:rPr>
        <w:t>商务部分</w:t>
      </w:r>
    </w:p>
    <w:p w14:paraId="097940E7" w14:textId="77777777" w:rsidR="00E31C2A" w:rsidRDefault="00E31C2A">
      <w:pPr>
        <w:spacing w:line="360" w:lineRule="auto"/>
        <w:ind w:leftChars="341" w:left="716" w:firstLineChars="50" w:firstLine="120"/>
        <w:rPr>
          <w:rFonts w:ascii="宋体" w:hAnsi="宋体"/>
          <w:sz w:val="24"/>
          <w:szCs w:val="24"/>
        </w:rPr>
      </w:pPr>
      <w:r>
        <w:rPr>
          <w:rFonts w:ascii="宋体" w:hAnsi="宋体" w:hint="eastAsia"/>
          <w:sz w:val="24"/>
          <w:szCs w:val="24"/>
        </w:rPr>
        <w:t>2.1资格证明文件</w:t>
      </w:r>
    </w:p>
    <w:p w14:paraId="0BBB936C" w14:textId="77777777" w:rsidR="00E31C2A" w:rsidRDefault="00E31C2A">
      <w:pPr>
        <w:spacing w:line="360" w:lineRule="auto"/>
        <w:ind w:leftChars="341" w:left="716" w:firstLineChars="50" w:firstLine="120"/>
        <w:rPr>
          <w:rFonts w:ascii="宋体" w:hAnsi="宋体"/>
          <w:sz w:val="24"/>
          <w:szCs w:val="24"/>
        </w:rPr>
      </w:pPr>
      <w:r>
        <w:rPr>
          <w:rFonts w:ascii="宋体" w:hAnsi="宋体" w:hint="eastAsia"/>
          <w:sz w:val="24"/>
          <w:szCs w:val="24"/>
        </w:rPr>
        <w:t>2</w:t>
      </w:r>
      <w:r>
        <w:rPr>
          <w:rFonts w:ascii="宋体" w:hAnsi="宋体"/>
          <w:sz w:val="24"/>
          <w:szCs w:val="24"/>
        </w:rPr>
        <w:t>.2</w:t>
      </w:r>
      <w:r>
        <w:rPr>
          <w:rFonts w:ascii="宋体" w:hAnsi="宋体" w:hint="eastAsia"/>
          <w:sz w:val="24"/>
          <w:szCs w:val="24"/>
        </w:rPr>
        <w:t>业绩案例一览表</w:t>
      </w:r>
    </w:p>
    <w:p w14:paraId="36133DDF" w14:textId="77777777" w:rsidR="00E31C2A" w:rsidRDefault="00E31C2A">
      <w:pPr>
        <w:spacing w:line="360" w:lineRule="auto"/>
        <w:ind w:leftChars="341" w:left="716" w:firstLineChars="50" w:firstLine="120"/>
        <w:rPr>
          <w:rFonts w:ascii="宋体" w:hAnsi="宋体"/>
          <w:sz w:val="24"/>
          <w:szCs w:val="24"/>
        </w:rPr>
      </w:pPr>
      <w:r>
        <w:rPr>
          <w:rFonts w:ascii="宋体" w:hAnsi="宋体" w:hint="eastAsia"/>
          <w:sz w:val="24"/>
          <w:szCs w:val="24"/>
        </w:rPr>
        <w:t>2.</w:t>
      </w:r>
      <w:r>
        <w:rPr>
          <w:rFonts w:ascii="宋体" w:hAnsi="宋体"/>
          <w:sz w:val="24"/>
          <w:szCs w:val="24"/>
        </w:rPr>
        <w:t>3</w:t>
      </w:r>
      <w:r>
        <w:rPr>
          <w:rFonts w:ascii="宋体" w:hAnsi="宋体" w:hint="eastAsia"/>
          <w:sz w:val="24"/>
          <w:szCs w:val="24"/>
        </w:rPr>
        <w:t>商务条款偏离表</w:t>
      </w:r>
    </w:p>
    <w:p w14:paraId="1B39713A" w14:textId="77777777" w:rsidR="00E31C2A" w:rsidRDefault="00E31C2A">
      <w:pPr>
        <w:spacing w:line="360" w:lineRule="auto"/>
        <w:ind w:firstLineChars="350" w:firstLine="840"/>
        <w:rPr>
          <w:rFonts w:ascii="宋体" w:hAnsi="宋体"/>
          <w:sz w:val="24"/>
          <w:szCs w:val="24"/>
        </w:rPr>
      </w:pPr>
      <w:r>
        <w:rPr>
          <w:rFonts w:ascii="宋体" w:hAnsi="宋体" w:hint="eastAsia"/>
          <w:sz w:val="24"/>
          <w:szCs w:val="24"/>
        </w:rPr>
        <w:t>……</w:t>
      </w:r>
    </w:p>
    <w:p w14:paraId="05B9700D" w14:textId="77777777" w:rsidR="00E31C2A" w:rsidRDefault="00E31C2A">
      <w:pPr>
        <w:spacing w:line="360" w:lineRule="auto"/>
        <w:rPr>
          <w:rFonts w:ascii="宋体" w:hAnsi="宋体"/>
          <w:sz w:val="24"/>
          <w:szCs w:val="24"/>
        </w:rPr>
      </w:pPr>
      <w:r>
        <w:rPr>
          <w:rFonts w:ascii="宋体" w:hAnsi="宋体" w:hint="eastAsia"/>
          <w:sz w:val="24"/>
          <w:szCs w:val="24"/>
        </w:rPr>
        <w:t>技术服务部分</w:t>
      </w:r>
    </w:p>
    <w:p w14:paraId="360C5C1E" w14:textId="77777777" w:rsidR="00E31C2A" w:rsidRDefault="00E31C2A">
      <w:pPr>
        <w:spacing w:line="360" w:lineRule="auto"/>
        <w:ind w:leftChars="341" w:left="716" w:firstLineChars="50" w:firstLine="120"/>
        <w:rPr>
          <w:rFonts w:ascii="宋体" w:hAnsi="宋体"/>
          <w:sz w:val="24"/>
          <w:szCs w:val="24"/>
        </w:rPr>
      </w:pPr>
      <w:r>
        <w:rPr>
          <w:rFonts w:ascii="宋体" w:hAnsi="宋体" w:hint="eastAsia"/>
          <w:sz w:val="24"/>
          <w:szCs w:val="24"/>
        </w:rPr>
        <w:t>3.1详细的技术方案和服务方案说明（格式自定）</w:t>
      </w:r>
    </w:p>
    <w:p w14:paraId="1336C9FC" w14:textId="77777777" w:rsidR="00E31C2A" w:rsidRDefault="00E31C2A">
      <w:pPr>
        <w:spacing w:line="360" w:lineRule="auto"/>
        <w:ind w:leftChars="341" w:left="716" w:firstLineChars="50" w:firstLine="120"/>
        <w:rPr>
          <w:rFonts w:ascii="宋体" w:hAnsi="宋体"/>
          <w:sz w:val="24"/>
          <w:szCs w:val="24"/>
        </w:rPr>
      </w:pPr>
      <w:r>
        <w:rPr>
          <w:rFonts w:ascii="宋体" w:hAnsi="宋体" w:hint="eastAsia"/>
          <w:sz w:val="24"/>
          <w:szCs w:val="24"/>
        </w:rPr>
        <w:t>3.</w:t>
      </w:r>
      <w:r>
        <w:rPr>
          <w:rFonts w:ascii="宋体" w:hAnsi="宋体"/>
          <w:sz w:val="24"/>
          <w:szCs w:val="24"/>
        </w:rPr>
        <w:t>2</w:t>
      </w:r>
      <w:r>
        <w:rPr>
          <w:rFonts w:ascii="宋体" w:hAnsi="宋体" w:hint="eastAsia"/>
          <w:sz w:val="24"/>
          <w:szCs w:val="24"/>
        </w:rPr>
        <w:t>供应商推荐的位本项目服务的人员情况说明（格式自定）；</w:t>
      </w:r>
    </w:p>
    <w:p w14:paraId="37EF8F48" w14:textId="77777777" w:rsidR="00E31C2A" w:rsidRDefault="00E31C2A">
      <w:pPr>
        <w:spacing w:line="360" w:lineRule="auto"/>
        <w:ind w:leftChars="341" w:left="716" w:firstLineChars="50" w:firstLine="120"/>
        <w:rPr>
          <w:rFonts w:ascii="宋体" w:hAnsi="宋体"/>
          <w:sz w:val="24"/>
          <w:szCs w:val="24"/>
        </w:rPr>
      </w:pPr>
      <w:r>
        <w:rPr>
          <w:rFonts w:ascii="宋体" w:hAnsi="宋体" w:hint="eastAsia"/>
          <w:sz w:val="24"/>
          <w:szCs w:val="24"/>
        </w:rPr>
        <w:t>3.4</w:t>
      </w:r>
      <w:r w:rsidR="004511EE">
        <w:rPr>
          <w:rFonts w:ascii="宋体" w:hAnsi="宋体" w:hint="eastAsia"/>
          <w:sz w:val="24"/>
          <w:szCs w:val="24"/>
        </w:rPr>
        <w:t>技术偏离表</w:t>
      </w:r>
      <w:r>
        <w:rPr>
          <w:rFonts w:ascii="宋体" w:hAnsi="宋体" w:hint="eastAsia"/>
          <w:sz w:val="24"/>
          <w:szCs w:val="24"/>
        </w:rPr>
        <w:t>。</w:t>
      </w:r>
    </w:p>
    <w:p w14:paraId="7C58829D" w14:textId="77777777" w:rsidR="00E31C2A" w:rsidRDefault="00E31C2A">
      <w:pPr>
        <w:spacing w:line="360" w:lineRule="auto"/>
        <w:ind w:leftChars="341" w:left="716" w:firstLineChars="50" w:firstLine="120"/>
        <w:rPr>
          <w:rFonts w:ascii="宋体" w:hAnsi="宋体"/>
          <w:sz w:val="24"/>
          <w:szCs w:val="24"/>
        </w:rPr>
      </w:pPr>
      <w:r>
        <w:rPr>
          <w:rFonts w:ascii="宋体" w:hAnsi="宋体" w:hint="eastAsia"/>
          <w:sz w:val="24"/>
          <w:szCs w:val="24"/>
        </w:rPr>
        <w:t>由</w:t>
      </w:r>
      <w:r>
        <w:rPr>
          <w:rFonts w:ascii="宋体" w:hAnsi="宋体" w:hint="eastAsia"/>
          <w:sz w:val="24"/>
          <w:szCs w:val="24"/>
          <w:u w:val="single"/>
        </w:rPr>
        <w:t>（银行名称）</w:t>
      </w:r>
      <w:r>
        <w:rPr>
          <w:rFonts w:ascii="宋体" w:hAnsi="宋体" w:hint="eastAsia"/>
          <w:sz w:val="24"/>
          <w:szCs w:val="24"/>
        </w:rPr>
        <w:t>出具的磋商保证金，金额为</w:t>
      </w:r>
      <w:r>
        <w:rPr>
          <w:rFonts w:ascii="宋体" w:hAnsi="宋体" w:hint="eastAsia"/>
          <w:sz w:val="24"/>
          <w:szCs w:val="24"/>
          <w:u w:val="single"/>
        </w:rPr>
        <w:t>（金额数和币种）</w:t>
      </w:r>
    </w:p>
    <w:p w14:paraId="6A97A97C" w14:textId="77777777" w:rsidR="00E31C2A" w:rsidRDefault="00E31C2A">
      <w:pPr>
        <w:spacing w:line="360" w:lineRule="auto"/>
        <w:rPr>
          <w:rFonts w:ascii="宋体" w:hAnsi="宋体"/>
          <w:sz w:val="24"/>
          <w:szCs w:val="24"/>
        </w:rPr>
      </w:pPr>
      <w:r>
        <w:rPr>
          <w:rFonts w:ascii="宋体" w:hAnsi="宋体" w:hint="eastAsia"/>
          <w:sz w:val="24"/>
          <w:szCs w:val="24"/>
        </w:rPr>
        <w:t>按竞争性磋商文件供应商须知和技术规范要求提供的有关文件。</w:t>
      </w:r>
    </w:p>
    <w:p w14:paraId="574DDBFA" w14:textId="77777777" w:rsidR="00E31C2A" w:rsidRDefault="00E31C2A">
      <w:pPr>
        <w:spacing w:line="360" w:lineRule="auto"/>
        <w:ind w:left="420"/>
        <w:rPr>
          <w:rFonts w:ascii="宋体" w:hAnsi="宋体"/>
          <w:sz w:val="24"/>
          <w:szCs w:val="24"/>
        </w:rPr>
      </w:pPr>
      <w:r>
        <w:rPr>
          <w:rFonts w:ascii="宋体" w:hAnsi="宋体" w:hint="eastAsia"/>
          <w:sz w:val="24"/>
          <w:szCs w:val="24"/>
        </w:rPr>
        <w:t>在此，签字代表宣布同意如下：</w:t>
      </w:r>
    </w:p>
    <w:p w14:paraId="60FCEF2B" w14:textId="77777777" w:rsidR="00E31C2A" w:rsidRDefault="00E31C2A">
      <w:pPr>
        <w:spacing w:line="360" w:lineRule="auto"/>
        <w:rPr>
          <w:rFonts w:ascii="宋体" w:hAnsi="宋体"/>
          <w:sz w:val="24"/>
          <w:szCs w:val="24"/>
        </w:rPr>
      </w:pPr>
      <w:r>
        <w:rPr>
          <w:rFonts w:ascii="宋体" w:hAnsi="宋体" w:hint="eastAsia"/>
          <w:sz w:val="24"/>
          <w:szCs w:val="24"/>
        </w:rPr>
        <w:t>所附报价价格表中规定的应提交和交付的服务报价为</w:t>
      </w:r>
      <w:r>
        <w:rPr>
          <w:rFonts w:ascii="宋体" w:hAnsi="宋体" w:hint="eastAsia"/>
          <w:sz w:val="24"/>
          <w:szCs w:val="24"/>
          <w:u w:val="single"/>
        </w:rPr>
        <w:t>（注明币种，并用文字和数字表示的报价总价）</w:t>
      </w:r>
      <w:r>
        <w:rPr>
          <w:rFonts w:ascii="宋体" w:hAnsi="宋体" w:hint="eastAsia"/>
          <w:sz w:val="24"/>
          <w:szCs w:val="24"/>
        </w:rPr>
        <w:t>。</w:t>
      </w:r>
    </w:p>
    <w:p w14:paraId="62702D4B" w14:textId="77777777" w:rsidR="00E31C2A" w:rsidRDefault="00E31C2A">
      <w:pPr>
        <w:spacing w:line="360" w:lineRule="auto"/>
        <w:rPr>
          <w:rFonts w:ascii="宋体" w:hAnsi="宋体"/>
          <w:sz w:val="24"/>
          <w:szCs w:val="24"/>
        </w:rPr>
      </w:pPr>
      <w:r>
        <w:rPr>
          <w:rFonts w:ascii="宋体" w:hAnsi="宋体" w:hint="eastAsia"/>
          <w:sz w:val="24"/>
          <w:szCs w:val="24"/>
        </w:rPr>
        <w:t>供应商将按竞争性磋商文件的规定履行合同责任和义务。</w:t>
      </w:r>
    </w:p>
    <w:p w14:paraId="04868CF0" w14:textId="77777777" w:rsidR="00E31C2A" w:rsidRDefault="00E31C2A">
      <w:pPr>
        <w:spacing w:line="360" w:lineRule="auto"/>
        <w:rPr>
          <w:rFonts w:ascii="宋体" w:hAnsi="宋体"/>
          <w:sz w:val="24"/>
          <w:szCs w:val="24"/>
        </w:rPr>
      </w:pPr>
      <w:r>
        <w:rPr>
          <w:rFonts w:ascii="宋体" w:hAnsi="宋体" w:hint="eastAsia"/>
          <w:sz w:val="24"/>
          <w:szCs w:val="24"/>
        </w:rPr>
        <w:t>供应商已详细审查全部竞争性磋商文件，包括第</w:t>
      </w:r>
      <w:r>
        <w:rPr>
          <w:rFonts w:ascii="宋体" w:hAnsi="宋体" w:hint="eastAsia"/>
          <w:sz w:val="24"/>
          <w:szCs w:val="24"/>
          <w:u w:val="single"/>
        </w:rPr>
        <w:t>（编号、补遗书）（如果有的话）</w:t>
      </w:r>
      <w:r>
        <w:rPr>
          <w:rFonts w:ascii="宋体" w:hAnsi="宋体" w:hint="eastAsia"/>
          <w:sz w:val="24"/>
          <w:szCs w:val="24"/>
        </w:rPr>
        <w:t>。我们完全理解并同意放弃对这方面有不明及误解的权力。</w:t>
      </w:r>
    </w:p>
    <w:p w14:paraId="38D97BE0" w14:textId="77777777" w:rsidR="00E31C2A" w:rsidRDefault="00E31C2A">
      <w:pPr>
        <w:spacing w:line="360" w:lineRule="auto"/>
        <w:rPr>
          <w:rFonts w:ascii="宋体" w:hAnsi="宋体"/>
          <w:sz w:val="24"/>
          <w:szCs w:val="24"/>
        </w:rPr>
      </w:pPr>
      <w:r>
        <w:rPr>
          <w:rFonts w:ascii="宋体" w:hAnsi="宋体" w:hint="eastAsia"/>
          <w:sz w:val="24"/>
          <w:szCs w:val="24"/>
        </w:rPr>
        <w:t>本报价有效期为自磋商之日起</w:t>
      </w:r>
      <w:r>
        <w:rPr>
          <w:rFonts w:ascii="宋体" w:hAnsi="宋体" w:hint="eastAsia"/>
          <w:sz w:val="24"/>
          <w:szCs w:val="24"/>
          <w:u w:val="single"/>
        </w:rPr>
        <w:t xml:space="preserve">   90   </w:t>
      </w:r>
      <w:r>
        <w:rPr>
          <w:rFonts w:ascii="宋体" w:hAnsi="宋体" w:hint="eastAsia"/>
          <w:sz w:val="24"/>
          <w:szCs w:val="24"/>
        </w:rPr>
        <w:t>个日历日。</w:t>
      </w:r>
    </w:p>
    <w:p w14:paraId="0A720C0E" w14:textId="77777777" w:rsidR="00E31C2A" w:rsidRDefault="00E31C2A">
      <w:pPr>
        <w:spacing w:line="360" w:lineRule="auto"/>
        <w:rPr>
          <w:rFonts w:ascii="宋体" w:hAnsi="宋体"/>
          <w:sz w:val="24"/>
          <w:szCs w:val="24"/>
        </w:rPr>
      </w:pPr>
      <w:r>
        <w:rPr>
          <w:rFonts w:ascii="宋体" w:hAnsi="宋体" w:hint="eastAsia"/>
          <w:sz w:val="24"/>
          <w:szCs w:val="24"/>
        </w:rPr>
        <w:lastRenderedPageBreak/>
        <w:t>我方保证遵守磋商文件中有关磋商保证金的规定。</w:t>
      </w:r>
    </w:p>
    <w:p w14:paraId="54453A18" w14:textId="77777777" w:rsidR="00E31C2A" w:rsidRDefault="00E31C2A">
      <w:pPr>
        <w:spacing w:line="360" w:lineRule="auto"/>
        <w:rPr>
          <w:rFonts w:ascii="宋体" w:hAnsi="宋体"/>
          <w:sz w:val="24"/>
          <w:szCs w:val="24"/>
        </w:rPr>
      </w:pPr>
      <w:r>
        <w:rPr>
          <w:rFonts w:ascii="宋体" w:hAnsi="宋体" w:hint="eastAsia"/>
          <w:sz w:val="24"/>
          <w:szCs w:val="24"/>
        </w:rPr>
        <w:t>我方在提交首次响应文件之前，未曾为本项目响应包号提供过规范编制或者项目管理、监理、检测等服务，也没有被列入失信被执行人、重大税收违法案件当事人、政府采购严重违法失信行为记录名单。贵方或磋商小组可通过“信用中国”网站（www.creditchina. gov.cn）和中国政府采购网（www.ccgp.gov.cn）等进行查询，我方完全接受查询的结果。</w:t>
      </w:r>
    </w:p>
    <w:p w14:paraId="7ED28FB8" w14:textId="77777777" w:rsidR="00E31C2A" w:rsidRDefault="00E31C2A">
      <w:pPr>
        <w:spacing w:line="360" w:lineRule="auto"/>
        <w:rPr>
          <w:rFonts w:ascii="宋体" w:hAnsi="宋体"/>
          <w:sz w:val="24"/>
          <w:szCs w:val="24"/>
        </w:rPr>
      </w:pPr>
      <w:r>
        <w:rPr>
          <w:rFonts w:ascii="宋体" w:hAnsi="宋体" w:hint="eastAsia"/>
          <w:sz w:val="24"/>
          <w:szCs w:val="24"/>
        </w:rPr>
        <w:t>我方已完全理解和接受磋商文件的内容，同意提供按照贵方可能要求的与其磋商有关的一切数据或资料，完全理解贵方不一定接受最低价的响应或收到的任何响应。</w:t>
      </w:r>
    </w:p>
    <w:p w14:paraId="6EE08059" w14:textId="77777777" w:rsidR="00E31C2A" w:rsidRDefault="00E31C2A">
      <w:pPr>
        <w:spacing w:line="360" w:lineRule="auto"/>
        <w:rPr>
          <w:rFonts w:ascii="宋体" w:hAnsi="宋体"/>
          <w:sz w:val="24"/>
          <w:szCs w:val="24"/>
        </w:rPr>
      </w:pPr>
      <w:r>
        <w:rPr>
          <w:rFonts w:ascii="宋体" w:hAnsi="宋体" w:hint="eastAsia"/>
          <w:sz w:val="24"/>
          <w:szCs w:val="24"/>
        </w:rPr>
        <w:t>与本磋商有关的一切正式往来信函请寄：</w:t>
      </w:r>
    </w:p>
    <w:p w14:paraId="35A8D5F0" w14:textId="77777777" w:rsidR="00E31C2A" w:rsidRDefault="00E31C2A">
      <w:pPr>
        <w:spacing w:line="360" w:lineRule="auto"/>
        <w:rPr>
          <w:rFonts w:ascii="宋体" w:hAnsi="宋体"/>
          <w:sz w:val="24"/>
          <w:szCs w:val="24"/>
        </w:rPr>
      </w:pPr>
    </w:p>
    <w:p w14:paraId="2924188D" w14:textId="77777777" w:rsidR="00E31C2A" w:rsidRDefault="00E31C2A">
      <w:pPr>
        <w:spacing w:line="360" w:lineRule="auto"/>
        <w:rPr>
          <w:rFonts w:ascii="宋体" w:hAnsi="宋体"/>
          <w:sz w:val="24"/>
          <w:szCs w:val="24"/>
        </w:rPr>
      </w:pPr>
      <w:r>
        <w:rPr>
          <w:rFonts w:ascii="宋体" w:hAnsi="宋体" w:hint="eastAsia"/>
          <w:sz w:val="24"/>
          <w:szCs w:val="24"/>
        </w:rPr>
        <w:t>地址</w:t>
      </w:r>
      <w:r>
        <w:rPr>
          <w:rFonts w:ascii="宋体" w:hAnsi="宋体" w:hint="eastAsia"/>
          <w:sz w:val="24"/>
          <w:szCs w:val="24"/>
          <w:u w:val="single"/>
        </w:rPr>
        <w:t xml:space="preserve">                                </w:t>
      </w:r>
      <w:r>
        <w:rPr>
          <w:rFonts w:ascii="宋体" w:hAnsi="宋体" w:hint="eastAsia"/>
          <w:sz w:val="24"/>
          <w:szCs w:val="24"/>
        </w:rPr>
        <w:t xml:space="preserve">  传真</w:t>
      </w:r>
      <w:r>
        <w:rPr>
          <w:rFonts w:ascii="宋体" w:hAnsi="宋体" w:hint="eastAsia"/>
          <w:sz w:val="24"/>
          <w:szCs w:val="24"/>
          <w:u w:val="single"/>
        </w:rPr>
        <w:t xml:space="preserve">                                </w:t>
      </w:r>
    </w:p>
    <w:p w14:paraId="68CEB42F" w14:textId="77777777" w:rsidR="00E31C2A" w:rsidRDefault="00E31C2A">
      <w:pPr>
        <w:spacing w:line="360" w:lineRule="auto"/>
        <w:rPr>
          <w:rFonts w:ascii="宋体" w:hAnsi="宋体"/>
          <w:sz w:val="24"/>
          <w:szCs w:val="24"/>
        </w:rPr>
      </w:pPr>
      <w:r>
        <w:rPr>
          <w:rFonts w:ascii="宋体" w:hAnsi="宋体" w:hint="eastAsia"/>
          <w:sz w:val="24"/>
          <w:szCs w:val="24"/>
        </w:rPr>
        <w:t>电话</w:t>
      </w:r>
      <w:r>
        <w:rPr>
          <w:rFonts w:ascii="宋体" w:hAnsi="宋体" w:hint="eastAsia"/>
          <w:sz w:val="24"/>
          <w:szCs w:val="24"/>
          <w:u w:val="single"/>
        </w:rPr>
        <w:t xml:space="preserve">                                </w:t>
      </w:r>
      <w:r>
        <w:rPr>
          <w:rFonts w:ascii="宋体" w:hAnsi="宋体" w:hint="eastAsia"/>
          <w:sz w:val="24"/>
          <w:szCs w:val="24"/>
        </w:rPr>
        <w:t xml:space="preserve">  电子函件</w:t>
      </w:r>
      <w:r>
        <w:rPr>
          <w:rFonts w:ascii="宋体" w:hAnsi="宋体" w:hint="eastAsia"/>
          <w:sz w:val="24"/>
          <w:szCs w:val="24"/>
          <w:u w:val="single"/>
        </w:rPr>
        <w:t xml:space="preserve">                            </w:t>
      </w:r>
    </w:p>
    <w:p w14:paraId="5CE35C8B" w14:textId="77777777" w:rsidR="00E31C2A" w:rsidRDefault="00E31C2A">
      <w:pPr>
        <w:spacing w:line="360" w:lineRule="auto"/>
        <w:rPr>
          <w:rFonts w:ascii="宋体" w:hAnsi="宋体"/>
          <w:sz w:val="24"/>
          <w:szCs w:val="24"/>
        </w:rPr>
      </w:pPr>
    </w:p>
    <w:p w14:paraId="196228CD" w14:textId="77777777" w:rsidR="00E31C2A" w:rsidRDefault="00E31C2A">
      <w:pPr>
        <w:widowControl/>
        <w:autoSpaceDE w:val="0"/>
        <w:autoSpaceDN w:val="0"/>
        <w:spacing w:line="360" w:lineRule="auto"/>
        <w:ind w:left="359" w:right="26" w:hanging="357"/>
        <w:textAlignment w:val="bottom"/>
        <w:rPr>
          <w:rFonts w:ascii="宋体" w:hAnsi="宋体"/>
          <w:sz w:val="24"/>
          <w:szCs w:val="24"/>
        </w:rPr>
      </w:pPr>
      <w:r>
        <w:rPr>
          <w:rFonts w:ascii="宋体" w:hAnsi="宋体" w:hint="eastAsia"/>
          <w:sz w:val="24"/>
          <w:szCs w:val="24"/>
        </w:rPr>
        <w:t>供应商授权代表签字_________________________</w:t>
      </w:r>
    </w:p>
    <w:p w14:paraId="65C3EDF4" w14:textId="77777777" w:rsidR="00E31C2A" w:rsidRDefault="00E31C2A">
      <w:pPr>
        <w:widowControl/>
        <w:autoSpaceDE w:val="0"/>
        <w:autoSpaceDN w:val="0"/>
        <w:spacing w:line="360" w:lineRule="auto"/>
        <w:ind w:left="359" w:right="26" w:hanging="357"/>
        <w:textAlignment w:val="bottom"/>
        <w:rPr>
          <w:rFonts w:ascii="宋体" w:hAnsi="宋体"/>
          <w:sz w:val="24"/>
          <w:szCs w:val="24"/>
        </w:rPr>
      </w:pPr>
      <w:r>
        <w:rPr>
          <w:rFonts w:ascii="宋体" w:hAnsi="宋体" w:hint="eastAsia"/>
          <w:sz w:val="24"/>
          <w:szCs w:val="24"/>
        </w:rPr>
        <w:t>供应商名称（全称）_________________________</w:t>
      </w:r>
    </w:p>
    <w:p w14:paraId="288C8D4C" w14:textId="77777777" w:rsidR="00E31C2A" w:rsidRDefault="00E31C2A">
      <w:pPr>
        <w:widowControl/>
        <w:autoSpaceDE w:val="0"/>
        <w:autoSpaceDN w:val="0"/>
        <w:spacing w:line="360" w:lineRule="auto"/>
        <w:ind w:left="359" w:right="26" w:hanging="357"/>
        <w:textAlignment w:val="bottom"/>
        <w:rPr>
          <w:rFonts w:ascii="宋体" w:hAnsi="宋体"/>
          <w:sz w:val="24"/>
          <w:szCs w:val="24"/>
        </w:rPr>
      </w:pPr>
      <w:r>
        <w:rPr>
          <w:rFonts w:ascii="宋体" w:hAnsi="宋体" w:hint="eastAsia"/>
          <w:sz w:val="24"/>
          <w:szCs w:val="24"/>
        </w:rPr>
        <w:t>供应商开户银行（全称）_________________________</w:t>
      </w:r>
    </w:p>
    <w:p w14:paraId="3315666A" w14:textId="77777777" w:rsidR="00E31C2A" w:rsidRDefault="00E31C2A">
      <w:pPr>
        <w:widowControl/>
        <w:autoSpaceDE w:val="0"/>
        <w:autoSpaceDN w:val="0"/>
        <w:spacing w:line="360" w:lineRule="auto"/>
        <w:ind w:left="359" w:right="26" w:hanging="357"/>
        <w:textAlignment w:val="bottom"/>
        <w:rPr>
          <w:rFonts w:ascii="宋体" w:hAnsi="宋体"/>
          <w:sz w:val="24"/>
          <w:szCs w:val="24"/>
        </w:rPr>
      </w:pPr>
      <w:r>
        <w:rPr>
          <w:rFonts w:ascii="宋体" w:hAnsi="宋体" w:hint="eastAsia"/>
          <w:sz w:val="24"/>
          <w:szCs w:val="24"/>
        </w:rPr>
        <w:t xml:space="preserve">供应商银行帐号　　　　　　　　　　</w:t>
      </w:r>
    </w:p>
    <w:p w14:paraId="5706C720" w14:textId="77777777" w:rsidR="00E31C2A" w:rsidRDefault="00E31C2A">
      <w:pPr>
        <w:widowControl/>
        <w:autoSpaceDE w:val="0"/>
        <w:autoSpaceDN w:val="0"/>
        <w:spacing w:line="360" w:lineRule="auto"/>
        <w:ind w:left="359" w:right="26" w:hanging="357"/>
        <w:textAlignment w:val="bottom"/>
        <w:rPr>
          <w:rFonts w:ascii="宋体" w:hAnsi="宋体"/>
          <w:sz w:val="24"/>
          <w:szCs w:val="24"/>
        </w:rPr>
      </w:pPr>
      <w:r>
        <w:rPr>
          <w:rFonts w:ascii="宋体" w:hAnsi="宋体" w:hint="eastAsia"/>
          <w:sz w:val="24"/>
          <w:szCs w:val="24"/>
        </w:rPr>
        <w:t>供应商公章_________________________</w:t>
      </w:r>
    </w:p>
    <w:p w14:paraId="3A11EF91" w14:textId="77777777" w:rsidR="00E31C2A" w:rsidRDefault="00E31C2A">
      <w:pPr>
        <w:widowControl/>
        <w:autoSpaceDE w:val="0"/>
        <w:autoSpaceDN w:val="0"/>
        <w:spacing w:line="360" w:lineRule="auto"/>
        <w:ind w:left="359" w:right="26" w:hanging="357"/>
        <w:textAlignment w:val="bottom"/>
        <w:rPr>
          <w:rFonts w:ascii="宋体" w:hAnsi="宋体"/>
          <w:sz w:val="24"/>
          <w:szCs w:val="24"/>
          <w:u w:val="single"/>
        </w:rPr>
      </w:pPr>
      <w:r>
        <w:rPr>
          <w:rFonts w:ascii="宋体" w:hAnsi="宋体" w:hint="eastAsia"/>
          <w:sz w:val="24"/>
          <w:szCs w:val="24"/>
        </w:rPr>
        <w:t>日期_________________________</w:t>
      </w:r>
    </w:p>
    <w:p w14:paraId="5D205874" w14:textId="77777777" w:rsidR="00E31C2A" w:rsidRDefault="00E31C2A">
      <w:pPr>
        <w:widowControl/>
        <w:autoSpaceDE w:val="0"/>
        <w:autoSpaceDN w:val="0"/>
        <w:spacing w:line="360" w:lineRule="auto"/>
        <w:ind w:left="359" w:right="26" w:hanging="357"/>
        <w:textAlignment w:val="bottom"/>
        <w:rPr>
          <w:rFonts w:ascii="宋体" w:hAnsi="宋体"/>
          <w:sz w:val="24"/>
          <w:szCs w:val="24"/>
          <w:u w:val="single"/>
        </w:rPr>
      </w:pPr>
    </w:p>
    <w:p w14:paraId="3CEE3E9F" w14:textId="77777777" w:rsidR="00E31C2A" w:rsidRDefault="00E31C2A">
      <w:pPr>
        <w:widowControl/>
        <w:autoSpaceDE w:val="0"/>
        <w:autoSpaceDN w:val="0"/>
        <w:spacing w:line="360" w:lineRule="auto"/>
        <w:ind w:left="359" w:right="26" w:hanging="357"/>
        <w:textAlignment w:val="bottom"/>
        <w:rPr>
          <w:rFonts w:ascii="宋体" w:hAnsi="宋体"/>
          <w:sz w:val="24"/>
          <w:szCs w:val="24"/>
          <w:u w:val="single"/>
        </w:rPr>
      </w:pPr>
    </w:p>
    <w:p w14:paraId="1AE5237E" w14:textId="77777777" w:rsidR="00E31C2A" w:rsidRDefault="00E31C2A">
      <w:pPr>
        <w:widowControl/>
        <w:autoSpaceDE w:val="0"/>
        <w:autoSpaceDN w:val="0"/>
        <w:spacing w:line="360" w:lineRule="auto"/>
        <w:ind w:left="359" w:right="26" w:hanging="357"/>
        <w:textAlignment w:val="bottom"/>
        <w:rPr>
          <w:rFonts w:ascii="宋体" w:hAnsi="宋体"/>
          <w:sz w:val="24"/>
          <w:szCs w:val="24"/>
          <w:u w:val="single"/>
        </w:rPr>
      </w:pPr>
    </w:p>
    <w:p w14:paraId="638F686C" w14:textId="77777777" w:rsidR="00E31C2A" w:rsidRDefault="00E31C2A">
      <w:pPr>
        <w:widowControl/>
        <w:autoSpaceDE w:val="0"/>
        <w:autoSpaceDN w:val="0"/>
        <w:spacing w:line="360" w:lineRule="auto"/>
        <w:ind w:left="359" w:right="26" w:hanging="357"/>
        <w:textAlignment w:val="bottom"/>
        <w:rPr>
          <w:rFonts w:ascii="宋体" w:hAnsi="宋体"/>
          <w:sz w:val="24"/>
          <w:szCs w:val="24"/>
          <w:u w:val="single"/>
        </w:rPr>
      </w:pPr>
    </w:p>
    <w:p w14:paraId="0FA5D44C" w14:textId="77777777" w:rsidR="00E31C2A" w:rsidRDefault="00E31C2A">
      <w:pPr>
        <w:widowControl/>
        <w:autoSpaceDE w:val="0"/>
        <w:autoSpaceDN w:val="0"/>
        <w:spacing w:line="360" w:lineRule="auto"/>
        <w:ind w:left="359" w:right="26" w:hanging="357"/>
        <w:textAlignment w:val="bottom"/>
        <w:rPr>
          <w:rFonts w:ascii="宋体" w:hAnsi="宋体"/>
          <w:sz w:val="24"/>
          <w:szCs w:val="24"/>
          <w:u w:val="single"/>
        </w:rPr>
      </w:pPr>
    </w:p>
    <w:p w14:paraId="67CE3203" w14:textId="77777777" w:rsidR="00E31C2A" w:rsidRDefault="00E31C2A">
      <w:pPr>
        <w:widowControl/>
        <w:autoSpaceDE w:val="0"/>
        <w:autoSpaceDN w:val="0"/>
        <w:spacing w:line="360" w:lineRule="auto"/>
        <w:ind w:left="359" w:right="26" w:hanging="357"/>
        <w:textAlignment w:val="bottom"/>
        <w:rPr>
          <w:rFonts w:ascii="宋体" w:hAnsi="宋体"/>
          <w:sz w:val="24"/>
          <w:szCs w:val="24"/>
          <w:u w:val="single"/>
        </w:rPr>
      </w:pPr>
    </w:p>
    <w:p w14:paraId="6C618517" w14:textId="77777777" w:rsidR="00E31C2A" w:rsidRDefault="00E31C2A">
      <w:pPr>
        <w:pStyle w:val="20"/>
        <w:rPr>
          <w:rFonts w:ascii="宋体" w:hAnsi="宋体"/>
        </w:rPr>
      </w:pPr>
      <w:r>
        <w:rPr>
          <w:rFonts w:ascii="宋体" w:hAnsi="宋体"/>
        </w:rPr>
        <w:br w:type="page"/>
      </w:r>
      <w:bookmarkStart w:id="173" w:name="_Toc4009622"/>
      <w:bookmarkStart w:id="174" w:name="_Toc140797033"/>
      <w:r>
        <w:rPr>
          <w:rFonts w:ascii="宋体" w:hAnsi="宋体" w:hint="eastAsia"/>
        </w:rPr>
        <w:lastRenderedPageBreak/>
        <w:t>2、报价表</w:t>
      </w:r>
      <w:r w:rsidR="004511EE">
        <w:rPr>
          <w:rFonts w:ascii="宋体" w:hAnsi="宋体" w:hint="eastAsia"/>
        </w:rPr>
        <w:t>（</w:t>
      </w:r>
      <w:r>
        <w:rPr>
          <w:rFonts w:ascii="宋体" w:hAnsi="宋体" w:hint="eastAsia"/>
        </w:rPr>
        <w:t>格式</w:t>
      </w:r>
      <w:bookmarkEnd w:id="173"/>
      <w:r w:rsidR="004511EE">
        <w:rPr>
          <w:rFonts w:ascii="宋体" w:hAnsi="宋体" w:hint="eastAsia"/>
        </w:rPr>
        <w:t>）</w:t>
      </w:r>
      <w:bookmarkEnd w:id="174"/>
      <w:r>
        <w:rPr>
          <w:rFonts w:ascii="宋体" w:hAnsi="宋体" w:hint="eastAsia"/>
        </w:rPr>
        <w:t xml:space="preserve"> </w:t>
      </w:r>
    </w:p>
    <w:p w14:paraId="743BA1B0" w14:textId="77777777" w:rsidR="00E31C2A" w:rsidRDefault="00E31C2A">
      <w:pPr>
        <w:spacing w:line="360" w:lineRule="auto"/>
        <w:rPr>
          <w:rFonts w:ascii="宋体" w:hAnsi="宋体"/>
          <w:sz w:val="24"/>
          <w:szCs w:val="24"/>
          <w:u w:val="single"/>
        </w:rPr>
      </w:pPr>
      <w:r>
        <w:rPr>
          <w:rFonts w:ascii="宋体" w:hAnsi="宋体" w:hint="eastAsia"/>
          <w:sz w:val="24"/>
          <w:szCs w:val="24"/>
        </w:rPr>
        <w:t>项目名称：</w:t>
      </w:r>
      <w:r>
        <w:rPr>
          <w:rFonts w:ascii="宋体" w:hAnsi="宋体" w:hint="eastAsia"/>
          <w:sz w:val="24"/>
          <w:szCs w:val="24"/>
          <w:u w:val="single"/>
        </w:rPr>
        <w:t xml:space="preserve">                  </w:t>
      </w:r>
      <w:r>
        <w:rPr>
          <w:rFonts w:ascii="宋体" w:hAnsi="宋体" w:hint="eastAsia"/>
          <w:sz w:val="24"/>
          <w:szCs w:val="24"/>
        </w:rPr>
        <w:t xml:space="preserve">                 项目编号：</w:t>
      </w:r>
      <w:r>
        <w:rPr>
          <w:rFonts w:ascii="宋体" w:hAnsi="宋体" w:hint="eastAsia"/>
          <w:b/>
          <w:sz w:val="24"/>
          <w:szCs w:val="24"/>
        </w:rPr>
        <w:t xml:space="preserve"> </w:t>
      </w:r>
      <w:r>
        <w:rPr>
          <w:rFonts w:ascii="宋体" w:hAnsi="宋体" w:hint="eastAsia"/>
          <w:sz w:val="24"/>
          <w:szCs w:val="24"/>
          <w:u w:val="single"/>
        </w:rPr>
        <w:t xml:space="preserve">                   </w:t>
      </w:r>
    </w:p>
    <w:tbl>
      <w:tblPr>
        <w:tblW w:w="84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2666"/>
        <w:gridCol w:w="1417"/>
        <w:gridCol w:w="1800"/>
        <w:gridCol w:w="1080"/>
      </w:tblGrid>
      <w:tr w:rsidR="00E31C2A" w14:paraId="203C25AC" w14:textId="77777777">
        <w:trPr>
          <w:trHeight w:val="698"/>
        </w:trPr>
        <w:tc>
          <w:tcPr>
            <w:tcW w:w="1440" w:type="dxa"/>
            <w:tcBorders>
              <w:top w:val="single" w:sz="4" w:space="0" w:color="auto"/>
              <w:left w:val="single" w:sz="4" w:space="0" w:color="auto"/>
              <w:bottom w:val="single" w:sz="4" w:space="0" w:color="auto"/>
              <w:right w:val="single" w:sz="4" w:space="0" w:color="auto"/>
            </w:tcBorders>
            <w:vAlign w:val="center"/>
          </w:tcPr>
          <w:p w14:paraId="2EB6D127" w14:textId="77777777" w:rsidR="00E31C2A" w:rsidRDefault="00E31C2A">
            <w:pPr>
              <w:spacing w:line="360" w:lineRule="auto"/>
              <w:jc w:val="center"/>
              <w:rPr>
                <w:rFonts w:ascii="宋体" w:hAnsi="宋体"/>
                <w:sz w:val="24"/>
                <w:szCs w:val="24"/>
              </w:rPr>
            </w:pPr>
            <w:r>
              <w:rPr>
                <w:rFonts w:ascii="宋体" w:hAnsi="宋体" w:hint="eastAsia"/>
                <w:sz w:val="24"/>
                <w:szCs w:val="24"/>
              </w:rPr>
              <w:t>供应商名称</w:t>
            </w:r>
          </w:p>
        </w:tc>
        <w:tc>
          <w:tcPr>
            <w:tcW w:w="2666" w:type="dxa"/>
            <w:tcBorders>
              <w:top w:val="single" w:sz="4" w:space="0" w:color="auto"/>
              <w:left w:val="single" w:sz="4" w:space="0" w:color="auto"/>
              <w:bottom w:val="single" w:sz="4" w:space="0" w:color="auto"/>
              <w:right w:val="single" w:sz="4" w:space="0" w:color="auto"/>
            </w:tcBorders>
            <w:vAlign w:val="center"/>
          </w:tcPr>
          <w:p w14:paraId="36829485" w14:textId="77777777" w:rsidR="00E31C2A" w:rsidRDefault="00E31C2A">
            <w:pPr>
              <w:spacing w:line="360" w:lineRule="auto"/>
              <w:jc w:val="center"/>
              <w:rPr>
                <w:rFonts w:ascii="宋体" w:hAnsi="宋体"/>
                <w:sz w:val="24"/>
                <w:szCs w:val="24"/>
              </w:rPr>
            </w:pPr>
            <w:r>
              <w:rPr>
                <w:rFonts w:ascii="宋体" w:hAnsi="宋体" w:hint="eastAsia"/>
                <w:sz w:val="24"/>
                <w:szCs w:val="24"/>
              </w:rPr>
              <w:t>报价总价</w:t>
            </w:r>
          </w:p>
        </w:tc>
        <w:tc>
          <w:tcPr>
            <w:tcW w:w="1417" w:type="dxa"/>
            <w:tcBorders>
              <w:top w:val="single" w:sz="4" w:space="0" w:color="auto"/>
              <w:left w:val="single" w:sz="4" w:space="0" w:color="auto"/>
              <w:bottom w:val="single" w:sz="4" w:space="0" w:color="auto"/>
              <w:right w:val="single" w:sz="4" w:space="0" w:color="auto"/>
            </w:tcBorders>
            <w:vAlign w:val="center"/>
          </w:tcPr>
          <w:p w14:paraId="4A887381" w14:textId="77777777" w:rsidR="00E31C2A" w:rsidRDefault="00E31C2A">
            <w:pPr>
              <w:spacing w:line="360" w:lineRule="auto"/>
              <w:jc w:val="center"/>
              <w:rPr>
                <w:rFonts w:ascii="宋体" w:hAnsi="宋体"/>
                <w:sz w:val="24"/>
                <w:szCs w:val="24"/>
              </w:rPr>
            </w:pPr>
            <w:r>
              <w:rPr>
                <w:rFonts w:ascii="宋体" w:hAnsi="宋体" w:hint="eastAsia"/>
                <w:sz w:val="24"/>
                <w:szCs w:val="24"/>
              </w:rPr>
              <w:t>磋商保证金（有/无）</w:t>
            </w:r>
          </w:p>
        </w:tc>
        <w:tc>
          <w:tcPr>
            <w:tcW w:w="1800" w:type="dxa"/>
            <w:tcBorders>
              <w:top w:val="single" w:sz="4" w:space="0" w:color="auto"/>
              <w:left w:val="single" w:sz="4" w:space="0" w:color="auto"/>
              <w:bottom w:val="single" w:sz="4" w:space="0" w:color="auto"/>
              <w:right w:val="single" w:sz="4" w:space="0" w:color="auto"/>
            </w:tcBorders>
            <w:vAlign w:val="center"/>
          </w:tcPr>
          <w:p w14:paraId="6FC3F6C0" w14:textId="77777777" w:rsidR="00E31C2A" w:rsidRDefault="00E31C2A">
            <w:pPr>
              <w:spacing w:line="360" w:lineRule="auto"/>
              <w:jc w:val="center"/>
              <w:rPr>
                <w:rFonts w:ascii="宋体" w:hAnsi="宋体"/>
                <w:sz w:val="24"/>
                <w:szCs w:val="24"/>
              </w:rPr>
            </w:pPr>
            <w:r>
              <w:rPr>
                <w:rFonts w:ascii="宋体" w:hAnsi="宋体" w:cs="Arial" w:hint="eastAsia"/>
                <w:sz w:val="24"/>
                <w:szCs w:val="24"/>
              </w:rPr>
              <w:t>服务期</w:t>
            </w:r>
          </w:p>
        </w:tc>
        <w:tc>
          <w:tcPr>
            <w:tcW w:w="1080" w:type="dxa"/>
            <w:tcBorders>
              <w:top w:val="single" w:sz="4" w:space="0" w:color="auto"/>
              <w:left w:val="single" w:sz="4" w:space="0" w:color="auto"/>
              <w:bottom w:val="single" w:sz="4" w:space="0" w:color="auto"/>
              <w:right w:val="single" w:sz="4" w:space="0" w:color="auto"/>
            </w:tcBorders>
            <w:vAlign w:val="center"/>
          </w:tcPr>
          <w:p w14:paraId="4BDE0A40" w14:textId="77777777" w:rsidR="00E31C2A" w:rsidRDefault="00E31C2A">
            <w:pPr>
              <w:spacing w:line="360" w:lineRule="auto"/>
              <w:jc w:val="center"/>
              <w:rPr>
                <w:rFonts w:ascii="宋体" w:hAnsi="宋体"/>
                <w:sz w:val="24"/>
                <w:szCs w:val="24"/>
              </w:rPr>
            </w:pPr>
            <w:r>
              <w:rPr>
                <w:rFonts w:ascii="宋体" w:hAnsi="宋体" w:hint="eastAsia"/>
                <w:sz w:val="24"/>
                <w:szCs w:val="24"/>
              </w:rPr>
              <w:t>备注</w:t>
            </w:r>
          </w:p>
        </w:tc>
      </w:tr>
      <w:tr w:rsidR="00E31C2A" w14:paraId="7A715C38" w14:textId="77777777">
        <w:trPr>
          <w:trHeight w:val="771"/>
        </w:trPr>
        <w:tc>
          <w:tcPr>
            <w:tcW w:w="1440" w:type="dxa"/>
            <w:tcBorders>
              <w:top w:val="single" w:sz="4" w:space="0" w:color="auto"/>
              <w:left w:val="single" w:sz="4" w:space="0" w:color="auto"/>
              <w:bottom w:val="single" w:sz="4" w:space="0" w:color="auto"/>
              <w:right w:val="single" w:sz="4" w:space="0" w:color="auto"/>
            </w:tcBorders>
            <w:vAlign w:val="center"/>
          </w:tcPr>
          <w:p w14:paraId="3E7E0AF4" w14:textId="77777777" w:rsidR="00E31C2A" w:rsidRDefault="00E31C2A">
            <w:pPr>
              <w:spacing w:line="360" w:lineRule="auto"/>
              <w:rPr>
                <w:rFonts w:ascii="宋体" w:hAnsi="宋体"/>
                <w:sz w:val="24"/>
                <w:szCs w:val="24"/>
              </w:rPr>
            </w:pPr>
          </w:p>
        </w:tc>
        <w:tc>
          <w:tcPr>
            <w:tcW w:w="2666" w:type="dxa"/>
            <w:tcBorders>
              <w:top w:val="single" w:sz="4" w:space="0" w:color="auto"/>
              <w:left w:val="single" w:sz="4" w:space="0" w:color="auto"/>
              <w:bottom w:val="single" w:sz="4" w:space="0" w:color="auto"/>
              <w:right w:val="single" w:sz="4" w:space="0" w:color="auto"/>
            </w:tcBorders>
            <w:vAlign w:val="center"/>
          </w:tcPr>
          <w:p w14:paraId="047719D2" w14:textId="77777777" w:rsidR="00E31C2A" w:rsidRDefault="00E31C2A">
            <w:pPr>
              <w:spacing w:line="360" w:lineRule="auto"/>
              <w:rPr>
                <w:rFonts w:ascii="宋体" w:hAnsi="宋体"/>
                <w:sz w:val="24"/>
                <w:szCs w:val="24"/>
              </w:rPr>
            </w:pPr>
            <w:r>
              <w:rPr>
                <w:rFonts w:ascii="宋体" w:hAnsi="宋体" w:hint="eastAsia"/>
                <w:sz w:val="24"/>
                <w:szCs w:val="24"/>
              </w:rPr>
              <w:t>大写金额：</w:t>
            </w:r>
          </w:p>
          <w:p w14:paraId="68264555" w14:textId="77777777" w:rsidR="00E31C2A" w:rsidRDefault="00E31C2A">
            <w:pPr>
              <w:spacing w:line="360" w:lineRule="auto"/>
              <w:rPr>
                <w:rFonts w:ascii="宋体" w:hAnsi="宋体"/>
                <w:sz w:val="24"/>
                <w:szCs w:val="24"/>
                <w:u w:val="single"/>
              </w:rPr>
            </w:pPr>
            <w:r>
              <w:rPr>
                <w:rFonts w:ascii="宋体" w:hAnsi="宋体" w:hint="eastAsia"/>
                <w:sz w:val="24"/>
                <w:szCs w:val="24"/>
              </w:rPr>
              <w:t>小写金额：</w:t>
            </w:r>
          </w:p>
        </w:tc>
        <w:tc>
          <w:tcPr>
            <w:tcW w:w="1417" w:type="dxa"/>
            <w:tcBorders>
              <w:top w:val="single" w:sz="4" w:space="0" w:color="auto"/>
              <w:left w:val="single" w:sz="4" w:space="0" w:color="auto"/>
              <w:bottom w:val="single" w:sz="4" w:space="0" w:color="auto"/>
              <w:right w:val="single" w:sz="4" w:space="0" w:color="auto"/>
            </w:tcBorders>
            <w:vAlign w:val="center"/>
          </w:tcPr>
          <w:p w14:paraId="1F3EC8FD" w14:textId="77777777" w:rsidR="00E31C2A" w:rsidRDefault="00E31C2A">
            <w:pPr>
              <w:spacing w:line="360" w:lineRule="auto"/>
              <w:rPr>
                <w:rFonts w:ascii="宋体" w:hAnsi="宋体"/>
                <w:sz w:val="24"/>
                <w:szCs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46B15618" w14:textId="77777777" w:rsidR="00E31C2A" w:rsidRDefault="00E31C2A">
            <w:pPr>
              <w:spacing w:line="360" w:lineRule="auto"/>
              <w:rPr>
                <w:rFonts w:ascii="宋体" w:hAnsi="宋体"/>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1C40BBCD" w14:textId="77777777" w:rsidR="00E31C2A" w:rsidRDefault="00E31C2A">
            <w:pPr>
              <w:spacing w:line="360" w:lineRule="auto"/>
              <w:rPr>
                <w:rFonts w:ascii="宋体" w:hAnsi="宋体"/>
                <w:sz w:val="24"/>
                <w:szCs w:val="24"/>
              </w:rPr>
            </w:pPr>
          </w:p>
        </w:tc>
      </w:tr>
    </w:tbl>
    <w:p w14:paraId="69EBCBC0" w14:textId="77777777" w:rsidR="00E31C2A" w:rsidRDefault="00E31C2A">
      <w:pPr>
        <w:autoSpaceDE w:val="0"/>
        <w:autoSpaceDN w:val="0"/>
        <w:spacing w:line="360" w:lineRule="auto"/>
        <w:ind w:right="-136"/>
        <w:textAlignment w:val="bottom"/>
        <w:rPr>
          <w:rFonts w:ascii="宋体" w:hAnsi="宋体"/>
          <w:sz w:val="24"/>
          <w:szCs w:val="24"/>
        </w:rPr>
      </w:pPr>
    </w:p>
    <w:p w14:paraId="15F464E3" w14:textId="77777777" w:rsidR="00E31C2A" w:rsidRDefault="00E31C2A">
      <w:pPr>
        <w:autoSpaceDE w:val="0"/>
        <w:autoSpaceDN w:val="0"/>
        <w:spacing w:line="360" w:lineRule="auto"/>
        <w:ind w:right="-136"/>
        <w:textAlignment w:val="bottom"/>
        <w:rPr>
          <w:rFonts w:ascii="宋体" w:hAnsi="宋体"/>
          <w:sz w:val="24"/>
          <w:szCs w:val="24"/>
        </w:rPr>
      </w:pPr>
      <w:r>
        <w:rPr>
          <w:rFonts w:ascii="宋体" w:hAnsi="宋体" w:hint="eastAsia"/>
          <w:sz w:val="24"/>
          <w:szCs w:val="24"/>
        </w:rPr>
        <w:t>供应商授权代表签字： _____________</w:t>
      </w:r>
    </w:p>
    <w:p w14:paraId="5BCF0DAA" w14:textId="77777777" w:rsidR="00E31C2A" w:rsidRDefault="00E31C2A">
      <w:pPr>
        <w:autoSpaceDE w:val="0"/>
        <w:autoSpaceDN w:val="0"/>
        <w:spacing w:line="360" w:lineRule="auto"/>
        <w:ind w:right="-136"/>
        <w:textAlignment w:val="bottom"/>
        <w:rPr>
          <w:rFonts w:ascii="宋体" w:hAnsi="宋体"/>
          <w:sz w:val="24"/>
          <w:szCs w:val="24"/>
        </w:rPr>
      </w:pPr>
      <w:r>
        <w:rPr>
          <w:rFonts w:ascii="宋体" w:hAnsi="宋体" w:hint="eastAsia"/>
          <w:sz w:val="24"/>
          <w:szCs w:val="24"/>
        </w:rPr>
        <w:t>供应商盖章：</w:t>
      </w:r>
      <w:r>
        <w:rPr>
          <w:rFonts w:ascii="宋体" w:hAnsi="宋体" w:hint="eastAsia"/>
          <w:sz w:val="24"/>
          <w:szCs w:val="24"/>
          <w:u w:val="single"/>
        </w:rPr>
        <w:t xml:space="preserve">               </w:t>
      </w:r>
    </w:p>
    <w:p w14:paraId="314C0B40" w14:textId="77777777" w:rsidR="00E31C2A" w:rsidRDefault="00E31C2A">
      <w:pPr>
        <w:autoSpaceDE w:val="0"/>
        <w:autoSpaceDN w:val="0"/>
        <w:spacing w:line="360" w:lineRule="auto"/>
        <w:ind w:right="-136"/>
        <w:textAlignment w:val="bottom"/>
        <w:rPr>
          <w:rFonts w:ascii="宋体" w:hAnsi="宋体"/>
          <w:sz w:val="24"/>
          <w:szCs w:val="24"/>
        </w:rPr>
      </w:pPr>
      <w:r>
        <w:rPr>
          <w:rFonts w:ascii="宋体" w:hAnsi="宋体" w:hint="eastAsia"/>
          <w:sz w:val="24"/>
          <w:szCs w:val="24"/>
        </w:rPr>
        <w:t>日期：</w:t>
      </w:r>
      <w:r>
        <w:rPr>
          <w:rFonts w:ascii="宋体" w:hAnsi="宋体" w:hint="eastAsia"/>
          <w:sz w:val="24"/>
          <w:szCs w:val="24"/>
          <w:u w:val="single"/>
        </w:rPr>
        <w:t xml:space="preserve">                   </w:t>
      </w:r>
    </w:p>
    <w:p w14:paraId="4D585D95" w14:textId="77777777" w:rsidR="00E31C2A" w:rsidRDefault="00E31C2A">
      <w:pPr>
        <w:autoSpaceDE w:val="0"/>
        <w:autoSpaceDN w:val="0"/>
        <w:spacing w:line="360" w:lineRule="auto"/>
        <w:ind w:right="-136"/>
        <w:textAlignment w:val="bottom"/>
        <w:rPr>
          <w:rFonts w:ascii="宋体" w:hAnsi="宋体"/>
          <w:sz w:val="24"/>
          <w:szCs w:val="24"/>
        </w:rPr>
      </w:pPr>
    </w:p>
    <w:p w14:paraId="520AF3F8" w14:textId="77777777" w:rsidR="00E31C2A" w:rsidRDefault="00E31C2A">
      <w:pPr>
        <w:autoSpaceDE w:val="0"/>
        <w:autoSpaceDN w:val="0"/>
        <w:spacing w:line="360" w:lineRule="auto"/>
        <w:ind w:right="-136"/>
        <w:textAlignment w:val="bottom"/>
        <w:rPr>
          <w:rFonts w:ascii="宋体" w:hAnsi="宋体"/>
          <w:sz w:val="24"/>
          <w:szCs w:val="24"/>
        </w:rPr>
      </w:pPr>
      <w:r>
        <w:rPr>
          <w:rFonts w:ascii="宋体" w:hAnsi="宋体" w:hint="eastAsia"/>
          <w:sz w:val="24"/>
          <w:szCs w:val="24"/>
        </w:rPr>
        <w:t>注：</w:t>
      </w:r>
    </w:p>
    <w:p w14:paraId="093E5EF1" w14:textId="77777777" w:rsidR="00E31C2A" w:rsidRDefault="00E31C2A">
      <w:pPr>
        <w:autoSpaceDE w:val="0"/>
        <w:autoSpaceDN w:val="0"/>
        <w:spacing w:line="360" w:lineRule="auto"/>
        <w:ind w:right="-136"/>
        <w:textAlignment w:val="bottom"/>
        <w:rPr>
          <w:rFonts w:ascii="宋体" w:hAnsi="宋体"/>
          <w:sz w:val="24"/>
          <w:szCs w:val="24"/>
        </w:rPr>
      </w:pPr>
      <w:bookmarkStart w:id="175" w:name="_Toc335064343"/>
      <w:bookmarkStart w:id="176" w:name="_Toc4009623"/>
      <w:r>
        <w:rPr>
          <w:rFonts w:ascii="宋体" w:hAnsi="宋体" w:hint="eastAsia"/>
          <w:sz w:val="24"/>
          <w:szCs w:val="24"/>
        </w:rPr>
        <w:t>1、报价货币为人民币；</w:t>
      </w:r>
    </w:p>
    <w:p w14:paraId="38CD01F8" w14:textId="77777777" w:rsidR="00E31C2A" w:rsidRDefault="00E31C2A">
      <w:pPr>
        <w:autoSpaceDE w:val="0"/>
        <w:autoSpaceDN w:val="0"/>
        <w:spacing w:line="360" w:lineRule="auto"/>
        <w:ind w:right="-136"/>
        <w:textAlignment w:val="bottom"/>
        <w:rPr>
          <w:rFonts w:ascii="宋体" w:hAnsi="宋体"/>
          <w:sz w:val="24"/>
          <w:szCs w:val="24"/>
        </w:rPr>
      </w:pPr>
      <w:r>
        <w:rPr>
          <w:rFonts w:ascii="宋体" w:hAnsi="宋体" w:hint="eastAsia"/>
          <w:sz w:val="24"/>
          <w:szCs w:val="24"/>
        </w:rPr>
        <w:t>2、报价总价应和分项报价表总价一致；</w:t>
      </w:r>
    </w:p>
    <w:p w14:paraId="2BD14656" w14:textId="77777777" w:rsidR="00E31C2A" w:rsidRDefault="00E31C2A">
      <w:pPr>
        <w:autoSpaceDE w:val="0"/>
        <w:autoSpaceDN w:val="0"/>
        <w:spacing w:line="360" w:lineRule="auto"/>
        <w:ind w:right="-136"/>
        <w:textAlignment w:val="bottom"/>
        <w:rPr>
          <w:rFonts w:ascii="宋体" w:hAnsi="宋体"/>
          <w:sz w:val="24"/>
          <w:szCs w:val="24"/>
        </w:rPr>
      </w:pPr>
      <w:r>
        <w:rPr>
          <w:rFonts w:ascii="宋体" w:hAnsi="宋体" w:hint="eastAsia"/>
          <w:sz w:val="24"/>
          <w:szCs w:val="24"/>
        </w:rPr>
        <w:t>3、此表格经法人授权代表签字方有效；</w:t>
      </w:r>
    </w:p>
    <w:p w14:paraId="16841069" w14:textId="77777777" w:rsidR="00E31C2A" w:rsidRDefault="00E31C2A">
      <w:pPr>
        <w:autoSpaceDE w:val="0"/>
        <w:autoSpaceDN w:val="0"/>
        <w:spacing w:line="360" w:lineRule="auto"/>
        <w:ind w:right="-136"/>
        <w:textAlignment w:val="bottom"/>
        <w:rPr>
          <w:rFonts w:ascii="宋体" w:hAnsi="宋体"/>
          <w:sz w:val="24"/>
          <w:szCs w:val="24"/>
        </w:rPr>
        <w:sectPr w:rsidR="00E31C2A">
          <w:pgSz w:w="11906" w:h="16838"/>
          <w:pgMar w:top="1440" w:right="1800" w:bottom="1440" w:left="1800" w:header="851" w:footer="992" w:gutter="0"/>
          <w:cols w:space="720"/>
          <w:rtlGutter/>
          <w:docGrid w:linePitch="286"/>
        </w:sectPr>
      </w:pPr>
      <w:r>
        <w:rPr>
          <w:rFonts w:ascii="宋体" w:hAnsi="宋体" w:hint="eastAsia"/>
          <w:sz w:val="24"/>
          <w:szCs w:val="24"/>
        </w:rPr>
        <w:t>4、此表需另单独密封提交一份。</w:t>
      </w:r>
    </w:p>
    <w:p w14:paraId="63764457" w14:textId="77777777" w:rsidR="00E31C2A" w:rsidRDefault="00E31C2A">
      <w:pPr>
        <w:pStyle w:val="20"/>
        <w:rPr>
          <w:rFonts w:ascii="宋体" w:hAnsi="宋体"/>
        </w:rPr>
      </w:pPr>
      <w:bookmarkStart w:id="177" w:name="_Toc140797034"/>
      <w:r>
        <w:rPr>
          <w:rFonts w:ascii="宋体" w:hAnsi="宋体" w:hint="eastAsia"/>
        </w:rPr>
        <w:lastRenderedPageBreak/>
        <w:t>3、分项报价表</w:t>
      </w:r>
      <w:r w:rsidR="004511EE">
        <w:rPr>
          <w:rFonts w:ascii="宋体" w:hAnsi="宋体" w:hint="eastAsia"/>
        </w:rPr>
        <w:t>（</w:t>
      </w:r>
      <w:r>
        <w:rPr>
          <w:rFonts w:ascii="宋体" w:hAnsi="宋体" w:hint="eastAsia"/>
        </w:rPr>
        <w:t>格式</w:t>
      </w:r>
      <w:bookmarkEnd w:id="175"/>
      <w:bookmarkEnd w:id="176"/>
      <w:r w:rsidR="004511EE">
        <w:rPr>
          <w:rFonts w:ascii="宋体" w:hAnsi="宋体" w:hint="eastAsia"/>
        </w:rPr>
        <w:t>）</w:t>
      </w:r>
      <w:bookmarkEnd w:id="177"/>
      <w:r>
        <w:rPr>
          <w:rFonts w:ascii="宋体" w:hAnsi="宋体" w:hint="eastAsia"/>
        </w:rPr>
        <w:t xml:space="preserve"> </w:t>
      </w:r>
    </w:p>
    <w:p w14:paraId="4B28A049" w14:textId="77777777" w:rsidR="00E31C2A" w:rsidRDefault="00E31C2A">
      <w:pPr>
        <w:spacing w:line="360" w:lineRule="auto"/>
        <w:rPr>
          <w:rFonts w:ascii="宋体" w:hAnsi="宋体"/>
          <w:sz w:val="24"/>
          <w:szCs w:val="24"/>
          <w:u w:val="single"/>
        </w:rPr>
      </w:pPr>
      <w:bookmarkStart w:id="178" w:name="_Toc4009624"/>
      <w:r>
        <w:rPr>
          <w:rFonts w:ascii="宋体" w:hAnsi="宋体" w:hint="eastAsia"/>
          <w:sz w:val="24"/>
          <w:szCs w:val="24"/>
        </w:rPr>
        <w:t>项目名称：</w:t>
      </w:r>
      <w:r>
        <w:rPr>
          <w:rFonts w:ascii="宋体" w:hAnsi="宋体" w:hint="eastAsia"/>
          <w:sz w:val="24"/>
          <w:szCs w:val="24"/>
          <w:u w:val="single"/>
        </w:rPr>
        <w:t xml:space="preserve">                        </w:t>
      </w:r>
      <w:r>
        <w:rPr>
          <w:rFonts w:ascii="宋体" w:hAnsi="宋体" w:hint="eastAsia"/>
          <w:sz w:val="24"/>
          <w:szCs w:val="24"/>
        </w:rPr>
        <w:t xml:space="preserve"> 项目编号：</w:t>
      </w:r>
      <w:r>
        <w:rPr>
          <w:rFonts w:ascii="宋体" w:hAnsi="宋体" w:hint="eastAsia"/>
          <w:b/>
          <w:sz w:val="24"/>
          <w:szCs w:val="24"/>
        </w:rPr>
        <w:t xml:space="preserve"> </w:t>
      </w:r>
      <w:r>
        <w:rPr>
          <w:rFonts w:ascii="宋体" w:hAnsi="宋体" w:hint="eastAsia"/>
          <w:sz w:val="24"/>
          <w:szCs w:val="24"/>
          <w:u w:val="single"/>
        </w:rPr>
        <w:t xml:space="preserve">                        </w:t>
      </w:r>
    </w:p>
    <w:tbl>
      <w:tblPr>
        <w:tblW w:w="8383"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0"/>
        <w:gridCol w:w="1418"/>
        <w:gridCol w:w="1446"/>
        <w:gridCol w:w="1105"/>
        <w:gridCol w:w="1085"/>
        <w:gridCol w:w="9"/>
        <w:gridCol w:w="1379"/>
        <w:gridCol w:w="9"/>
        <w:gridCol w:w="983"/>
        <w:gridCol w:w="9"/>
      </w:tblGrid>
      <w:tr w:rsidR="00E31C2A" w14:paraId="6A34622B" w14:textId="77777777">
        <w:trPr>
          <w:gridAfter w:val="1"/>
          <w:wAfter w:w="9" w:type="dxa"/>
        </w:trPr>
        <w:tc>
          <w:tcPr>
            <w:tcW w:w="940" w:type="dxa"/>
          </w:tcPr>
          <w:p w14:paraId="7099F2D3" w14:textId="77777777" w:rsidR="00E31C2A" w:rsidRDefault="00E31C2A">
            <w:pPr>
              <w:pStyle w:val="af0"/>
              <w:spacing w:before="156"/>
              <w:jc w:val="center"/>
              <w:rPr>
                <w:rFonts w:hAnsi="宋体"/>
                <w:sz w:val="24"/>
                <w:szCs w:val="24"/>
              </w:rPr>
            </w:pPr>
            <w:r>
              <w:rPr>
                <w:rFonts w:hAnsi="宋体" w:hint="eastAsia"/>
                <w:sz w:val="24"/>
                <w:szCs w:val="24"/>
              </w:rPr>
              <w:t>序号</w:t>
            </w:r>
          </w:p>
        </w:tc>
        <w:tc>
          <w:tcPr>
            <w:tcW w:w="1418" w:type="dxa"/>
            <w:vAlign w:val="center"/>
          </w:tcPr>
          <w:p w14:paraId="5D056E7A" w14:textId="77777777" w:rsidR="00E31C2A" w:rsidRDefault="00E31C2A">
            <w:pPr>
              <w:pStyle w:val="af0"/>
              <w:spacing w:before="156"/>
              <w:jc w:val="center"/>
              <w:rPr>
                <w:rFonts w:hAnsi="宋体"/>
                <w:sz w:val="24"/>
                <w:szCs w:val="24"/>
              </w:rPr>
            </w:pPr>
            <w:r>
              <w:rPr>
                <w:rFonts w:hAnsi="宋体" w:hint="eastAsia"/>
                <w:sz w:val="24"/>
                <w:szCs w:val="24"/>
              </w:rPr>
              <w:t>名称</w:t>
            </w:r>
          </w:p>
        </w:tc>
        <w:tc>
          <w:tcPr>
            <w:tcW w:w="1446" w:type="dxa"/>
            <w:vAlign w:val="center"/>
          </w:tcPr>
          <w:p w14:paraId="346C38D4" w14:textId="77777777" w:rsidR="00E31C2A" w:rsidRDefault="00E31C2A">
            <w:pPr>
              <w:pStyle w:val="af0"/>
              <w:spacing w:before="156"/>
              <w:jc w:val="center"/>
              <w:rPr>
                <w:rFonts w:hAnsi="宋体"/>
                <w:sz w:val="24"/>
                <w:szCs w:val="24"/>
              </w:rPr>
            </w:pPr>
            <w:r>
              <w:rPr>
                <w:rFonts w:hAnsi="宋体" w:hint="eastAsia"/>
                <w:sz w:val="24"/>
                <w:szCs w:val="24"/>
              </w:rPr>
              <w:t>详细说明</w:t>
            </w:r>
          </w:p>
        </w:tc>
        <w:tc>
          <w:tcPr>
            <w:tcW w:w="1105" w:type="dxa"/>
            <w:vAlign w:val="center"/>
          </w:tcPr>
          <w:p w14:paraId="36CCF62E" w14:textId="77777777" w:rsidR="00E31C2A" w:rsidRDefault="00E31C2A">
            <w:pPr>
              <w:pStyle w:val="af0"/>
              <w:spacing w:before="156"/>
              <w:jc w:val="center"/>
              <w:rPr>
                <w:rFonts w:hAnsi="宋体"/>
                <w:sz w:val="24"/>
                <w:szCs w:val="24"/>
              </w:rPr>
            </w:pPr>
            <w:r>
              <w:rPr>
                <w:rFonts w:hAnsi="宋体" w:hint="eastAsia"/>
                <w:sz w:val="24"/>
                <w:szCs w:val="24"/>
              </w:rPr>
              <w:t>数量</w:t>
            </w:r>
          </w:p>
        </w:tc>
        <w:tc>
          <w:tcPr>
            <w:tcW w:w="1085" w:type="dxa"/>
            <w:vAlign w:val="center"/>
          </w:tcPr>
          <w:p w14:paraId="700D2264" w14:textId="77777777" w:rsidR="00E31C2A" w:rsidRDefault="00E31C2A">
            <w:pPr>
              <w:pStyle w:val="af0"/>
              <w:spacing w:before="156"/>
              <w:jc w:val="center"/>
              <w:rPr>
                <w:rFonts w:hAnsi="宋体"/>
                <w:sz w:val="24"/>
                <w:szCs w:val="24"/>
              </w:rPr>
            </w:pPr>
            <w:r>
              <w:rPr>
                <w:rFonts w:hAnsi="宋体" w:hint="eastAsia"/>
                <w:sz w:val="24"/>
                <w:szCs w:val="24"/>
              </w:rPr>
              <w:t>单价</w:t>
            </w:r>
          </w:p>
        </w:tc>
        <w:tc>
          <w:tcPr>
            <w:tcW w:w="1388" w:type="dxa"/>
            <w:gridSpan w:val="2"/>
            <w:vAlign w:val="center"/>
          </w:tcPr>
          <w:p w14:paraId="42ED54CF" w14:textId="77777777" w:rsidR="00E31C2A" w:rsidRDefault="00E31C2A">
            <w:pPr>
              <w:pStyle w:val="af0"/>
              <w:spacing w:before="156"/>
              <w:jc w:val="center"/>
              <w:rPr>
                <w:rFonts w:hAnsi="宋体"/>
                <w:sz w:val="24"/>
                <w:szCs w:val="24"/>
              </w:rPr>
            </w:pPr>
            <w:r>
              <w:rPr>
                <w:rFonts w:hAnsi="宋体" w:hint="eastAsia"/>
                <w:sz w:val="24"/>
                <w:szCs w:val="24"/>
              </w:rPr>
              <w:t>合计</w:t>
            </w:r>
          </w:p>
        </w:tc>
        <w:tc>
          <w:tcPr>
            <w:tcW w:w="992" w:type="dxa"/>
            <w:gridSpan w:val="2"/>
            <w:vAlign w:val="center"/>
          </w:tcPr>
          <w:p w14:paraId="25DB540E" w14:textId="77777777" w:rsidR="00E31C2A" w:rsidRDefault="00E31C2A">
            <w:pPr>
              <w:pStyle w:val="af0"/>
              <w:spacing w:before="156"/>
              <w:jc w:val="center"/>
              <w:rPr>
                <w:rFonts w:hAnsi="宋体"/>
                <w:sz w:val="24"/>
                <w:szCs w:val="24"/>
              </w:rPr>
            </w:pPr>
            <w:r>
              <w:rPr>
                <w:rFonts w:hAnsi="宋体" w:hint="eastAsia"/>
                <w:sz w:val="24"/>
                <w:szCs w:val="24"/>
              </w:rPr>
              <w:t>备注</w:t>
            </w:r>
          </w:p>
        </w:tc>
      </w:tr>
      <w:tr w:rsidR="00E31C2A" w14:paraId="362F090D" w14:textId="77777777">
        <w:trPr>
          <w:gridAfter w:val="1"/>
          <w:wAfter w:w="9" w:type="dxa"/>
        </w:trPr>
        <w:tc>
          <w:tcPr>
            <w:tcW w:w="940" w:type="dxa"/>
          </w:tcPr>
          <w:p w14:paraId="76A6F797" w14:textId="77777777" w:rsidR="00E31C2A" w:rsidRDefault="00E31C2A">
            <w:pPr>
              <w:pStyle w:val="af0"/>
              <w:jc w:val="center"/>
              <w:rPr>
                <w:rFonts w:hAnsi="宋体"/>
                <w:sz w:val="24"/>
                <w:szCs w:val="24"/>
              </w:rPr>
            </w:pPr>
          </w:p>
        </w:tc>
        <w:tc>
          <w:tcPr>
            <w:tcW w:w="1418" w:type="dxa"/>
            <w:vAlign w:val="center"/>
          </w:tcPr>
          <w:p w14:paraId="7E75523D" w14:textId="77777777" w:rsidR="00E31C2A" w:rsidRDefault="00E31C2A">
            <w:pPr>
              <w:pStyle w:val="af0"/>
              <w:jc w:val="center"/>
              <w:rPr>
                <w:rFonts w:hAnsi="宋体"/>
                <w:sz w:val="24"/>
                <w:szCs w:val="24"/>
              </w:rPr>
            </w:pPr>
          </w:p>
        </w:tc>
        <w:tc>
          <w:tcPr>
            <w:tcW w:w="1446" w:type="dxa"/>
            <w:vAlign w:val="center"/>
          </w:tcPr>
          <w:p w14:paraId="75E0EE0F" w14:textId="77777777" w:rsidR="00E31C2A" w:rsidRDefault="00E31C2A">
            <w:pPr>
              <w:pStyle w:val="af0"/>
              <w:jc w:val="center"/>
              <w:rPr>
                <w:rFonts w:hAnsi="宋体"/>
                <w:sz w:val="24"/>
                <w:szCs w:val="24"/>
              </w:rPr>
            </w:pPr>
          </w:p>
        </w:tc>
        <w:tc>
          <w:tcPr>
            <w:tcW w:w="1105" w:type="dxa"/>
            <w:vAlign w:val="center"/>
          </w:tcPr>
          <w:p w14:paraId="5119B80C" w14:textId="77777777" w:rsidR="00E31C2A" w:rsidRDefault="00E31C2A">
            <w:pPr>
              <w:pStyle w:val="af0"/>
              <w:jc w:val="center"/>
              <w:rPr>
                <w:rFonts w:hAnsi="宋体"/>
                <w:sz w:val="24"/>
                <w:szCs w:val="24"/>
              </w:rPr>
            </w:pPr>
          </w:p>
        </w:tc>
        <w:tc>
          <w:tcPr>
            <w:tcW w:w="1085" w:type="dxa"/>
            <w:vAlign w:val="center"/>
          </w:tcPr>
          <w:p w14:paraId="62B69546" w14:textId="77777777" w:rsidR="00E31C2A" w:rsidRDefault="00E31C2A">
            <w:pPr>
              <w:pStyle w:val="af0"/>
              <w:jc w:val="center"/>
              <w:rPr>
                <w:rFonts w:hAnsi="宋体"/>
                <w:sz w:val="24"/>
                <w:szCs w:val="24"/>
              </w:rPr>
            </w:pPr>
          </w:p>
        </w:tc>
        <w:tc>
          <w:tcPr>
            <w:tcW w:w="1388" w:type="dxa"/>
            <w:gridSpan w:val="2"/>
            <w:vAlign w:val="center"/>
          </w:tcPr>
          <w:p w14:paraId="1189945F" w14:textId="77777777" w:rsidR="00E31C2A" w:rsidRDefault="00E31C2A">
            <w:pPr>
              <w:pStyle w:val="af0"/>
              <w:jc w:val="center"/>
              <w:rPr>
                <w:rFonts w:hAnsi="宋体"/>
                <w:sz w:val="24"/>
                <w:szCs w:val="24"/>
              </w:rPr>
            </w:pPr>
          </w:p>
        </w:tc>
        <w:tc>
          <w:tcPr>
            <w:tcW w:w="992" w:type="dxa"/>
            <w:gridSpan w:val="2"/>
            <w:vAlign w:val="center"/>
          </w:tcPr>
          <w:p w14:paraId="660DB03D" w14:textId="77777777" w:rsidR="00E31C2A" w:rsidRDefault="00E31C2A">
            <w:pPr>
              <w:pStyle w:val="af0"/>
              <w:jc w:val="center"/>
              <w:rPr>
                <w:rFonts w:hAnsi="宋体"/>
                <w:sz w:val="24"/>
                <w:szCs w:val="24"/>
              </w:rPr>
            </w:pPr>
          </w:p>
        </w:tc>
      </w:tr>
      <w:tr w:rsidR="00E31C2A" w14:paraId="335E7F71" w14:textId="77777777">
        <w:trPr>
          <w:gridAfter w:val="1"/>
          <w:wAfter w:w="9" w:type="dxa"/>
        </w:trPr>
        <w:tc>
          <w:tcPr>
            <w:tcW w:w="940" w:type="dxa"/>
          </w:tcPr>
          <w:p w14:paraId="457AF8FC" w14:textId="77777777" w:rsidR="00E31C2A" w:rsidRDefault="00E31C2A">
            <w:pPr>
              <w:pStyle w:val="af0"/>
              <w:jc w:val="center"/>
              <w:rPr>
                <w:rFonts w:hAnsi="宋体"/>
                <w:sz w:val="24"/>
                <w:szCs w:val="24"/>
              </w:rPr>
            </w:pPr>
          </w:p>
        </w:tc>
        <w:tc>
          <w:tcPr>
            <w:tcW w:w="1418" w:type="dxa"/>
            <w:vAlign w:val="center"/>
          </w:tcPr>
          <w:p w14:paraId="19AEBD68" w14:textId="77777777" w:rsidR="00E31C2A" w:rsidRDefault="00E31C2A">
            <w:pPr>
              <w:pStyle w:val="af0"/>
              <w:jc w:val="center"/>
              <w:rPr>
                <w:rFonts w:hAnsi="宋体"/>
                <w:sz w:val="24"/>
                <w:szCs w:val="24"/>
              </w:rPr>
            </w:pPr>
          </w:p>
        </w:tc>
        <w:tc>
          <w:tcPr>
            <w:tcW w:w="1446" w:type="dxa"/>
            <w:vAlign w:val="center"/>
          </w:tcPr>
          <w:p w14:paraId="5FA4FACC" w14:textId="77777777" w:rsidR="00E31C2A" w:rsidRDefault="00E31C2A">
            <w:pPr>
              <w:pStyle w:val="af0"/>
              <w:jc w:val="center"/>
              <w:rPr>
                <w:rFonts w:hAnsi="宋体"/>
                <w:sz w:val="24"/>
                <w:szCs w:val="24"/>
              </w:rPr>
            </w:pPr>
          </w:p>
        </w:tc>
        <w:tc>
          <w:tcPr>
            <w:tcW w:w="1105" w:type="dxa"/>
            <w:vAlign w:val="center"/>
          </w:tcPr>
          <w:p w14:paraId="573650E7" w14:textId="77777777" w:rsidR="00E31C2A" w:rsidRDefault="00E31C2A">
            <w:pPr>
              <w:pStyle w:val="af0"/>
              <w:jc w:val="center"/>
              <w:rPr>
                <w:rFonts w:hAnsi="宋体"/>
                <w:sz w:val="24"/>
                <w:szCs w:val="24"/>
              </w:rPr>
            </w:pPr>
          </w:p>
        </w:tc>
        <w:tc>
          <w:tcPr>
            <w:tcW w:w="1085" w:type="dxa"/>
            <w:vAlign w:val="center"/>
          </w:tcPr>
          <w:p w14:paraId="59CAA43A" w14:textId="77777777" w:rsidR="00E31C2A" w:rsidRDefault="00E31C2A">
            <w:pPr>
              <w:pStyle w:val="af0"/>
              <w:jc w:val="center"/>
              <w:rPr>
                <w:rFonts w:hAnsi="宋体"/>
                <w:sz w:val="24"/>
                <w:szCs w:val="24"/>
              </w:rPr>
            </w:pPr>
          </w:p>
        </w:tc>
        <w:tc>
          <w:tcPr>
            <w:tcW w:w="1388" w:type="dxa"/>
            <w:gridSpan w:val="2"/>
            <w:vAlign w:val="center"/>
          </w:tcPr>
          <w:p w14:paraId="4E0B3E01" w14:textId="77777777" w:rsidR="00E31C2A" w:rsidRDefault="00E31C2A">
            <w:pPr>
              <w:pStyle w:val="af0"/>
              <w:jc w:val="center"/>
              <w:rPr>
                <w:rFonts w:hAnsi="宋体"/>
                <w:sz w:val="24"/>
                <w:szCs w:val="24"/>
              </w:rPr>
            </w:pPr>
          </w:p>
        </w:tc>
        <w:tc>
          <w:tcPr>
            <w:tcW w:w="992" w:type="dxa"/>
            <w:gridSpan w:val="2"/>
            <w:vAlign w:val="center"/>
          </w:tcPr>
          <w:p w14:paraId="20568CA6" w14:textId="77777777" w:rsidR="00E31C2A" w:rsidRDefault="00E31C2A">
            <w:pPr>
              <w:pStyle w:val="af0"/>
              <w:jc w:val="center"/>
              <w:rPr>
                <w:rFonts w:hAnsi="宋体"/>
                <w:sz w:val="24"/>
                <w:szCs w:val="24"/>
              </w:rPr>
            </w:pPr>
          </w:p>
        </w:tc>
      </w:tr>
      <w:tr w:rsidR="00E31C2A" w14:paraId="631F6CF3" w14:textId="77777777">
        <w:trPr>
          <w:gridAfter w:val="1"/>
          <w:wAfter w:w="9" w:type="dxa"/>
        </w:trPr>
        <w:tc>
          <w:tcPr>
            <w:tcW w:w="940" w:type="dxa"/>
          </w:tcPr>
          <w:p w14:paraId="4B4BE24C" w14:textId="77777777" w:rsidR="00E31C2A" w:rsidRDefault="00E31C2A">
            <w:pPr>
              <w:pStyle w:val="af0"/>
              <w:jc w:val="center"/>
              <w:rPr>
                <w:rFonts w:hAnsi="宋体"/>
                <w:sz w:val="24"/>
                <w:szCs w:val="24"/>
              </w:rPr>
            </w:pPr>
          </w:p>
        </w:tc>
        <w:tc>
          <w:tcPr>
            <w:tcW w:w="1418" w:type="dxa"/>
            <w:vAlign w:val="center"/>
          </w:tcPr>
          <w:p w14:paraId="39356C0E" w14:textId="77777777" w:rsidR="00E31C2A" w:rsidRDefault="00E31C2A">
            <w:pPr>
              <w:pStyle w:val="af0"/>
              <w:jc w:val="center"/>
              <w:rPr>
                <w:rFonts w:hAnsi="宋体"/>
                <w:sz w:val="24"/>
                <w:szCs w:val="24"/>
              </w:rPr>
            </w:pPr>
          </w:p>
        </w:tc>
        <w:tc>
          <w:tcPr>
            <w:tcW w:w="1446" w:type="dxa"/>
            <w:vAlign w:val="center"/>
          </w:tcPr>
          <w:p w14:paraId="517F24E2" w14:textId="77777777" w:rsidR="00E31C2A" w:rsidRDefault="00E31C2A">
            <w:pPr>
              <w:pStyle w:val="af0"/>
              <w:jc w:val="center"/>
              <w:rPr>
                <w:rFonts w:hAnsi="宋体"/>
                <w:sz w:val="24"/>
                <w:szCs w:val="24"/>
              </w:rPr>
            </w:pPr>
          </w:p>
        </w:tc>
        <w:tc>
          <w:tcPr>
            <w:tcW w:w="1105" w:type="dxa"/>
            <w:vAlign w:val="center"/>
          </w:tcPr>
          <w:p w14:paraId="15B6DD1A" w14:textId="77777777" w:rsidR="00E31C2A" w:rsidRDefault="00E31C2A">
            <w:pPr>
              <w:pStyle w:val="af0"/>
              <w:jc w:val="center"/>
              <w:rPr>
                <w:rFonts w:hAnsi="宋体"/>
                <w:sz w:val="24"/>
                <w:szCs w:val="24"/>
              </w:rPr>
            </w:pPr>
          </w:p>
        </w:tc>
        <w:tc>
          <w:tcPr>
            <w:tcW w:w="1085" w:type="dxa"/>
            <w:vAlign w:val="center"/>
          </w:tcPr>
          <w:p w14:paraId="234CF09C" w14:textId="77777777" w:rsidR="00E31C2A" w:rsidRDefault="00E31C2A">
            <w:pPr>
              <w:pStyle w:val="af0"/>
              <w:jc w:val="center"/>
              <w:rPr>
                <w:rFonts w:hAnsi="宋体"/>
                <w:sz w:val="24"/>
                <w:szCs w:val="24"/>
              </w:rPr>
            </w:pPr>
          </w:p>
        </w:tc>
        <w:tc>
          <w:tcPr>
            <w:tcW w:w="1388" w:type="dxa"/>
            <w:gridSpan w:val="2"/>
            <w:vAlign w:val="center"/>
          </w:tcPr>
          <w:p w14:paraId="59B7530F" w14:textId="77777777" w:rsidR="00E31C2A" w:rsidRDefault="00E31C2A">
            <w:pPr>
              <w:pStyle w:val="af0"/>
              <w:jc w:val="center"/>
              <w:rPr>
                <w:rFonts w:hAnsi="宋体"/>
                <w:sz w:val="24"/>
                <w:szCs w:val="24"/>
              </w:rPr>
            </w:pPr>
          </w:p>
        </w:tc>
        <w:tc>
          <w:tcPr>
            <w:tcW w:w="992" w:type="dxa"/>
            <w:gridSpan w:val="2"/>
            <w:vAlign w:val="center"/>
          </w:tcPr>
          <w:p w14:paraId="68FA3DBD" w14:textId="77777777" w:rsidR="00E31C2A" w:rsidRDefault="00E31C2A">
            <w:pPr>
              <w:pStyle w:val="af0"/>
              <w:jc w:val="center"/>
              <w:rPr>
                <w:rFonts w:hAnsi="宋体"/>
                <w:sz w:val="24"/>
                <w:szCs w:val="24"/>
              </w:rPr>
            </w:pPr>
          </w:p>
        </w:tc>
      </w:tr>
      <w:tr w:rsidR="00E31C2A" w14:paraId="37F880A5" w14:textId="77777777">
        <w:trPr>
          <w:gridAfter w:val="1"/>
          <w:wAfter w:w="9" w:type="dxa"/>
        </w:trPr>
        <w:tc>
          <w:tcPr>
            <w:tcW w:w="940" w:type="dxa"/>
          </w:tcPr>
          <w:p w14:paraId="47A398B1" w14:textId="77777777" w:rsidR="00E31C2A" w:rsidRDefault="00E31C2A">
            <w:pPr>
              <w:pStyle w:val="af0"/>
              <w:jc w:val="center"/>
              <w:rPr>
                <w:rFonts w:hAnsi="宋体"/>
                <w:sz w:val="24"/>
                <w:szCs w:val="24"/>
              </w:rPr>
            </w:pPr>
          </w:p>
        </w:tc>
        <w:tc>
          <w:tcPr>
            <w:tcW w:w="1418" w:type="dxa"/>
            <w:vAlign w:val="center"/>
          </w:tcPr>
          <w:p w14:paraId="6A25A626" w14:textId="77777777" w:rsidR="00E31C2A" w:rsidRDefault="00E31C2A">
            <w:pPr>
              <w:pStyle w:val="af0"/>
              <w:jc w:val="center"/>
              <w:rPr>
                <w:rFonts w:hAnsi="宋体"/>
                <w:sz w:val="24"/>
                <w:szCs w:val="24"/>
              </w:rPr>
            </w:pPr>
          </w:p>
        </w:tc>
        <w:tc>
          <w:tcPr>
            <w:tcW w:w="1446" w:type="dxa"/>
            <w:vAlign w:val="center"/>
          </w:tcPr>
          <w:p w14:paraId="4163F691" w14:textId="77777777" w:rsidR="00E31C2A" w:rsidRDefault="00E31C2A">
            <w:pPr>
              <w:pStyle w:val="af0"/>
              <w:jc w:val="center"/>
              <w:rPr>
                <w:rFonts w:hAnsi="宋体"/>
                <w:sz w:val="24"/>
                <w:szCs w:val="24"/>
              </w:rPr>
            </w:pPr>
          </w:p>
        </w:tc>
        <w:tc>
          <w:tcPr>
            <w:tcW w:w="1105" w:type="dxa"/>
            <w:vAlign w:val="center"/>
          </w:tcPr>
          <w:p w14:paraId="32F6EEB2" w14:textId="77777777" w:rsidR="00E31C2A" w:rsidRDefault="00E31C2A">
            <w:pPr>
              <w:pStyle w:val="af0"/>
              <w:jc w:val="center"/>
              <w:rPr>
                <w:rFonts w:hAnsi="宋体"/>
                <w:sz w:val="24"/>
                <w:szCs w:val="24"/>
              </w:rPr>
            </w:pPr>
          </w:p>
        </w:tc>
        <w:tc>
          <w:tcPr>
            <w:tcW w:w="1085" w:type="dxa"/>
            <w:vAlign w:val="center"/>
          </w:tcPr>
          <w:p w14:paraId="462FEA38" w14:textId="77777777" w:rsidR="00E31C2A" w:rsidRDefault="00E31C2A">
            <w:pPr>
              <w:pStyle w:val="af0"/>
              <w:jc w:val="center"/>
              <w:rPr>
                <w:rFonts w:hAnsi="宋体"/>
                <w:sz w:val="24"/>
                <w:szCs w:val="24"/>
              </w:rPr>
            </w:pPr>
          </w:p>
        </w:tc>
        <w:tc>
          <w:tcPr>
            <w:tcW w:w="1388" w:type="dxa"/>
            <w:gridSpan w:val="2"/>
            <w:vAlign w:val="center"/>
          </w:tcPr>
          <w:p w14:paraId="37395217" w14:textId="77777777" w:rsidR="00E31C2A" w:rsidRDefault="00E31C2A">
            <w:pPr>
              <w:pStyle w:val="af0"/>
              <w:jc w:val="center"/>
              <w:rPr>
                <w:rFonts w:hAnsi="宋体"/>
                <w:sz w:val="24"/>
                <w:szCs w:val="24"/>
              </w:rPr>
            </w:pPr>
          </w:p>
        </w:tc>
        <w:tc>
          <w:tcPr>
            <w:tcW w:w="992" w:type="dxa"/>
            <w:gridSpan w:val="2"/>
            <w:vAlign w:val="center"/>
          </w:tcPr>
          <w:p w14:paraId="2D0F1DD7" w14:textId="77777777" w:rsidR="00E31C2A" w:rsidRDefault="00E31C2A">
            <w:pPr>
              <w:pStyle w:val="af0"/>
              <w:jc w:val="center"/>
              <w:rPr>
                <w:rFonts w:hAnsi="宋体"/>
                <w:sz w:val="24"/>
                <w:szCs w:val="24"/>
              </w:rPr>
            </w:pPr>
          </w:p>
        </w:tc>
      </w:tr>
      <w:tr w:rsidR="00E31C2A" w14:paraId="2F842AF4" w14:textId="77777777">
        <w:trPr>
          <w:gridAfter w:val="1"/>
          <w:wAfter w:w="9" w:type="dxa"/>
        </w:trPr>
        <w:tc>
          <w:tcPr>
            <w:tcW w:w="940" w:type="dxa"/>
          </w:tcPr>
          <w:p w14:paraId="536C14FA" w14:textId="77777777" w:rsidR="00E31C2A" w:rsidRDefault="00E31C2A">
            <w:pPr>
              <w:pStyle w:val="af0"/>
              <w:jc w:val="center"/>
              <w:rPr>
                <w:rFonts w:hAnsi="宋体"/>
                <w:sz w:val="24"/>
                <w:szCs w:val="24"/>
              </w:rPr>
            </w:pPr>
          </w:p>
        </w:tc>
        <w:tc>
          <w:tcPr>
            <w:tcW w:w="1418" w:type="dxa"/>
            <w:vAlign w:val="center"/>
          </w:tcPr>
          <w:p w14:paraId="746DAF42" w14:textId="77777777" w:rsidR="00E31C2A" w:rsidRDefault="00E31C2A">
            <w:pPr>
              <w:pStyle w:val="af0"/>
              <w:jc w:val="center"/>
              <w:rPr>
                <w:rFonts w:hAnsi="宋体"/>
                <w:sz w:val="24"/>
                <w:szCs w:val="24"/>
              </w:rPr>
            </w:pPr>
          </w:p>
        </w:tc>
        <w:tc>
          <w:tcPr>
            <w:tcW w:w="1446" w:type="dxa"/>
            <w:vAlign w:val="center"/>
          </w:tcPr>
          <w:p w14:paraId="2EE95B28" w14:textId="77777777" w:rsidR="00E31C2A" w:rsidRDefault="00E31C2A">
            <w:pPr>
              <w:pStyle w:val="af0"/>
              <w:jc w:val="center"/>
              <w:rPr>
                <w:rFonts w:hAnsi="宋体"/>
                <w:sz w:val="24"/>
                <w:szCs w:val="24"/>
              </w:rPr>
            </w:pPr>
          </w:p>
        </w:tc>
        <w:tc>
          <w:tcPr>
            <w:tcW w:w="1105" w:type="dxa"/>
            <w:vAlign w:val="center"/>
          </w:tcPr>
          <w:p w14:paraId="495AE1D3" w14:textId="77777777" w:rsidR="00E31C2A" w:rsidRDefault="00E31C2A">
            <w:pPr>
              <w:pStyle w:val="af0"/>
              <w:jc w:val="center"/>
              <w:rPr>
                <w:rFonts w:hAnsi="宋体"/>
                <w:sz w:val="24"/>
                <w:szCs w:val="24"/>
              </w:rPr>
            </w:pPr>
          </w:p>
        </w:tc>
        <w:tc>
          <w:tcPr>
            <w:tcW w:w="1085" w:type="dxa"/>
            <w:vAlign w:val="center"/>
          </w:tcPr>
          <w:p w14:paraId="3E9642C1" w14:textId="77777777" w:rsidR="00E31C2A" w:rsidRDefault="00E31C2A">
            <w:pPr>
              <w:pStyle w:val="af0"/>
              <w:jc w:val="center"/>
              <w:rPr>
                <w:rFonts w:hAnsi="宋体"/>
                <w:sz w:val="24"/>
                <w:szCs w:val="24"/>
              </w:rPr>
            </w:pPr>
          </w:p>
        </w:tc>
        <w:tc>
          <w:tcPr>
            <w:tcW w:w="1388" w:type="dxa"/>
            <w:gridSpan w:val="2"/>
            <w:vAlign w:val="center"/>
          </w:tcPr>
          <w:p w14:paraId="258BBD8E" w14:textId="77777777" w:rsidR="00E31C2A" w:rsidRDefault="00E31C2A">
            <w:pPr>
              <w:pStyle w:val="af0"/>
              <w:jc w:val="center"/>
              <w:rPr>
                <w:rFonts w:hAnsi="宋体"/>
                <w:sz w:val="24"/>
                <w:szCs w:val="24"/>
              </w:rPr>
            </w:pPr>
          </w:p>
        </w:tc>
        <w:tc>
          <w:tcPr>
            <w:tcW w:w="992" w:type="dxa"/>
            <w:gridSpan w:val="2"/>
            <w:vAlign w:val="center"/>
          </w:tcPr>
          <w:p w14:paraId="7CF3C973" w14:textId="77777777" w:rsidR="00E31C2A" w:rsidRDefault="00E31C2A">
            <w:pPr>
              <w:pStyle w:val="af0"/>
              <w:jc w:val="center"/>
              <w:rPr>
                <w:rFonts w:hAnsi="宋体"/>
                <w:sz w:val="24"/>
                <w:szCs w:val="24"/>
              </w:rPr>
            </w:pPr>
          </w:p>
        </w:tc>
      </w:tr>
      <w:tr w:rsidR="00E31C2A" w14:paraId="33AE2EB8" w14:textId="77777777">
        <w:trPr>
          <w:gridAfter w:val="1"/>
          <w:wAfter w:w="9" w:type="dxa"/>
        </w:trPr>
        <w:tc>
          <w:tcPr>
            <w:tcW w:w="940" w:type="dxa"/>
          </w:tcPr>
          <w:p w14:paraId="7C7094F3" w14:textId="77777777" w:rsidR="00E31C2A" w:rsidRDefault="00E31C2A">
            <w:pPr>
              <w:pStyle w:val="af0"/>
              <w:jc w:val="center"/>
              <w:rPr>
                <w:rFonts w:hAnsi="宋体"/>
                <w:sz w:val="24"/>
                <w:szCs w:val="24"/>
              </w:rPr>
            </w:pPr>
          </w:p>
        </w:tc>
        <w:tc>
          <w:tcPr>
            <w:tcW w:w="1418" w:type="dxa"/>
            <w:vAlign w:val="center"/>
          </w:tcPr>
          <w:p w14:paraId="060F24F8" w14:textId="77777777" w:rsidR="00E31C2A" w:rsidRDefault="00E31C2A">
            <w:pPr>
              <w:pStyle w:val="af0"/>
              <w:jc w:val="center"/>
              <w:rPr>
                <w:rFonts w:hAnsi="宋体"/>
                <w:sz w:val="24"/>
                <w:szCs w:val="24"/>
              </w:rPr>
            </w:pPr>
          </w:p>
        </w:tc>
        <w:tc>
          <w:tcPr>
            <w:tcW w:w="1446" w:type="dxa"/>
            <w:vAlign w:val="center"/>
          </w:tcPr>
          <w:p w14:paraId="0E09E6C8" w14:textId="77777777" w:rsidR="00E31C2A" w:rsidRDefault="00E31C2A">
            <w:pPr>
              <w:pStyle w:val="af0"/>
              <w:jc w:val="center"/>
              <w:rPr>
                <w:rFonts w:hAnsi="宋体"/>
                <w:sz w:val="24"/>
                <w:szCs w:val="24"/>
              </w:rPr>
            </w:pPr>
          </w:p>
        </w:tc>
        <w:tc>
          <w:tcPr>
            <w:tcW w:w="1105" w:type="dxa"/>
            <w:vAlign w:val="center"/>
          </w:tcPr>
          <w:p w14:paraId="2CE75256" w14:textId="77777777" w:rsidR="00E31C2A" w:rsidRDefault="00E31C2A">
            <w:pPr>
              <w:pStyle w:val="af0"/>
              <w:jc w:val="center"/>
              <w:rPr>
                <w:rFonts w:hAnsi="宋体"/>
                <w:sz w:val="24"/>
                <w:szCs w:val="24"/>
              </w:rPr>
            </w:pPr>
          </w:p>
        </w:tc>
        <w:tc>
          <w:tcPr>
            <w:tcW w:w="1085" w:type="dxa"/>
            <w:vAlign w:val="center"/>
          </w:tcPr>
          <w:p w14:paraId="414E7240" w14:textId="77777777" w:rsidR="00E31C2A" w:rsidRDefault="00E31C2A">
            <w:pPr>
              <w:pStyle w:val="af0"/>
              <w:jc w:val="center"/>
              <w:rPr>
                <w:rFonts w:hAnsi="宋体"/>
                <w:sz w:val="24"/>
                <w:szCs w:val="24"/>
              </w:rPr>
            </w:pPr>
          </w:p>
        </w:tc>
        <w:tc>
          <w:tcPr>
            <w:tcW w:w="1388" w:type="dxa"/>
            <w:gridSpan w:val="2"/>
            <w:vAlign w:val="center"/>
          </w:tcPr>
          <w:p w14:paraId="7981E640" w14:textId="77777777" w:rsidR="00E31C2A" w:rsidRDefault="00E31C2A">
            <w:pPr>
              <w:pStyle w:val="af0"/>
              <w:jc w:val="center"/>
              <w:rPr>
                <w:rFonts w:hAnsi="宋体"/>
                <w:sz w:val="24"/>
                <w:szCs w:val="24"/>
              </w:rPr>
            </w:pPr>
          </w:p>
        </w:tc>
        <w:tc>
          <w:tcPr>
            <w:tcW w:w="992" w:type="dxa"/>
            <w:gridSpan w:val="2"/>
            <w:vAlign w:val="center"/>
          </w:tcPr>
          <w:p w14:paraId="076B1FC3" w14:textId="77777777" w:rsidR="00E31C2A" w:rsidRDefault="00E31C2A">
            <w:pPr>
              <w:pStyle w:val="af0"/>
              <w:jc w:val="center"/>
              <w:rPr>
                <w:rFonts w:hAnsi="宋体"/>
                <w:sz w:val="24"/>
                <w:szCs w:val="24"/>
              </w:rPr>
            </w:pPr>
          </w:p>
        </w:tc>
      </w:tr>
      <w:tr w:rsidR="00E31C2A" w14:paraId="65C4AFFB" w14:textId="77777777">
        <w:trPr>
          <w:gridAfter w:val="1"/>
          <w:wAfter w:w="9" w:type="dxa"/>
        </w:trPr>
        <w:tc>
          <w:tcPr>
            <w:tcW w:w="940" w:type="dxa"/>
          </w:tcPr>
          <w:p w14:paraId="3C430922" w14:textId="77777777" w:rsidR="00E31C2A" w:rsidRDefault="00E31C2A">
            <w:pPr>
              <w:pStyle w:val="af0"/>
              <w:jc w:val="center"/>
              <w:rPr>
                <w:rFonts w:hAnsi="宋体"/>
                <w:sz w:val="24"/>
                <w:szCs w:val="24"/>
              </w:rPr>
            </w:pPr>
          </w:p>
        </w:tc>
        <w:tc>
          <w:tcPr>
            <w:tcW w:w="1418" w:type="dxa"/>
            <w:vAlign w:val="center"/>
          </w:tcPr>
          <w:p w14:paraId="72C23158" w14:textId="77777777" w:rsidR="00E31C2A" w:rsidRDefault="00E31C2A">
            <w:pPr>
              <w:pStyle w:val="af0"/>
              <w:jc w:val="center"/>
              <w:rPr>
                <w:rFonts w:hAnsi="宋体"/>
                <w:sz w:val="24"/>
                <w:szCs w:val="24"/>
              </w:rPr>
            </w:pPr>
          </w:p>
        </w:tc>
        <w:tc>
          <w:tcPr>
            <w:tcW w:w="1446" w:type="dxa"/>
            <w:vAlign w:val="center"/>
          </w:tcPr>
          <w:p w14:paraId="1EEBEE90" w14:textId="77777777" w:rsidR="00E31C2A" w:rsidRDefault="00E31C2A">
            <w:pPr>
              <w:pStyle w:val="af0"/>
              <w:jc w:val="center"/>
              <w:rPr>
                <w:rFonts w:hAnsi="宋体"/>
                <w:sz w:val="24"/>
                <w:szCs w:val="24"/>
              </w:rPr>
            </w:pPr>
          </w:p>
        </w:tc>
        <w:tc>
          <w:tcPr>
            <w:tcW w:w="1105" w:type="dxa"/>
            <w:vAlign w:val="center"/>
          </w:tcPr>
          <w:p w14:paraId="5C2BCBE0" w14:textId="77777777" w:rsidR="00E31C2A" w:rsidRDefault="00E31C2A">
            <w:pPr>
              <w:pStyle w:val="af0"/>
              <w:jc w:val="center"/>
              <w:rPr>
                <w:rFonts w:hAnsi="宋体"/>
                <w:sz w:val="24"/>
                <w:szCs w:val="24"/>
              </w:rPr>
            </w:pPr>
          </w:p>
        </w:tc>
        <w:tc>
          <w:tcPr>
            <w:tcW w:w="1085" w:type="dxa"/>
            <w:vAlign w:val="center"/>
          </w:tcPr>
          <w:p w14:paraId="173927BF" w14:textId="77777777" w:rsidR="00E31C2A" w:rsidRDefault="00E31C2A">
            <w:pPr>
              <w:pStyle w:val="af0"/>
              <w:jc w:val="center"/>
              <w:rPr>
                <w:rFonts w:hAnsi="宋体"/>
                <w:sz w:val="24"/>
                <w:szCs w:val="24"/>
              </w:rPr>
            </w:pPr>
          </w:p>
        </w:tc>
        <w:tc>
          <w:tcPr>
            <w:tcW w:w="1388" w:type="dxa"/>
            <w:gridSpan w:val="2"/>
            <w:vAlign w:val="center"/>
          </w:tcPr>
          <w:p w14:paraId="06B675ED" w14:textId="77777777" w:rsidR="00E31C2A" w:rsidRDefault="00E31C2A">
            <w:pPr>
              <w:pStyle w:val="af0"/>
              <w:jc w:val="center"/>
              <w:rPr>
                <w:rFonts w:hAnsi="宋体"/>
                <w:sz w:val="24"/>
                <w:szCs w:val="24"/>
              </w:rPr>
            </w:pPr>
          </w:p>
        </w:tc>
        <w:tc>
          <w:tcPr>
            <w:tcW w:w="992" w:type="dxa"/>
            <w:gridSpan w:val="2"/>
            <w:vAlign w:val="center"/>
          </w:tcPr>
          <w:p w14:paraId="20D6A6AB" w14:textId="77777777" w:rsidR="00E31C2A" w:rsidRDefault="00E31C2A">
            <w:pPr>
              <w:pStyle w:val="af0"/>
              <w:jc w:val="center"/>
              <w:rPr>
                <w:rFonts w:hAnsi="宋体"/>
                <w:sz w:val="24"/>
                <w:szCs w:val="24"/>
              </w:rPr>
            </w:pPr>
          </w:p>
        </w:tc>
      </w:tr>
      <w:tr w:rsidR="00E31C2A" w14:paraId="51EDB6B3" w14:textId="77777777">
        <w:trPr>
          <w:gridAfter w:val="1"/>
          <w:wAfter w:w="9" w:type="dxa"/>
        </w:trPr>
        <w:tc>
          <w:tcPr>
            <w:tcW w:w="940" w:type="dxa"/>
          </w:tcPr>
          <w:p w14:paraId="45A0236C" w14:textId="77777777" w:rsidR="00E31C2A" w:rsidRDefault="00E31C2A">
            <w:pPr>
              <w:pStyle w:val="af0"/>
              <w:jc w:val="center"/>
              <w:rPr>
                <w:rFonts w:hAnsi="宋体"/>
                <w:sz w:val="24"/>
                <w:szCs w:val="24"/>
              </w:rPr>
            </w:pPr>
          </w:p>
        </w:tc>
        <w:tc>
          <w:tcPr>
            <w:tcW w:w="1418" w:type="dxa"/>
            <w:vAlign w:val="center"/>
          </w:tcPr>
          <w:p w14:paraId="2B7BCE03" w14:textId="77777777" w:rsidR="00E31C2A" w:rsidRDefault="00E31C2A">
            <w:pPr>
              <w:pStyle w:val="af0"/>
              <w:jc w:val="center"/>
              <w:rPr>
                <w:rFonts w:hAnsi="宋体"/>
                <w:sz w:val="24"/>
                <w:szCs w:val="24"/>
              </w:rPr>
            </w:pPr>
          </w:p>
        </w:tc>
        <w:tc>
          <w:tcPr>
            <w:tcW w:w="1446" w:type="dxa"/>
            <w:vAlign w:val="center"/>
          </w:tcPr>
          <w:p w14:paraId="479B1285" w14:textId="77777777" w:rsidR="00E31C2A" w:rsidRDefault="00E31C2A">
            <w:pPr>
              <w:pStyle w:val="af0"/>
              <w:jc w:val="center"/>
              <w:rPr>
                <w:rFonts w:hAnsi="宋体"/>
                <w:sz w:val="24"/>
                <w:szCs w:val="24"/>
              </w:rPr>
            </w:pPr>
          </w:p>
        </w:tc>
        <w:tc>
          <w:tcPr>
            <w:tcW w:w="1105" w:type="dxa"/>
            <w:vAlign w:val="center"/>
          </w:tcPr>
          <w:p w14:paraId="23225275" w14:textId="77777777" w:rsidR="00E31C2A" w:rsidRDefault="00E31C2A">
            <w:pPr>
              <w:pStyle w:val="af0"/>
              <w:jc w:val="center"/>
              <w:rPr>
                <w:rFonts w:hAnsi="宋体"/>
                <w:sz w:val="24"/>
                <w:szCs w:val="24"/>
              </w:rPr>
            </w:pPr>
          </w:p>
        </w:tc>
        <w:tc>
          <w:tcPr>
            <w:tcW w:w="1085" w:type="dxa"/>
            <w:vAlign w:val="center"/>
          </w:tcPr>
          <w:p w14:paraId="76C219AF" w14:textId="77777777" w:rsidR="00E31C2A" w:rsidRDefault="00E31C2A">
            <w:pPr>
              <w:pStyle w:val="af0"/>
              <w:jc w:val="center"/>
              <w:rPr>
                <w:rFonts w:hAnsi="宋体"/>
                <w:sz w:val="24"/>
                <w:szCs w:val="24"/>
              </w:rPr>
            </w:pPr>
          </w:p>
        </w:tc>
        <w:tc>
          <w:tcPr>
            <w:tcW w:w="1388" w:type="dxa"/>
            <w:gridSpan w:val="2"/>
            <w:vAlign w:val="center"/>
          </w:tcPr>
          <w:p w14:paraId="0F603DD9" w14:textId="77777777" w:rsidR="00E31C2A" w:rsidRDefault="00E31C2A">
            <w:pPr>
              <w:pStyle w:val="af0"/>
              <w:jc w:val="center"/>
              <w:rPr>
                <w:rFonts w:hAnsi="宋体"/>
                <w:sz w:val="24"/>
                <w:szCs w:val="24"/>
              </w:rPr>
            </w:pPr>
          </w:p>
        </w:tc>
        <w:tc>
          <w:tcPr>
            <w:tcW w:w="992" w:type="dxa"/>
            <w:gridSpan w:val="2"/>
            <w:vAlign w:val="center"/>
          </w:tcPr>
          <w:p w14:paraId="7A315744" w14:textId="77777777" w:rsidR="00E31C2A" w:rsidRDefault="00E31C2A">
            <w:pPr>
              <w:pStyle w:val="af0"/>
              <w:jc w:val="center"/>
              <w:rPr>
                <w:rFonts w:hAnsi="宋体"/>
                <w:sz w:val="24"/>
                <w:szCs w:val="24"/>
              </w:rPr>
            </w:pPr>
          </w:p>
        </w:tc>
      </w:tr>
      <w:tr w:rsidR="00E31C2A" w14:paraId="6AAB8C58" w14:textId="77777777">
        <w:trPr>
          <w:gridAfter w:val="1"/>
          <w:wAfter w:w="9" w:type="dxa"/>
        </w:trPr>
        <w:tc>
          <w:tcPr>
            <w:tcW w:w="940" w:type="dxa"/>
          </w:tcPr>
          <w:p w14:paraId="2786D98E" w14:textId="77777777" w:rsidR="00E31C2A" w:rsidRDefault="00E31C2A">
            <w:pPr>
              <w:pStyle w:val="af0"/>
              <w:jc w:val="center"/>
              <w:rPr>
                <w:rFonts w:hAnsi="宋体"/>
                <w:sz w:val="24"/>
                <w:szCs w:val="24"/>
              </w:rPr>
            </w:pPr>
          </w:p>
        </w:tc>
        <w:tc>
          <w:tcPr>
            <w:tcW w:w="1418" w:type="dxa"/>
            <w:vAlign w:val="center"/>
          </w:tcPr>
          <w:p w14:paraId="7B54DEF8" w14:textId="77777777" w:rsidR="00E31C2A" w:rsidRDefault="00E31C2A">
            <w:pPr>
              <w:pStyle w:val="af0"/>
              <w:jc w:val="center"/>
              <w:rPr>
                <w:rFonts w:hAnsi="宋体"/>
                <w:sz w:val="24"/>
                <w:szCs w:val="24"/>
              </w:rPr>
            </w:pPr>
          </w:p>
        </w:tc>
        <w:tc>
          <w:tcPr>
            <w:tcW w:w="1446" w:type="dxa"/>
            <w:vAlign w:val="center"/>
          </w:tcPr>
          <w:p w14:paraId="01FACDC1" w14:textId="77777777" w:rsidR="00E31C2A" w:rsidRDefault="00E31C2A">
            <w:pPr>
              <w:pStyle w:val="af0"/>
              <w:jc w:val="center"/>
              <w:rPr>
                <w:rFonts w:hAnsi="宋体"/>
                <w:sz w:val="24"/>
                <w:szCs w:val="24"/>
              </w:rPr>
            </w:pPr>
          </w:p>
        </w:tc>
        <w:tc>
          <w:tcPr>
            <w:tcW w:w="1105" w:type="dxa"/>
            <w:vAlign w:val="center"/>
          </w:tcPr>
          <w:p w14:paraId="0DB409C2" w14:textId="77777777" w:rsidR="00E31C2A" w:rsidRDefault="00E31C2A">
            <w:pPr>
              <w:pStyle w:val="af0"/>
              <w:jc w:val="center"/>
              <w:rPr>
                <w:rFonts w:hAnsi="宋体"/>
                <w:sz w:val="24"/>
                <w:szCs w:val="24"/>
              </w:rPr>
            </w:pPr>
          </w:p>
        </w:tc>
        <w:tc>
          <w:tcPr>
            <w:tcW w:w="1085" w:type="dxa"/>
            <w:vAlign w:val="center"/>
          </w:tcPr>
          <w:p w14:paraId="4EE70423" w14:textId="77777777" w:rsidR="00E31C2A" w:rsidRDefault="00E31C2A">
            <w:pPr>
              <w:pStyle w:val="af0"/>
              <w:jc w:val="center"/>
              <w:rPr>
                <w:rFonts w:hAnsi="宋体"/>
                <w:sz w:val="24"/>
                <w:szCs w:val="24"/>
              </w:rPr>
            </w:pPr>
          </w:p>
        </w:tc>
        <w:tc>
          <w:tcPr>
            <w:tcW w:w="1388" w:type="dxa"/>
            <w:gridSpan w:val="2"/>
            <w:vAlign w:val="center"/>
          </w:tcPr>
          <w:p w14:paraId="0F968716" w14:textId="77777777" w:rsidR="00E31C2A" w:rsidRDefault="00E31C2A">
            <w:pPr>
              <w:pStyle w:val="af0"/>
              <w:jc w:val="center"/>
              <w:rPr>
                <w:rFonts w:hAnsi="宋体"/>
                <w:sz w:val="24"/>
                <w:szCs w:val="24"/>
              </w:rPr>
            </w:pPr>
          </w:p>
        </w:tc>
        <w:tc>
          <w:tcPr>
            <w:tcW w:w="992" w:type="dxa"/>
            <w:gridSpan w:val="2"/>
            <w:vAlign w:val="center"/>
          </w:tcPr>
          <w:p w14:paraId="1CC91EB3" w14:textId="77777777" w:rsidR="00E31C2A" w:rsidRDefault="00E31C2A">
            <w:pPr>
              <w:pStyle w:val="af0"/>
              <w:jc w:val="center"/>
              <w:rPr>
                <w:rFonts w:hAnsi="宋体"/>
                <w:sz w:val="24"/>
                <w:szCs w:val="24"/>
              </w:rPr>
            </w:pPr>
          </w:p>
        </w:tc>
      </w:tr>
      <w:tr w:rsidR="00E31C2A" w14:paraId="189556D7" w14:textId="77777777">
        <w:tc>
          <w:tcPr>
            <w:tcW w:w="6003" w:type="dxa"/>
            <w:gridSpan w:val="6"/>
          </w:tcPr>
          <w:p w14:paraId="52340B92" w14:textId="77777777" w:rsidR="00E31C2A" w:rsidRDefault="00E31C2A">
            <w:pPr>
              <w:pStyle w:val="af0"/>
              <w:jc w:val="center"/>
              <w:rPr>
                <w:rFonts w:hAnsi="宋体"/>
                <w:sz w:val="24"/>
                <w:szCs w:val="24"/>
              </w:rPr>
            </w:pPr>
            <w:r>
              <w:rPr>
                <w:rFonts w:hAnsi="宋体" w:hint="eastAsia"/>
                <w:sz w:val="24"/>
                <w:szCs w:val="24"/>
              </w:rPr>
              <w:t>总价</w:t>
            </w:r>
          </w:p>
        </w:tc>
        <w:tc>
          <w:tcPr>
            <w:tcW w:w="1388" w:type="dxa"/>
            <w:gridSpan w:val="2"/>
            <w:vAlign w:val="center"/>
          </w:tcPr>
          <w:p w14:paraId="31ACC6B1" w14:textId="77777777" w:rsidR="00E31C2A" w:rsidRDefault="00E31C2A">
            <w:pPr>
              <w:pStyle w:val="af0"/>
              <w:jc w:val="center"/>
              <w:rPr>
                <w:rFonts w:hAnsi="宋体"/>
                <w:sz w:val="24"/>
                <w:szCs w:val="24"/>
              </w:rPr>
            </w:pPr>
          </w:p>
        </w:tc>
        <w:tc>
          <w:tcPr>
            <w:tcW w:w="992" w:type="dxa"/>
            <w:gridSpan w:val="2"/>
            <w:vAlign w:val="center"/>
          </w:tcPr>
          <w:p w14:paraId="4C4F484C" w14:textId="77777777" w:rsidR="00E31C2A" w:rsidRDefault="00E31C2A">
            <w:pPr>
              <w:pStyle w:val="af0"/>
              <w:jc w:val="center"/>
              <w:rPr>
                <w:rFonts w:hAnsi="宋体"/>
                <w:sz w:val="24"/>
                <w:szCs w:val="24"/>
              </w:rPr>
            </w:pPr>
          </w:p>
        </w:tc>
      </w:tr>
    </w:tbl>
    <w:p w14:paraId="343137AB" w14:textId="77777777" w:rsidR="00E31C2A" w:rsidRDefault="00E31C2A">
      <w:pPr>
        <w:pStyle w:val="affffd"/>
        <w:autoSpaceDE w:val="0"/>
        <w:autoSpaceDN w:val="0"/>
        <w:ind w:left="720" w:right="-136" w:firstLineChars="0" w:firstLine="0"/>
        <w:textAlignment w:val="bottom"/>
        <w:rPr>
          <w:rFonts w:ascii="宋体" w:hAnsi="宋体"/>
          <w:sz w:val="24"/>
          <w:szCs w:val="24"/>
        </w:rPr>
      </w:pPr>
    </w:p>
    <w:p w14:paraId="5F31727C" w14:textId="77777777" w:rsidR="00E31C2A" w:rsidRDefault="00E31C2A">
      <w:pPr>
        <w:pStyle w:val="affffd"/>
        <w:autoSpaceDE w:val="0"/>
        <w:autoSpaceDN w:val="0"/>
        <w:ind w:left="720" w:right="-136" w:firstLineChars="0" w:firstLine="0"/>
        <w:textAlignment w:val="bottom"/>
        <w:rPr>
          <w:rFonts w:ascii="宋体" w:hAnsi="宋体"/>
          <w:sz w:val="24"/>
          <w:szCs w:val="24"/>
        </w:rPr>
      </w:pPr>
      <w:r>
        <w:rPr>
          <w:rFonts w:ascii="宋体" w:hAnsi="宋体" w:hint="eastAsia"/>
          <w:sz w:val="24"/>
          <w:szCs w:val="24"/>
        </w:rPr>
        <w:t>供应商授权代表签字： _____________</w:t>
      </w:r>
    </w:p>
    <w:p w14:paraId="0701F750" w14:textId="77777777" w:rsidR="00E31C2A" w:rsidRDefault="00E31C2A">
      <w:pPr>
        <w:pStyle w:val="affffd"/>
        <w:autoSpaceDE w:val="0"/>
        <w:autoSpaceDN w:val="0"/>
        <w:ind w:left="720" w:right="-136" w:firstLineChars="0" w:firstLine="0"/>
        <w:textAlignment w:val="bottom"/>
        <w:rPr>
          <w:rFonts w:ascii="宋体" w:hAnsi="宋体"/>
          <w:sz w:val="24"/>
          <w:szCs w:val="24"/>
        </w:rPr>
      </w:pPr>
      <w:r>
        <w:rPr>
          <w:rFonts w:ascii="宋体" w:hAnsi="宋体" w:hint="eastAsia"/>
          <w:sz w:val="24"/>
          <w:szCs w:val="24"/>
        </w:rPr>
        <w:t>供应商盖章：</w:t>
      </w:r>
      <w:r>
        <w:rPr>
          <w:rFonts w:ascii="宋体" w:hAnsi="宋体" w:hint="eastAsia"/>
          <w:sz w:val="24"/>
          <w:szCs w:val="24"/>
          <w:u w:val="single"/>
        </w:rPr>
        <w:t xml:space="preserve">               </w:t>
      </w:r>
    </w:p>
    <w:p w14:paraId="717959A1" w14:textId="77777777" w:rsidR="00E31C2A" w:rsidRDefault="00E31C2A">
      <w:pPr>
        <w:pStyle w:val="affffd"/>
        <w:autoSpaceDE w:val="0"/>
        <w:autoSpaceDN w:val="0"/>
        <w:ind w:left="720" w:right="-136" w:firstLineChars="0" w:firstLine="0"/>
        <w:textAlignment w:val="bottom"/>
        <w:rPr>
          <w:rFonts w:ascii="宋体" w:hAnsi="宋体"/>
          <w:sz w:val="24"/>
          <w:szCs w:val="24"/>
        </w:rPr>
      </w:pPr>
      <w:r>
        <w:rPr>
          <w:rFonts w:ascii="宋体" w:hAnsi="宋体" w:hint="eastAsia"/>
          <w:sz w:val="24"/>
          <w:szCs w:val="24"/>
        </w:rPr>
        <w:t>日期：</w:t>
      </w:r>
      <w:r>
        <w:rPr>
          <w:rFonts w:ascii="宋体" w:hAnsi="宋体" w:hint="eastAsia"/>
          <w:sz w:val="24"/>
          <w:szCs w:val="24"/>
          <w:u w:val="single"/>
        </w:rPr>
        <w:t xml:space="preserve">                   </w:t>
      </w:r>
    </w:p>
    <w:p w14:paraId="57705DB6" w14:textId="77777777" w:rsidR="00E31C2A" w:rsidRDefault="00E31C2A">
      <w:pPr>
        <w:pStyle w:val="af0"/>
        <w:spacing w:line="360" w:lineRule="auto"/>
        <w:ind w:left="720"/>
        <w:rPr>
          <w:rFonts w:hAnsi="宋体"/>
          <w:sz w:val="24"/>
        </w:rPr>
      </w:pPr>
      <w:r>
        <w:rPr>
          <w:rFonts w:hAnsi="宋体" w:hint="eastAsia"/>
          <w:sz w:val="24"/>
        </w:rPr>
        <w:t>注:1.如果不提供分项报价将视为没有实质性响应磋商文件。上述各项的详细分项报价，可另页描述。</w:t>
      </w:r>
    </w:p>
    <w:p w14:paraId="0CC8026F" w14:textId="77777777" w:rsidR="00E31C2A" w:rsidRDefault="00E31C2A">
      <w:pPr>
        <w:pStyle w:val="af0"/>
        <w:spacing w:line="360" w:lineRule="auto"/>
        <w:ind w:left="720"/>
        <w:rPr>
          <w:rFonts w:hAnsi="宋体"/>
          <w:sz w:val="24"/>
          <w:szCs w:val="24"/>
        </w:rPr>
      </w:pPr>
      <w:r>
        <w:rPr>
          <w:rFonts w:hAnsi="宋体" w:hint="eastAsia"/>
          <w:sz w:val="24"/>
        </w:rPr>
        <w:t xml:space="preserve">   </w:t>
      </w:r>
      <w:r>
        <w:rPr>
          <w:rFonts w:hAnsi="宋体"/>
          <w:sz w:val="24"/>
        </w:rPr>
        <w:t>2</w:t>
      </w:r>
      <w:r>
        <w:rPr>
          <w:rFonts w:hAnsi="宋体" w:hint="eastAsia"/>
          <w:sz w:val="24"/>
        </w:rPr>
        <w:t>.</w:t>
      </w:r>
      <w:r>
        <w:rPr>
          <w:rFonts w:hAnsi="宋体" w:hint="eastAsia"/>
          <w:sz w:val="24"/>
          <w:szCs w:val="24"/>
        </w:rPr>
        <w:t xml:space="preserve"> 如果单价与总价不符时，以单价为准。</w:t>
      </w:r>
    </w:p>
    <w:p w14:paraId="701224B4" w14:textId="77777777" w:rsidR="00E31C2A" w:rsidRDefault="00E31C2A">
      <w:pPr>
        <w:widowControl/>
        <w:jc w:val="left"/>
        <w:rPr>
          <w:rFonts w:ascii="宋体" w:hAnsi="宋体"/>
          <w:sz w:val="24"/>
          <w:szCs w:val="24"/>
        </w:rPr>
      </w:pPr>
      <w:r>
        <w:rPr>
          <w:rFonts w:ascii="宋体" w:hAnsi="宋体"/>
          <w:sz w:val="24"/>
          <w:szCs w:val="24"/>
        </w:rPr>
        <w:br w:type="page"/>
      </w:r>
    </w:p>
    <w:p w14:paraId="0316F911" w14:textId="77777777" w:rsidR="00E31C2A" w:rsidRDefault="00E31C2A">
      <w:pPr>
        <w:pStyle w:val="af0"/>
        <w:spacing w:line="360" w:lineRule="auto"/>
        <w:ind w:left="720"/>
        <w:rPr>
          <w:rFonts w:hAnsi="宋体"/>
          <w:sz w:val="24"/>
          <w:szCs w:val="24"/>
        </w:rPr>
      </w:pPr>
    </w:p>
    <w:p w14:paraId="235DB567" w14:textId="77777777" w:rsidR="00E31C2A" w:rsidRDefault="00E31C2A">
      <w:pPr>
        <w:pStyle w:val="20"/>
        <w:numPr>
          <w:ilvl w:val="0"/>
          <w:numId w:val="7"/>
        </w:numPr>
        <w:rPr>
          <w:rFonts w:ascii="宋体" w:hAnsi="宋体"/>
        </w:rPr>
      </w:pPr>
      <w:bookmarkStart w:id="179" w:name="_Toc140797035"/>
      <w:r>
        <w:rPr>
          <w:rFonts w:ascii="宋体" w:hAnsi="宋体" w:hint="eastAsia"/>
        </w:rPr>
        <w:t>商务部分</w:t>
      </w:r>
      <w:bookmarkEnd w:id="178"/>
      <w:bookmarkEnd w:id="179"/>
    </w:p>
    <w:p w14:paraId="5D04FB0C" w14:textId="77777777" w:rsidR="00E31C2A" w:rsidRDefault="00E31C2A">
      <w:pPr>
        <w:pStyle w:val="20"/>
        <w:rPr>
          <w:rFonts w:ascii="宋体" w:hAnsi="宋体"/>
        </w:rPr>
      </w:pPr>
      <w:bookmarkStart w:id="180" w:name="_Toc4009625"/>
      <w:bookmarkStart w:id="181" w:name="_Toc140797036"/>
      <w:r>
        <w:rPr>
          <w:rFonts w:ascii="宋体" w:hAnsi="宋体" w:hint="eastAsia"/>
        </w:rPr>
        <w:t>1、资格证明文件及格式</w:t>
      </w:r>
      <w:bookmarkEnd w:id="180"/>
      <w:bookmarkEnd w:id="181"/>
      <w:r>
        <w:rPr>
          <w:rFonts w:ascii="宋体" w:hAnsi="宋体" w:hint="eastAsia"/>
        </w:rPr>
        <w:t xml:space="preserve"> </w:t>
      </w:r>
    </w:p>
    <w:p w14:paraId="231FE8E8" w14:textId="77777777" w:rsidR="00E31C2A" w:rsidRDefault="00E31C2A">
      <w:pPr>
        <w:tabs>
          <w:tab w:val="left" w:pos="8640"/>
        </w:tabs>
        <w:spacing w:line="360" w:lineRule="auto"/>
        <w:ind w:rightChars="134" w:right="281"/>
        <w:rPr>
          <w:rFonts w:ascii="宋体" w:hAnsi="宋体"/>
          <w:sz w:val="24"/>
          <w:szCs w:val="24"/>
        </w:rPr>
      </w:pPr>
      <w:r>
        <w:rPr>
          <w:rFonts w:ascii="宋体" w:hAnsi="宋体" w:hint="eastAsia"/>
          <w:b/>
          <w:sz w:val="24"/>
          <w:szCs w:val="24"/>
        </w:rPr>
        <w:t>1-1</w:t>
      </w:r>
      <w:r>
        <w:rPr>
          <w:rFonts w:ascii="宋体" w:hAnsi="宋体" w:hint="eastAsia"/>
        </w:rPr>
        <w:t xml:space="preserve"> </w:t>
      </w:r>
      <w:r>
        <w:rPr>
          <w:rFonts w:ascii="宋体" w:hAnsi="宋体" w:hint="eastAsia"/>
          <w:sz w:val="24"/>
          <w:szCs w:val="24"/>
        </w:rPr>
        <w:t>三证合一的营业执照或事业单位法人证书副本复印件（复印件须加盖公章）；供应商是自然人的，应提供其有效的自然人身份证明复印件；</w:t>
      </w:r>
    </w:p>
    <w:p w14:paraId="1A36D530" w14:textId="77777777" w:rsidR="00E31C2A" w:rsidRDefault="00E31C2A">
      <w:pPr>
        <w:tabs>
          <w:tab w:val="left" w:pos="8640"/>
        </w:tabs>
        <w:spacing w:line="360" w:lineRule="auto"/>
        <w:ind w:rightChars="134" w:right="281" w:firstLineChars="50" w:firstLine="120"/>
        <w:rPr>
          <w:rFonts w:ascii="宋体" w:hAnsi="宋体"/>
          <w:sz w:val="24"/>
          <w:szCs w:val="24"/>
        </w:rPr>
      </w:pPr>
      <w:r>
        <w:rPr>
          <w:rFonts w:ascii="宋体" w:hAnsi="宋体"/>
          <w:sz w:val="24"/>
          <w:szCs w:val="24"/>
        </w:rPr>
        <w:br w:type="page"/>
      </w:r>
      <w:r>
        <w:rPr>
          <w:rFonts w:ascii="宋体" w:hAnsi="宋体" w:hint="eastAsia"/>
          <w:sz w:val="24"/>
          <w:szCs w:val="24"/>
        </w:rPr>
        <w:lastRenderedPageBreak/>
        <w:t>1-2法人代表授权书 （参加本项目磋商的授权）</w:t>
      </w:r>
    </w:p>
    <w:p w14:paraId="449D6229" w14:textId="77777777" w:rsidR="00E31C2A" w:rsidRDefault="00E31C2A">
      <w:pPr>
        <w:tabs>
          <w:tab w:val="left" w:pos="8640"/>
        </w:tabs>
        <w:spacing w:line="360" w:lineRule="auto"/>
        <w:ind w:rightChars="134" w:right="281"/>
        <w:jc w:val="center"/>
        <w:rPr>
          <w:rFonts w:ascii="宋体" w:hAnsi="宋体"/>
          <w:sz w:val="24"/>
          <w:szCs w:val="24"/>
        </w:rPr>
      </w:pPr>
      <w:r>
        <w:rPr>
          <w:rFonts w:ascii="宋体" w:hAnsi="宋体" w:hint="eastAsia"/>
          <w:sz w:val="24"/>
          <w:szCs w:val="24"/>
        </w:rPr>
        <w:t>（自然人参与磋商无需提供）</w:t>
      </w:r>
    </w:p>
    <w:p w14:paraId="64CBA2EC" w14:textId="77777777" w:rsidR="00E31C2A" w:rsidRDefault="00E31C2A">
      <w:pPr>
        <w:pStyle w:val="af0"/>
        <w:spacing w:line="360" w:lineRule="auto"/>
        <w:ind w:firstLineChars="200" w:firstLine="480"/>
        <w:rPr>
          <w:rFonts w:hAnsi="宋体"/>
          <w:sz w:val="24"/>
          <w:szCs w:val="24"/>
        </w:rPr>
      </w:pPr>
      <w:r>
        <w:rPr>
          <w:rFonts w:hAnsi="宋体"/>
          <w:sz w:val="24"/>
          <w:szCs w:val="24"/>
        </w:rPr>
        <w:t>本授权书声明：注册于</w:t>
      </w:r>
      <w:r>
        <w:rPr>
          <w:rFonts w:hAnsi="宋体"/>
          <w:i/>
          <w:sz w:val="24"/>
          <w:szCs w:val="24"/>
          <w:u w:val="single"/>
        </w:rPr>
        <w:t>（国家或地区的名称）</w:t>
      </w:r>
      <w:r>
        <w:rPr>
          <w:rFonts w:hAnsi="宋体"/>
          <w:sz w:val="24"/>
          <w:szCs w:val="24"/>
        </w:rPr>
        <w:t>的</w:t>
      </w:r>
      <w:r>
        <w:rPr>
          <w:rFonts w:hAnsi="宋体"/>
          <w:i/>
          <w:sz w:val="24"/>
          <w:szCs w:val="24"/>
          <w:u w:val="single"/>
        </w:rPr>
        <w:t>（公司名称）</w:t>
      </w:r>
      <w:r>
        <w:rPr>
          <w:rFonts w:hAnsi="宋体"/>
          <w:sz w:val="24"/>
          <w:szCs w:val="24"/>
        </w:rPr>
        <w:t>的在下面签字的（</w:t>
      </w:r>
      <w:r>
        <w:rPr>
          <w:rFonts w:hAnsi="宋体"/>
          <w:i/>
          <w:sz w:val="24"/>
          <w:szCs w:val="24"/>
          <w:u w:val="single"/>
        </w:rPr>
        <w:t>法定代表人姓名、职务</w:t>
      </w:r>
      <w:r>
        <w:rPr>
          <w:rFonts w:hAnsi="宋体"/>
          <w:sz w:val="24"/>
          <w:szCs w:val="24"/>
        </w:rPr>
        <w:t>）代表本公司授权</w:t>
      </w:r>
      <w:r>
        <w:rPr>
          <w:rFonts w:hAnsi="宋体"/>
          <w:i/>
          <w:sz w:val="24"/>
          <w:szCs w:val="24"/>
          <w:u w:val="single"/>
        </w:rPr>
        <w:t>（单位名称）</w:t>
      </w:r>
      <w:r>
        <w:rPr>
          <w:rFonts w:hAnsi="宋体"/>
          <w:sz w:val="24"/>
          <w:szCs w:val="24"/>
        </w:rPr>
        <w:t>的在下面签字的</w:t>
      </w:r>
      <w:r>
        <w:rPr>
          <w:rFonts w:hAnsi="宋体"/>
          <w:i/>
          <w:sz w:val="24"/>
          <w:szCs w:val="24"/>
          <w:u w:val="single"/>
        </w:rPr>
        <w:t>（法人授权代表的姓名、职务）</w:t>
      </w:r>
      <w:r>
        <w:rPr>
          <w:rFonts w:hAnsi="宋体"/>
          <w:sz w:val="24"/>
          <w:szCs w:val="24"/>
        </w:rPr>
        <w:t>为本公司的合法代理人，就</w:t>
      </w:r>
      <w:r>
        <w:rPr>
          <w:rFonts w:hAnsi="宋体"/>
          <w:i/>
          <w:sz w:val="24"/>
          <w:szCs w:val="24"/>
          <w:u w:val="single"/>
        </w:rPr>
        <w:t>（项目名称）</w:t>
      </w:r>
      <w:r>
        <w:rPr>
          <w:rFonts w:hAnsi="宋体"/>
          <w:sz w:val="24"/>
          <w:szCs w:val="24"/>
        </w:rPr>
        <w:t>的</w:t>
      </w:r>
      <w:r>
        <w:rPr>
          <w:rFonts w:hAnsi="宋体" w:hint="eastAsia"/>
          <w:sz w:val="24"/>
          <w:szCs w:val="24"/>
        </w:rPr>
        <w:t>磋商</w:t>
      </w:r>
      <w:r>
        <w:rPr>
          <w:rFonts w:hAnsi="宋体"/>
          <w:sz w:val="24"/>
          <w:szCs w:val="24"/>
        </w:rPr>
        <w:t xml:space="preserve">，以本公司名义处理一切与之有关的事务。　　</w:t>
      </w:r>
    </w:p>
    <w:p w14:paraId="73362461" w14:textId="77777777" w:rsidR="00E31C2A" w:rsidRDefault="00E31C2A">
      <w:pPr>
        <w:pStyle w:val="af0"/>
        <w:tabs>
          <w:tab w:val="left" w:pos="5580"/>
        </w:tabs>
        <w:spacing w:line="360" w:lineRule="auto"/>
        <w:ind w:firstLine="480"/>
        <w:rPr>
          <w:rFonts w:hAnsi="宋体"/>
          <w:sz w:val="24"/>
          <w:szCs w:val="24"/>
        </w:rPr>
      </w:pPr>
      <w:r>
        <w:rPr>
          <w:rFonts w:hAnsi="宋体"/>
          <w:sz w:val="24"/>
          <w:szCs w:val="24"/>
        </w:rPr>
        <w:t>本授权书于</w:t>
      </w:r>
      <w:r>
        <w:rPr>
          <w:rFonts w:hAnsi="宋体"/>
          <w:sz w:val="24"/>
          <w:szCs w:val="24"/>
          <w:u w:val="single"/>
        </w:rPr>
        <w:t xml:space="preserve">        </w:t>
      </w:r>
      <w:r>
        <w:rPr>
          <w:rFonts w:hAnsi="宋体"/>
          <w:sz w:val="24"/>
          <w:szCs w:val="24"/>
        </w:rPr>
        <w:t>年</w:t>
      </w:r>
      <w:r>
        <w:rPr>
          <w:rFonts w:hAnsi="宋体"/>
          <w:sz w:val="24"/>
          <w:szCs w:val="24"/>
          <w:u w:val="single"/>
        </w:rPr>
        <w:t xml:space="preserve">    </w:t>
      </w:r>
      <w:r>
        <w:rPr>
          <w:rFonts w:hAnsi="宋体"/>
          <w:sz w:val="24"/>
          <w:szCs w:val="24"/>
        </w:rPr>
        <w:t>月</w:t>
      </w:r>
      <w:r>
        <w:rPr>
          <w:rFonts w:hAnsi="宋体"/>
          <w:sz w:val="24"/>
          <w:szCs w:val="24"/>
          <w:u w:val="single"/>
        </w:rPr>
        <w:t xml:space="preserve">    </w:t>
      </w:r>
      <w:r>
        <w:rPr>
          <w:rFonts w:hAnsi="宋体"/>
          <w:sz w:val="24"/>
          <w:szCs w:val="24"/>
        </w:rPr>
        <w:t>日签字生效，特此声明。</w:t>
      </w:r>
    </w:p>
    <w:p w14:paraId="7F1E859C" w14:textId="77777777" w:rsidR="00E31C2A" w:rsidRDefault="00E31C2A">
      <w:pPr>
        <w:pStyle w:val="af0"/>
        <w:tabs>
          <w:tab w:val="left" w:pos="5580"/>
        </w:tabs>
        <w:spacing w:line="360" w:lineRule="auto"/>
        <w:ind w:firstLine="480"/>
        <w:rPr>
          <w:rFonts w:hAnsi="宋体"/>
          <w:sz w:val="24"/>
          <w:szCs w:val="24"/>
        </w:rPr>
      </w:pPr>
    </w:p>
    <w:tbl>
      <w:tblPr>
        <w:tblW w:w="0" w:type="auto"/>
        <w:tblLayout w:type="fixed"/>
        <w:tblLook w:val="0000" w:firstRow="0" w:lastRow="0" w:firstColumn="0" w:lastColumn="0" w:noHBand="0" w:noVBand="0"/>
      </w:tblPr>
      <w:tblGrid>
        <w:gridCol w:w="3085"/>
        <w:gridCol w:w="2410"/>
      </w:tblGrid>
      <w:tr w:rsidR="00E31C2A" w14:paraId="22674017" w14:textId="77777777">
        <w:tc>
          <w:tcPr>
            <w:tcW w:w="3085" w:type="dxa"/>
          </w:tcPr>
          <w:p w14:paraId="50F8B2EC" w14:textId="77777777" w:rsidR="00E31C2A" w:rsidRDefault="00E31C2A">
            <w:pPr>
              <w:pStyle w:val="af0"/>
              <w:tabs>
                <w:tab w:val="left" w:pos="5580"/>
              </w:tabs>
              <w:spacing w:line="360" w:lineRule="auto"/>
              <w:jc w:val="distribute"/>
              <w:rPr>
                <w:rFonts w:hAnsi="宋体"/>
                <w:sz w:val="24"/>
                <w:szCs w:val="24"/>
              </w:rPr>
            </w:pPr>
            <w:r>
              <w:rPr>
                <w:rFonts w:hAnsi="宋体"/>
                <w:sz w:val="24"/>
                <w:szCs w:val="24"/>
              </w:rPr>
              <w:t>法定代表人签字</w:t>
            </w:r>
            <w:r>
              <w:rPr>
                <w:rFonts w:hAnsi="宋体" w:hint="eastAsia"/>
                <w:sz w:val="24"/>
                <w:szCs w:val="24"/>
              </w:rPr>
              <w:t>或盖章</w:t>
            </w:r>
            <w:r>
              <w:rPr>
                <w:rFonts w:hAnsi="宋体"/>
                <w:sz w:val="24"/>
                <w:szCs w:val="24"/>
              </w:rPr>
              <w:t>：</w:t>
            </w:r>
          </w:p>
        </w:tc>
        <w:tc>
          <w:tcPr>
            <w:tcW w:w="2410" w:type="dxa"/>
          </w:tcPr>
          <w:p w14:paraId="6FF4EE4F" w14:textId="77777777" w:rsidR="00E31C2A" w:rsidRDefault="00E31C2A">
            <w:pPr>
              <w:pStyle w:val="af0"/>
              <w:tabs>
                <w:tab w:val="left" w:pos="5580"/>
              </w:tabs>
              <w:spacing w:line="360" w:lineRule="auto"/>
              <w:rPr>
                <w:rFonts w:hAnsi="宋体"/>
                <w:sz w:val="24"/>
                <w:szCs w:val="24"/>
                <w:u w:val="single"/>
              </w:rPr>
            </w:pPr>
            <w:r>
              <w:rPr>
                <w:rFonts w:hAnsi="宋体"/>
                <w:sz w:val="24"/>
                <w:szCs w:val="24"/>
                <w:u w:val="single"/>
              </w:rPr>
              <w:t xml:space="preserve">                        </w:t>
            </w:r>
          </w:p>
        </w:tc>
      </w:tr>
      <w:tr w:rsidR="00E31C2A" w14:paraId="38B1A197" w14:textId="77777777">
        <w:tc>
          <w:tcPr>
            <w:tcW w:w="3085" w:type="dxa"/>
          </w:tcPr>
          <w:p w14:paraId="6E1281B4" w14:textId="77777777" w:rsidR="00E31C2A" w:rsidRDefault="00E31C2A">
            <w:pPr>
              <w:pStyle w:val="af0"/>
              <w:tabs>
                <w:tab w:val="left" w:pos="5580"/>
              </w:tabs>
              <w:spacing w:line="360" w:lineRule="auto"/>
              <w:jc w:val="distribute"/>
              <w:rPr>
                <w:rFonts w:hAnsi="宋体"/>
                <w:sz w:val="24"/>
                <w:szCs w:val="24"/>
              </w:rPr>
            </w:pPr>
            <w:r>
              <w:rPr>
                <w:rFonts w:hAnsi="宋体"/>
                <w:sz w:val="24"/>
                <w:szCs w:val="24"/>
              </w:rPr>
              <w:t>法人授权代表签字：</w:t>
            </w:r>
          </w:p>
        </w:tc>
        <w:tc>
          <w:tcPr>
            <w:tcW w:w="2410" w:type="dxa"/>
          </w:tcPr>
          <w:p w14:paraId="5706BDF1" w14:textId="77777777" w:rsidR="00E31C2A" w:rsidRDefault="00E31C2A">
            <w:pPr>
              <w:pStyle w:val="af0"/>
              <w:tabs>
                <w:tab w:val="left" w:pos="5580"/>
              </w:tabs>
              <w:spacing w:line="360" w:lineRule="auto"/>
              <w:rPr>
                <w:rFonts w:hAnsi="宋体"/>
                <w:sz w:val="24"/>
                <w:szCs w:val="24"/>
                <w:u w:val="single"/>
              </w:rPr>
            </w:pPr>
            <w:r>
              <w:rPr>
                <w:rFonts w:hAnsi="宋体"/>
                <w:sz w:val="24"/>
                <w:szCs w:val="24"/>
                <w:u w:val="single"/>
              </w:rPr>
              <w:t xml:space="preserve">                        </w:t>
            </w:r>
          </w:p>
        </w:tc>
      </w:tr>
      <w:tr w:rsidR="00E31C2A" w14:paraId="4E2480CC" w14:textId="77777777">
        <w:tc>
          <w:tcPr>
            <w:tcW w:w="3085" w:type="dxa"/>
          </w:tcPr>
          <w:p w14:paraId="1190EBEF" w14:textId="77777777" w:rsidR="00E31C2A" w:rsidRDefault="00E31C2A">
            <w:pPr>
              <w:pStyle w:val="af0"/>
              <w:tabs>
                <w:tab w:val="left" w:pos="5580"/>
              </w:tabs>
              <w:spacing w:line="360" w:lineRule="auto"/>
              <w:jc w:val="distribute"/>
              <w:rPr>
                <w:rFonts w:hAnsi="宋体"/>
                <w:sz w:val="24"/>
                <w:szCs w:val="24"/>
              </w:rPr>
            </w:pPr>
            <w:r>
              <w:rPr>
                <w:rFonts w:hAnsi="宋体"/>
                <w:sz w:val="24"/>
                <w:szCs w:val="24"/>
              </w:rPr>
              <w:t>供应商(盖章)：</w:t>
            </w:r>
          </w:p>
        </w:tc>
        <w:tc>
          <w:tcPr>
            <w:tcW w:w="2410" w:type="dxa"/>
          </w:tcPr>
          <w:p w14:paraId="7FB7EDA3" w14:textId="77777777" w:rsidR="00E31C2A" w:rsidRDefault="00E31C2A">
            <w:pPr>
              <w:pStyle w:val="af0"/>
              <w:tabs>
                <w:tab w:val="left" w:pos="5580"/>
              </w:tabs>
              <w:spacing w:line="360" w:lineRule="auto"/>
              <w:rPr>
                <w:rFonts w:hAnsi="宋体"/>
                <w:sz w:val="24"/>
                <w:szCs w:val="24"/>
                <w:u w:val="single"/>
              </w:rPr>
            </w:pPr>
            <w:r>
              <w:rPr>
                <w:rFonts w:hAnsi="宋体"/>
                <w:sz w:val="24"/>
                <w:szCs w:val="24"/>
                <w:u w:val="single"/>
              </w:rPr>
              <w:t xml:space="preserve">                        </w:t>
            </w:r>
          </w:p>
        </w:tc>
      </w:tr>
    </w:tbl>
    <w:p w14:paraId="696DF23D" w14:textId="77777777" w:rsidR="00E31C2A" w:rsidRDefault="00E31C2A">
      <w:pPr>
        <w:pStyle w:val="af0"/>
        <w:tabs>
          <w:tab w:val="left" w:pos="5580"/>
        </w:tabs>
        <w:spacing w:line="360" w:lineRule="auto"/>
        <w:rPr>
          <w:rFonts w:hAnsi="宋体"/>
          <w:sz w:val="24"/>
          <w:szCs w:val="24"/>
        </w:rPr>
      </w:pPr>
    </w:p>
    <w:p w14:paraId="39F31016" w14:textId="77777777" w:rsidR="00E31C2A" w:rsidRDefault="00E31C2A">
      <w:pPr>
        <w:pStyle w:val="af0"/>
        <w:tabs>
          <w:tab w:val="left" w:pos="5580"/>
        </w:tabs>
        <w:spacing w:line="360" w:lineRule="auto"/>
        <w:rPr>
          <w:rFonts w:hAnsi="宋体"/>
          <w:sz w:val="24"/>
          <w:szCs w:val="24"/>
        </w:rPr>
      </w:pPr>
    </w:p>
    <w:p w14:paraId="3CBCF47C" w14:textId="77777777" w:rsidR="00E31C2A" w:rsidRDefault="00E31C2A">
      <w:pPr>
        <w:pStyle w:val="af0"/>
        <w:tabs>
          <w:tab w:val="left" w:pos="5580"/>
        </w:tabs>
        <w:spacing w:line="360" w:lineRule="auto"/>
        <w:rPr>
          <w:rFonts w:hAnsi="宋体"/>
          <w:sz w:val="24"/>
          <w:szCs w:val="24"/>
        </w:rPr>
      </w:pPr>
      <w:r>
        <w:rPr>
          <w:rFonts w:hAnsi="宋体"/>
          <w:sz w:val="24"/>
          <w:szCs w:val="24"/>
        </w:rPr>
        <w:t xml:space="preserve">         </w:t>
      </w:r>
    </w:p>
    <w:p w14:paraId="37FC0061" w14:textId="77777777" w:rsidR="00E31C2A" w:rsidRDefault="00E31C2A">
      <w:pPr>
        <w:spacing w:line="360" w:lineRule="auto"/>
        <w:rPr>
          <w:rFonts w:ascii="宋体" w:hAnsi="宋体"/>
          <w:sz w:val="24"/>
          <w:szCs w:val="24"/>
          <w:u w:val="single"/>
        </w:rPr>
      </w:pPr>
      <w:r>
        <w:rPr>
          <w:rFonts w:ascii="宋体" w:hAnsi="宋体" w:hint="eastAsia"/>
          <w:sz w:val="24"/>
          <w:szCs w:val="24"/>
        </w:rPr>
        <w:t>注：</w:t>
      </w:r>
      <w:r>
        <w:rPr>
          <w:rFonts w:ascii="宋体" w:hAnsi="宋体" w:hint="eastAsia"/>
          <w:sz w:val="24"/>
          <w:szCs w:val="24"/>
          <w:u w:val="single"/>
        </w:rPr>
        <w:t>1、本授权书须附法定代表人及授权代表身份证复印件且加盖供应商公章。</w:t>
      </w:r>
    </w:p>
    <w:p w14:paraId="59A76014" w14:textId="77777777" w:rsidR="00E31C2A" w:rsidRDefault="00E31C2A">
      <w:pPr>
        <w:tabs>
          <w:tab w:val="left" w:pos="8640"/>
        </w:tabs>
        <w:spacing w:line="360" w:lineRule="auto"/>
        <w:ind w:rightChars="134" w:right="281"/>
        <w:jc w:val="left"/>
        <w:rPr>
          <w:rFonts w:ascii="宋体" w:hAnsi="宋体"/>
          <w:sz w:val="24"/>
          <w:szCs w:val="24"/>
        </w:rPr>
      </w:pPr>
      <w:r>
        <w:rPr>
          <w:rFonts w:ascii="宋体" w:hAnsi="宋体" w:hint="eastAsia"/>
          <w:sz w:val="24"/>
          <w:szCs w:val="24"/>
          <w:u w:val="single"/>
        </w:rPr>
        <w:t>2、本授权书须严格按照格式要求完整填写各项内容，由法定代表人签字或加盖签名章和法人</w:t>
      </w:r>
      <w:r>
        <w:rPr>
          <w:rFonts w:ascii="宋体" w:hAnsi="宋体"/>
          <w:sz w:val="24"/>
          <w:szCs w:val="24"/>
          <w:u w:val="single"/>
        </w:rPr>
        <w:t>授权</w:t>
      </w:r>
      <w:r>
        <w:rPr>
          <w:rFonts w:ascii="宋体" w:hAnsi="宋体" w:hint="eastAsia"/>
          <w:sz w:val="24"/>
          <w:szCs w:val="24"/>
          <w:u w:val="single"/>
        </w:rPr>
        <w:t>代表签字并加盖供应商公章方为有效，否则视其授权书无效。</w:t>
      </w:r>
    </w:p>
    <w:p w14:paraId="051DCD1D" w14:textId="77777777" w:rsidR="000D4694" w:rsidRPr="000D4694" w:rsidRDefault="00E31C2A" w:rsidP="000D4694">
      <w:pPr>
        <w:tabs>
          <w:tab w:val="left" w:pos="8640"/>
        </w:tabs>
        <w:spacing w:line="360" w:lineRule="auto"/>
        <w:ind w:rightChars="134" w:right="281"/>
        <w:jc w:val="left"/>
        <w:rPr>
          <w:rFonts w:ascii="宋体" w:hAnsi="宋体"/>
          <w:b/>
          <w:bCs/>
          <w:sz w:val="24"/>
          <w:szCs w:val="24"/>
        </w:rPr>
      </w:pPr>
      <w:r>
        <w:rPr>
          <w:rFonts w:ascii="宋体" w:hAnsi="宋体"/>
          <w:b/>
          <w:sz w:val="24"/>
          <w:szCs w:val="24"/>
        </w:rPr>
        <w:br w:type="page"/>
      </w:r>
      <w:r w:rsidR="000D4694" w:rsidRPr="000D4694">
        <w:rPr>
          <w:rFonts w:ascii="宋体" w:hAnsi="宋体"/>
          <w:b/>
          <w:bCs/>
          <w:sz w:val="24"/>
          <w:szCs w:val="24"/>
        </w:rPr>
        <w:lastRenderedPageBreak/>
        <w:t>1-3</w:t>
      </w:r>
      <w:r w:rsidR="000D4694" w:rsidRPr="000D4694">
        <w:rPr>
          <w:rFonts w:ascii="宋体" w:hAnsi="宋体" w:hint="eastAsia"/>
          <w:b/>
          <w:bCs/>
          <w:sz w:val="24"/>
          <w:szCs w:val="24"/>
        </w:rPr>
        <w:t>、供应商资格声明书</w:t>
      </w:r>
      <w:bookmarkStart w:id="182" w:name="_Hlk101276807"/>
      <w:r w:rsidR="000D4694" w:rsidRPr="000D4694">
        <w:rPr>
          <w:rFonts w:ascii="宋体" w:hAnsi="宋体" w:hint="eastAsia"/>
          <w:b/>
          <w:bCs/>
          <w:sz w:val="24"/>
          <w:szCs w:val="24"/>
        </w:rPr>
        <w:t>（格式）</w:t>
      </w:r>
      <w:bookmarkEnd w:id="182"/>
    </w:p>
    <w:p w14:paraId="63528FF3" w14:textId="77777777" w:rsidR="000D4694" w:rsidRDefault="000D4694" w:rsidP="000D4694">
      <w:pPr>
        <w:tabs>
          <w:tab w:val="left" w:pos="8640"/>
        </w:tabs>
        <w:spacing w:line="360" w:lineRule="auto"/>
        <w:ind w:rightChars="134" w:right="281"/>
        <w:jc w:val="left"/>
        <w:rPr>
          <w:rFonts w:ascii="宋体" w:hAnsi="宋体"/>
          <w:sz w:val="24"/>
          <w:szCs w:val="24"/>
        </w:rPr>
      </w:pPr>
    </w:p>
    <w:p w14:paraId="716942E1" w14:textId="77777777" w:rsidR="000D4694" w:rsidRPr="000D4694" w:rsidRDefault="000D4694" w:rsidP="000D4694">
      <w:pPr>
        <w:pStyle w:val="2"/>
        <w:ind w:leftChars="0" w:left="0" w:firstLineChars="0" w:firstLine="0"/>
        <w:rPr>
          <w:rFonts w:ascii="宋体" w:hAnsi="宋体"/>
          <w:b/>
          <w:sz w:val="24"/>
          <w:szCs w:val="24"/>
        </w:rPr>
      </w:pPr>
      <w:r w:rsidRPr="000D4694">
        <w:rPr>
          <w:rFonts w:ascii="宋体" w:hAnsi="宋体"/>
          <w:b/>
          <w:sz w:val="24"/>
          <w:szCs w:val="24"/>
        </w:rPr>
        <w:t>致：</w:t>
      </w:r>
      <w:r w:rsidRPr="000D4694">
        <w:rPr>
          <w:rFonts w:ascii="宋体" w:hAnsi="宋体" w:hint="eastAsia"/>
          <w:b/>
          <w:sz w:val="24"/>
          <w:szCs w:val="24"/>
        </w:rPr>
        <w:t>（采购人或采购代理机构）</w:t>
      </w:r>
    </w:p>
    <w:p w14:paraId="6E379743" w14:textId="77777777" w:rsidR="000D4694" w:rsidRPr="000D4694" w:rsidRDefault="000D4694" w:rsidP="000D4694">
      <w:pPr>
        <w:pStyle w:val="2"/>
        <w:spacing w:after="0" w:line="360" w:lineRule="auto"/>
        <w:ind w:leftChars="0" w:left="0" w:firstLine="480"/>
        <w:rPr>
          <w:rFonts w:ascii="宋体" w:hAnsi="宋体"/>
          <w:sz w:val="24"/>
          <w:szCs w:val="24"/>
        </w:rPr>
      </w:pPr>
      <w:r w:rsidRPr="000D4694">
        <w:rPr>
          <w:rFonts w:ascii="宋体" w:hAnsi="宋体" w:hint="eastAsia"/>
          <w:sz w:val="24"/>
          <w:szCs w:val="24"/>
        </w:rPr>
        <w:t>我公司是按照中华人民共和国法律成立的一家法人单位（其他组织或自然人），我公司</w:t>
      </w:r>
      <w:r w:rsidRPr="000D4694">
        <w:rPr>
          <w:rFonts w:ascii="宋体" w:hAnsi="宋体"/>
          <w:sz w:val="24"/>
          <w:szCs w:val="24"/>
        </w:rPr>
        <w:t>具有独立承担民事责任的能力</w:t>
      </w:r>
      <w:r w:rsidRPr="000D4694">
        <w:rPr>
          <w:rFonts w:ascii="宋体" w:hAnsi="宋体" w:hint="eastAsia"/>
          <w:sz w:val="24"/>
          <w:szCs w:val="24"/>
        </w:rPr>
        <w:t>，</w:t>
      </w:r>
      <w:r w:rsidRPr="000D4694">
        <w:rPr>
          <w:rFonts w:ascii="宋体" w:hAnsi="宋体"/>
          <w:sz w:val="24"/>
          <w:szCs w:val="24"/>
        </w:rPr>
        <w:t>具有履行</w:t>
      </w:r>
      <w:r w:rsidRPr="000D4694">
        <w:rPr>
          <w:rFonts w:ascii="宋体" w:hAnsi="宋体" w:hint="eastAsia"/>
          <w:sz w:val="24"/>
          <w:szCs w:val="24"/>
        </w:rPr>
        <w:t>本次采购</w:t>
      </w:r>
      <w:r w:rsidRPr="000D4694">
        <w:rPr>
          <w:rFonts w:ascii="宋体" w:hAnsi="宋体"/>
          <w:sz w:val="24"/>
          <w:szCs w:val="24"/>
        </w:rPr>
        <w:t>合同所必需的设备和专业技术能力</w:t>
      </w:r>
      <w:r w:rsidRPr="000D4694">
        <w:rPr>
          <w:rFonts w:ascii="宋体" w:hAnsi="宋体" w:hint="eastAsia"/>
          <w:sz w:val="24"/>
          <w:szCs w:val="24"/>
        </w:rPr>
        <w:t>，</w:t>
      </w:r>
      <w:r w:rsidRPr="000D4694">
        <w:rPr>
          <w:rFonts w:ascii="宋体" w:hAnsi="宋体"/>
          <w:sz w:val="24"/>
          <w:szCs w:val="24"/>
        </w:rPr>
        <w:t>具有良好的商业信誉和健全的财务会计制度</w:t>
      </w:r>
      <w:r w:rsidRPr="000D4694">
        <w:rPr>
          <w:rFonts w:ascii="宋体" w:hAnsi="宋体" w:hint="eastAsia"/>
          <w:sz w:val="24"/>
          <w:szCs w:val="24"/>
        </w:rPr>
        <w:t>，具</w:t>
      </w:r>
      <w:r w:rsidRPr="000D4694">
        <w:rPr>
          <w:rFonts w:ascii="宋体" w:hAnsi="宋体"/>
          <w:sz w:val="24"/>
          <w:szCs w:val="24"/>
        </w:rPr>
        <w:t>有依法缴纳税收和社会保障资金的良好记录</w:t>
      </w:r>
      <w:r w:rsidRPr="000D4694">
        <w:rPr>
          <w:rFonts w:ascii="宋体" w:hAnsi="宋体" w:hint="eastAsia"/>
          <w:sz w:val="24"/>
          <w:szCs w:val="24"/>
        </w:rPr>
        <w:t>。</w:t>
      </w:r>
    </w:p>
    <w:p w14:paraId="65B2EA56" w14:textId="77777777" w:rsidR="000D4694" w:rsidRPr="000D4694" w:rsidRDefault="000D4694" w:rsidP="000D4694">
      <w:pPr>
        <w:pStyle w:val="2"/>
        <w:spacing w:after="0" w:line="360" w:lineRule="auto"/>
        <w:ind w:leftChars="0" w:left="0" w:firstLine="480"/>
        <w:rPr>
          <w:rFonts w:ascii="宋体" w:hAnsi="宋体"/>
          <w:sz w:val="24"/>
          <w:szCs w:val="24"/>
        </w:rPr>
      </w:pPr>
      <w:r w:rsidRPr="000D4694">
        <w:rPr>
          <w:rFonts w:ascii="宋体" w:hAnsi="宋体" w:hint="eastAsia"/>
          <w:sz w:val="24"/>
          <w:szCs w:val="24"/>
        </w:rPr>
        <w:t>我公司不是为本采购项目的包提供整体设计、规范编制或者项目管理、监理、检测等服务的服务商。</w:t>
      </w:r>
    </w:p>
    <w:p w14:paraId="1BD4CEF8" w14:textId="77777777" w:rsidR="000D4694" w:rsidRDefault="000D4694" w:rsidP="000D4694">
      <w:pPr>
        <w:pStyle w:val="2"/>
        <w:spacing w:after="0" w:line="360" w:lineRule="auto"/>
        <w:ind w:leftChars="0" w:left="0" w:firstLine="480"/>
        <w:rPr>
          <w:rFonts w:ascii="宋体" w:hAnsi="宋体"/>
          <w:sz w:val="24"/>
          <w:szCs w:val="24"/>
        </w:rPr>
      </w:pPr>
      <w:r w:rsidRPr="000D4694">
        <w:rPr>
          <w:rFonts w:ascii="宋体" w:hAnsi="宋体" w:hint="eastAsia"/>
          <w:sz w:val="24"/>
          <w:szCs w:val="24"/>
        </w:rPr>
        <w:t>我公司近三年（成立不足三年的将“近三年”改为“自成立之日起至今”）在经营活动中无重大违法记录（即未因违法经营受到刑事处罚或者责令停产停业、吊销许可证或者执照、较大数额罚款等行政处罚。如果因违法经营被禁止在一定期限内参加政府采购活动，期限已经届满）。</w:t>
      </w:r>
    </w:p>
    <w:p w14:paraId="4E14BEE2" w14:textId="77777777" w:rsidR="000D4694" w:rsidRDefault="000D4694" w:rsidP="000D4694">
      <w:pPr>
        <w:pStyle w:val="2"/>
        <w:spacing w:after="0" w:line="360" w:lineRule="auto"/>
        <w:ind w:leftChars="0" w:left="0" w:firstLine="480"/>
        <w:rPr>
          <w:rFonts w:ascii="宋体" w:hAnsi="宋体"/>
          <w:sz w:val="24"/>
          <w:szCs w:val="24"/>
        </w:rPr>
      </w:pPr>
      <w:r w:rsidRPr="000D4694">
        <w:rPr>
          <w:rFonts w:ascii="宋体" w:hAnsi="宋体" w:hint="eastAsia"/>
          <w:sz w:val="24"/>
          <w:szCs w:val="24"/>
        </w:rPr>
        <w:t>在投标截止时间之前，我公司没有被列入失信被执行人、重大税收违法案件当事人名单、政府采购严重违法失信行为记录名单。招标采购单位或评标委员会可以通过“信用中国”网站（www.creditchina.gov.cn）和中国政府采购网（www.ccgp.gov.cn）等进行查询并留存查询结果的截图，我公司完全接受由此查询的结果。</w:t>
      </w:r>
    </w:p>
    <w:p w14:paraId="0CEBC630" w14:textId="77777777" w:rsidR="000D4694" w:rsidRPr="000D4694" w:rsidRDefault="000D4694" w:rsidP="000D4694">
      <w:pPr>
        <w:pStyle w:val="2"/>
        <w:spacing w:after="0" w:line="360" w:lineRule="auto"/>
        <w:ind w:leftChars="0" w:left="0" w:firstLine="480"/>
        <w:rPr>
          <w:rFonts w:ascii="宋体" w:hAnsi="宋体"/>
          <w:sz w:val="24"/>
          <w:szCs w:val="24"/>
        </w:rPr>
      </w:pPr>
      <w:r w:rsidRPr="000D4694">
        <w:rPr>
          <w:rFonts w:ascii="宋体" w:hAnsi="宋体"/>
          <w:sz w:val="24"/>
          <w:szCs w:val="24"/>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49"/>
        <w:gridCol w:w="4444"/>
        <w:gridCol w:w="2903"/>
      </w:tblGrid>
      <w:tr w:rsidR="000D4694" w:rsidRPr="000D4694" w14:paraId="2DF2E20B" w14:textId="77777777" w:rsidTr="00E15D84">
        <w:trPr>
          <w:trHeight w:val="430"/>
          <w:jc w:val="center"/>
        </w:trPr>
        <w:tc>
          <w:tcPr>
            <w:tcW w:w="950" w:type="dxa"/>
            <w:vAlign w:val="center"/>
          </w:tcPr>
          <w:p w14:paraId="4C1EC9FF" w14:textId="77777777" w:rsidR="000D4694" w:rsidRPr="000D4694" w:rsidRDefault="000D4694" w:rsidP="00E15D84">
            <w:pPr>
              <w:pStyle w:val="2"/>
              <w:ind w:leftChars="0" w:left="0" w:firstLineChars="0" w:firstLine="0"/>
              <w:jc w:val="center"/>
              <w:rPr>
                <w:rFonts w:ascii="宋体" w:hAnsi="宋体"/>
                <w:sz w:val="24"/>
                <w:szCs w:val="24"/>
              </w:rPr>
            </w:pPr>
            <w:r w:rsidRPr="000D4694">
              <w:rPr>
                <w:rFonts w:ascii="宋体" w:hAnsi="宋体"/>
                <w:sz w:val="24"/>
                <w:szCs w:val="24"/>
              </w:rPr>
              <w:t>序号</w:t>
            </w:r>
          </w:p>
        </w:tc>
        <w:tc>
          <w:tcPr>
            <w:tcW w:w="4574" w:type="dxa"/>
            <w:vAlign w:val="center"/>
          </w:tcPr>
          <w:p w14:paraId="54381C12" w14:textId="77777777" w:rsidR="000D4694" w:rsidRPr="000D4694" w:rsidRDefault="000D4694" w:rsidP="00E15D84">
            <w:pPr>
              <w:pStyle w:val="2"/>
              <w:ind w:leftChars="0" w:left="0" w:firstLine="480"/>
              <w:jc w:val="center"/>
              <w:rPr>
                <w:rFonts w:ascii="宋体" w:hAnsi="宋体"/>
                <w:sz w:val="24"/>
                <w:szCs w:val="24"/>
              </w:rPr>
            </w:pPr>
            <w:r w:rsidRPr="000D4694">
              <w:rPr>
                <w:rFonts w:ascii="宋体" w:hAnsi="宋体"/>
                <w:sz w:val="24"/>
                <w:szCs w:val="24"/>
              </w:rPr>
              <w:t>单位名称</w:t>
            </w:r>
          </w:p>
        </w:tc>
        <w:tc>
          <w:tcPr>
            <w:tcW w:w="2976" w:type="dxa"/>
            <w:vAlign w:val="center"/>
          </w:tcPr>
          <w:p w14:paraId="0799AF9E" w14:textId="77777777" w:rsidR="000D4694" w:rsidRPr="000D4694" w:rsidRDefault="000D4694" w:rsidP="00E15D84">
            <w:pPr>
              <w:pStyle w:val="2"/>
              <w:ind w:leftChars="0" w:left="0" w:firstLine="480"/>
              <w:jc w:val="center"/>
              <w:rPr>
                <w:rFonts w:ascii="宋体" w:hAnsi="宋体"/>
                <w:sz w:val="24"/>
                <w:szCs w:val="24"/>
              </w:rPr>
            </w:pPr>
            <w:r w:rsidRPr="000D4694">
              <w:rPr>
                <w:rFonts w:ascii="宋体" w:hAnsi="宋体"/>
                <w:sz w:val="24"/>
                <w:szCs w:val="24"/>
              </w:rPr>
              <w:t>相互关系</w:t>
            </w:r>
          </w:p>
        </w:tc>
      </w:tr>
      <w:tr w:rsidR="000D4694" w:rsidRPr="000D4694" w14:paraId="26444EC1" w14:textId="77777777" w:rsidTr="00E15D84">
        <w:trPr>
          <w:trHeight w:val="430"/>
          <w:jc w:val="center"/>
        </w:trPr>
        <w:tc>
          <w:tcPr>
            <w:tcW w:w="950" w:type="dxa"/>
            <w:vAlign w:val="center"/>
          </w:tcPr>
          <w:p w14:paraId="59D688D3" w14:textId="77777777" w:rsidR="000D4694" w:rsidRPr="000D4694" w:rsidRDefault="000D4694" w:rsidP="00E15D84">
            <w:pPr>
              <w:pStyle w:val="2"/>
              <w:ind w:leftChars="0" w:left="0" w:firstLineChars="0" w:firstLine="0"/>
              <w:jc w:val="center"/>
              <w:rPr>
                <w:rFonts w:ascii="宋体" w:hAnsi="宋体"/>
                <w:sz w:val="24"/>
                <w:szCs w:val="24"/>
              </w:rPr>
            </w:pPr>
            <w:r w:rsidRPr="000D4694">
              <w:rPr>
                <w:rFonts w:ascii="宋体" w:hAnsi="宋体"/>
                <w:sz w:val="24"/>
                <w:szCs w:val="24"/>
              </w:rPr>
              <w:t>1</w:t>
            </w:r>
          </w:p>
        </w:tc>
        <w:tc>
          <w:tcPr>
            <w:tcW w:w="4574" w:type="dxa"/>
            <w:vAlign w:val="center"/>
          </w:tcPr>
          <w:p w14:paraId="164BF5C6" w14:textId="77777777" w:rsidR="000D4694" w:rsidRPr="000D4694" w:rsidRDefault="000D4694" w:rsidP="00E15D84">
            <w:pPr>
              <w:pStyle w:val="2"/>
              <w:ind w:leftChars="0" w:left="0" w:firstLineChars="0" w:firstLine="0"/>
              <w:jc w:val="center"/>
              <w:rPr>
                <w:rFonts w:ascii="宋体" w:hAnsi="宋体"/>
                <w:sz w:val="24"/>
                <w:szCs w:val="24"/>
              </w:rPr>
            </w:pPr>
          </w:p>
        </w:tc>
        <w:tc>
          <w:tcPr>
            <w:tcW w:w="2976" w:type="dxa"/>
            <w:vAlign w:val="center"/>
          </w:tcPr>
          <w:p w14:paraId="7B206EB7" w14:textId="77777777" w:rsidR="000D4694" w:rsidRPr="000D4694" w:rsidRDefault="000D4694" w:rsidP="00E15D84">
            <w:pPr>
              <w:pStyle w:val="2"/>
              <w:ind w:leftChars="0" w:left="0" w:firstLineChars="0" w:firstLine="0"/>
              <w:jc w:val="center"/>
              <w:rPr>
                <w:rFonts w:ascii="宋体" w:hAnsi="宋体"/>
                <w:sz w:val="24"/>
                <w:szCs w:val="24"/>
              </w:rPr>
            </w:pPr>
          </w:p>
        </w:tc>
      </w:tr>
      <w:tr w:rsidR="000D4694" w:rsidRPr="000D4694" w14:paraId="1769D09F" w14:textId="77777777" w:rsidTr="00E15D84">
        <w:trPr>
          <w:trHeight w:val="430"/>
          <w:jc w:val="center"/>
        </w:trPr>
        <w:tc>
          <w:tcPr>
            <w:tcW w:w="950" w:type="dxa"/>
            <w:vAlign w:val="center"/>
          </w:tcPr>
          <w:p w14:paraId="258E07B9" w14:textId="77777777" w:rsidR="000D4694" w:rsidRPr="000D4694" w:rsidRDefault="000D4694" w:rsidP="00E15D84">
            <w:pPr>
              <w:pStyle w:val="2"/>
              <w:ind w:leftChars="0" w:left="0" w:firstLineChars="0" w:firstLine="0"/>
              <w:jc w:val="center"/>
              <w:rPr>
                <w:rFonts w:ascii="宋体" w:hAnsi="宋体"/>
                <w:sz w:val="24"/>
                <w:szCs w:val="24"/>
              </w:rPr>
            </w:pPr>
            <w:r w:rsidRPr="000D4694">
              <w:rPr>
                <w:rFonts w:ascii="宋体" w:hAnsi="宋体"/>
                <w:sz w:val="24"/>
                <w:szCs w:val="24"/>
              </w:rPr>
              <w:t>2</w:t>
            </w:r>
          </w:p>
        </w:tc>
        <w:tc>
          <w:tcPr>
            <w:tcW w:w="4574" w:type="dxa"/>
            <w:vAlign w:val="center"/>
          </w:tcPr>
          <w:p w14:paraId="54CB143B" w14:textId="77777777" w:rsidR="000D4694" w:rsidRPr="000D4694" w:rsidRDefault="000D4694" w:rsidP="00E15D84">
            <w:pPr>
              <w:pStyle w:val="2"/>
              <w:ind w:leftChars="0" w:left="0" w:firstLineChars="0" w:firstLine="0"/>
              <w:jc w:val="center"/>
              <w:rPr>
                <w:rFonts w:ascii="宋体" w:hAnsi="宋体"/>
                <w:sz w:val="24"/>
                <w:szCs w:val="24"/>
              </w:rPr>
            </w:pPr>
          </w:p>
        </w:tc>
        <w:tc>
          <w:tcPr>
            <w:tcW w:w="2976" w:type="dxa"/>
            <w:vAlign w:val="center"/>
          </w:tcPr>
          <w:p w14:paraId="0DD3F4FA" w14:textId="77777777" w:rsidR="000D4694" w:rsidRPr="000D4694" w:rsidRDefault="000D4694" w:rsidP="00E15D84">
            <w:pPr>
              <w:pStyle w:val="2"/>
              <w:ind w:leftChars="0" w:left="0" w:firstLineChars="0" w:firstLine="0"/>
              <w:jc w:val="center"/>
              <w:rPr>
                <w:rFonts w:ascii="宋体" w:hAnsi="宋体"/>
                <w:sz w:val="24"/>
                <w:szCs w:val="24"/>
              </w:rPr>
            </w:pPr>
          </w:p>
        </w:tc>
      </w:tr>
      <w:tr w:rsidR="000D4694" w:rsidRPr="000D4694" w14:paraId="2CB0632F" w14:textId="77777777" w:rsidTr="00E15D84">
        <w:trPr>
          <w:trHeight w:val="430"/>
          <w:jc w:val="center"/>
        </w:trPr>
        <w:tc>
          <w:tcPr>
            <w:tcW w:w="950" w:type="dxa"/>
            <w:vAlign w:val="center"/>
          </w:tcPr>
          <w:p w14:paraId="51752745" w14:textId="77777777" w:rsidR="000D4694" w:rsidRPr="000D4694" w:rsidRDefault="000D4694" w:rsidP="00E15D84">
            <w:pPr>
              <w:pStyle w:val="2"/>
              <w:ind w:leftChars="0" w:left="0" w:firstLine="480"/>
              <w:rPr>
                <w:rFonts w:ascii="宋体" w:hAnsi="宋体"/>
                <w:sz w:val="24"/>
                <w:szCs w:val="24"/>
              </w:rPr>
            </w:pPr>
            <w:r w:rsidRPr="000D4694">
              <w:rPr>
                <w:rFonts w:ascii="宋体" w:hAnsi="宋体"/>
                <w:sz w:val="24"/>
                <w:szCs w:val="24"/>
              </w:rPr>
              <w:t>…</w:t>
            </w:r>
          </w:p>
        </w:tc>
        <w:tc>
          <w:tcPr>
            <w:tcW w:w="4574" w:type="dxa"/>
            <w:vAlign w:val="center"/>
          </w:tcPr>
          <w:p w14:paraId="16707529" w14:textId="77777777" w:rsidR="000D4694" w:rsidRPr="000D4694" w:rsidRDefault="000D4694" w:rsidP="00E15D84">
            <w:pPr>
              <w:pStyle w:val="2"/>
              <w:ind w:leftChars="0" w:left="0" w:firstLine="480"/>
              <w:rPr>
                <w:rFonts w:ascii="宋体" w:hAnsi="宋体"/>
                <w:sz w:val="24"/>
                <w:szCs w:val="24"/>
              </w:rPr>
            </w:pPr>
          </w:p>
        </w:tc>
        <w:tc>
          <w:tcPr>
            <w:tcW w:w="2976" w:type="dxa"/>
            <w:vAlign w:val="center"/>
          </w:tcPr>
          <w:p w14:paraId="734B595E" w14:textId="77777777" w:rsidR="000D4694" w:rsidRPr="000D4694" w:rsidRDefault="000D4694" w:rsidP="00E15D84">
            <w:pPr>
              <w:pStyle w:val="2"/>
              <w:ind w:leftChars="0" w:left="0" w:firstLine="480"/>
              <w:rPr>
                <w:rFonts w:ascii="宋体" w:hAnsi="宋体"/>
                <w:sz w:val="24"/>
                <w:szCs w:val="24"/>
              </w:rPr>
            </w:pPr>
          </w:p>
        </w:tc>
      </w:tr>
    </w:tbl>
    <w:p w14:paraId="05D9DB9E" w14:textId="77777777" w:rsidR="000D4694" w:rsidRPr="000D4694" w:rsidRDefault="000D4694" w:rsidP="000D4694">
      <w:pPr>
        <w:pStyle w:val="2"/>
        <w:ind w:firstLine="480"/>
        <w:rPr>
          <w:rFonts w:ascii="宋体" w:hAnsi="宋体"/>
          <w:sz w:val="24"/>
          <w:szCs w:val="24"/>
        </w:rPr>
      </w:pPr>
    </w:p>
    <w:p w14:paraId="11CAF233" w14:textId="77777777" w:rsidR="000D4694" w:rsidRPr="000D4694" w:rsidRDefault="000D4694" w:rsidP="000D4694">
      <w:pPr>
        <w:pStyle w:val="2"/>
        <w:ind w:firstLineChars="0" w:firstLine="0"/>
        <w:rPr>
          <w:rFonts w:ascii="宋体" w:hAnsi="宋体"/>
          <w:sz w:val="24"/>
          <w:szCs w:val="24"/>
        </w:rPr>
      </w:pPr>
      <w:r w:rsidRPr="000D4694">
        <w:rPr>
          <w:rFonts w:ascii="宋体" w:hAnsi="宋体"/>
          <w:sz w:val="24"/>
          <w:szCs w:val="24"/>
        </w:rPr>
        <w:t>上述声明真实有效，否则我方负全部责任。</w:t>
      </w:r>
    </w:p>
    <w:p w14:paraId="31BA520A" w14:textId="77777777" w:rsidR="000D4694" w:rsidRPr="000D4694" w:rsidRDefault="000D4694" w:rsidP="000D4694">
      <w:pPr>
        <w:pStyle w:val="2"/>
        <w:ind w:firstLineChars="0" w:firstLine="0"/>
        <w:rPr>
          <w:rFonts w:ascii="宋体" w:hAnsi="宋体"/>
          <w:sz w:val="24"/>
          <w:szCs w:val="24"/>
        </w:rPr>
      </w:pPr>
      <w:r w:rsidRPr="000D4694">
        <w:rPr>
          <w:rFonts w:ascii="宋体" w:hAnsi="宋体" w:hint="eastAsia"/>
          <w:sz w:val="24"/>
          <w:szCs w:val="24"/>
        </w:rPr>
        <w:t>供应商名称（盖章）</w:t>
      </w:r>
      <w:r w:rsidRPr="000D4694">
        <w:rPr>
          <w:rFonts w:ascii="宋体" w:hAnsi="宋体"/>
          <w:sz w:val="24"/>
          <w:szCs w:val="24"/>
        </w:rPr>
        <w:t xml:space="preserve">：              </w:t>
      </w:r>
    </w:p>
    <w:p w14:paraId="53EA165C" w14:textId="77777777" w:rsidR="00E31C2A" w:rsidRDefault="000D4694" w:rsidP="007108D9">
      <w:pPr>
        <w:pStyle w:val="2"/>
        <w:ind w:firstLine="480"/>
        <w:rPr>
          <w:rFonts w:ascii="宋体" w:hAnsi="宋体"/>
          <w:sz w:val="24"/>
          <w:szCs w:val="24"/>
        </w:rPr>
      </w:pPr>
      <w:r w:rsidRPr="000D4694">
        <w:rPr>
          <w:rFonts w:ascii="宋体" w:hAnsi="宋体"/>
          <w:sz w:val="24"/>
          <w:szCs w:val="24"/>
        </w:rPr>
        <w:t xml:space="preserve">年    月    日  </w:t>
      </w:r>
    </w:p>
    <w:p w14:paraId="41873A45" w14:textId="77777777" w:rsidR="00811CE3" w:rsidRDefault="00811CE3">
      <w:pPr>
        <w:widowControl/>
        <w:jc w:val="left"/>
        <w:rPr>
          <w:rFonts w:ascii="宋体" w:hAnsi="宋体"/>
          <w:sz w:val="24"/>
          <w:szCs w:val="24"/>
        </w:rPr>
      </w:pPr>
      <w:r>
        <w:rPr>
          <w:rFonts w:ascii="宋体" w:hAnsi="宋体"/>
          <w:sz w:val="24"/>
          <w:szCs w:val="24"/>
        </w:rPr>
        <w:br w:type="page"/>
      </w:r>
    </w:p>
    <w:p w14:paraId="59D7E539" w14:textId="0F460D34" w:rsidR="00811CE3" w:rsidRPr="00811CE3" w:rsidRDefault="00811CE3" w:rsidP="00811CE3">
      <w:pPr>
        <w:tabs>
          <w:tab w:val="left" w:pos="8640"/>
        </w:tabs>
        <w:spacing w:line="360" w:lineRule="auto"/>
        <w:ind w:rightChars="134" w:right="281"/>
        <w:jc w:val="left"/>
        <w:rPr>
          <w:rFonts w:ascii="宋体" w:hAnsi="宋体"/>
          <w:b/>
          <w:bCs/>
          <w:sz w:val="24"/>
          <w:szCs w:val="24"/>
        </w:rPr>
      </w:pPr>
      <w:bookmarkStart w:id="183" w:name="_Toc4009632"/>
      <w:bookmarkStart w:id="184" w:name="_Toc140797043"/>
      <w:r>
        <w:rPr>
          <w:rFonts w:ascii="宋体" w:hAnsi="宋体"/>
          <w:b/>
          <w:bCs/>
          <w:sz w:val="24"/>
          <w:szCs w:val="24"/>
        </w:rPr>
        <w:lastRenderedPageBreak/>
        <w:t>1-4</w:t>
      </w:r>
      <w:r w:rsidRPr="00811CE3">
        <w:rPr>
          <w:rFonts w:ascii="宋体" w:hAnsi="宋体" w:hint="eastAsia"/>
          <w:b/>
          <w:bCs/>
          <w:sz w:val="24"/>
          <w:szCs w:val="24"/>
        </w:rPr>
        <w:t>、</w:t>
      </w:r>
      <w:bookmarkEnd w:id="183"/>
      <w:r w:rsidRPr="00811CE3">
        <w:rPr>
          <w:rFonts w:ascii="宋体" w:hAnsi="宋体" w:hint="eastAsia"/>
          <w:b/>
          <w:bCs/>
          <w:sz w:val="24"/>
          <w:szCs w:val="24"/>
        </w:rPr>
        <w:t>供应商企业类型声明函</w:t>
      </w:r>
      <w:bookmarkEnd w:id="184"/>
    </w:p>
    <w:p w14:paraId="4A81909A" w14:textId="77777777" w:rsidR="00811CE3" w:rsidRDefault="00811CE3" w:rsidP="00811CE3">
      <w:pPr>
        <w:pStyle w:val="a2"/>
        <w:spacing w:line="360" w:lineRule="auto"/>
        <w:rPr>
          <w:rFonts w:hAnsi="宋体"/>
        </w:rPr>
      </w:pPr>
      <w:r>
        <w:rPr>
          <w:rFonts w:hAnsi="宋体" w:hint="eastAsia"/>
        </w:rPr>
        <w:t>说明：</w:t>
      </w:r>
    </w:p>
    <w:p w14:paraId="67953611" w14:textId="77777777" w:rsidR="00811CE3" w:rsidRDefault="00811CE3" w:rsidP="00811CE3">
      <w:pPr>
        <w:spacing w:line="360" w:lineRule="auto"/>
        <w:ind w:firstLineChars="202" w:firstLine="424"/>
        <w:rPr>
          <w:rFonts w:ascii="宋体" w:hAnsi="宋体"/>
        </w:rPr>
      </w:pPr>
      <w:r>
        <w:rPr>
          <w:rFonts w:ascii="宋体" w:hAnsi="宋体" w:hint="eastAsia"/>
          <w:bCs/>
        </w:rPr>
        <w:t>（1）</w:t>
      </w:r>
      <w:r>
        <w:rPr>
          <w:rFonts w:ascii="宋体" w:hAnsi="宋体" w:hint="eastAsia"/>
        </w:rPr>
        <w:t>中小企业参加政府采购活动，应当出具此格式文件。《中小企业声明函》由参加政府采购活动的供应商出具。联合体投标的，《中小企业声明函》由牵头人出具。</w:t>
      </w:r>
    </w:p>
    <w:p w14:paraId="62480703" w14:textId="77777777" w:rsidR="00811CE3" w:rsidRDefault="00811CE3" w:rsidP="00811CE3">
      <w:pPr>
        <w:tabs>
          <w:tab w:val="left" w:pos="5580"/>
        </w:tabs>
        <w:spacing w:line="360" w:lineRule="auto"/>
        <w:ind w:firstLineChars="202" w:firstLine="424"/>
        <w:rPr>
          <w:rFonts w:ascii="宋体" w:hAnsi="宋体"/>
        </w:rPr>
      </w:pPr>
      <w:r>
        <w:rPr>
          <w:rFonts w:ascii="宋体" w:hAnsi="宋体" w:hint="eastAsia"/>
        </w:rPr>
        <w:t>（</w:t>
      </w:r>
      <w:r>
        <w:rPr>
          <w:rFonts w:ascii="宋体" w:hAnsi="宋体"/>
        </w:rPr>
        <w:t>2</w:t>
      </w:r>
      <w:r>
        <w:rPr>
          <w:rFonts w:ascii="宋体" w:hAnsi="宋体" w:hint="eastAsia"/>
        </w:rPr>
        <w:t>）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0041D9F5" w14:textId="77777777" w:rsidR="00811CE3" w:rsidRDefault="00811CE3" w:rsidP="00811CE3">
      <w:pPr>
        <w:tabs>
          <w:tab w:val="left" w:pos="5580"/>
        </w:tabs>
        <w:spacing w:line="360" w:lineRule="auto"/>
        <w:ind w:firstLineChars="202" w:firstLine="424"/>
        <w:rPr>
          <w:rFonts w:ascii="宋体" w:hAnsi="宋体"/>
        </w:rPr>
      </w:pPr>
      <w:r>
        <w:rPr>
          <w:rFonts w:ascii="宋体" w:hAnsi="宋体" w:hint="eastAsia"/>
        </w:rPr>
        <w:t>（</w:t>
      </w:r>
      <w:r>
        <w:rPr>
          <w:rFonts w:ascii="宋体" w:hAnsi="宋体"/>
        </w:rPr>
        <w:t>3</w:t>
      </w:r>
      <w:r>
        <w:rPr>
          <w:rFonts w:ascii="宋体" w:hAnsi="宋体" w:hint="eastAsia"/>
        </w:rPr>
        <w:t>）对于多标的的采购项目，供应商应充分、准确地了解所投产品制造企业信息。对相关情况了解不清楚的，不建议填报本声明函。</w:t>
      </w:r>
    </w:p>
    <w:p w14:paraId="795333A3" w14:textId="77777777" w:rsidR="00811CE3" w:rsidRDefault="00811CE3" w:rsidP="00811CE3">
      <w:pPr>
        <w:tabs>
          <w:tab w:val="left" w:pos="5580"/>
        </w:tabs>
        <w:spacing w:line="360" w:lineRule="auto"/>
        <w:ind w:firstLineChars="202" w:firstLine="424"/>
        <w:rPr>
          <w:rFonts w:ascii="宋体" w:hAnsi="宋体"/>
        </w:rPr>
      </w:pPr>
      <w:r>
        <w:rPr>
          <w:rFonts w:ascii="宋体" w:hAnsi="宋体" w:hint="eastAsia"/>
        </w:rPr>
        <w:t>（</w:t>
      </w:r>
      <w:r>
        <w:rPr>
          <w:rFonts w:ascii="宋体" w:hAnsi="宋体"/>
        </w:rPr>
        <w:t>4</w:t>
      </w:r>
      <w:r>
        <w:rPr>
          <w:rFonts w:ascii="宋体" w:hAnsi="宋体" w:hint="eastAsia"/>
        </w:rPr>
        <w:t>）本项目采购标的所属行业详见第五章评标办法及评分标准。</w:t>
      </w:r>
    </w:p>
    <w:p w14:paraId="07F0F7CB" w14:textId="77777777" w:rsidR="00811CE3" w:rsidRDefault="00811CE3" w:rsidP="00811CE3">
      <w:pPr>
        <w:tabs>
          <w:tab w:val="left" w:pos="5580"/>
        </w:tabs>
        <w:spacing w:line="360" w:lineRule="auto"/>
        <w:ind w:firstLineChars="202" w:firstLine="424"/>
        <w:rPr>
          <w:rFonts w:ascii="宋体" w:hAnsi="宋体"/>
        </w:rPr>
      </w:pPr>
      <w:r>
        <w:rPr>
          <w:rFonts w:ascii="宋体" w:hAnsi="宋体" w:hint="eastAsia"/>
        </w:rPr>
        <w:t>（</w:t>
      </w:r>
      <w:r>
        <w:rPr>
          <w:rFonts w:ascii="宋体" w:hAnsi="宋体"/>
        </w:rPr>
        <w:t>5</w:t>
      </w:r>
      <w:r>
        <w:rPr>
          <w:rFonts w:ascii="宋体" w:hAnsi="宋体" w:hint="eastAsia"/>
        </w:rPr>
        <w:t>）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w:t>
      </w:r>
    </w:p>
    <w:p w14:paraId="425EE71C" w14:textId="77777777" w:rsidR="00811CE3" w:rsidRDefault="00811CE3" w:rsidP="00811CE3">
      <w:pPr>
        <w:widowControl/>
        <w:jc w:val="left"/>
      </w:pPr>
      <w:r>
        <w:br w:type="page"/>
      </w:r>
    </w:p>
    <w:p w14:paraId="4DD4F822" w14:textId="77777777" w:rsidR="00811CE3" w:rsidRDefault="00811CE3" w:rsidP="00811CE3">
      <w:pPr>
        <w:autoSpaceDE w:val="0"/>
        <w:autoSpaceDN w:val="0"/>
        <w:adjustRightInd w:val="0"/>
        <w:spacing w:line="720" w:lineRule="auto"/>
        <w:jc w:val="center"/>
        <w:rPr>
          <w:rFonts w:ascii="宋体" w:cs="宋体"/>
          <w:b/>
          <w:bCs/>
          <w:kern w:val="0"/>
          <w:sz w:val="36"/>
          <w:szCs w:val="36"/>
        </w:rPr>
      </w:pPr>
      <w:r>
        <w:rPr>
          <w:rFonts w:ascii="宋体" w:cs="宋体" w:hint="eastAsia"/>
          <w:b/>
          <w:bCs/>
          <w:kern w:val="0"/>
          <w:sz w:val="36"/>
          <w:szCs w:val="36"/>
        </w:rPr>
        <w:lastRenderedPageBreak/>
        <w:t>中小企业声明函（服务）</w:t>
      </w:r>
    </w:p>
    <w:p w14:paraId="7E401DD1" w14:textId="77777777" w:rsidR="00811CE3" w:rsidRDefault="00811CE3" w:rsidP="00811CE3">
      <w:pPr>
        <w:autoSpaceDE w:val="0"/>
        <w:autoSpaceDN w:val="0"/>
        <w:adjustRightInd w:val="0"/>
        <w:spacing w:line="360" w:lineRule="auto"/>
        <w:ind w:firstLineChars="177" w:firstLine="425"/>
        <w:jc w:val="left"/>
        <w:rPr>
          <w:rFonts w:ascii="宋体" w:hAnsi="宋体" w:cs="仿宋"/>
          <w:kern w:val="0"/>
          <w:sz w:val="24"/>
        </w:rPr>
      </w:pPr>
      <w:r>
        <w:rPr>
          <w:rFonts w:ascii="宋体" w:hAnsi="宋体" w:cs="仿宋" w:hint="eastAsia"/>
          <w:kern w:val="0"/>
          <w:sz w:val="24"/>
        </w:rPr>
        <w:t>本公司（联合体）郑重声明，根据《政府采购促进中小企业发展管理办法》（财库</w:t>
      </w:r>
      <w:r>
        <w:rPr>
          <w:rFonts w:ascii="宋体" w:hAnsi="宋体" w:cs="宋体" w:hint="eastAsia"/>
          <w:kern w:val="0"/>
          <w:sz w:val="24"/>
        </w:rPr>
        <w:t>﹝</w:t>
      </w:r>
      <w:r>
        <w:rPr>
          <w:rFonts w:ascii="宋体" w:hAnsi="宋体" w:cs="仿宋"/>
          <w:kern w:val="0"/>
          <w:sz w:val="24"/>
        </w:rPr>
        <w:t>2020</w:t>
      </w:r>
      <w:r>
        <w:rPr>
          <w:rFonts w:ascii="宋体" w:hAnsi="宋体" w:cs="宋体" w:hint="eastAsia"/>
          <w:kern w:val="0"/>
          <w:sz w:val="24"/>
        </w:rPr>
        <w:t>﹞</w:t>
      </w:r>
      <w:r>
        <w:rPr>
          <w:rFonts w:ascii="宋体" w:hAnsi="宋体" w:cs="仿宋"/>
          <w:kern w:val="0"/>
          <w:sz w:val="24"/>
        </w:rPr>
        <w:t xml:space="preserve">46 </w:t>
      </w:r>
      <w:r>
        <w:rPr>
          <w:rFonts w:ascii="宋体" w:hAnsi="宋体" w:cs="仿宋" w:hint="eastAsia"/>
          <w:kern w:val="0"/>
          <w:sz w:val="24"/>
        </w:rPr>
        <w:t>号）的规定，本公司（联合体）参加</w:t>
      </w:r>
      <w:r>
        <w:rPr>
          <w:rFonts w:ascii="宋体" w:hAnsi="宋体" w:cs="仿宋" w:hint="eastAsia"/>
          <w:i/>
          <w:iCs/>
          <w:kern w:val="0"/>
          <w:sz w:val="24"/>
          <w:u w:val="single"/>
        </w:rPr>
        <w:t>（采购人单位名称）</w:t>
      </w:r>
      <w:r>
        <w:rPr>
          <w:rFonts w:ascii="宋体" w:hAnsi="宋体" w:cs="仿宋" w:hint="eastAsia"/>
          <w:kern w:val="0"/>
          <w:sz w:val="24"/>
        </w:rPr>
        <w:t>的</w:t>
      </w:r>
      <w:r>
        <w:rPr>
          <w:rFonts w:ascii="宋体" w:hAnsi="宋体" w:cs="仿宋" w:hint="eastAsia"/>
          <w:i/>
          <w:iCs/>
          <w:kern w:val="0"/>
          <w:sz w:val="24"/>
          <w:u w:val="single"/>
        </w:rPr>
        <w:t>（项目名称）</w:t>
      </w:r>
      <w:r>
        <w:rPr>
          <w:rFonts w:ascii="宋体" w:hAnsi="宋体" w:cs="仿宋" w:hint="eastAsia"/>
          <w:kern w:val="0"/>
          <w:sz w:val="24"/>
        </w:rPr>
        <w:t>采购活动，服务全部由符合政策要求的中小企业承接。相关企业（含联合体中的中小企业、签订分包意向协议的中小企业）的具体情况如下：</w:t>
      </w:r>
    </w:p>
    <w:p w14:paraId="7CC4E996" w14:textId="77777777" w:rsidR="00811CE3" w:rsidRDefault="00811CE3" w:rsidP="00811CE3">
      <w:pPr>
        <w:autoSpaceDE w:val="0"/>
        <w:autoSpaceDN w:val="0"/>
        <w:adjustRightInd w:val="0"/>
        <w:spacing w:line="360" w:lineRule="auto"/>
        <w:ind w:firstLineChars="177" w:firstLine="425"/>
        <w:jc w:val="left"/>
        <w:rPr>
          <w:rFonts w:ascii="宋体" w:hAnsi="宋体" w:cs="仿宋"/>
          <w:kern w:val="0"/>
          <w:sz w:val="24"/>
        </w:rPr>
      </w:pPr>
      <w:r>
        <w:rPr>
          <w:rFonts w:ascii="宋体" w:hAnsi="宋体" w:cs="仿宋"/>
          <w:kern w:val="0"/>
          <w:sz w:val="24"/>
        </w:rPr>
        <w:t>1.</w:t>
      </w:r>
      <w:r>
        <w:rPr>
          <w:rFonts w:ascii="宋体" w:hAnsi="宋体" w:cs="仿宋"/>
          <w:kern w:val="0"/>
          <w:sz w:val="24"/>
          <w:u w:val="single"/>
        </w:rPr>
        <w:t xml:space="preserve"> </w:t>
      </w:r>
      <w:r>
        <w:rPr>
          <w:rFonts w:ascii="宋体" w:hAnsi="宋体" w:cs="仿宋" w:hint="eastAsia"/>
          <w:i/>
          <w:iCs/>
          <w:kern w:val="0"/>
          <w:sz w:val="24"/>
          <w:u w:val="single"/>
        </w:rPr>
        <w:t>（标的名称）</w:t>
      </w:r>
      <w:r>
        <w:rPr>
          <w:rFonts w:ascii="宋体" w:hAnsi="宋体" w:cs="仿宋"/>
          <w:kern w:val="0"/>
          <w:sz w:val="24"/>
          <w:u w:val="single"/>
        </w:rPr>
        <w:t xml:space="preserve"> </w:t>
      </w:r>
      <w:r>
        <w:rPr>
          <w:rFonts w:ascii="宋体" w:hAnsi="宋体" w:cs="仿宋" w:hint="eastAsia"/>
          <w:kern w:val="0"/>
          <w:sz w:val="24"/>
        </w:rPr>
        <w:t>，属于</w:t>
      </w:r>
      <w:r>
        <w:rPr>
          <w:rFonts w:ascii="宋体" w:hAnsi="宋体" w:cs="仿宋" w:hint="eastAsia"/>
          <w:i/>
          <w:iCs/>
          <w:kern w:val="0"/>
          <w:sz w:val="24"/>
          <w:u w:val="single"/>
        </w:rPr>
        <w:t>（采购文件中明确的所属行业）</w:t>
      </w:r>
      <w:r>
        <w:rPr>
          <w:rFonts w:ascii="宋体" w:hAnsi="宋体" w:cs="仿宋" w:hint="eastAsia"/>
          <w:kern w:val="0"/>
          <w:sz w:val="24"/>
        </w:rPr>
        <w:t>；承建（承接）企业为</w:t>
      </w:r>
      <w:r>
        <w:rPr>
          <w:rFonts w:ascii="宋体" w:hAnsi="宋体" w:cs="仿宋" w:hint="eastAsia"/>
          <w:i/>
          <w:iCs/>
          <w:kern w:val="0"/>
          <w:sz w:val="24"/>
          <w:u w:val="single"/>
        </w:rPr>
        <w:t>（企业名称）</w:t>
      </w:r>
      <w:r>
        <w:rPr>
          <w:rFonts w:ascii="宋体" w:hAnsi="宋体" w:cs="仿宋" w:hint="eastAsia"/>
          <w:kern w:val="0"/>
          <w:sz w:val="24"/>
        </w:rPr>
        <w:t>，从业人员</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人，营业收入为</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万元，资产总额为</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万元</w:t>
      </w:r>
      <w:r>
        <w:rPr>
          <w:rFonts w:ascii="宋体" w:hAnsi="宋体" w:cs="仿宋"/>
          <w:kern w:val="0"/>
          <w:sz w:val="24"/>
          <w:vertAlign w:val="superscript"/>
        </w:rPr>
        <w:t>1</w:t>
      </w:r>
      <w:r>
        <w:rPr>
          <w:rFonts w:ascii="宋体" w:hAnsi="宋体" w:cs="仿宋" w:hint="eastAsia"/>
          <w:kern w:val="0"/>
          <w:sz w:val="24"/>
        </w:rPr>
        <w:t>，属于</w:t>
      </w:r>
      <w:r>
        <w:rPr>
          <w:rFonts w:ascii="宋体" w:hAnsi="宋体" w:cs="仿宋" w:hint="eastAsia"/>
          <w:i/>
          <w:iCs/>
          <w:kern w:val="0"/>
          <w:sz w:val="24"/>
          <w:u w:val="single"/>
        </w:rPr>
        <w:t>（中型企业、小型企业、微型企业）</w:t>
      </w:r>
      <w:r>
        <w:rPr>
          <w:rFonts w:ascii="宋体" w:hAnsi="宋体" w:cs="仿宋" w:hint="eastAsia"/>
          <w:kern w:val="0"/>
          <w:sz w:val="24"/>
        </w:rPr>
        <w:t>；</w:t>
      </w:r>
    </w:p>
    <w:p w14:paraId="294219B4" w14:textId="77777777" w:rsidR="00811CE3" w:rsidRDefault="00811CE3" w:rsidP="00811CE3">
      <w:pPr>
        <w:autoSpaceDE w:val="0"/>
        <w:autoSpaceDN w:val="0"/>
        <w:adjustRightInd w:val="0"/>
        <w:spacing w:line="360" w:lineRule="auto"/>
        <w:ind w:firstLineChars="177" w:firstLine="425"/>
        <w:jc w:val="left"/>
        <w:rPr>
          <w:rFonts w:ascii="宋体" w:hAnsi="宋体" w:cs="仿宋"/>
          <w:kern w:val="0"/>
          <w:sz w:val="24"/>
        </w:rPr>
      </w:pPr>
      <w:r>
        <w:rPr>
          <w:rFonts w:ascii="宋体" w:hAnsi="宋体" w:cs="仿宋"/>
          <w:kern w:val="0"/>
          <w:sz w:val="24"/>
        </w:rPr>
        <w:t>2.</w:t>
      </w:r>
      <w:r>
        <w:rPr>
          <w:rFonts w:ascii="宋体" w:hAnsi="宋体" w:cs="仿宋"/>
          <w:kern w:val="0"/>
          <w:sz w:val="24"/>
          <w:u w:val="single"/>
        </w:rPr>
        <w:t xml:space="preserve"> </w:t>
      </w:r>
      <w:r>
        <w:rPr>
          <w:rFonts w:ascii="宋体" w:hAnsi="宋体" w:cs="仿宋" w:hint="eastAsia"/>
          <w:i/>
          <w:iCs/>
          <w:kern w:val="0"/>
          <w:sz w:val="24"/>
          <w:u w:val="single"/>
        </w:rPr>
        <w:t>（标的名称）</w:t>
      </w:r>
      <w:r>
        <w:rPr>
          <w:rFonts w:ascii="宋体" w:hAnsi="宋体" w:cs="仿宋"/>
          <w:i/>
          <w:iCs/>
          <w:kern w:val="0"/>
          <w:sz w:val="24"/>
          <w:u w:val="single"/>
        </w:rPr>
        <w:t xml:space="preserve"> </w:t>
      </w:r>
      <w:r>
        <w:rPr>
          <w:rFonts w:ascii="宋体" w:hAnsi="宋体" w:cs="仿宋" w:hint="eastAsia"/>
          <w:kern w:val="0"/>
          <w:sz w:val="24"/>
        </w:rPr>
        <w:t>，属于</w:t>
      </w:r>
      <w:r>
        <w:rPr>
          <w:rFonts w:ascii="宋体" w:hAnsi="宋体" w:cs="仿宋" w:hint="eastAsia"/>
          <w:i/>
          <w:iCs/>
          <w:kern w:val="0"/>
          <w:sz w:val="24"/>
          <w:u w:val="single"/>
        </w:rPr>
        <w:t>（采购文件中明确的所属行业）</w:t>
      </w:r>
      <w:r>
        <w:rPr>
          <w:rFonts w:ascii="宋体" w:hAnsi="宋体" w:cs="仿宋" w:hint="eastAsia"/>
          <w:kern w:val="0"/>
          <w:sz w:val="24"/>
        </w:rPr>
        <w:t>；承建（承接）企业为</w:t>
      </w:r>
      <w:r>
        <w:rPr>
          <w:rFonts w:ascii="宋体" w:hAnsi="宋体" w:cs="仿宋" w:hint="eastAsia"/>
          <w:i/>
          <w:iCs/>
          <w:kern w:val="0"/>
          <w:sz w:val="24"/>
          <w:u w:val="single"/>
        </w:rPr>
        <w:t>（企业名称）</w:t>
      </w:r>
      <w:r>
        <w:rPr>
          <w:rFonts w:ascii="宋体" w:hAnsi="宋体" w:cs="仿宋" w:hint="eastAsia"/>
          <w:kern w:val="0"/>
          <w:sz w:val="24"/>
        </w:rPr>
        <w:t>，从业人员</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人，营业收入为</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万元，资产总额为</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万元，属于</w:t>
      </w:r>
      <w:r>
        <w:rPr>
          <w:rFonts w:ascii="宋体" w:hAnsi="宋体" w:cs="仿宋" w:hint="eastAsia"/>
          <w:i/>
          <w:iCs/>
          <w:kern w:val="0"/>
          <w:sz w:val="24"/>
          <w:u w:val="single"/>
        </w:rPr>
        <w:t>（中型企业、小型企业、微型企业）</w:t>
      </w:r>
      <w:r>
        <w:rPr>
          <w:rFonts w:ascii="宋体" w:hAnsi="宋体" w:cs="仿宋" w:hint="eastAsia"/>
          <w:kern w:val="0"/>
          <w:sz w:val="24"/>
        </w:rPr>
        <w:t>；</w:t>
      </w:r>
    </w:p>
    <w:p w14:paraId="67E0CBC1" w14:textId="77777777" w:rsidR="00811CE3" w:rsidRDefault="00811CE3" w:rsidP="00811CE3">
      <w:pPr>
        <w:autoSpaceDE w:val="0"/>
        <w:autoSpaceDN w:val="0"/>
        <w:adjustRightInd w:val="0"/>
        <w:spacing w:line="360" w:lineRule="auto"/>
        <w:ind w:firstLineChars="177" w:firstLine="425"/>
        <w:jc w:val="left"/>
        <w:rPr>
          <w:rFonts w:ascii="宋体" w:hAnsi="宋体" w:cs="仿宋"/>
          <w:kern w:val="0"/>
          <w:sz w:val="24"/>
        </w:rPr>
      </w:pPr>
      <w:r>
        <w:rPr>
          <w:rFonts w:ascii="宋体" w:hAnsi="宋体" w:cs="仿宋" w:hint="eastAsia"/>
          <w:kern w:val="0"/>
          <w:sz w:val="24"/>
        </w:rPr>
        <w:t>……</w:t>
      </w:r>
    </w:p>
    <w:p w14:paraId="35F5A240" w14:textId="77777777" w:rsidR="00811CE3" w:rsidRDefault="00811CE3" w:rsidP="00811CE3">
      <w:pPr>
        <w:autoSpaceDE w:val="0"/>
        <w:autoSpaceDN w:val="0"/>
        <w:adjustRightInd w:val="0"/>
        <w:spacing w:line="360" w:lineRule="auto"/>
        <w:ind w:firstLineChars="177" w:firstLine="425"/>
        <w:jc w:val="left"/>
        <w:rPr>
          <w:rFonts w:ascii="宋体" w:hAnsi="宋体" w:cs="仿宋"/>
          <w:kern w:val="0"/>
          <w:sz w:val="24"/>
        </w:rPr>
      </w:pPr>
    </w:p>
    <w:p w14:paraId="2B5E43BF" w14:textId="77777777" w:rsidR="00811CE3" w:rsidRDefault="00811CE3" w:rsidP="00811CE3">
      <w:pPr>
        <w:autoSpaceDE w:val="0"/>
        <w:autoSpaceDN w:val="0"/>
        <w:adjustRightInd w:val="0"/>
        <w:spacing w:line="360" w:lineRule="auto"/>
        <w:ind w:firstLineChars="177" w:firstLine="425"/>
        <w:jc w:val="left"/>
        <w:rPr>
          <w:rFonts w:ascii="宋体" w:hAnsi="宋体" w:cs="仿宋"/>
          <w:kern w:val="0"/>
          <w:sz w:val="24"/>
        </w:rPr>
      </w:pPr>
      <w:r>
        <w:rPr>
          <w:rFonts w:ascii="宋体" w:hAnsi="宋体" w:cs="仿宋" w:hint="eastAsia"/>
          <w:kern w:val="0"/>
          <w:sz w:val="24"/>
        </w:rPr>
        <w:t>以上企业，不属于大企业的分支机构，不存在控股股东为大企业的情形，也不存在与大企业的负责人为同一人的情形。</w:t>
      </w:r>
    </w:p>
    <w:p w14:paraId="5A59CFB3" w14:textId="77777777" w:rsidR="00811CE3" w:rsidRDefault="00811CE3" w:rsidP="00811CE3">
      <w:pPr>
        <w:autoSpaceDE w:val="0"/>
        <w:autoSpaceDN w:val="0"/>
        <w:adjustRightInd w:val="0"/>
        <w:spacing w:line="360" w:lineRule="auto"/>
        <w:ind w:firstLineChars="177" w:firstLine="425"/>
        <w:jc w:val="left"/>
        <w:rPr>
          <w:rFonts w:ascii="宋体" w:hAnsi="宋体" w:cs="仿宋"/>
          <w:kern w:val="0"/>
          <w:sz w:val="24"/>
        </w:rPr>
      </w:pPr>
      <w:r>
        <w:rPr>
          <w:rFonts w:ascii="宋体" w:hAnsi="宋体" w:cs="仿宋" w:hint="eastAsia"/>
          <w:kern w:val="0"/>
          <w:sz w:val="24"/>
        </w:rPr>
        <w:t>本企业对上述声明内容的真实性负责。如有虚假，将依法承担相应责任。</w:t>
      </w:r>
    </w:p>
    <w:p w14:paraId="4281F3A6" w14:textId="77777777" w:rsidR="00811CE3" w:rsidRDefault="00811CE3" w:rsidP="00811CE3">
      <w:pPr>
        <w:autoSpaceDE w:val="0"/>
        <w:autoSpaceDN w:val="0"/>
        <w:adjustRightInd w:val="0"/>
        <w:spacing w:line="360" w:lineRule="auto"/>
        <w:ind w:firstLineChars="1949" w:firstLine="4678"/>
        <w:jc w:val="left"/>
        <w:rPr>
          <w:rFonts w:ascii="宋体" w:hAnsi="宋体" w:cs="仿宋"/>
          <w:kern w:val="0"/>
          <w:sz w:val="24"/>
        </w:rPr>
      </w:pPr>
    </w:p>
    <w:p w14:paraId="0E6CF72E" w14:textId="77777777" w:rsidR="00811CE3" w:rsidRDefault="00811CE3" w:rsidP="00811CE3">
      <w:pPr>
        <w:autoSpaceDE w:val="0"/>
        <w:autoSpaceDN w:val="0"/>
        <w:adjustRightInd w:val="0"/>
        <w:spacing w:line="360" w:lineRule="auto"/>
        <w:ind w:firstLineChars="1949" w:firstLine="4678"/>
        <w:jc w:val="left"/>
        <w:rPr>
          <w:rFonts w:ascii="宋体" w:hAnsi="宋体" w:cs="仿宋"/>
          <w:kern w:val="0"/>
          <w:sz w:val="24"/>
        </w:rPr>
      </w:pPr>
      <w:r>
        <w:rPr>
          <w:rFonts w:ascii="宋体" w:hAnsi="宋体" w:cs="仿宋" w:hint="eastAsia"/>
          <w:kern w:val="0"/>
          <w:sz w:val="24"/>
        </w:rPr>
        <w:t>企业名称（盖章）：</w:t>
      </w:r>
    </w:p>
    <w:p w14:paraId="05536B51" w14:textId="77777777" w:rsidR="00811CE3" w:rsidRDefault="00811CE3" w:rsidP="00811CE3">
      <w:pPr>
        <w:autoSpaceDE w:val="0"/>
        <w:autoSpaceDN w:val="0"/>
        <w:adjustRightInd w:val="0"/>
        <w:spacing w:line="360" w:lineRule="auto"/>
        <w:ind w:firstLineChars="1949" w:firstLine="4678"/>
        <w:jc w:val="left"/>
        <w:rPr>
          <w:rFonts w:ascii="宋体" w:hAnsi="宋体" w:cs="仿宋"/>
          <w:kern w:val="0"/>
          <w:sz w:val="24"/>
        </w:rPr>
      </w:pPr>
      <w:r>
        <w:rPr>
          <w:rFonts w:ascii="宋体" w:hAnsi="宋体" w:cs="仿宋" w:hint="eastAsia"/>
          <w:kern w:val="0"/>
          <w:sz w:val="24"/>
        </w:rPr>
        <w:t>日期：</w:t>
      </w:r>
    </w:p>
    <w:p w14:paraId="6C48C077" w14:textId="77777777" w:rsidR="00811CE3" w:rsidRDefault="00AA76F6" w:rsidP="00811CE3">
      <w:pPr>
        <w:spacing w:line="588" w:lineRule="exact"/>
        <w:jc w:val="center"/>
        <w:rPr>
          <w:rFonts w:ascii="TimesNewRomanPSMT" w:eastAsia="TimesNewRomanPSMT" w:cs="TimesNewRomanPSMT"/>
          <w:kern w:val="0"/>
          <w:sz w:val="12"/>
          <w:szCs w:val="12"/>
        </w:rPr>
      </w:pPr>
      <w:r>
        <w:rPr>
          <w:rFonts w:ascii="TimesNewRomanPSMT" w:eastAsia="TimesNewRomanPSMT" w:cs="TimesNewRomanPSMT"/>
          <w:noProof/>
          <w:kern w:val="0"/>
          <w:sz w:val="12"/>
          <w:szCs w:val="12"/>
        </w:rPr>
        <w:pict w14:anchorId="6D2905FE">
          <v:rect id="矩形 1" o:spid="_x0000_i1025" alt="" style="width:263.3pt;height:.05pt;mso-width-percent:0;mso-height-percent:0;mso-position-horizontal-relative:page;mso-position-vertical-relative:page;mso-width-percent:0;mso-height-percent:0" o:hrpct="634" o:hrstd="t" o:hr="t" fillcolor="#a0a0a0" stroked="f"/>
        </w:pict>
      </w:r>
    </w:p>
    <w:p w14:paraId="3E0C7E5B" w14:textId="77777777" w:rsidR="00811CE3" w:rsidRDefault="00811CE3" w:rsidP="00811CE3">
      <w:pPr>
        <w:jc w:val="left"/>
        <w:rPr>
          <w:rFonts w:ascii="宋体" w:hAnsi="宋体" w:cs="宋体"/>
          <w:b/>
          <w:bCs/>
          <w:sz w:val="18"/>
          <w:szCs w:val="18"/>
        </w:rPr>
      </w:pPr>
      <w:r>
        <w:rPr>
          <w:rFonts w:ascii="TimesNewRomanPSMT" w:eastAsia="TimesNewRomanPSMT" w:cs="TimesNewRomanPSMT"/>
          <w:kern w:val="0"/>
          <w:sz w:val="18"/>
          <w:szCs w:val="18"/>
          <w:vertAlign w:val="superscript"/>
        </w:rPr>
        <w:t xml:space="preserve">1 </w:t>
      </w:r>
      <w:r>
        <w:rPr>
          <w:rFonts w:ascii="宋体" w:cs="宋体" w:hint="eastAsia"/>
          <w:kern w:val="0"/>
          <w:sz w:val="18"/>
          <w:szCs w:val="18"/>
        </w:rPr>
        <w:t>从业人员、营业收入、资产总额填报上一年度数据，无上一年度数据的新成立企业可不填报。</w:t>
      </w:r>
    </w:p>
    <w:p w14:paraId="00583CE8" w14:textId="77777777" w:rsidR="00811CE3" w:rsidRDefault="00811CE3" w:rsidP="00811CE3">
      <w:pPr>
        <w:widowControl/>
        <w:jc w:val="left"/>
      </w:pPr>
      <w:r>
        <w:br w:type="page"/>
      </w:r>
    </w:p>
    <w:p w14:paraId="54254D92" w14:textId="77777777" w:rsidR="00811CE3" w:rsidRDefault="00811CE3" w:rsidP="00811CE3">
      <w:pPr>
        <w:autoSpaceDE w:val="0"/>
        <w:autoSpaceDN w:val="0"/>
        <w:adjustRightInd w:val="0"/>
        <w:spacing w:line="360" w:lineRule="auto"/>
        <w:jc w:val="center"/>
        <w:rPr>
          <w:rFonts w:ascii="宋体" w:hAnsi="宋体"/>
          <w:b/>
          <w:bCs/>
          <w:sz w:val="36"/>
          <w:szCs w:val="36"/>
        </w:rPr>
      </w:pPr>
      <w:r>
        <w:rPr>
          <w:rFonts w:ascii="宋体" w:hAnsi="宋体" w:hint="eastAsia"/>
          <w:b/>
          <w:bCs/>
          <w:sz w:val="36"/>
          <w:szCs w:val="36"/>
        </w:rPr>
        <w:lastRenderedPageBreak/>
        <w:t>残疾人福利性单位声明函（格式）</w:t>
      </w:r>
    </w:p>
    <w:p w14:paraId="361DCA36" w14:textId="77777777" w:rsidR="00811CE3" w:rsidRDefault="00811CE3" w:rsidP="00811CE3">
      <w:pPr>
        <w:spacing w:line="360" w:lineRule="auto"/>
        <w:ind w:firstLineChars="200" w:firstLine="444"/>
        <w:rPr>
          <w:rFonts w:ascii="宋体" w:hAnsi="宋体"/>
          <w:spacing w:val="6"/>
        </w:rPr>
      </w:pPr>
      <w:r>
        <w:rPr>
          <w:rFonts w:ascii="宋体" w:hAnsi="宋体" w:hint="eastAsia"/>
          <w:spacing w:val="6"/>
        </w:rPr>
        <w:t>本单位郑重声明，根据《财政部民政部中国残疾人联合会关于促进残疾人就业政府采购政策的通知》（财库</w:t>
      </w:r>
      <w:r>
        <w:rPr>
          <w:rFonts w:ascii="宋体" w:hAnsi="宋体" w:hint="eastAsia"/>
        </w:rPr>
        <w:t>〔</w:t>
      </w:r>
      <w:r>
        <w:rPr>
          <w:rFonts w:ascii="宋体" w:hAnsi="宋体"/>
        </w:rPr>
        <w:t>2017〕 141</w:t>
      </w:r>
      <w:r>
        <w:rPr>
          <w:rFonts w:ascii="宋体" w:hAnsi="宋体" w:hint="eastAsia"/>
          <w:spacing w:val="6"/>
        </w:rPr>
        <w:t>号）的规定，本单位为符合条件的残疾人福利性单位，且本单位参加</w:t>
      </w:r>
      <w:r>
        <w:rPr>
          <w:rFonts w:ascii="宋体" w:hAnsi="宋体"/>
          <w:spacing w:val="6"/>
        </w:rPr>
        <w:t>______单位的______项目采购活动提供本单位制造的货物（由本单位承担工程/提供服务），或者提供其他残疾人福利性单位制造的货物（不包括使用非残疾人福利性单位注册商标的货物）。</w:t>
      </w:r>
    </w:p>
    <w:p w14:paraId="2FE33842" w14:textId="77777777" w:rsidR="00811CE3" w:rsidRDefault="00811CE3" w:rsidP="00811CE3">
      <w:pPr>
        <w:spacing w:line="360" w:lineRule="auto"/>
        <w:ind w:firstLineChars="200" w:firstLine="444"/>
        <w:rPr>
          <w:rFonts w:ascii="宋体" w:hAnsi="宋体"/>
          <w:spacing w:val="6"/>
        </w:rPr>
      </w:pPr>
      <w:r>
        <w:rPr>
          <w:rFonts w:ascii="宋体" w:hAnsi="宋体" w:hint="eastAsia"/>
          <w:spacing w:val="6"/>
        </w:rPr>
        <w:t>本单位对上述声明的真实性负责。如有虚假，将依法承担相应责任。</w:t>
      </w:r>
    </w:p>
    <w:p w14:paraId="3AF2101F" w14:textId="77777777" w:rsidR="00811CE3" w:rsidRDefault="00811CE3" w:rsidP="00811CE3">
      <w:pPr>
        <w:spacing w:line="360" w:lineRule="auto"/>
        <w:ind w:firstLineChars="200" w:firstLine="444"/>
        <w:rPr>
          <w:rFonts w:ascii="宋体" w:hAnsi="宋体"/>
          <w:spacing w:val="6"/>
        </w:rPr>
      </w:pPr>
    </w:p>
    <w:p w14:paraId="73614E6C" w14:textId="77777777" w:rsidR="00811CE3" w:rsidRDefault="00811CE3" w:rsidP="00811CE3">
      <w:pPr>
        <w:spacing w:line="360" w:lineRule="auto"/>
        <w:ind w:firstLineChars="200" w:firstLine="444"/>
        <w:rPr>
          <w:rFonts w:ascii="宋体" w:hAnsi="宋体"/>
          <w:spacing w:val="6"/>
        </w:rPr>
      </w:pPr>
    </w:p>
    <w:p w14:paraId="770A8B47" w14:textId="77777777" w:rsidR="00811CE3" w:rsidRDefault="00811CE3" w:rsidP="00811CE3">
      <w:pPr>
        <w:tabs>
          <w:tab w:val="left" w:pos="4860"/>
        </w:tabs>
        <w:spacing w:line="360" w:lineRule="auto"/>
        <w:ind w:right="1560" w:firstLineChars="200" w:firstLine="444"/>
        <w:jc w:val="center"/>
        <w:rPr>
          <w:rFonts w:ascii="宋体" w:hAnsi="宋体"/>
          <w:spacing w:val="6"/>
        </w:rPr>
      </w:pPr>
      <w:r>
        <w:rPr>
          <w:rFonts w:ascii="宋体" w:hAnsi="宋体"/>
          <w:spacing w:val="6"/>
        </w:rPr>
        <w:t xml:space="preserve">               单位名称（盖章）：</w:t>
      </w:r>
    </w:p>
    <w:p w14:paraId="6A8E2158" w14:textId="77777777" w:rsidR="00811CE3" w:rsidRDefault="00811CE3" w:rsidP="00811CE3">
      <w:pPr>
        <w:tabs>
          <w:tab w:val="left" w:pos="4860"/>
        </w:tabs>
        <w:spacing w:line="360" w:lineRule="auto"/>
        <w:ind w:right="1560" w:firstLineChars="200" w:firstLine="444"/>
        <w:jc w:val="center"/>
        <w:rPr>
          <w:rFonts w:ascii="宋体" w:hAnsi="宋体"/>
          <w:spacing w:val="6"/>
        </w:rPr>
      </w:pPr>
      <w:r>
        <w:rPr>
          <w:rFonts w:ascii="宋体" w:hAnsi="宋体"/>
          <w:spacing w:val="6"/>
        </w:rPr>
        <w:t xml:space="preserve">       日  期：</w:t>
      </w:r>
    </w:p>
    <w:p w14:paraId="69A2253A" w14:textId="77777777" w:rsidR="00811CE3" w:rsidRDefault="00811CE3" w:rsidP="00811CE3">
      <w:pPr>
        <w:rPr>
          <w:rFonts w:ascii="宋体" w:hAnsi="宋体"/>
        </w:rPr>
      </w:pPr>
      <w:r>
        <w:rPr>
          <w:rFonts w:ascii="宋体" w:hAnsi="宋体"/>
        </w:rPr>
        <w:br w:type="page"/>
      </w:r>
    </w:p>
    <w:p w14:paraId="06FF5904" w14:textId="05D9E1A3" w:rsidR="00E31C2A" w:rsidRDefault="00E31C2A">
      <w:pPr>
        <w:pStyle w:val="20"/>
        <w:rPr>
          <w:rFonts w:ascii="宋体" w:hAnsi="宋体"/>
        </w:rPr>
      </w:pPr>
      <w:bookmarkStart w:id="185" w:name="_Toc386123371"/>
      <w:bookmarkStart w:id="186" w:name="_Toc4009626"/>
      <w:bookmarkStart w:id="187" w:name="_Toc140797037"/>
      <w:r>
        <w:rPr>
          <w:rFonts w:ascii="宋体" w:hAnsi="宋体" w:hint="eastAsia"/>
        </w:rPr>
        <w:lastRenderedPageBreak/>
        <w:t>2、业绩案例一览表</w:t>
      </w:r>
      <w:bookmarkEnd w:id="185"/>
      <w:bookmarkEnd w:id="186"/>
      <w:r w:rsidR="00D467A1">
        <w:rPr>
          <w:rFonts w:ascii="宋体" w:hAnsi="宋体" w:hint="eastAsia"/>
        </w:rPr>
        <w:t>（如适用）</w:t>
      </w:r>
      <w:bookmarkEnd w:id="1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1980"/>
        <w:gridCol w:w="1260"/>
        <w:gridCol w:w="1260"/>
        <w:gridCol w:w="1440"/>
        <w:gridCol w:w="1778"/>
        <w:gridCol w:w="720"/>
      </w:tblGrid>
      <w:tr w:rsidR="00E31C2A" w14:paraId="4A15DA64" w14:textId="11BB394F">
        <w:trPr>
          <w:trHeight w:val="611"/>
          <w:jc w:val="center"/>
        </w:trPr>
        <w:tc>
          <w:tcPr>
            <w:tcW w:w="852" w:type="dxa"/>
            <w:vAlign w:val="center"/>
          </w:tcPr>
          <w:p w14:paraId="0D06A17C" w14:textId="04AE90CA" w:rsidR="00E31C2A" w:rsidRDefault="00E31C2A">
            <w:pPr>
              <w:rPr>
                <w:rFonts w:ascii="宋体" w:hAnsi="宋体"/>
                <w:b/>
                <w:sz w:val="24"/>
              </w:rPr>
            </w:pPr>
            <w:r>
              <w:rPr>
                <w:rFonts w:ascii="宋体" w:hAnsi="宋体" w:hint="eastAsia"/>
                <w:b/>
                <w:sz w:val="24"/>
              </w:rPr>
              <w:t>序号</w:t>
            </w:r>
          </w:p>
        </w:tc>
        <w:tc>
          <w:tcPr>
            <w:tcW w:w="1980" w:type="dxa"/>
            <w:vAlign w:val="center"/>
          </w:tcPr>
          <w:p w14:paraId="526DB9E8" w14:textId="5601E83A" w:rsidR="00E31C2A" w:rsidRDefault="00E31C2A">
            <w:pPr>
              <w:ind w:firstLineChars="98" w:firstLine="236"/>
              <w:rPr>
                <w:rFonts w:ascii="宋体" w:hAnsi="宋体"/>
                <w:b/>
                <w:sz w:val="24"/>
              </w:rPr>
            </w:pPr>
            <w:r>
              <w:rPr>
                <w:rFonts w:ascii="宋体" w:hAnsi="宋体" w:hint="eastAsia"/>
                <w:b/>
                <w:sz w:val="24"/>
              </w:rPr>
              <w:t>项目名称</w:t>
            </w:r>
          </w:p>
        </w:tc>
        <w:tc>
          <w:tcPr>
            <w:tcW w:w="1260" w:type="dxa"/>
            <w:vAlign w:val="center"/>
          </w:tcPr>
          <w:p w14:paraId="5681EB65" w14:textId="2B0CB46A" w:rsidR="00E31C2A" w:rsidRDefault="00E31C2A">
            <w:pPr>
              <w:rPr>
                <w:rFonts w:ascii="宋体" w:hAnsi="宋体"/>
                <w:b/>
                <w:sz w:val="24"/>
              </w:rPr>
            </w:pPr>
            <w:r>
              <w:rPr>
                <w:rFonts w:ascii="宋体" w:hAnsi="宋体" w:hint="eastAsia"/>
                <w:b/>
                <w:sz w:val="24"/>
              </w:rPr>
              <w:t>用户名称</w:t>
            </w:r>
          </w:p>
        </w:tc>
        <w:tc>
          <w:tcPr>
            <w:tcW w:w="1260" w:type="dxa"/>
            <w:vAlign w:val="center"/>
          </w:tcPr>
          <w:p w14:paraId="51307408" w14:textId="30923C0D" w:rsidR="00E31C2A" w:rsidRDefault="00E31C2A">
            <w:pPr>
              <w:rPr>
                <w:rFonts w:ascii="宋体" w:hAnsi="宋体"/>
                <w:b/>
                <w:sz w:val="24"/>
              </w:rPr>
            </w:pPr>
            <w:r>
              <w:rPr>
                <w:rFonts w:ascii="宋体" w:hAnsi="宋体" w:hint="eastAsia"/>
                <w:b/>
                <w:sz w:val="24"/>
              </w:rPr>
              <w:t>合同金额</w:t>
            </w:r>
          </w:p>
        </w:tc>
        <w:tc>
          <w:tcPr>
            <w:tcW w:w="1440" w:type="dxa"/>
            <w:vAlign w:val="center"/>
          </w:tcPr>
          <w:p w14:paraId="4AE037CA" w14:textId="7CD3D5E8" w:rsidR="00E31C2A" w:rsidRDefault="00E31C2A">
            <w:pPr>
              <w:rPr>
                <w:rFonts w:ascii="宋体" w:hAnsi="宋体"/>
                <w:b/>
                <w:sz w:val="24"/>
              </w:rPr>
            </w:pPr>
            <w:r>
              <w:rPr>
                <w:rFonts w:ascii="宋体" w:hAnsi="宋体" w:hint="eastAsia"/>
                <w:b/>
                <w:sz w:val="24"/>
              </w:rPr>
              <w:t>用户联系人</w:t>
            </w:r>
          </w:p>
        </w:tc>
        <w:tc>
          <w:tcPr>
            <w:tcW w:w="1778" w:type="dxa"/>
            <w:vAlign w:val="center"/>
          </w:tcPr>
          <w:p w14:paraId="16C914E8" w14:textId="635BA0D8" w:rsidR="00E31C2A" w:rsidRDefault="00E31C2A">
            <w:pPr>
              <w:rPr>
                <w:rFonts w:ascii="宋体" w:hAnsi="宋体"/>
                <w:b/>
                <w:sz w:val="24"/>
              </w:rPr>
            </w:pPr>
            <w:r>
              <w:rPr>
                <w:rFonts w:ascii="宋体" w:hAnsi="宋体" w:hint="eastAsia"/>
                <w:b/>
                <w:sz w:val="24"/>
              </w:rPr>
              <w:t>用户联系电话</w:t>
            </w:r>
          </w:p>
        </w:tc>
        <w:tc>
          <w:tcPr>
            <w:tcW w:w="720" w:type="dxa"/>
            <w:vAlign w:val="center"/>
          </w:tcPr>
          <w:p w14:paraId="3B33B790" w14:textId="3CDD52B8" w:rsidR="00E31C2A" w:rsidRDefault="00E31C2A">
            <w:pPr>
              <w:rPr>
                <w:rFonts w:ascii="宋体" w:hAnsi="宋体"/>
                <w:b/>
                <w:sz w:val="24"/>
              </w:rPr>
            </w:pPr>
            <w:r>
              <w:rPr>
                <w:rFonts w:ascii="宋体" w:hAnsi="宋体" w:hint="eastAsia"/>
                <w:b/>
                <w:sz w:val="24"/>
              </w:rPr>
              <w:t>备注</w:t>
            </w:r>
          </w:p>
        </w:tc>
      </w:tr>
      <w:tr w:rsidR="00E31C2A" w14:paraId="0A9D77C8" w14:textId="13763B69">
        <w:trPr>
          <w:trHeight w:val="855"/>
          <w:jc w:val="center"/>
        </w:trPr>
        <w:tc>
          <w:tcPr>
            <w:tcW w:w="852" w:type="dxa"/>
            <w:vAlign w:val="center"/>
          </w:tcPr>
          <w:p w14:paraId="43680851" w14:textId="569244B8" w:rsidR="00E31C2A" w:rsidRDefault="00E31C2A">
            <w:pPr>
              <w:jc w:val="center"/>
              <w:rPr>
                <w:rFonts w:ascii="宋体" w:hAnsi="宋体"/>
                <w:sz w:val="24"/>
              </w:rPr>
            </w:pPr>
          </w:p>
        </w:tc>
        <w:tc>
          <w:tcPr>
            <w:tcW w:w="1980" w:type="dxa"/>
            <w:vAlign w:val="center"/>
          </w:tcPr>
          <w:p w14:paraId="0913EB0A" w14:textId="44632973" w:rsidR="00E31C2A" w:rsidRDefault="00E31C2A">
            <w:pPr>
              <w:rPr>
                <w:rFonts w:ascii="宋体" w:hAnsi="宋体"/>
                <w:sz w:val="24"/>
              </w:rPr>
            </w:pPr>
          </w:p>
        </w:tc>
        <w:tc>
          <w:tcPr>
            <w:tcW w:w="1260" w:type="dxa"/>
            <w:vAlign w:val="center"/>
          </w:tcPr>
          <w:p w14:paraId="5C2C896A" w14:textId="2B39FC1E" w:rsidR="00E31C2A" w:rsidRDefault="00E31C2A">
            <w:pPr>
              <w:rPr>
                <w:rFonts w:ascii="宋体" w:hAnsi="宋体"/>
                <w:sz w:val="24"/>
              </w:rPr>
            </w:pPr>
          </w:p>
        </w:tc>
        <w:tc>
          <w:tcPr>
            <w:tcW w:w="1260" w:type="dxa"/>
            <w:vAlign w:val="center"/>
          </w:tcPr>
          <w:p w14:paraId="33A09CD9" w14:textId="6A89CE7B" w:rsidR="00E31C2A" w:rsidRDefault="00E31C2A">
            <w:pPr>
              <w:rPr>
                <w:rFonts w:ascii="宋体" w:hAnsi="宋体"/>
                <w:sz w:val="24"/>
              </w:rPr>
            </w:pPr>
          </w:p>
        </w:tc>
        <w:tc>
          <w:tcPr>
            <w:tcW w:w="1440" w:type="dxa"/>
            <w:vAlign w:val="center"/>
          </w:tcPr>
          <w:p w14:paraId="33ADF58B" w14:textId="43C33EBE" w:rsidR="00E31C2A" w:rsidRDefault="00E31C2A">
            <w:pPr>
              <w:rPr>
                <w:rFonts w:ascii="宋体" w:hAnsi="宋体"/>
                <w:sz w:val="24"/>
              </w:rPr>
            </w:pPr>
          </w:p>
        </w:tc>
        <w:tc>
          <w:tcPr>
            <w:tcW w:w="1778" w:type="dxa"/>
            <w:vAlign w:val="center"/>
          </w:tcPr>
          <w:p w14:paraId="33B19EA1" w14:textId="344AD4BE" w:rsidR="00E31C2A" w:rsidRDefault="00E31C2A">
            <w:pPr>
              <w:rPr>
                <w:rFonts w:ascii="宋体" w:hAnsi="宋体"/>
                <w:sz w:val="24"/>
              </w:rPr>
            </w:pPr>
          </w:p>
        </w:tc>
        <w:tc>
          <w:tcPr>
            <w:tcW w:w="720" w:type="dxa"/>
            <w:vAlign w:val="center"/>
          </w:tcPr>
          <w:p w14:paraId="401F44C1" w14:textId="35D04F12" w:rsidR="00E31C2A" w:rsidRDefault="00E31C2A">
            <w:pPr>
              <w:rPr>
                <w:rFonts w:ascii="宋体" w:hAnsi="宋体"/>
                <w:sz w:val="24"/>
              </w:rPr>
            </w:pPr>
          </w:p>
        </w:tc>
      </w:tr>
      <w:tr w:rsidR="00E31C2A" w14:paraId="17919882" w14:textId="1BA92EE8">
        <w:trPr>
          <w:trHeight w:val="855"/>
          <w:jc w:val="center"/>
        </w:trPr>
        <w:tc>
          <w:tcPr>
            <w:tcW w:w="852" w:type="dxa"/>
            <w:vAlign w:val="center"/>
          </w:tcPr>
          <w:p w14:paraId="5608FB10" w14:textId="39D1E4C4" w:rsidR="00E31C2A" w:rsidRDefault="00E31C2A">
            <w:pPr>
              <w:jc w:val="center"/>
              <w:rPr>
                <w:rFonts w:ascii="宋体" w:hAnsi="宋体"/>
                <w:sz w:val="24"/>
              </w:rPr>
            </w:pPr>
          </w:p>
        </w:tc>
        <w:tc>
          <w:tcPr>
            <w:tcW w:w="1980" w:type="dxa"/>
            <w:vAlign w:val="center"/>
          </w:tcPr>
          <w:p w14:paraId="319472A0" w14:textId="444200D4" w:rsidR="00E31C2A" w:rsidRDefault="00E31C2A">
            <w:pPr>
              <w:rPr>
                <w:rFonts w:ascii="宋体" w:hAnsi="宋体"/>
                <w:sz w:val="24"/>
              </w:rPr>
            </w:pPr>
          </w:p>
        </w:tc>
        <w:tc>
          <w:tcPr>
            <w:tcW w:w="1260" w:type="dxa"/>
            <w:vAlign w:val="center"/>
          </w:tcPr>
          <w:p w14:paraId="26FE277D" w14:textId="3326A5C0" w:rsidR="00E31C2A" w:rsidRDefault="00E31C2A">
            <w:pPr>
              <w:rPr>
                <w:rFonts w:ascii="宋体" w:hAnsi="宋体"/>
                <w:sz w:val="24"/>
              </w:rPr>
            </w:pPr>
          </w:p>
        </w:tc>
        <w:tc>
          <w:tcPr>
            <w:tcW w:w="1260" w:type="dxa"/>
            <w:vAlign w:val="center"/>
          </w:tcPr>
          <w:p w14:paraId="7F3DA532" w14:textId="6CB17D54" w:rsidR="00E31C2A" w:rsidRDefault="00E31C2A">
            <w:pPr>
              <w:rPr>
                <w:rFonts w:ascii="宋体" w:hAnsi="宋体"/>
                <w:sz w:val="24"/>
              </w:rPr>
            </w:pPr>
          </w:p>
        </w:tc>
        <w:tc>
          <w:tcPr>
            <w:tcW w:w="1440" w:type="dxa"/>
            <w:vAlign w:val="center"/>
          </w:tcPr>
          <w:p w14:paraId="7AF7779B" w14:textId="702203C3" w:rsidR="00E31C2A" w:rsidRDefault="00E31C2A">
            <w:pPr>
              <w:rPr>
                <w:rFonts w:ascii="宋体" w:hAnsi="宋体"/>
                <w:sz w:val="24"/>
              </w:rPr>
            </w:pPr>
          </w:p>
        </w:tc>
        <w:tc>
          <w:tcPr>
            <w:tcW w:w="1778" w:type="dxa"/>
            <w:vAlign w:val="center"/>
          </w:tcPr>
          <w:p w14:paraId="02B46CAC" w14:textId="63F7409B" w:rsidR="00E31C2A" w:rsidRDefault="00E31C2A">
            <w:pPr>
              <w:rPr>
                <w:rFonts w:ascii="宋体" w:hAnsi="宋体"/>
                <w:sz w:val="24"/>
              </w:rPr>
            </w:pPr>
          </w:p>
        </w:tc>
        <w:tc>
          <w:tcPr>
            <w:tcW w:w="720" w:type="dxa"/>
            <w:vAlign w:val="center"/>
          </w:tcPr>
          <w:p w14:paraId="5EB9C398" w14:textId="1F766263" w:rsidR="00E31C2A" w:rsidRDefault="00E31C2A">
            <w:pPr>
              <w:rPr>
                <w:rFonts w:ascii="宋体" w:hAnsi="宋体"/>
                <w:sz w:val="24"/>
              </w:rPr>
            </w:pPr>
          </w:p>
        </w:tc>
      </w:tr>
      <w:tr w:rsidR="00E31C2A" w14:paraId="49FC1847" w14:textId="12534F06">
        <w:trPr>
          <w:trHeight w:val="855"/>
          <w:jc w:val="center"/>
        </w:trPr>
        <w:tc>
          <w:tcPr>
            <w:tcW w:w="852" w:type="dxa"/>
            <w:vAlign w:val="center"/>
          </w:tcPr>
          <w:p w14:paraId="47946820" w14:textId="447943F0" w:rsidR="00E31C2A" w:rsidRDefault="00E31C2A">
            <w:pPr>
              <w:jc w:val="center"/>
              <w:rPr>
                <w:rFonts w:ascii="宋体" w:hAnsi="宋体"/>
                <w:sz w:val="24"/>
              </w:rPr>
            </w:pPr>
          </w:p>
        </w:tc>
        <w:tc>
          <w:tcPr>
            <w:tcW w:w="1980" w:type="dxa"/>
            <w:vAlign w:val="center"/>
          </w:tcPr>
          <w:p w14:paraId="236B769B" w14:textId="7B3016DD" w:rsidR="00E31C2A" w:rsidRDefault="00E31C2A">
            <w:pPr>
              <w:rPr>
                <w:rFonts w:ascii="宋体" w:hAnsi="宋体"/>
                <w:sz w:val="24"/>
              </w:rPr>
            </w:pPr>
          </w:p>
        </w:tc>
        <w:tc>
          <w:tcPr>
            <w:tcW w:w="1260" w:type="dxa"/>
            <w:vAlign w:val="center"/>
          </w:tcPr>
          <w:p w14:paraId="6CB1F01F" w14:textId="7EEA23D4" w:rsidR="00E31C2A" w:rsidRDefault="00E31C2A">
            <w:pPr>
              <w:rPr>
                <w:rFonts w:ascii="宋体" w:hAnsi="宋体"/>
                <w:sz w:val="24"/>
              </w:rPr>
            </w:pPr>
          </w:p>
        </w:tc>
        <w:tc>
          <w:tcPr>
            <w:tcW w:w="1260" w:type="dxa"/>
            <w:vAlign w:val="center"/>
          </w:tcPr>
          <w:p w14:paraId="0155D0F9" w14:textId="776D6C7B" w:rsidR="00E31C2A" w:rsidRDefault="00E31C2A">
            <w:pPr>
              <w:rPr>
                <w:rFonts w:ascii="宋体" w:hAnsi="宋体"/>
                <w:sz w:val="24"/>
              </w:rPr>
            </w:pPr>
          </w:p>
        </w:tc>
        <w:tc>
          <w:tcPr>
            <w:tcW w:w="1440" w:type="dxa"/>
            <w:vAlign w:val="center"/>
          </w:tcPr>
          <w:p w14:paraId="543E8FBC" w14:textId="3BE79D40" w:rsidR="00E31C2A" w:rsidRDefault="00E31C2A">
            <w:pPr>
              <w:rPr>
                <w:rFonts w:ascii="宋体" w:hAnsi="宋体"/>
                <w:sz w:val="24"/>
              </w:rPr>
            </w:pPr>
          </w:p>
        </w:tc>
        <w:tc>
          <w:tcPr>
            <w:tcW w:w="1778" w:type="dxa"/>
            <w:vAlign w:val="center"/>
          </w:tcPr>
          <w:p w14:paraId="7F1D10BC" w14:textId="3F886FC0" w:rsidR="00E31C2A" w:rsidRDefault="00E31C2A">
            <w:pPr>
              <w:rPr>
                <w:rFonts w:ascii="宋体" w:hAnsi="宋体"/>
                <w:sz w:val="24"/>
              </w:rPr>
            </w:pPr>
          </w:p>
        </w:tc>
        <w:tc>
          <w:tcPr>
            <w:tcW w:w="720" w:type="dxa"/>
            <w:vAlign w:val="center"/>
          </w:tcPr>
          <w:p w14:paraId="1918081E" w14:textId="7033E7DF" w:rsidR="00E31C2A" w:rsidRDefault="00E31C2A">
            <w:pPr>
              <w:rPr>
                <w:rFonts w:ascii="宋体" w:hAnsi="宋体"/>
                <w:sz w:val="24"/>
              </w:rPr>
            </w:pPr>
          </w:p>
        </w:tc>
      </w:tr>
      <w:tr w:rsidR="00E31C2A" w14:paraId="4D0F3876" w14:textId="0F90A52A">
        <w:trPr>
          <w:trHeight w:val="855"/>
          <w:jc w:val="center"/>
        </w:trPr>
        <w:tc>
          <w:tcPr>
            <w:tcW w:w="852" w:type="dxa"/>
            <w:vAlign w:val="center"/>
          </w:tcPr>
          <w:p w14:paraId="673C2A2A" w14:textId="210B5A25" w:rsidR="00E31C2A" w:rsidRDefault="00E31C2A">
            <w:pPr>
              <w:jc w:val="center"/>
              <w:rPr>
                <w:rFonts w:ascii="宋体" w:hAnsi="宋体"/>
                <w:sz w:val="24"/>
              </w:rPr>
            </w:pPr>
          </w:p>
        </w:tc>
        <w:tc>
          <w:tcPr>
            <w:tcW w:w="1980" w:type="dxa"/>
            <w:vAlign w:val="center"/>
          </w:tcPr>
          <w:p w14:paraId="0A2A8D50" w14:textId="4B8E036D" w:rsidR="00E31C2A" w:rsidRDefault="00E31C2A">
            <w:pPr>
              <w:rPr>
                <w:rFonts w:ascii="宋体" w:hAnsi="宋体"/>
                <w:sz w:val="24"/>
              </w:rPr>
            </w:pPr>
          </w:p>
        </w:tc>
        <w:tc>
          <w:tcPr>
            <w:tcW w:w="1260" w:type="dxa"/>
            <w:vAlign w:val="center"/>
          </w:tcPr>
          <w:p w14:paraId="1D7BF9CD" w14:textId="2226391A" w:rsidR="00E31C2A" w:rsidRDefault="00E31C2A">
            <w:pPr>
              <w:rPr>
                <w:rFonts w:ascii="宋体" w:hAnsi="宋体"/>
                <w:sz w:val="24"/>
              </w:rPr>
            </w:pPr>
          </w:p>
        </w:tc>
        <w:tc>
          <w:tcPr>
            <w:tcW w:w="1260" w:type="dxa"/>
            <w:vAlign w:val="center"/>
          </w:tcPr>
          <w:p w14:paraId="382AE8BE" w14:textId="2F695F61" w:rsidR="00E31C2A" w:rsidRDefault="00E31C2A">
            <w:pPr>
              <w:rPr>
                <w:rFonts w:ascii="宋体" w:hAnsi="宋体"/>
                <w:sz w:val="24"/>
              </w:rPr>
            </w:pPr>
          </w:p>
        </w:tc>
        <w:tc>
          <w:tcPr>
            <w:tcW w:w="1440" w:type="dxa"/>
            <w:vAlign w:val="center"/>
          </w:tcPr>
          <w:p w14:paraId="612F8E7F" w14:textId="787CEA45" w:rsidR="00E31C2A" w:rsidRDefault="00E31C2A">
            <w:pPr>
              <w:rPr>
                <w:rFonts w:ascii="宋体" w:hAnsi="宋体"/>
                <w:sz w:val="24"/>
              </w:rPr>
            </w:pPr>
          </w:p>
        </w:tc>
        <w:tc>
          <w:tcPr>
            <w:tcW w:w="1778" w:type="dxa"/>
            <w:vAlign w:val="center"/>
          </w:tcPr>
          <w:p w14:paraId="787A974B" w14:textId="6B3457B1" w:rsidR="00E31C2A" w:rsidRDefault="00E31C2A">
            <w:pPr>
              <w:rPr>
                <w:rFonts w:ascii="宋体" w:hAnsi="宋体"/>
                <w:sz w:val="24"/>
              </w:rPr>
            </w:pPr>
          </w:p>
        </w:tc>
        <w:tc>
          <w:tcPr>
            <w:tcW w:w="720" w:type="dxa"/>
            <w:vAlign w:val="center"/>
          </w:tcPr>
          <w:p w14:paraId="120B0D70" w14:textId="5215209A" w:rsidR="00E31C2A" w:rsidRDefault="00E31C2A">
            <w:pPr>
              <w:rPr>
                <w:rFonts w:ascii="宋体" w:hAnsi="宋体"/>
                <w:sz w:val="24"/>
              </w:rPr>
            </w:pPr>
          </w:p>
        </w:tc>
      </w:tr>
      <w:tr w:rsidR="00E31C2A" w14:paraId="6C6D6F03" w14:textId="02AE98C3">
        <w:trPr>
          <w:trHeight w:val="855"/>
          <w:jc w:val="center"/>
        </w:trPr>
        <w:tc>
          <w:tcPr>
            <w:tcW w:w="852" w:type="dxa"/>
            <w:vAlign w:val="center"/>
          </w:tcPr>
          <w:p w14:paraId="5BF5D83D" w14:textId="3B1D0158" w:rsidR="00E31C2A" w:rsidRDefault="00E31C2A">
            <w:pPr>
              <w:jc w:val="center"/>
              <w:rPr>
                <w:rFonts w:ascii="宋体" w:hAnsi="宋体"/>
                <w:sz w:val="24"/>
              </w:rPr>
            </w:pPr>
          </w:p>
        </w:tc>
        <w:tc>
          <w:tcPr>
            <w:tcW w:w="1980" w:type="dxa"/>
            <w:vAlign w:val="center"/>
          </w:tcPr>
          <w:p w14:paraId="0175800B" w14:textId="62C95293" w:rsidR="00E31C2A" w:rsidRDefault="00E31C2A">
            <w:pPr>
              <w:rPr>
                <w:rFonts w:ascii="宋体" w:hAnsi="宋体"/>
                <w:sz w:val="24"/>
              </w:rPr>
            </w:pPr>
          </w:p>
        </w:tc>
        <w:tc>
          <w:tcPr>
            <w:tcW w:w="1260" w:type="dxa"/>
            <w:vAlign w:val="center"/>
          </w:tcPr>
          <w:p w14:paraId="13BDDE58" w14:textId="6071C7CA" w:rsidR="00E31C2A" w:rsidRDefault="00E31C2A">
            <w:pPr>
              <w:rPr>
                <w:rFonts w:ascii="宋体" w:hAnsi="宋体"/>
                <w:sz w:val="24"/>
              </w:rPr>
            </w:pPr>
          </w:p>
        </w:tc>
        <w:tc>
          <w:tcPr>
            <w:tcW w:w="1260" w:type="dxa"/>
            <w:vAlign w:val="center"/>
          </w:tcPr>
          <w:p w14:paraId="7607A039" w14:textId="080A69ED" w:rsidR="00E31C2A" w:rsidRDefault="00E31C2A">
            <w:pPr>
              <w:rPr>
                <w:rFonts w:ascii="宋体" w:hAnsi="宋体"/>
                <w:sz w:val="24"/>
              </w:rPr>
            </w:pPr>
          </w:p>
        </w:tc>
        <w:tc>
          <w:tcPr>
            <w:tcW w:w="1440" w:type="dxa"/>
            <w:vAlign w:val="center"/>
          </w:tcPr>
          <w:p w14:paraId="1D9A9046" w14:textId="128E5EE6" w:rsidR="00E31C2A" w:rsidRDefault="00E31C2A">
            <w:pPr>
              <w:rPr>
                <w:rFonts w:ascii="宋体" w:hAnsi="宋体"/>
                <w:sz w:val="24"/>
              </w:rPr>
            </w:pPr>
          </w:p>
        </w:tc>
        <w:tc>
          <w:tcPr>
            <w:tcW w:w="1778" w:type="dxa"/>
            <w:vAlign w:val="center"/>
          </w:tcPr>
          <w:p w14:paraId="4D9D9C54" w14:textId="7ADB6110" w:rsidR="00E31C2A" w:rsidRDefault="00E31C2A">
            <w:pPr>
              <w:rPr>
                <w:rFonts w:ascii="宋体" w:hAnsi="宋体"/>
                <w:sz w:val="24"/>
              </w:rPr>
            </w:pPr>
          </w:p>
        </w:tc>
        <w:tc>
          <w:tcPr>
            <w:tcW w:w="720" w:type="dxa"/>
            <w:vAlign w:val="center"/>
          </w:tcPr>
          <w:p w14:paraId="3283269F" w14:textId="4D2795E7" w:rsidR="00E31C2A" w:rsidRDefault="00E31C2A">
            <w:pPr>
              <w:rPr>
                <w:rFonts w:ascii="宋体" w:hAnsi="宋体"/>
                <w:sz w:val="24"/>
              </w:rPr>
            </w:pPr>
          </w:p>
        </w:tc>
      </w:tr>
      <w:tr w:rsidR="00E31C2A" w14:paraId="16EC22B4" w14:textId="5AD0C2B5">
        <w:trPr>
          <w:trHeight w:val="855"/>
          <w:jc w:val="center"/>
        </w:trPr>
        <w:tc>
          <w:tcPr>
            <w:tcW w:w="852" w:type="dxa"/>
            <w:vAlign w:val="center"/>
          </w:tcPr>
          <w:p w14:paraId="3D48AA58" w14:textId="7F271C25" w:rsidR="00E31C2A" w:rsidRDefault="00E31C2A">
            <w:pPr>
              <w:rPr>
                <w:rFonts w:ascii="宋体" w:hAnsi="宋体"/>
                <w:sz w:val="24"/>
              </w:rPr>
            </w:pPr>
          </w:p>
        </w:tc>
        <w:tc>
          <w:tcPr>
            <w:tcW w:w="1980" w:type="dxa"/>
            <w:vAlign w:val="center"/>
          </w:tcPr>
          <w:p w14:paraId="27BBCD4F" w14:textId="1A6FB733" w:rsidR="00E31C2A" w:rsidRDefault="00E31C2A">
            <w:pPr>
              <w:rPr>
                <w:rFonts w:ascii="宋体" w:hAnsi="宋体"/>
                <w:sz w:val="24"/>
              </w:rPr>
            </w:pPr>
          </w:p>
        </w:tc>
        <w:tc>
          <w:tcPr>
            <w:tcW w:w="1260" w:type="dxa"/>
            <w:vAlign w:val="center"/>
          </w:tcPr>
          <w:p w14:paraId="6AC01348" w14:textId="4AD3DE64" w:rsidR="00E31C2A" w:rsidRDefault="00E31C2A">
            <w:pPr>
              <w:rPr>
                <w:rFonts w:ascii="宋体" w:hAnsi="宋体"/>
                <w:sz w:val="24"/>
              </w:rPr>
            </w:pPr>
          </w:p>
        </w:tc>
        <w:tc>
          <w:tcPr>
            <w:tcW w:w="1260" w:type="dxa"/>
            <w:vAlign w:val="center"/>
          </w:tcPr>
          <w:p w14:paraId="65B0AB36" w14:textId="3D078B61" w:rsidR="00E31C2A" w:rsidRDefault="00E31C2A">
            <w:pPr>
              <w:rPr>
                <w:rFonts w:ascii="宋体" w:hAnsi="宋体"/>
                <w:sz w:val="24"/>
              </w:rPr>
            </w:pPr>
          </w:p>
        </w:tc>
        <w:tc>
          <w:tcPr>
            <w:tcW w:w="1440" w:type="dxa"/>
            <w:vAlign w:val="center"/>
          </w:tcPr>
          <w:p w14:paraId="45A532B3" w14:textId="657AD50A" w:rsidR="00E31C2A" w:rsidRDefault="00E31C2A">
            <w:pPr>
              <w:rPr>
                <w:rFonts w:ascii="宋体" w:hAnsi="宋体"/>
                <w:sz w:val="24"/>
              </w:rPr>
            </w:pPr>
          </w:p>
        </w:tc>
        <w:tc>
          <w:tcPr>
            <w:tcW w:w="1778" w:type="dxa"/>
            <w:vAlign w:val="center"/>
          </w:tcPr>
          <w:p w14:paraId="6D96CF12" w14:textId="344BC171" w:rsidR="00E31C2A" w:rsidRDefault="00E31C2A">
            <w:pPr>
              <w:rPr>
                <w:rFonts w:ascii="宋体" w:hAnsi="宋体"/>
                <w:sz w:val="24"/>
              </w:rPr>
            </w:pPr>
          </w:p>
        </w:tc>
        <w:tc>
          <w:tcPr>
            <w:tcW w:w="720" w:type="dxa"/>
            <w:vAlign w:val="center"/>
          </w:tcPr>
          <w:p w14:paraId="4D92E1C5" w14:textId="5948D99A" w:rsidR="00E31C2A" w:rsidRDefault="00E31C2A">
            <w:pPr>
              <w:rPr>
                <w:rFonts w:ascii="宋体" w:hAnsi="宋体"/>
                <w:sz w:val="24"/>
              </w:rPr>
            </w:pPr>
          </w:p>
        </w:tc>
      </w:tr>
    </w:tbl>
    <w:p w14:paraId="7BFC0896" w14:textId="15CA8AD3" w:rsidR="00E31C2A" w:rsidRDefault="00E31C2A">
      <w:pPr>
        <w:pStyle w:val="a2"/>
        <w:ind w:firstLine="0"/>
        <w:rPr>
          <w:rFonts w:ascii="宋体" w:hAnsi="宋体"/>
        </w:rPr>
      </w:pPr>
    </w:p>
    <w:p w14:paraId="0EE26159" w14:textId="0C3BFC59" w:rsidR="00E31C2A" w:rsidRDefault="00E31C2A">
      <w:pPr>
        <w:tabs>
          <w:tab w:val="left" w:pos="1680"/>
        </w:tabs>
        <w:rPr>
          <w:rFonts w:ascii="宋体" w:hAnsi="宋体"/>
          <w:sz w:val="24"/>
          <w:u w:val="single"/>
        </w:rPr>
      </w:pPr>
      <w:r>
        <w:rPr>
          <w:rFonts w:ascii="宋体" w:hAnsi="宋体" w:hint="eastAsia"/>
          <w:sz w:val="24"/>
        </w:rPr>
        <w:t xml:space="preserve">供应商名称： </w:t>
      </w:r>
      <w:r>
        <w:rPr>
          <w:rFonts w:ascii="宋体" w:hAnsi="宋体" w:hint="eastAsia"/>
          <w:sz w:val="24"/>
          <w:u w:val="single"/>
        </w:rPr>
        <w:t xml:space="preserve">           （单位全称） (盖章)                </w:t>
      </w:r>
    </w:p>
    <w:p w14:paraId="1DBD5ABE" w14:textId="744CA145" w:rsidR="00E31C2A" w:rsidRDefault="00E31C2A">
      <w:pPr>
        <w:tabs>
          <w:tab w:val="left" w:pos="1680"/>
        </w:tabs>
        <w:rPr>
          <w:rFonts w:ascii="宋体" w:hAnsi="宋体"/>
          <w:sz w:val="24"/>
          <w:u w:val="single"/>
        </w:rPr>
      </w:pPr>
    </w:p>
    <w:p w14:paraId="044EE279" w14:textId="39B7F49A" w:rsidR="00E31C2A" w:rsidRDefault="00E31C2A">
      <w:pPr>
        <w:tabs>
          <w:tab w:val="left" w:pos="1680"/>
        </w:tabs>
        <w:rPr>
          <w:rFonts w:ascii="宋体" w:hAnsi="宋体"/>
          <w:sz w:val="24"/>
        </w:rPr>
      </w:pPr>
      <w:r>
        <w:rPr>
          <w:rFonts w:ascii="宋体" w:hAnsi="宋体" w:hint="eastAsia"/>
          <w:sz w:val="24"/>
        </w:rPr>
        <w:t>法定代表人或授权代表：</w:t>
      </w:r>
      <w:r>
        <w:rPr>
          <w:rFonts w:ascii="宋体" w:hAnsi="宋体" w:hint="eastAsia"/>
          <w:sz w:val="24"/>
          <w:u w:val="single"/>
        </w:rPr>
        <w:t xml:space="preserve">                (签字/盖章)               </w:t>
      </w:r>
    </w:p>
    <w:p w14:paraId="6152FF51" w14:textId="7A4EAE4C" w:rsidR="00E31C2A" w:rsidRDefault="00E31C2A">
      <w:pPr>
        <w:rPr>
          <w:rFonts w:ascii="宋体" w:hAnsi="宋体"/>
          <w:b/>
          <w:sz w:val="24"/>
        </w:rPr>
      </w:pPr>
      <w:r>
        <w:rPr>
          <w:rFonts w:ascii="宋体" w:hAnsi="宋体" w:hint="eastAsia"/>
          <w:b/>
          <w:sz w:val="24"/>
        </w:rPr>
        <w:t xml:space="preserve">    </w:t>
      </w:r>
    </w:p>
    <w:p w14:paraId="4819AB94" w14:textId="67CBC127" w:rsidR="00E31C2A" w:rsidRDefault="00E31C2A">
      <w:pPr>
        <w:tabs>
          <w:tab w:val="left" w:pos="1680"/>
        </w:tabs>
        <w:rPr>
          <w:rFonts w:ascii="宋体" w:hAnsi="宋体"/>
          <w:sz w:val="22"/>
        </w:rPr>
      </w:pPr>
      <w:r>
        <w:rPr>
          <w:rFonts w:ascii="宋体" w:hAnsi="宋体" w:hint="eastAsia"/>
          <w:sz w:val="24"/>
        </w:rPr>
        <w:t xml:space="preserve">日      期： </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14:paraId="1BD82ED9" w14:textId="0EBDD54E" w:rsidR="00E31C2A" w:rsidRDefault="00E31C2A">
      <w:pPr>
        <w:ind w:firstLine="375"/>
        <w:rPr>
          <w:rFonts w:ascii="宋体" w:hAnsi="宋体"/>
          <w:sz w:val="22"/>
        </w:rPr>
      </w:pPr>
    </w:p>
    <w:p w14:paraId="4F8A0BC1" w14:textId="3ED6EF42" w:rsidR="00E31C2A" w:rsidRDefault="00E31C2A">
      <w:pPr>
        <w:spacing w:line="360" w:lineRule="auto"/>
        <w:rPr>
          <w:rFonts w:ascii="宋体" w:hAnsi="宋体"/>
          <w:sz w:val="22"/>
        </w:rPr>
      </w:pPr>
      <w:r>
        <w:rPr>
          <w:rFonts w:ascii="宋体" w:hAnsi="宋体" w:hint="eastAsia"/>
          <w:sz w:val="22"/>
        </w:rPr>
        <w:t>注：</w:t>
      </w:r>
      <w:r>
        <w:rPr>
          <w:rFonts w:ascii="宋体" w:hAnsi="宋体"/>
          <w:sz w:val="22"/>
        </w:rPr>
        <w:t>1</w:t>
      </w:r>
      <w:r>
        <w:rPr>
          <w:rFonts w:ascii="宋体" w:hAnsi="宋体" w:hint="eastAsia"/>
          <w:sz w:val="22"/>
        </w:rPr>
        <w:t>、供应商应随此表附上相关的业绩证明；</w:t>
      </w:r>
    </w:p>
    <w:p w14:paraId="7DF1CB8B" w14:textId="77777777" w:rsidR="00E31C2A" w:rsidRDefault="00E31C2A">
      <w:pPr>
        <w:spacing w:line="360" w:lineRule="auto"/>
        <w:rPr>
          <w:rFonts w:ascii="宋体" w:hAnsi="宋体"/>
          <w:b/>
          <w:kern w:val="0"/>
          <w:sz w:val="24"/>
        </w:rPr>
      </w:pPr>
    </w:p>
    <w:p w14:paraId="401A8AEF" w14:textId="77777777" w:rsidR="00E31C2A" w:rsidRDefault="00E31C2A">
      <w:pPr>
        <w:spacing w:line="360" w:lineRule="auto"/>
        <w:jc w:val="center"/>
        <w:rPr>
          <w:rFonts w:ascii="宋体" w:hAnsi="宋体"/>
          <w:b/>
          <w:sz w:val="24"/>
          <w:szCs w:val="24"/>
        </w:rPr>
      </w:pPr>
      <w:r>
        <w:rPr>
          <w:rFonts w:ascii="宋体" w:hAnsi="宋体"/>
          <w:b/>
          <w:szCs w:val="24"/>
        </w:rPr>
        <w:br w:type="page"/>
      </w:r>
    </w:p>
    <w:p w14:paraId="5550BAFB" w14:textId="48EDAE11" w:rsidR="00E31C2A" w:rsidRDefault="00E31C2A">
      <w:pPr>
        <w:pStyle w:val="20"/>
        <w:rPr>
          <w:rFonts w:ascii="宋体" w:hAnsi="宋体"/>
        </w:rPr>
      </w:pPr>
      <w:bookmarkStart w:id="188" w:name="_Toc4009627"/>
      <w:bookmarkStart w:id="189" w:name="_Toc140797038"/>
      <w:r>
        <w:rPr>
          <w:rFonts w:ascii="宋体" w:hAnsi="宋体" w:hint="eastAsia"/>
        </w:rPr>
        <w:lastRenderedPageBreak/>
        <w:t>3、商务条款偏离表</w:t>
      </w:r>
      <w:bookmarkEnd w:id="188"/>
      <w:r w:rsidR="00534420">
        <w:rPr>
          <w:rFonts w:ascii="宋体" w:hAnsi="宋体" w:hint="eastAsia"/>
          <w:szCs w:val="24"/>
        </w:rPr>
        <w:t>（格式）</w:t>
      </w:r>
      <w:bookmarkEnd w:id="189"/>
    </w:p>
    <w:p w14:paraId="152205F4" w14:textId="77777777" w:rsidR="00E31C2A" w:rsidRDefault="00E31C2A">
      <w:pPr>
        <w:spacing w:line="360" w:lineRule="auto"/>
        <w:rPr>
          <w:rFonts w:ascii="宋体" w:hAnsi="宋体"/>
          <w:sz w:val="24"/>
          <w:szCs w:val="24"/>
        </w:rPr>
      </w:pPr>
      <w:r>
        <w:rPr>
          <w:rFonts w:ascii="宋体" w:hAnsi="宋体" w:hint="eastAsia"/>
          <w:sz w:val="24"/>
          <w:szCs w:val="24"/>
        </w:rPr>
        <w:t>供应商名称：</w:t>
      </w:r>
      <w:r>
        <w:rPr>
          <w:rFonts w:ascii="宋体" w:hAnsi="宋体" w:hint="eastAsia"/>
          <w:sz w:val="24"/>
          <w:szCs w:val="24"/>
          <w:u w:val="single"/>
        </w:rPr>
        <w:t xml:space="preserve">                         </w:t>
      </w:r>
      <w:r>
        <w:rPr>
          <w:rFonts w:ascii="宋体" w:hAnsi="宋体" w:hint="eastAsia"/>
          <w:sz w:val="24"/>
          <w:szCs w:val="24"/>
        </w:rPr>
        <w:t xml:space="preserve"> 项目编号：</w:t>
      </w:r>
      <w:r>
        <w:rPr>
          <w:rFonts w:ascii="宋体" w:hAnsi="宋体" w:hint="eastAsia"/>
          <w:b/>
          <w:sz w:val="24"/>
          <w:szCs w:val="24"/>
          <w:u w:val="single"/>
        </w:rPr>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5"/>
        <w:gridCol w:w="2552"/>
        <w:gridCol w:w="1559"/>
        <w:gridCol w:w="1701"/>
        <w:gridCol w:w="893"/>
        <w:gridCol w:w="1476"/>
      </w:tblGrid>
      <w:tr w:rsidR="00E31C2A" w14:paraId="0A01130E" w14:textId="77777777">
        <w:trPr>
          <w:trHeight w:val="621"/>
        </w:trPr>
        <w:tc>
          <w:tcPr>
            <w:tcW w:w="675" w:type="dxa"/>
            <w:tcBorders>
              <w:top w:val="single" w:sz="4" w:space="0" w:color="auto"/>
              <w:left w:val="single" w:sz="4" w:space="0" w:color="auto"/>
              <w:bottom w:val="single" w:sz="4" w:space="0" w:color="auto"/>
              <w:right w:val="single" w:sz="4" w:space="0" w:color="auto"/>
            </w:tcBorders>
            <w:vAlign w:val="center"/>
          </w:tcPr>
          <w:p w14:paraId="554B2227" w14:textId="77777777" w:rsidR="00E31C2A" w:rsidRDefault="00E31C2A">
            <w:pPr>
              <w:autoSpaceDE w:val="0"/>
              <w:autoSpaceDN w:val="0"/>
              <w:spacing w:line="360" w:lineRule="auto"/>
              <w:ind w:right="-110"/>
              <w:jc w:val="center"/>
              <w:textAlignment w:val="bottom"/>
              <w:rPr>
                <w:rFonts w:ascii="宋体" w:hAnsi="宋体"/>
                <w:sz w:val="24"/>
                <w:szCs w:val="24"/>
              </w:rPr>
            </w:pPr>
            <w:r>
              <w:rPr>
                <w:rFonts w:ascii="宋体" w:hAnsi="宋体" w:hint="eastAsia"/>
                <w:sz w:val="24"/>
                <w:szCs w:val="24"/>
              </w:rPr>
              <w:t>序号</w:t>
            </w:r>
          </w:p>
        </w:tc>
        <w:tc>
          <w:tcPr>
            <w:tcW w:w="2552" w:type="dxa"/>
            <w:tcBorders>
              <w:top w:val="single" w:sz="4" w:space="0" w:color="auto"/>
              <w:left w:val="single" w:sz="4" w:space="0" w:color="auto"/>
              <w:bottom w:val="single" w:sz="4" w:space="0" w:color="auto"/>
              <w:right w:val="single" w:sz="4" w:space="0" w:color="auto"/>
            </w:tcBorders>
            <w:vAlign w:val="center"/>
          </w:tcPr>
          <w:p w14:paraId="3E6A1B11" w14:textId="77777777" w:rsidR="00E31C2A" w:rsidRDefault="00E31C2A">
            <w:pPr>
              <w:autoSpaceDE w:val="0"/>
              <w:autoSpaceDN w:val="0"/>
              <w:spacing w:line="360" w:lineRule="auto"/>
              <w:ind w:right="-105"/>
              <w:jc w:val="center"/>
              <w:textAlignment w:val="bottom"/>
              <w:rPr>
                <w:rFonts w:ascii="宋体" w:hAnsi="宋体"/>
                <w:sz w:val="24"/>
                <w:szCs w:val="24"/>
              </w:rPr>
            </w:pPr>
            <w:r>
              <w:rPr>
                <w:rFonts w:ascii="宋体" w:hAnsi="宋体" w:hint="eastAsia"/>
                <w:sz w:val="24"/>
                <w:szCs w:val="24"/>
              </w:rPr>
              <w:t>磋商文件章节及条款号</w:t>
            </w:r>
          </w:p>
        </w:tc>
        <w:tc>
          <w:tcPr>
            <w:tcW w:w="1559" w:type="dxa"/>
            <w:tcBorders>
              <w:top w:val="single" w:sz="4" w:space="0" w:color="auto"/>
              <w:left w:val="single" w:sz="4" w:space="0" w:color="auto"/>
              <w:bottom w:val="single" w:sz="4" w:space="0" w:color="auto"/>
              <w:right w:val="single" w:sz="4" w:space="0" w:color="auto"/>
            </w:tcBorders>
            <w:vAlign w:val="center"/>
          </w:tcPr>
          <w:p w14:paraId="079D4068" w14:textId="77777777" w:rsidR="00E31C2A" w:rsidRDefault="00E31C2A">
            <w:pPr>
              <w:autoSpaceDE w:val="0"/>
              <w:autoSpaceDN w:val="0"/>
              <w:spacing w:line="360" w:lineRule="auto"/>
              <w:ind w:right="-108"/>
              <w:jc w:val="center"/>
              <w:textAlignment w:val="bottom"/>
              <w:rPr>
                <w:rFonts w:ascii="宋体" w:hAnsi="宋体"/>
                <w:sz w:val="24"/>
                <w:szCs w:val="24"/>
              </w:rPr>
            </w:pPr>
            <w:r>
              <w:rPr>
                <w:rFonts w:ascii="宋体" w:hAnsi="宋体" w:hint="eastAsia"/>
                <w:sz w:val="24"/>
                <w:szCs w:val="24"/>
              </w:rPr>
              <w:t>磋商文件要求</w:t>
            </w:r>
          </w:p>
        </w:tc>
        <w:tc>
          <w:tcPr>
            <w:tcW w:w="1701" w:type="dxa"/>
            <w:tcBorders>
              <w:top w:val="single" w:sz="4" w:space="0" w:color="auto"/>
              <w:left w:val="single" w:sz="4" w:space="0" w:color="auto"/>
              <w:bottom w:val="single" w:sz="4" w:space="0" w:color="auto"/>
              <w:right w:val="single" w:sz="4" w:space="0" w:color="auto"/>
            </w:tcBorders>
            <w:vAlign w:val="center"/>
          </w:tcPr>
          <w:p w14:paraId="36BC9878" w14:textId="77777777" w:rsidR="00E31C2A" w:rsidRDefault="00E31C2A">
            <w:pPr>
              <w:autoSpaceDE w:val="0"/>
              <w:autoSpaceDN w:val="0"/>
              <w:spacing w:line="360" w:lineRule="auto"/>
              <w:jc w:val="center"/>
              <w:textAlignment w:val="bottom"/>
              <w:rPr>
                <w:rFonts w:ascii="宋体" w:hAnsi="宋体"/>
                <w:sz w:val="24"/>
                <w:szCs w:val="24"/>
              </w:rPr>
            </w:pPr>
            <w:r>
              <w:rPr>
                <w:rFonts w:ascii="宋体" w:hAnsi="宋体" w:hint="eastAsia"/>
                <w:sz w:val="24"/>
                <w:szCs w:val="24"/>
              </w:rPr>
              <w:t>响应文件响应</w:t>
            </w:r>
          </w:p>
        </w:tc>
        <w:tc>
          <w:tcPr>
            <w:tcW w:w="893" w:type="dxa"/>
            <w:tcBorders>
              <w:top w:val="single" w:sz="4" w:space="0" w:color="auto"/>
              <w:left w:val="single" w:sz="4" w:space="0" w:color="auto"/>
              <w:bottom w:val="single" w:sz="4" w:space="0" w:color="auto"/>
              <w:right w:val="single" w:sz="4" w:space="0" w:color="auto"/>
            </w:tcBorders>
            <w:vAlign w:val="center"/>
          </w:tcPr>
          <w:p w14:paraId="7C320064" w14:textId="041B0054" w:rsidR="00E31C2A" w:rsidRDefault="00E15D84">
            <w:pPr>
              <w:autoSpaceDE w:val="0"/>
              <w:autoSpaceDN w:val="0"/>
              <w:spacing w:line="360" w:lineRule="auto"/>
              <w:jc w:val="center"/>
              <w:textAlignment w:val="bottom"/>
              <w:rPr>
                <w:rFonts w:ascii="宋体" w:hAnsi="宋体"/>
                <w:sz w:val="24"/>
                <w:szCs w:val="24"/>
              </w:rPr>
            </w:pPr>
            <w:r>
              <w:rPr>
                <w:rFonts w:ascii="宋体" w:hAnsi="宋体" w:hint="eastAsia"/>
                <w:sz w:val="24"/>
                <w:szCs w:val="24"/>
              </w:rPr>
              <w:t>响应情况</w:t>
            </w:r>
          </w:p>
        </w:tc>
        <w:tc>
          <w:tcPr>
            <w:tcW w:w="1476" w:type="dxa"/>
            <w:tcBorders>
              <w:top w:val="single" w:sz="4" w:space="0" w:color="auto"/>
              <w:left w:val="single" w:sz="4" w:space="0" w:color="auto"/>
              <w:bottom w:val="single" w:sz="4" w:space="0" w:color="auto"/>
              <w:right w:val="single" w:sz="4" w:space="0" w:color="auto"/>
            </w:tcBorders>
            <w:vAlign w:val="center"/>
          </w:tcPr>
          <w:p w14:paraId="25460380" w14:textId="77777777" w:rsidR="00E31C2A" w:rsidRDefault="00E31C2A">
            <w:pPr>
              <w:autoSpaceDE w:val="0"/>
              <w:autoSpaceDN w:val="0"/>
              <w:spacing w:line="360" w:lineRule="auto"/>
              <w:jc w:val="center"/>
              <w:textAlignment w:val="bottom"/>
              <w:rPr>
                <w:rFonts w:ascii="宋体" w:hAnsi="宋体"/>
                <w:sz w:val="24"/>
                <w:szCs w:val="24"/>
              </w:rPr>
            </w:pPr>
            <w:r>
              <w:rPr>
                <w:rFonts w:ascii="宋体" w:hAnsi="宋体" w:hint="eastAsia"/>
                <w:sz w:val="24"/>
                <w:szCs w:val="24"/>
              </w:rPr>
              <w:t>说明</w:t>
            </w:r>
          </w:p>
        </w:tc>
      </w:tr>
      <w:tr w:rsidR="00E31C2A" w14:paraId="7DEF8B2A" w14:textId="77777777">
        <w:tc>
          <w:tcPr>
            <w:tcW w:w="675" w:type="dxa"/>
            <w:tcBorders>
              <w:top w:val="single" w:sz="4" w:space="0" w:color="auto"/>
              <w:left w:val="single" w:sz="4" w:space="0" w:color="auto"/>
              <w:bottom w:val="single" w:sz="4" w:space="0" w:color="auto"/>
              <w:right w:val="single" w:sz="4" w:space="0" w:color="auto"/>
            </w:tcBorders>
          </w:tcPr>
          <w:p w14:paraId="6644B37C" w14:textId="77777777" w:rsidR="00E31C2A" w:rsidRDefault="00E31C2A">
            <w:pPr>
              <w:autoSpaceDE w:val="0"/>
              <w:autoSpaceDN w:val="0"/>
              <w:spacing w:line="360" w:lineRule="auto"/>
              <w:ind w:right="893"/>
              <w:textAlignment w:val="bottom"/>
              <w:rPr>
                <w:rFonts w:ascii="宋体" w:hAnsi="宋体"/>
                <w:sz w:val="24"/>
                <w:szCs w:val="24"/>
              </w:rPr>
            </w:pPr>
          </w:p>
        </w:tc>
        <w:tc>
          <w:tcPr>
            <w:tcW w:w="2552" w:type="dxa"/>
            <w:tcBorders>
              <w:top w:val="single" w:sz="4" w:space="0" w:color="auto"/>
              <w:left w:val="single" w:sz="4" w:space="0" w:color="auto"/>
              <w:bottom w:val="single" w:sz="4" w:space="0" w:color="auto"/>
              <w:right w:val="single" w:sz="4" w:space="0" w:color="auto"/>
            </w:tcBorders>
          </w:tcPr>
          <w:p w14:paraId="74A68D1C" w14:textId="77777777" w:rsidR="00E31C2A" w:rsidRDefault="00E31C2A">
            <w:pPr>
              <w:autoSpaceDE w:val="0"/>
              <w:autoSpaceDN w:val="0"/>
              <w:spacing w:line="360" w:lineRule="auto"/>
              <w:ind w:right="893"/>
              <w:textAlignment w:val="bottom"/>
              <w:rPr>
                <w:rFonts w:ascii="宋体" w:hAnsi="宋体"/>
                <w:sz w:val="24"/>
                <w:szCs w:val="24"/>
              </w:rPr>
            </w:pPr>
          </w:p>
          <w:p w14:paraId="34806F0C" w14:textId="77777777" w:rsidR="00E31C2A" w:rsidRDefault="00E31C2A">
            <w:pPr>
              <w:autoSpaceDE w:val="0"/>
              <w:autoSpaceDN w:val="0"/>
              <w:spacing w:line="360" w:lineRule="auto"/>
              <w:ind w:right="893"/>
              <w:textAlignment w:val="bottom"/>
              <w:rPr>
                <w:rFonts w:ascii="宋体"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E30ED36" w14:textId="77777777" w:rsidR="00E31C2A" w:rsidRDefault="00E31C2A">
            <w:pPr>
              <w:autoSpaceDE w:val="0"/>
              <w:autoSpaceDN w:val="0"/>
              <w:spacing w:line="360" w:lineRule="auto"/>
              <w:ind w:right="893"/>
              <w:textAlignment w:val="bottom"/>
              <w:rPr>
                <w:rFonts w:ascii="宋体"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608FFE3" w14:textId="77777777" w:rsidR="00E31C2A" w:rsidRDefault="00E31C2A">
            <w:pPr>
              <w:autoSpaceDE w:val="0"/>
              <w:autoSpaceDN w:val="0"/>
              <w:spacing w:line="360" w:lineRule="auto"/>
              <w:ind w:right="893"/>
              <w:textAlignment w:val="bottom"/>
              <w:rPr>
                <w:rFonts w:ascii="宋体" w:hAnsi="宋体"/>
                <w:sz w:val="24"/>
                <w:szCs w:val="24"/>
              </w:rPr>
            </w:pPr>
          </w:p>
        </w:tc>
        <w:tc>
          <w:tcPr>
            <w:tcW w:w="893" w:type="dxa"/>
            <w:tcBorders>
              <w:top w:val="single" w:sz="4" w:space="0" w:color="auto"/>
              <w:left w:val="single" w:sz="4" w:space="0" w:color="auto"/>
              <w:bottom w:val="single" w:sz="4" w:space="0" w:color="auto"/>
              <w:right w:val="single" w:sz="4" w:space="0" w:color="auto"/>
            </w:tcBorders>
          </w:tcPr>
          <w:p w14:paraId="524DAE69" w14:textId="77777777" w:rsidR="00E31C2A" w:rsidRDefault="00E31C2A">
            <w:pPr>
              <w:autoSpaceDE w:val="0"/>
              <w:autoSpaceDN w:val="0"/>
              <w:spacing w:line="360" w:lineRule="auto"/>
              <w:ind w:right="893"/>
              <w:textAlignment w:val="bottom"/>
              <w:rPr>
                <w:rFonts w:ascii="宋体" w:hAnsi="宋体"/>
                <w:sz w:val="24"/>
                <w:szCs w:val="24"/>
              </w:rPr>
            </w:pPr>
          </w:p>
        </w:tc>
        <w:tc>
          <w:tcPr>
            <w:tcW w:w="1476" w:type="dxa"/>
            <w:tcBorders>
              <w:top w:val="single" w:sz="4" w:space="0" w:color="auto"/>
              <w:left w:val="single" w:sz="4" w:space="0" w:color="auto"/>
              <w:bottom w:val="single" w:sz="4" w:space="0" w:color="auto"/>
              <w:right w:val="single" w:sz="4" w:space="0" w:color="auto"/>
            </w:tcBorders>
          </w:tcPr>
          <w:p w14:paraId="0928D13B" w14:textId="77777777" w:rsidR="00E31C2A" w:rsidRDefault="00E31C2A">
            <w:pPr>
              <w:autoSpaceDE w:val="0"/>
              <w:autoSpaceDN w:val="0"/>
              <w:spacing w:line="360" w:lineRule="auto"/>
              <w:ind w:right="893"/>
              <w:textAlignment w:val="bottom"/>
              <w:rPr>
                <w:rFonts w:ascii="宋体" w:hAnsi="宋体"/>
                <w:sz w:val="24"/>
                <w:szCs w:val="24"/>
              </w:rPr>
            </w:pPr>
          </w:p>
        </w:tc>
      </w:tr>
      <w:tr w:rsidR="00E31C2A" w14:paraId="0976885D" w14:textId="77777777">
        <w:tc>
          <w:tcPr>
            <w:tcW w:w="675" w:type="dxa"/>
            <w:tcBorders>
              <w:top w:val="single" w:sz="4" w:space="0" w:color="auto"/>
              <w:left w:val="single" w:sz="4" w:space="0" w:color="auto"/>
              <w:bottom w:val="single" w:sz="4" w:space="0" w:color="auto"/>
              <w:right w:val="single" w:sz="4" w:space="0" w:color="auto"/>
            </w:tcBorders>
          </w:tcPr>
          <w:p w14:paraId="69BAB614" w14:textId="77777777" w:rsidR="00E31C2A" w:rsidRDefault="00E31C2A">
            <w:pPr>
              <w:autoSpaceDE w:val="0"/>
              <w:autoSpaceDN w:val="0"/>
              <w:spacing w:line="360" w:lineRule="auto"/>
              <w:ind w:right="893"/>
              <w:textAlignment w:val="bottom"/>
              <w:rPr>
                <w:rFonts w:ascii="宋体" w:hAnsi="宋体"/>
                <w:sz w:val="24"/>
                <w:szCs w:val="24"/>
              </w:rPr>
            </w:pPr>
          </w:p>
        </w:tc>
        <w:tc>
          <w:tcPr>
            <w:tcW w:w="2552" w:type="dxa"/>
            <w:tcBorders>
              <w:top w:val="single" w:sz="4" w:space="0" w:color="auto"/>
              <w:left w:val="single" w:sz="4" w:space="0" w:color="auto"/>
              <w:bottom w:val="single" w:sz="4" w:space="0" w:color="auto"/>
              <w:right w:val="single" w:sz="4" w:space="0" w:color="auto"/>
            </w:tcBorders>
          </w:tcPr>
          <w:p w14:paraId="3AE805CB" w14:textId="77777777" w:rsidR="00E31C2A" w:rsidRDefault="00E31C2A">
            <w:pPr>
              <w:autoSpaceDE w:val="0"/>
              <w:autoSpaceDN w:val="0"/>
              <w:spacing w:line="360" w:lineRule="auto"/>
              <w:ind w:right="893"/>
              <w:textAlignment w:val="bottom"/>
              <w:rPr>
                <w:rFonts w:ascii="宋体" w:hAnsi="宋体"/>
                <w:sz w:val="24"/>
                <w:szCs w:val="24"/>
              </w:rPr>
            </w:pPr>
          </w:p>
          <w:p w14:paraId="7232FF21" w14:textId="77777777" w:rsidR="00E31C2A" w:rsidRDefault="00E31C2A">
            <w:pPr>
              <w:autoSpaceDE w:val="0"/>
              <w:autoSpaceDN w:val="0"/>
              <w:spacing w:line="360" w:lineRule="auto"/>
              <w:ind w:right="893"/>
              <w:textAlignment w:val="bottom"/>
              <w:rPr>
                <w:rFonts w:ascii="宋体"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97292A5" w14:textId="77777777" w:rsidR="00E31C2A" w:rsidRDefault="00E31C2A">
            <w:pPr>
              <w:autoSpaceDE w:val="0"/>
              <w:autoSpaceDN w:val="0"/>
              <w:spacing w:line="360" w:lineRule="auto"/>
              <w:ind w:right="893"/>
              <w:textAlignment w:val="bottom"/>
              <w:rPr>
                <w:rFonts w:ascii="宋体"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B708EF2" w14:textId="77777777" w:rsidR="00E31C2A" w:rsidRDefault="00E31C2A">
            <w:pPr>
              <w:autoSpaceDE w:val="0"/>
              <w:autoSpaceDN w:val="0"/>
              <w:spacing w:line="360" w:lineRule="auto"/>
              <w:ind w:right="893"/>
              <w:textAlignment w:val="bottom"/>
              <w:rPr>
                <w:rFonts w:ascii="宋体" w:hAnsi="宋体"/>
                <w:sz w:val="24"/>
                <w:szCs w:val="24"/>
              </w:rPr>
            </w:pPr>
          </w:p>
        </w:tc>
        <w:tc>
          <w:tcPr>
            <w:tcW w:w="893" w:type="dxa"/>
            <w:tcBorders>
              <w:top w:val="single" w:sz="4" w:space="0" w:color="auto"/>
              <w:left w:val="single" w:sz="4" w:space="0" w:color="auto"/>
              <w:bottom w:val="single" w:sz="4" w:space="0" w:color="auto"/>
              <w:right w:val="single" w:sz="4" w:space="0" w:color="auto"/>
            </w:tcBorders>
          </w:tcPr>
          <w:p w14:paraId="1828ACF0" w14:textId="77777777" w:rsidR="00E31C2A" w:rsidRDefault="00E31C2A">
            <w:pPr>
              <w:autoSpaceDE w:val="0"/>
              <w:autoSpaceDN w:val="0"/>
              <w:spacing w:line="360" w:lineRule="auto"/>
              <w:ind w:right="893"/>
              <w:textAlignment w:val="bottom"/>
              <w:rPr>
                <w:rFonts w:ascii="宋体" w:hAnsi="宋体"/>
                <w:sz w:val="24"/>
                <w:szCs w:val="24"/>
              </w:rPr>
            </w:pPr>
          </w:p>
        </w:tc>
        <w:tc>
          <w:tcPr>
            <w:tcW w:w="1476" w:type="dxa"/>
            <w:tcBorders>
              <w:top w:val="single" w:sz="4" w:space="0" w:color="auto"/>
              <w:left w:val="single" w:sz="4" w:space="0" w:color="auto"/>
              <w:bottom w:val="single" w:sz="4" w:space="0" w:color="auto"/>
              <w:right w:val="single" w:sz="4" w:space="0" w:color="auto"/>
            </w:tcBorders>
          </w:tcPr>
          <w:p w14:paraId="6B7F308D" w14:textId="77777777" w:rsidR="00E31C2A" w:rsidRDefault="00E31C2A">
            <w:pPr>
              <w:autoSpaceDE w:val="0"/>
              <w:autoSpaceDN w:val="0"/>
              <w:spacing w:line="360" w:lineRule="auto"/>
              <w:ind w:right="893"/>
              <w:textAlignment w:val="bottom"/>
              <w:rPr>
                <w:rFonts w:ascii="宋体" w:hAnsi="宋体"/>
                <w:sz w:val="24"/>
                <w:szCs w:val="24"/>
              </w:rPr>
            </w:pPr>
          </w:p>
        </w:tc>
      </w:tr>
      <w:tr w:rsidR="00E31C2A" w14:paraId="406BEE49" w14:textId="77777777">
        <w:tc>
          <w:tcPr>
            <w:tcW w:w="675" w:type="dxa"/>
            <w:tcBorders>
              <w:top w:val="single" w:sz="4" w:space="0" w:color="auto"/>
              <w:left w:val="single" w:sz="4" w:space="0" w:color="auto"/>
              <w:bottom w:val="single" w:sz="4" w:space="0" w:color="auto"/>
              <w:right w:val="single" w:sz="4" w:space="0" w:color="auto"/>
            </w:tcBorders>
          </w:tcPr>
          <w:p w14:paraId="235A0412" w14:textId="77777777" w:rsidR="00E31C2A" w:rsidRDefault="00E31C2A">
            <w:pPr>
              <w:autoSpaceDE w:val="0"/>
              <w:autoSpaceDN w:val="0"/>
              <w:spacing w:line="360" w:lineRule="auto"/>
              <w:ind w:right="893"/>
              <w:textAlignment w:val="bottom"/>
              <w:rPr>
                <w:rFonts w:ascii="宋体" w:hAnsi="宋体"/>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F5AE76D" w14:textId="77777777" w:rsidR="00E31C2A" w:rsidRDefault="00E31C2A">
            <w:pPr>
              <w:autoSpaceDE w:val="0"/>
              <w:autoSpaceDN w:val="0"/>
              <w:spacing w:line="360" w:lineRule="auto"/>
              <w:ind w:right="893"/>
              <w:textAlignment w:val="bottom"/>
              <w:rPr>
                <w:rFonts w:ascii="宋体" w:hAnsi="宋体"/>
                <w:sz w:val="24"/>
                <w:szCs w:val="24"/>
              </w:rPr>
            </w:pPr>
          </w:p>
          <w:p w14:paraId="6D6D25F9" w14:textId="77777777" w:rsidR="00E31C2A" w:rsidRDefault="00E31C2A">
            <w:pPr>
              <w:autoSpaceDE w:val="0"/>
              <w:autoSpaceDN w:val="0"/>
              <w:spacing w:line="360" w:lineRule="auto"/>
              <w:ind w:right="893"/>
              <w:textAlignment w:val="bottom"/>
              <w:rPr>
                <w:rFonts w:ascii="宋体"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F56B872" w14:textId="77777777" w:rsidR="00E31C2A" w:rsidRDefault="00E31C2A">
            <w:pPr>
              <w:autoSpaceDE w:val="0"/>
              <w:autoSpaceDN w:val="0"/>
              <w:spacing w:line="360" w:lineRule="auto"/>
              <w:ind w:right="893"/>
              <w:textAlignment w:val="bottom"/>
              <w:rPr>
                <w:rFonts w:ascii="宋体"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0CEEB1FA" w14:textId="77777777" w:rsidR="00E31C2A" w:rsidRDefault="00E31C2A">
            <w:pPr>
              <w:autoSpaceDE w:val="0"/>
              <w:autoSpaceDN w:val="0"/>
              <w:spacing w:line="360" w:lineRule="auto"/>
              <w:ind w:right="893"/>
              <w:textAlignment w:val="bottom"/>
              <w:rPr>
                <w:rFonts w:ascii="宋体" w:hAnsi="宋体"/>
                <w:sz w:val="24"/>
                <w:szCs w:val="24"/>
              </w:rPr>
            </w:pPr>
          </w:p>
        </w:tc>
        <w:tc>
          <w:tcPr>
            <w:tcW w:w="893" w:type="dxa"/>
            <w:tcBorders>
              <w:top w:val="single" w:sz="4" w:space="0" w:color="auto"/>
              <w:left w:val="single" w:sz="4" w:space="0" w:color="auto"/>
              <w:bottom w:val="single" w:sz="4" w:space="0" w:color="auto"/>
              <w:right w:val="single" w:sz="4" w:space="0" w:color="auto"/>
            </w:tcBorders>
          </w:tcPr>
          <w:p w14:paraId="3C2E7F04" w14:textId="77777777" w:rsidR="00E31C2A" w:rsidRDefault="00E31C2A">
            <w:pPr>
              <w:autoSpaceDE w:val="0"/>
              <w:autoSpaceDN w:val="0"/>
              <w:spacing w:line="360" w:lineRule="auto"/>
              <w:ind w:right="893"/>
              <w:textAlignment w:val="bottom"/>
              <w:rPr>
                <w:rFonts w:ascii="宋体" w:hAnsi="宋体"/>
                <w:sz w:val="24"/>
                <w:szCs w:val="24"/>
              </w:rPr>
            </w:pPr>
          </w:p>
        </w:tc>
        <w:tc>
          <w:tcPr>
            <w:tcW w:w="1476" w:type="dxa"/>
            <w:tcBorders>
              <w:top w:val="single" w:sz="4" w:space="0" w:color="auto"/>
              <w:left w:val="single" w:sz="4" w:space="0" w:color="auto"/>
              <w:bottom w:val="single" w:sz="4" w:space="0" w:color="auto"/>
              <w:right w:val="single" w:sz="4" w:space="0" w:color="auto"/>
            </w:tcBorders>
          </w:tcPr>
          <w:p w14:paraId="5ECB82F6" w14:textId="77777777" w:rsidR="00E31C2A" w:rsidRDefault="00E31C2A">
            <w:pPr>
              <w:autoSpaceDE w:val="0"/>
              <w:autoSpaceDN w:val="0"/>
              <w:spacing w:line="360" w:lineRule="auto"/>
              <w:ind w:right="893"/>
              <w:textAlignment w:val="bottom"/>
              <w:rPr>
                <w:rFonts w:ascii="宋体" w:hAnsi="宋体"/>
                <w:sz w:val="24"/>
                <w:szCs w:val="24"/>
              </w:rPr>
            </w:pPr>
          </w:p>
        </w:tc>
      </w:tr>
      <w:tr w:rsidR="00E31C2A" w14:paraId="15B82CB8" w14:textId="77777777">
        <w:tc>
          <w:tcPr>
            <w:tcW w:w="675" w:type="dxa"/>
            <w:tcBorders>
              <w:top w:val="single" w:sz="4" w:space="0" w:color="auto"/>
              <w:left w:val="single" w:sz="4" w:space="0" w:color="auto"/>
              <w:bottom w:val="single" w:sz="4" w:space="0" w:color="auto"/>
              <w:right w:val="single" w:sz="4" w:space="0" w:color="auto"/>
            </w:tcBorders>
          </w:tcPr>
          <w:p w14:paraId="07A134F9" w14:textId="77777777" w:rsidR="00E31C2A" w:rsidRDefault="00E31C2A">
            <w:pPr>
              <w:autoSpaceDE w:val="0"/>
              <w:autoSpaceDN w:val="0"/>
              <w:spacing w:line="360" w:lineRule="auto"/>
              <w:ind w:right="893"/>
              <w:textAlignment w:val="bottom"/>
              <w:rPr>
                <w:rFonts w:ascii="宋体" w:hAnsi="宋体"/>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E79EEC0" w14:textId="77777777" w:rsidR="00E31C2A" w:rsidRDefault="00E31C2A">
            <w:pPr>
              <w:autoSpaceDE w:val="0"/>
              <w:autoSpaceDN w:val="0"/>
              <w:spacing w:line="360" w:lineRule="auto"/>
              <w:ind w:right="893"/>
              <w:textAlignment w:val="bottom"/>
              <w:rPr>
                <w:rFonts w:ascii="宋体" w:hAnsi="宋体"/>
                <w:sz w:val="24"/>
                <w:szCs w:val="24"/>
              </w:rPr>
            </w:pPr>
          </w:p>
          <w:p w14:paraId="36C921BA" w14:textId="77777777" w:rsidR="00E31C2A" w:rsidRDefault="00E31C2A">
            <w:pPr>
              <w:autoSpaceDE w:val="0"/>
              <w:autoSpaceDN w:val="0"/>
              <w:spacing w:line="360" w:lineRule="auto"/>
              <w:ind w:right="893"/>
              <w:textAlignment w:val="bottom"/>
              <w:rPr>
                <w:rFonts w:ascii="宋体"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D1FBE93" w14:textId="77777777" w:rsidR="00E31C2A" w:rsidRDefault="00E31C2A">
            <w:pPr>
              <w:autoSpaceDE w:val="0"/>
              <w:autoSpaceDN w:val="0"/>
              <w:spacing w:line="360" w:lineRule="auto"/>
              <w:ind w:right="893"/>
              <w:textAlignment w:val="bottom"/>
              <w:rPr>
                <w:rFonts w:ascii="宋体"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5DEFDB9" w14:textId="77777777" w:rsidR="00E31C2A" w:rsidRDefault="00E31C2A">
            <w:pPr>
              <w:autoSpaceDE w:val="0"/>
              <w:autoSpaceDN w:val="0"/>
              <w:spacing w:line="360" w:lineRule="auto"/>
              <w:ind w:right="893"/>
              <w:textAlignment w:val="bottom"/>
              <w:rPr>
                <w:rFonts w:ascii="宋体" w:hAnsi="宋体"/>
                <w:sz w:val="24"/>
                <w:szCs w:val="24"/>
              </w:rPr>
            </w:pPr>
          </w:p>
        </w:tc>
        <w:tc>
          <w:tcPr>
            <w:tcW w:w="893" w:type="dxa"/>
            <w:tcBorders>
              <w:top w:val="single" w:sz="4" w:space="0" w:color="auto"/>
              <w:left w:val="single" w:sz="4" w:space="0" w:color="auto"/>
              <w:bottom w:val="single" w:sz="4" w:space="0" w:color="auto"/>
              <w:right w:val="single" w:sz="4" w:space="0" w:color="auto"/>
            </w:tcBorders>
          </w:tcPr>
          <w:p w14:paraId="76B86065" w14:textId="77777777" w:rsidR="00E31C2A" w:rsidRDefault="00E31C2A">
            <w:pPr>
              <w:autoSpaceDE w:val="0"/>
              <w:autoSpaceDN w:val="0"/>
              <w:spacing w:line="360" w:lineRule="auto"/>
              <w:ind w:right="893"/>
              <w:textAlignment w:val="bottom"/>
              <w:rPr>
                <w:rFonts w:ascii="宋体" w:hAnsi="宋体"/>
                <w:sz w:val="24"/>
                <w:szCs w:val="24"/>
              </w:rPr>
            </w:pPr>
          </w:p>
        </w:tc>
        <w:tc>
          <w:tcPr>
            <w:tcW w:w="1476" w:type="dxa"/>
            <w:tcBorders>
              <w:top w:val="single" w:sz="4" w:space="0" w:color="auto"/>
              <w:left w:val="single" w:sz="4" w:space="0" w:color="auto"/>
              <w:bottom w:val="single" w:sz="4" w:space="0" w:color="auto"/>
              <w:right w:val="single" w:sz="4" w:space="0" w:color="auto"/>
            </w:tcBorders>
          </w:tcPr>
          <w:p w14:paraId="1A56F9C1" w14:textId="77777777" w:rsidR="00E31C2A" w:rsidRDefault="00E31C2A">
            <w:pPr>
              <w:autoSpaceDE w:val="0"/>
              <w:autoSpaceDN w:val="0"/>
              <w:spacing w:line="360" w:lineRule="auto"/>
              <w:ind w:right="893"/>
              <w:textAlignment w:val="bottom"/>
              <w:rPr>
                <w:rFonts w:ascii="宋体" w:hAnsi="宋体"/>
                <w:sz w:val="24"/>
                <w:szCs w:val="24"/>
              </w:rPr>
            </w:pPr>
          </w:p>
        </w:tc>
      </w:tr>
      <w:tr w:rsidR="00E31C2A" w14:paraId="7E872A49" w14:textId="77777777">
        <w:tc>
          <w:tcPr>
            <w:tcW w:w="675" w:type="dxa"/>
            <w:tcBorders>
              <w:top w:val="single" w:sz="4" w:space="0" w:color="auto"/>
              <w:left w:val="single" w:sz="4" w:space="0" w:color="auto"/>
              <w:bottom w:val="single" w:sz="4" w:space="0" w:color="auto"/>
              <w:right w:val="single" w:sz="4" w:space="0" w:color="auto"/>
            </w:tcBorders>
          </w:tcPr>
          <w:p w14:paraId="55984CE2" w14:textId="77777777" w:rsidR="00E31C2A" w:rsidRDefault="00E31C2A">
            <w:pPr>
              <w:autoSpaceDE w:val="0"/>
              <w:autoSpaceDN w:val="0"/>
              <w:spacing w:line="360" w:lineRule="auto"/>
              <w:ind w:right="893"/>
              <w:textAlignment w:val="bottom"/>
              <w:rPr>
                <w:rFonts w:ascii="宋体" w:hAnsi="宋体"/>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ECA633A" w14:textId="77777777" w:rsidR="00E31C2A" w:rsidRDefault="00E31C2A">
            <w:pPr>
              <w:autoSpaceDE w:val="0"/>
              <w:autoSpaceDN w:val="0"/>
              <w:spacing w:line="360" w:lineRule="auto"/>
              <w:ind w:right="893"/>
              <w:textAlignment w:val="bottom"/>
              <w:rPr>
                <w:rFonts w:ascii="宋体" w:hAnsi="宋体"/>
                <w:sz w:val="24"/>
                <w:szCs w:val="24"/>
              </w:rPr>
            </w:pPr>
          </w:p>
          <w:p w14:paraId="454D7BD7" w14:textId="77777777" w:rsidR="00E31C2A" w:rsidRDefault="00E31C2A">
            <w:pPr>
              <w:autoSpaceDE w:val="0"/>
              <w:autoSpaceDN w:val="0"/>
              <w:spacing w:line="360" w:lineRule="auto"/>
              <w:ind w:right="893"/>
              <w:textAlignment w:val="bottom"/>
              <w:rPr>
                <w:rFonts w:ascii="宋体"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894C3CB" w14:textId="77777777" w:rsidR="00E31C2A" w:rsidRDefault="00E31C2A">
            <w:pPr>
              <w:autoSpaceDE w:val="0"/>
              <w:autoSpaceDN w:val="0"/>
              <w:spacing w:line="360" w:lineRule="auto"/>
              <w:ind w:right="893"/>
              <w:textAlignment w:val="bottom"/>
              <w:rPr>
                <w:rFonts w:ascii="宋体"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0E2810AD" w14:textId="77777777" w:rsidR="00E31C2A" w:rsidRDefault="00E31C2A">
            <w:pPr>
              <w:autoSpaceDE w:val="0"/>
              <w:autoSpaceDN w:val="0"/>
              <w:spacing w:line="360" w:lineRule="auto"/>
              <w:ind w:right="893"/>
              <w:textAlignment w:val="bottom"/>
              <w:rPr>
                <w:rFonts w:ascii="宋体" w:hAnsi="宋体"/>
                <w:sz w:val="24"/>
                <w:szCs w:val="24"/>
              </w:rPr>
            </w:pPr>
          </w:p>
        </w:tc>
        <w:tc>
          <w:tcPr>
            <w:tcW w:w="893" w:type="dxa"/>
            <w:tcBorders>
              <w:top w:val="single" w:sz="4" w:space="0" w:color="auto"/>
              <w:left w:val="single" w:sz="4" w:space="0" w:color="auto"/>
              <w:bottom w:val="single" w:sz="4" w:space="0" w:color="auto"/>
              <w:right w:val="single" w:sz="4" w:space="0" w:color="auto"/>
            </w:tcBorders>
          </w:tcPr>
          <w:p w14:paraId="32146CBA" w14:textId="77777777" w:rsidR="00E31C2A" w:rsidRDefault="00E31C2A">
            <w:pPr>
              <w:autoSpaceDE w:val="0"/>
              <w:autoSpaceDN w:val="0"/>
              <w:spacing w:line="360" w:lineRule="auto"/>
              <w:ind w:right="893"/>
              <w:textAlignment w:val="bottom"/>
              <w:rPr>
                <w:rFonts w:ascii="宋体" w:hAnsi="宋体"/>
                <w:sz w:val="24"/>
                <w:szCs w:val="24"/>
              </w:rPr>
            </w:pPr>
          </w:p>
        </w:tc>
        <w:tc>
          <w:tcPr>
            <w:tcW w:w="1476" w:type="dxa"/>
            <w:tcBorders>
              <w:top w:val="single" w:sz="4" w:space="0" w:color="auto"/>
              <w:left w:val="single" w:sz="4" w:space="0" w:color="auto"/>
              <w:bottom w:val="single" w:sz="4" w:space="0" w:color="auto"/>
              <w:right w:val="single" w:sz="4" w:space="0" w:color="auto"/>
            </w:tcBorders>
          </w:tcPr>
          <w:p w14:paraId="549BF808" w14:textId="77777777" w:rsidR="00E31C2A" w:rsidRDefault="00E31C2A">
            <w:pPr>
              <w:autoSpaceDE w:val="0"/>
              <w:autoSpaceDN w:val="0"/>
              <w:spacing w:line="360" w:lineRule="auto"/>
              <w:ind w:right="893"/>
              <w:textAlignment w:val="bottom"/>
              <w:rPr>
                <w:rFonts w:ascii="宋体" w:hAnsi="宋体"/>
                <w:sz w:val="24"/>
                <w:szCs w:val="24"/>
              </w:rPr>
            </w:pPr>
          </w:p>
        </w:tc>
      </w:tr>
      <w:tr w:rsidR="00E31C2A" w14:paraId="078D2454" w14:textId="77777777">
        <w:tc>
          <w:tcPr>
            <w:tcW w:w="675" w:type="dxa"/>
            <w:tcBorders>
              <w:top w:val="single" w:sz="4" w:space="0" w:color="auto"/>
              <w:left w:val="single" w:sz="4" w:space="0" w:color="auto"/>
              <w:bottom w:val="single" w:sz="4" w:space="0" w:color="auto"/>
              <w:right w:val="single" w:sz="4" w:space="0" w:color="auto"/>
            </w:tcBorders>
          </w:tcPr>
          <w:p w14:paraId="226E3B7E" w14:textId="77777777" w:rsidR="00E31C2A" w:rsidRDefault="00E31C2A">
            <w:pPr>
              <w:autoSpaceDE w:val="0"/>
              <w:autoSpaceDN w:val="0"/>
              <w:spacing w:line="360" w:lineRule="auto"/>
              <w:ind w:right="893"/>
              <w:textAlignment w:val="bottom"/>
              <w:rPr>
                <w:rFonts w:ascii="宋体" w:hAnsi="宋体"/>
                <w:sz w:val="24"/>
                <w:szCs w:val="24"/>
              </w:rPr>
            </w:pPr>
          </w:p>
        </w:tc>
        <w:tc>
          <w:tcPr>
            <w:tcW w:w="2552" w:type="dxa"/>
            <w:tcBorders>
              <w:top w:val="single" w:sz="4" w:space="0" w:color="auto"/>
              <w:left w:val="single" w:sz="4" w:space="0" w:color="auto"/>
              <w:bottom w:val="single" w:sz="4" w:space="0" w:color="auto"/>
              <w:right w:val="single" w:sz="4" w:space="0" w:color="auto"/>
            </w:tcBorders>
          </w:tcPr>
          <w:p w14:paraId="79ED05BF" w14:textId="77777777" w:rsidR="00E31C2A" w:rsidRDefault="00E31C2A">
            <w:pPr>
              <w:autoSpaceDE w:val="0"/>
              <w:autoSpaceDN w:val="0"/>
              <w:spacing w:line="360" w:lineRule="auto"/>
              <w:ind w:right="893"/>
              <w:textAlignment w:val="bottom"/>
              <w:rPr>
                <w:rFonts w:ascii="宋体" w:hAnsi="宋体"/>
                <w:sz w:val="24"/>
                <w:szCs w:val="24"/>
              </w:rPr>
            </w:pPr>
          </w:p>
          <w:p w14:paraId="15025A57" w14:textId="77777777" w:rsidR="00E31C2A" w:rsidRDefault="00E31C2A">
            <w:pPr>
              <w:autoSpaceDE w:val="0"/>
              <w:autoSpaceDN w:val="0"/>
              <w:spacing w:line="360" w:lineRule="auto"/>
              <w:ind w:right="893"/>
              <w:textAlignment w:val="bottom"/>
              <w:rPr>
                <w:rFonts w:ascii="宋体"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6506917" w14:textId="77777777" w:rsidR="00E31C2A" w:rsidRDefault="00E31C2A">
            <w:pPr>
              <w:autoSpaceDE w:val="0"/>
              <w:autoSpaceDN w:val="0"/>
              <w:spacing w:line="360" w:lineRule="auto"/>
              <w:ind w:right="893"/>
              <w:textAlignment w:val="bottom"/>
              <w:rPr>
                <w:rFonts w:ascii="宋体"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5DC54A6" w14:textId="77777777" w:rsidR="00E31C2A" w:rsidRDefault="00E31C2A">
            <w:pPr>
              <w:autoSpaceDE w:val="0"/>
              <w:autoSpaceDN w:val="0"/>
              <w:spacing w:line="360" w:lineRule="auto"/>
              <w:ind w:right="893"/>
              <w:textAlignment w:val="bottom"/>
              <w:rPr>
                <w:rFonts w:ascii="宋体" w:hAnsi="宋体"/>
                <w:sz w:val="24"/>
                <w:szCs w:val="24"/>
              </w:rPr>
            </w:pPr>
          </w:p>
        </w:tc>
        <w:tc>
          <w:tcPr>
            <w:tcW w:w="893" w:type="dxa"/>
            <w:tcBorders>
              <w:top w:val="single" w:sz="4" w:space="0" w:color="auto"/>
              <w:left w:val="single" w:sz="4" w:space="0" w:color="auto"/>
              <w:bottom w:val="single" w:sz="4" w:space="0" w:color="auto"/>
              <w:right w:val="single" w:sz="4" w:space="0" w:color="auto"/>
            </w:tcBorders>
          </w:tcPr>
          <w:p w14:paraId="10A82E1D" w14:textId="77777777" w:rsidR="00E31C2A" w:rsidRDefault="00E31C2A">
            <w:pPr>
              <w:autoSpaceDE w:val="0"/>
              <w:autoSpaceDN w:val="0"/>
              <w:spacing w:line="360" w:lineRule="auto"/>
              <w:ind w:right="893"/>
              <w:textAlignment w:val="bottom"/>
              <w:rPr>
                <w:rFonts w:ascii="宋体" w:hAnsi="宋体"/>
                <w:sz w:val="24"/>
                <w:szCs w:val="24"/>
              </w:rPr>
            </w:pPr>
          </w:p>
        </w:tc>
        <w:tc>
          <w:tcPr>
            <w:tcW w:w="1476" w:type="dxa"/>
            <w:tcBorders>
              <w:top w:val="single" w:sz="4" w:space="0" w:color="auto"/>
              <w:left w:val="single" w:sz="4" w:space="0" w:color="auto"/>
              <w:bottom w:val="single" w:sz="4" w:space="0" w:color="auto"/>
              <w:right w:val="single" w:sz="4" w:space="0" w:color="auto"/>
            </w:tcBorders>
          </w:tcPr>
          <w:p w14:paraId="1EFDBECB" w14:textId="77777777" w:rsidR="00E31C2A" w:rsidRDefault="00E31C2A">
            <w:pPr>
              <w:autoSpaceDE w:val="0"/>
              <w:autoSpaceDN w:val="0"/>
              <w:spacing w:line="360" w:lineRule="auto"/>
              <w:ind w:right="893"/>
              <w:textAlignment w:val="bottom"/>
              <w:rPr>
                <w:rFonts w:ascii="宋体" w:hAnsi="宋体"/>
                <w:sz w:val="24"/>
                <w:szCs w:val="24"/>
              </w:rPr>
            </w:pPr>
          </w:p>
        </w:tc>
      </w:tr>
      <w:tr w:rsidR="00E31C2A" w14:paraId="7BF9CFE6" w14:textId="77777777">
        <w:tc>
          <w:tcPr>
            <w:tcW w:w="675" w:type="dxa"/>
            <w:tcBorders>
              <w:top w:val="single" w:sz="4" w:space="0" w:color="auto"/>
              <w:left w:val="single" w:sz="4" w:space="0" w:color="auto"/>
              <w:bottom w:val="single" w:sz="4" w:space="0" w:color="auto"/>
              <w:right w:val="single" w:sz="4" w:space="0" w:color="auto"/>
            </w:tcBorders>
          </w:tcPr>
          <w:p w14:paraId="4CB74EEE" w14:textId="77777777" w:rsidR="00E31C2A" w:rsidRDefault="00E31C2A">
            <w:pPr>
              <w:autoSpaceDE w:val="0"/>
              <w:autoSpaceDN w:val="0"/>
              <w:spacing w:line="360" w:lineRule="auto"/>
              <w:ind w:right="893"/>
              <w:textAlignment w:val="bottom"/>
              <w:rPr>
                <w:rFonts w:ascii="宋体" w:hAnsi="宋体"/>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F5BE4F1" w14:textId="77777777" w:rsidR="00E31C2A" w:rsidRDefault="00E31C2A">
            <w:pPr>
              <w:autoSpaceDE w:val="0"/>
              <w:autoSpaceDN w:val="0"/>
              <w:spacing w:line="360" w:lineRule="auto"/>
              <w:ind w:right="893"/>
              <w:textAlignment w:val="bottom"/>
              <w:rPr>
                <w:rFonts w:ascii="宋体" w:hAnsi="宋体"/>
                <w:sz w:val="24"/>
                <w:szCs w:val="24"/>
              </w:rPr>
            </w:pPr>
          </w:p>
          <w:p w14:paraId="736ABB47" w14:textId="77777777" w:rsidR="00E31C2A" w:rsidRDefault="00E31C2A">
            <w:pPr>
              <w:autoSpaceDE w:val="0"/>
              <w:autoSpaceDN w:val="0"/>
              <w:spacing w:line="360" w:lineRule="auto"/>
              <w:ind w:right="893"/>
              <w:textAlignment w:val="bottom"/>
              <w:rPr>
                <w:rFonts w:ascii="宋体" w:hAnsi="宋体"/>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09F88CE" w14:textId="77777777" w:rsidR="00E31C2A" w:rsidRDefault="00E31C2A">
            <w:pPr>
              <w:autoSpaceDE w:val="0"/>
              <w:autoSpaceDN w:val="0"/>
              <w:spacing w:line="360" w:lineRule="auto"/>
              <w:ind w:right="893"/>
              <w:textAlignment w:val="bottom"/>
              <w:rPr>
                <w:rFonts w:ascii="宋体" w:hAnsi="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35023F8" w14:textId="77777777" w:rsidR="00E31C2A" w:rsidRDefault="00E31C2A">
            <w:pPr>
              <w:autoSpaceDE w:val="0"/>
              <w:autoSpaceDN w:val="0"/>
              <w:spacing w:line="360" w:lineRule="auto"/>
              <w:ind w:right="893"/>
              <w:textAlignment w:val="bottom"/>
              <w:rPr>
                <w:rFonts w:ascii="宋体" w:hAnsi="宋体"/>
                <w:sz w:val="24"/>
                <w:szCs w:val="24"/>
              </w:rPr>
            </w:pPr>
          </w:p>
        </w:tc>
        <w:tc>
          <w:tcPr>
            <w:tcW w:w="893" w:type="dxa"/>
            <w:tcBorders>
              <w:top w:val="single" w:sz="4" w:space="0" w:color="auto"/>
              <w:left w:val="single" w:sz="4" w:space="0" w:color="auto"/>
              <w:bottom w:val="single" w:sz="4" w:space="0" w:color="auto"/>
              <w:right w:val="single" w:sz="4" w:space="0" w:color="auto"/>
            </w:tcBorders>
          </w:tcPr>
          <w:p w14:paraId="1480D8D5" w14:textId="77777777" w:rsidR="00E31C2A" w:rsidRDefault="00E31C2A">
            <w:pPr>
              <w:autoSpaceDE w:val="0"/>
              <w:autoSpaceDN w:val="0"/>
              <w:spacing w:line="360" w:lineRule="auto"/>
              <w:ind w:right="893"/>
              <w:textAlignment w:val="bottom"/>
              <w:rPr>
                <w:rFonts w:ascii="宋体" w:hAnsi="宋体"/>
                <w:sz w:val="24"/>
                <w:szCs w:val="24"/>
              </w:rPr>
            </w:pPr>
          </w:p>
        </w:tc>
        <w:tc>
          <w:tcPr>
            <w:tcW w:w="1476" w:type="dxa"/>
            <w:tcBorders>
              <w:top w:val="single" w:sz="4" w:space="0" w:color="auto"/>
              <w:left w:val="single" w:sz="4" w:space="0" w:color="auto"/>
              <w:bottom w:val="single" w:sz="4" w:space="0" w:color="auto"/>
              <w:right w:val="single" w:sz="4" w:space="0" w:color="auto"/>
            </w:tcBorders>
          </w:tcPr>
          <w:p w14:paraId="2E0B20E5" w14:textId="77777777" w:rsidR="00E31C2A" w:rsidRDefault="00E31C2A">
            <w:pPr>
              <w:autoSpaceDE w:val="0"/>
              <w:autoSpaceDN w:val="0"/>
              <w:spacing w:line="360" w:lineRule="auto"/>
              <w:ind w:right="893"/>
              <w:textAlignment w:val="bottom"/>
              <w:rPr>
                <w:rFonts w:ascii="宋体" w:hAnsi="宋体"/>
                <w:sz w:val="24"/>
                <w:szCs w:val="24"/>
              </w:rPr>
            </w:pPr>
          </w:p>
        </w:tc>
      </w:tr>
    </w:tbl>
    <w:p w14:paraId="39A99B2C" w14:textId="77777777" w:rsidR="00E31C2A" w:rsidRDefault="00E31C2A">
      <w:pPr>
        <w:autoSpaceDE w:val="0"/>
        <w:autoSpaceDN w:val="0"/>
        <w:spacing w:line="360" w:lineRule="auto"/>
        <w:ind w:right="-136"/>
        <w:textAlignment w:val="bottom"/>
        <w:rPr>
          <w:rFonts w:ascii="宋体" w:hAnsi="宋体"/>
          <w:sz w:val="24"/>
          <w:szCs w:val="24"/>
        </w:rPr>
      </w:pPr>
      <w:r>
        <w:rPr>
          <w:rFonts w:ascii="宋体" w:hAnsi="宋体" w:hint="eastAsia"/>
          <w:sz w:val="24"/>
          <w:szCs w:val="24"/>
        </w:rPr>
        <w:t>供应商授权代表签字： _____________</w:t>
      </w:r>
    </w:p>
    <w:p w14:paraId="3AB2C120" w14:textId="77777777" w:rsidR="00E31C2A" w:rsidRDefault="00E31C2A">
      <w:pPr>
        <w:autoSpaceDE w:val="0"/>
        <w:autoSpaceDN w:val="0"/>
        <w:spacing w:line="360" w:lineRule="auto"/>
        <w:ind w:right="-136"/>
        <w:textAlignment w:val="bottom"/>
        <w:rPr>
          <w:rFonts w:ascii="宋体" w:hAnsi="宋体"/>
          <w:sz w:val="24"/>
          <w:szCs w:val="24"/>
        </w:rPr>
      </w:pPr>
      <w:r>
        <w:rPr>
          <w:rFonts w:ascii="宋体" w:hAnsi="宋体" w:hint="eastAsia"/>
          <w:sz w:val="24"/>
          <w:szCs w:val="24"/>
        </w:rPr>
        <w:t>供应商盖章：</w:t>
      </w:r>
      <w:r>
        <w:rPr>
          <w:rFonts w:ascii="宋体" w:hAnsi="宋体" w:hint="eastAsia"/>
          <w:sz w:val="24"/>
          <w:szCs w:val="24"/>
          <w:u w:val="single"/>
        </w:rPr>
        <w:t xml:space="preserve">               </w:t>
      </w:r>
    </w:p>
    <w:p w14:paraId="76A7AFCE" w14:textId="77777777" w:rsidR="00E31C2A" w:rsidRDefault="00E31C2A">
      <w:pPr>
        <w:autoSpaceDE w:val="0"/>
        <w:autoSpaceDN w:val="0"/>
        <w:spacing w:line="360" w:lineRule="auto"/>
        <w:ind w:right="-136"/>
        <w:textAlignment w:val="bottom"/>
        <w:rPr>
          <w:rFonts w:ascii="宋体" w:hAnsi="宋体"/>
          <w:sz w:val="24"/>
          <w:szCs w:val="24"/>
        </w:rPr>
      </w:pPr>
      <w:r>
        <w:rPr>
          <w:rFonts w:ascii="宋体" w:hAnsi="宋体" w:hint="eastAsia"/>
          <w:sz w:val="24"/>
          <w:szCs w:val="24"/>
        </w:rPr>
        <w:t>日期：</w:t>
      </w:r>
      <w:r>
        <w:rPr>
          <w:rFonts w:ascii="宋体" w:hAnsi="宋体" w:hint="eastAsia"/>
          <w:sz w:val="24"/>
          <w:szCs w:val="24"/>
          <w:u w:val="single"/>
        </w:rPr>
        <w:t xml:space="preserve">                   </w:t>
      </w:r>
    </w:p>
    <w:p w14:paraId="1A10611B" w14:textId="77777777" w:rsidR="00E31C2A" w:rsidRDefault="00E31C2A">
      <w:pPr>
        <w:autoSpaceDE w:val="0"/>
        <w:autoSpaceDN w:val="0"/>
        <w:spacing w:line="360" w:lineRule="auto"/>
        <w:ind w:right="893"/>
        <w:textAlignment w:val="bottom"/>
        <w:rPr>
          <w:rFonts w:ascii="宋体" w:hAnsi="宋体"/>
          <w:sz w:val="24"/>
          <w:szCs w:val="24"/>
        </w:rPr>
      </w:pPr>
    </w:p>
    <w:p w14:paraId="016A189D" w14:textId="77777777" w:rsidR="00E31C2A" w:rsidRDefault="00E31C2A">
      <w:pPr>
        <w:autoSpaceDE w:val="0"/>
        <w:autoSpaceDN w:val="0"/>
        <w:spacing w:line="360" w:lineRule="auto"/>
        <w:ind w:right="893"/>
        <w:textAlignment w:val="bottom"/>
        <w:rPr>
          <w:rFonts w:ascii="宋体" w:hAnsi="宋体"/>
          <w:sz w:val="24"/>
          <w:szCs w:val="24"/>
        </w:rPr>
      </w:pPr>
      <w:r>
        <w:rPr>
          <w:rFonts w:ascii="宋体" w:hAnsi="宋体" w:hint="eastAsia"/>
          <w:sz w:val="24"/>
          <w:szCs w:val="24"/>
        </w:rPr>
        <w:t>注：</w:t>
      </w:r>
    </w:p>
    <w:p w14:paraId="5E3EDD4E" w14:textId="77777777" w:rsidR="00E31C2A" w:rsidRDefault="00E31C2A">
      <w:pPr>
        <w:autoSpaceDE w:val="0"/>
        <w:autoSpaceDN w:val="0"/>
        <w:spacing w:line="360" w:lineRule="auto"/>
        <w:ind w:right="893"/>
        <w:textAlignment w:val="bottom"/>
        <w:rPr>
          <w:rFonts w:ascii="宋体" w:hAnsi="宋体"/>
          <w:sz w:val="24"/>
          <w:szCs w:val="24"/>
        </w:rPr>
      </w:pPr>
      <w:r>
        <w:rPr>
          <w:rFonts w:ascii="宋体" w:hAnsi="宋体" w:hint="eastAsia"/>
          <w:sz w:val="24"/>
          <w:szCs w:val="24"/>
        </w:rPr>
        <w:t>1、对竞争性磋商文件有任何偏离请在本表中详细填写；如对商务条款没有偏离，请注明“无偏离”。</w:t>
      </w:r>
    </w:p>
    <w:p w14:paraId="2CBCE1DD" w14:textId="77777777" w:rsidR="00E31C2A" w:rsidRDefault="00E31C2A">
      <w:pPr>
        <w:spacing w:line="360" w:lineRule="auto"/>
        <w:rPr>
          <w:rFonts w:ascii="宋体" w:hAnsi="宋体"/>
          <w:sz w:val="24"/>
          <w:szCs w:val="24"/>
        </w:rPr>
      </w:pPr>
      <w:r>
        <w:rPr>
          <w:rFonts w:ascii="宋体" w:hAnsi="宋体" w:hint="eastAsia"/>
          <w:sz w:val="24"/>
          <w:szCs w:val="24"/>
        </w:rPr>
        <w:t>2、此表格经法人授权代表签字方有效。</w:t>
      </w:r>
    </w:p>
    <w:p w14:paraId="6531A922" w14:textId="77777777" w:rsidR="00E31C2A" w:rsidRDefault="00E31C2A">
      <w:pPr>
        <w:spacing w:line="360" w:lineRule="auto"/>
        <w:rPr>
          <w:rFonts w:ascii="宋体" w:hAnsi="宋体"/>
          <w:sz w:val="24"/>
          <w:szCs w:val="24"/>
        </w:rPr>
      </w:pPr>
    </w:p>
    <w:p w14:paraId="3D3272FD" w14:textId="15AF26DE" w:rsidR="00E31C2A" w:rsidRDefault="00E31C2A">
      <w:pPr>
        <w:pStyle w:val="20"/>
        <w:rPr>
          <w:rFonts w:ascii="宋体" w:hAnsi="宋体"/>
        </w:rPr>
      </w:pPr>
      <w:bookmarkStart w:id="190" w:name="_Toc4009628"/>
      <w:bookmarkStart w:id="191" w:name="_Toc140797039"/>
      <w:r>
        <w:rPr>
          <w:rFonts w:ascii="宋体" w:hAnsi="宋体" w:hint="eastAsia"/>
        </w:rPr>
        <w:lastRenderedPageBreak/>
        <w:t>4、</w:t>
      </w:r>
      <w:bookmarkStart w:id="192" w:name="_Toc527136055"/>
      <w:bookmarkStart w:id="193" w:name="_Toc496291405"/>
      <w:bookmarkStart w:id="194" w:name="_Toc19479"/>
      <w:bookmarkStart w:id="195" w:name="_Toc21670"/>
      <w:r>
        <w:rPr>
          <w:rFonts w:ascii="宋体" w:hAnsi="宋体" w:hint="eastAsia"/>
        </w:rPr>
        <w:t>与响应人存在关联关系的单位情况说明</w:t>
      </w:r>
      <w:bookmarkEnd w:id="190"/>
      <w:bookmarkEnd w:id="192"/>
      <w:bookmarkEnd w:id="193"/>
      <w:bookmarkEnd w:id="194"/>
      <w:bookmarkEnd w:id="195"/>
      <w:r w:rsidR="00534420">
        <w:rPr>
          <w:rFonts w:ascii="宋体" w:hAnsi="宋体" w:hint="eastAsia"/>
          <w:szCs w:val="24"/>
        </w:rPr>
        <w:t>（格式）</w:t>
      </w:r>
      <w:bookmarkEnd w:id="191"/>
    </w:p>
    <w:p w14:paraId="5372347E" w14:textId="77777777" w:rsidR="00E31C2A" w:rsidRDefault="00E31C2A">
      <w:pPr>
        <w:spacing w:line="360" w:lineRule="auto"/>
        <w:ind w:firstLineChars="250" w:firstLine="600"/>
        <w:rPr>
          <w:rFonts w:ascii="宋体" w:hAnsi="宋体" w:cs="宋体"/>
          <w:sz w:val="24"/>
          <w:szCs w:val="24"/>
          <w:u w:val="single"/>
        </w:rPr>
      </w:pPr>
    </w:p>
    <w:p w14:paraId="5F54A4C8" w14:textId="77777777" w:rsidR="00E31C2A" w:rsidRDefault="00E31C2A">
      <w:pPr>
        <w:spacing w:line="360" w:lineRule="auto"/>
        <w:ind w:firstLineChars="350" w:firstLine="840"/>
        <w:rPr>
          <w:rFonts w:ascii="宋体" w:hAnsi="宋体" w:cs="宋体"/>
          <w:sz w:val="24"/>
          <w:szCs w:val="24"/>
        </w:rPr>
      </w:pPr>
      <w:r>
        <w:rPr>
          <w:rFonts w:ascii="宋体" w:hAnsi="宋体" w:cs="宋体" w:hint="eastAsia"/>
          <w:sz w:val="24"/>
          <w:szCs w:val="24"/>
          <w:u w:val="single"/>
        </w:rPr>
        <w:t xml:space="preserve">响应人名称  </w:t>
      </w:r>
      <w:r>
        <w:rPr>
          <w:rFonts w:ascii="宋体" w:hAnsi="宋体" w:cs="宋体" w:hint="eastAsia"/>
          <w:sz w:val="24"/>
          <w:szCs w:val="24"/>
        </w:rPr>
        <w:t>在此声明，我方已按照竞争性磋商文件要求如实披露是否与我方存在关联关系（</w:t>
      </w:r>
      <w:r>
        <w:rPr>
          <w:rFonts w:ascii="宋体" w:hAnsi="宋体" w:cs="宋体" w:hint="eastAsia"/>
          <w:b/>
          <w:sz w:val="24"/>
          <w:szCs w:val="24"/>
        </w:rPr>
        <w:t>与响应单位负责人为同一人的其他单位，或与响应单位存在控股、管理关系的其他单位）</w:t>
      </w:r>
      <w:r>
        <w:rPr>
          <w:rFonts w:ascii="宋体" w:hAnsi="宋体" w:cs="宋体" w:hint="eastAsia"/>
          <w:sz w:val="24"/>
          <w:szCs w:val="24"/>
        </w:rPr>
        <w:t>的其他单位情况，并宣布接受如下要求：</w:t>
      </w:r>
    </w:p>
    <w:p w14:paraId="4D4272C8" w14:textId="77777777" w:rsidR="00E31C2A" w:rsidRDefault="00E31C2A">
      <w:pPr>
        <w:spacing w:line="360" w:lineRule="auto"/>
        <w:ind w:firstLineChars="177" w:firstLine="425"/>
        <w:rPr>
          <w:rFonts w:ascii="宋体" w:hAnsi="宋体" w:cs="宋体"/>
          <w:sz w:val="24"/>
          <w:szCs w:val="24"/>
        </w:rPr>
      </w:pPr>
      <w:r>
        <w:rPr>
          <w:rFonts w:ascii="宋体" w:hAnsi="宋体" w:cs="宋体" w:hint="eastAsia"/>
          <w:sz w:val="24"/>
          <w:szCs w:val="24"/>
        </w:rPr>
        <w:t>如果我方未如实披露和说明与我方存在关联关系的其他响应人情况，一经发现，我方无条件接受响应无效的处理结果，并承担由此造成的损失和法律责任。</w:t>
      </w:r>
    </w:p>
    <w:p w14:paraId="093A529A" w14:textId="77777777" w:rsidR="00E31C2A" w:rsidRDefault="00E31C2A">
      <w:pPr>
        <w:spacing w:line="360" w:lineRule="auto"/>
        <w:jc w:val="left"/>
        <w:rPr>
          <w:rFonts w:ascii="宋体" w:hAnsi="宋体" w:cs="宋体"/>
          <w:sz w:val="24"/>
          <w:szCs w:val="24"/>
        </w:rPr>
      </w:pPr>
    </w:p>
    <w:p w14:paraId="1D7F9FA9" w14:textId="77777777" w:rsidR="00E31C2A" w:rsidRDefault="00E31C2A">
      <w:pPr>
        <w:spacing w:line="360" w:lineRule="auto"/>
        <w:jc w:val="left"/>
        <w:rPr>
          <w:rFonts w:ascii="宋体" w:hAnsi="宋体" w:cs="宋体"/>
          <w:sz w:val="24"/>
          <w:szCs w:val="24"/>
        </w:rPr>
      </w:pPr>
      <w:r>
        <w:rPr>
          <w:rFonts w:ascii="宋体" w:hAnsi="宋体" w:cs="宋体" w:hint="eastAsia"/>
          <w:sz w:val="24"/>
          <w:szCs w:val="24"/>
        </w:rPr>
        <w:t xml:space="preserve">响应人公章： </w:t>
      </w:r>
      <w:r>
        <w:rPr>
          <w:rFonts w:ascii="宋体" w:hAnsi="宋体" w:cs="宋体" w:hint="eastAsia"/>
          <w:sz w:val="24"/>
          <w:szCs w:val="24"/>
          <w:u w:val="single"/>
        </w:rPr>
        <w:t xml:space="preserve">                         </w:t>
      </w:r>
      <w:r>
        <w:rPr>
          <w:rFonts w:ascii="宋体" w:hAnsi="宋体" w:cs="宋体" w:hint="eastAsia"/>
          <w:sz w:val="24"/>
          <w:szCs w:val="24"/>
        </w:rPr>
        <w:t xml:space="preserve">        </w:t>
      </w:r>
    </w:p>
    <w:p w14:paraId="441CD556" w14:textId="77777777" w:rsidR="00E31C2A" w:rsidRDefault="00E31C2A">
      <w:pPr>
        <w:spacing w:line="360" w:lineRule="auto"/>
        <w:jc w:val="left"/>
        <w:rPr>
          <w:rFonts w:ascii="宋体" w:hAnsi="宋体" w:cs="宋体"/>
          <w:sz w:val="24"/>
          <w:szCs w:val="24"/>
        </w:rPr>
      </w:pPr>
      <w:r>
        <w:rPr>
          <w:rFonts w:ascii="宋体" w:hAnsi="宋体" w:cs="宋体" w:hint="eastAsia"/>
          <w:sz w:val="24"/>
          <w:szCs w:val="24"/>
        </w:rPr>
        <w:t>响应人授权代表签字：</w:t>
      </w:r>
      <w:r>
        <w:rPr>
          <w:rFonts w:ascii="宋体" w:hAnsi="宋体" w:cs="宋体" w:hint="eastAsia"/>
          <w:sz w:val="24"/>
          <w:szCs w:val="24"/>
          <w:u w:val="single"/>
        </w:rPr>
        <w:t xml:space="preserve">                      </w:t>
      </w:r>
      <w:r>
        <w:rPr>
          <w:rFonts w:ascii="宋体" w:hAnsi="宋体" w:cs="宋体" w:hint="eastAsia"/>
          <w:sz w:val="24"/>
          <w:szCs w:val="24"/>
        </w:rPr>
        <w:t xml:space="preserve"> </w:t>
      </w:r>
    </w:p>
    <w:p w14:paraId="21310DE6" w14:textId="77777777" w:rsidR="00E31C2A" w:rsidRDefault="00E31C2A">
      <w:pPr>
        <w:spacing w:line="360" w:lineRule="auto"/>
        <w:jc w:val="left"/>
        <w:rPr>
          <w:rFonts w:ascii="宋体" w:hAnsi="宋体" w:cs="宋体"/>
          <w:sz w:val="24"/>
          <w:szCs w:val="24"/>
          <w:u w:val="single"/>
        </w:rPr>
      </w:pPr>
      <w:r>
        <w:rPr>
          <w:rFonts w:ascii="宋体" w:hAnsi="宋体" w:cs="宋体" w:hint="eastAsia"/>
          <w:sz w:val="24"/>
          <w:szCs w:val="24"/>
        </w:rPr>
        <w:t xml:space="preserve">日      期： </w:t>
      </w:r>
      <w:r>
        <w:rPr>
          <w:rFonts w:ascii="宋体" w:hAnsi="宋体" w:cs="宋体" w:hint="eastAsia"/>
          <w:sz w:val="24"/>
          <w:szCs w:val="24"/>
          <w:u w:val="single"/>
        </w:rPr>
        <w:t xml:space="preserve">                       </w:t>
      </w:r>
    </w:p>
    <w:p w14:paraId="71EEF93B" w14:textId="77777777" w:rsidR="00E31C2A" w:rsidRDefault="00E31C2A">
      <w:pPr>
        <w:widowControl/>
        <w:spacing w:before="100" w:beforeAutospacing="1" w:after="100" w:afterAutospacing="1" w:line="360" w:lineRule="auto"/>
        <w:jc w:val="left"/>
        <w:rPr>
          <w:rFonts w:ascii="宋体" w:hAnsi="宋体" w:cs="宋体"/>
          <w:b/>
          <w:sz w:val="24"/>
          <w:szCs w:val="24"/>
        </w:rPr>
        <w:sectPr w:rsidR="00E31C2A">
          <w:pgSz w:w="11906" w:h="16838"/>
          <w:pgMar w:top="1440" w:right="1800" w:bottom="1440" w:left="1800" w:header="851" w:footer="992" w:gutter="0"/>
          <w:cols w:space="720"/>
          <w:rtlGutter/>
          <w:docGrid w:linePitch="286"/>
        </w:sectPr>
      </w:pPr>
    </w:p>
    <w:p w14:paraId="77DC53FA" w14:textId="77777777" w:rsidR="00E31C2A" w:rsidRDefault="00E31C2A">
      <w:pPr>
        <w:topLinePunct/>
        <w:spacing w:line="360" w:lineRule="auto"/>
        <w:rPr>
          <w:rFonts w:ascii="宋体" w:hAnsi="宋体" w:cs="宋体"/>
          <w:b/>
          <w:sz w:val="24"/>
          <w:szCs w:val="24"/>
        </w:rPr>
      </w:pPr>
      <w:r>
        <w:rPr>
          <w:rFonts w:ascii="宋体" w:hAnsi="宋体" w:cs="宋体" w:hint="eastAsia"/>
          <w:b/>
          <w:sz w:val="24"/>
          <w:szCs w:val="24"/>
        </w:rPr>
        <w:lastRenderedPageBreak/>
        <w:t>附件</w:t>
      </w:r>
      <w:r>
        <w:rPr>
          <w:rFonts w:ascii="宋体" w:hAnsi="宋体" w:cs="宋体"/>
          <w:b/>
          <w:sz w:val="24"/>
          <w:szCs w:val="24"/>
        </w:rPr>
        <w:t>4</w:t>
      </w:r>
      <w:r>
        <w:rPr>
          <w:rFonts w:ascii="宋体" w:hAnsi="宋体" w:cs="宋体" w:hint="eastAsia"/>
          <w:b/>
          <w:sz w:val="24"/>
          <w:szCs w:val="24"/>
        </w:rPr>
        <w:t>-1  与响应单位负责人为同一人的其他单位</w:t>
      </w:r>
    </w:p>
    <w:tbl>
      <w:tblPr>
        <w:tblpPr w:leftFromText="180" w:rightFromText="180" w:vertAnchor="text" w:horzAnchor="margin" w:tblpY="2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955"/>
        <w:gridCol w:w="1467"/>
        <w:gridCol w:w="2493"/>
        <w:gridCol w:w="1143"/>
        <w:gridCol w:w="1275"/>
        <w:gridCol w:w="1701"/>
        <w:gridCol w:w="2406"/>
        <w:gridCol w:w="901"/>
      </w:tblGrid>
      <w:tr w:rsidR="00E31C2A" w14:paraId="688D66C9" w14:textId="77777777">
        <w:trPr>
          <w:trHeight w:val="450"/>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5A8E8E49"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序号</w:t>
            </w:r>
          </w:p>
        </w:tc>
        <w:tc>
          <w:tcPr>
            <w:tcW w:w="1955" w:type="dxa"/>
            <w:vMerge w:val="restart"/>
            <w:tcBorders>
              <w:top w:val="single" w:sz="4" w:space="0" w:color="auto"/>
              <w:left w:val="single" w:sz="4" w:space="0" w:color="auto"/>
              <w:bottom w:val="single" w:sz="4" w:space="0" w:color="auto"/>
              <w:right w:val="single" w:sz="4" w:space="0" w:color="auto"/>
            </w:tcBorders>
            <w:vAlign w:val="center"/>
          </w:tcPr>
          <w:p w14:paraId="29F57916"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单位名称</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4933106A"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法定代表人</w:t>
            </w:r>
          </w:p>
        </w:tc>
        <w:tc>
          <w:tcPr>
            <w:tcW w:w="2493" w:type="dxa"/>
            <w:vMerge w:val="restart"/>
            <w:tcBorders>
              <w:top w:val="single" w:sz="4" w:space="0" w:color="auto"/>
              <w:left w:val="single" w:sz="4" w:space="0" w:color="auto"/>
              <w:bottom w:val="single" w:sz="4" w:space="0" w:color="auto"/>
              <w:right w:val="single" w:sz="4" w:space="0" w:color="auto"/>
            </w:tcBorders>
            <w:vAlign w:val="center"/>
          </w:tcPr>
          <w:p w14:paraId="4709A107"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法定代表人</w:t>
            </w:r>
          </w:p>
          <w:p w14:paraId="5773604F"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身份证号</w:t>
            </w:r>
          </w:p>
        </w:tc>
        <w:tc>
          <w:tcPr>
            <w:tcW w:w="1143" w:type="dxa"/>
            <w:vMerge w:val="restart"/>
            <w:tcBorders>
              <w:top w:val="single" w:sz="4" w:space="0" w:color="auto"/>
              <w:left w:val="single" w:sz="4" w:space="0" w:color="auto"/>
              <w:bottom w:val="single" w:sz="4" w:space="0" w:color="auto"/>
              <w:right w:val="single" w:sz="4" w:space="0" w:color="auto"/>
            </w:tcBorders>
            <w:vAlign w:val="center"/>
          </w:tcPr>
          <w:p w14:paraId="00429D94"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注册</w:t>
            </w:r>
          </w:p>
          <w:p w14:paraId="16A3F94E"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资金</w:t>
            </w:r>
          </w:p>
        </w:tc>
        <w:tc>
          <w:tcPr>
            <w:tcW w:w="5382" w:type="dxa"/>
            <w:gridSpan w:val="3"/>
            <w:tcBorders>
              <w:top w:val="single" w:sz="4" w:space="0" w:color="auto"/>
              <w:left w:val="single" w:sz="4" w:space="0" w:color="auto"/>
              <w:bottom w:val="single" w:sz="4" w:space="0" w:color="auto"/>
              <w:right w:val="single" w:sz="4" w:space="0" w:color="auto"/>
            </w:tcBorders>
            <w:vAlign w:val="center"/>
          </w:tcPr>
          <w:p w14:paraId="2B9FE434"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股东情况</w:t>
            </w:r>
          </w:p>
        </w:tc>
        <w:tc>
          <w:tcPr>
            <w:tcW w:w="901" w:type="dxa"/>
            <w:vMerge w:val="restart"/>
            <w:tcBorders>
              <w:top w:val="single" w:sz="4" w:space="0" w:color="auto"/>
              <w:left w:val="single" w:sz="4" w:space="0" w:color="auto"/>
              <w:bottom w:val="single" w:sz="4" w:space="0" w:color="auto"/>
              <w:right w:val="single" w:sz="4" w:space="0" w:color="auto"/>
            </w:tcBorders>
            <w:vAlign w:val="center"/>
          </w:tcPr>
          <w:p w14:paraId="30026FF2"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备注</w:t>
            </w:r>
          </w:p>
        </w:tc>
      </w:tr>
      <w:tr w:rsidR="00E31C2A" w14:paraId="7C316DA8" w14:textId="77777777">
        <w:trPr>
          <w:trHeight w:val="361"/>
        </w:trPr>
        <w:tc>
          <w:tcPr>
            <w:tcW w:w="847" w:type="dxa"/>
            <w:vMerge/>
            <w:tcBorders>
              <w:top w:val="single" w:sz="4" w:space="0" w:color="auto"/>
              <w:left w:val="single" w:sz="4" w:space="0" w:color="auto"/>
              <w:bottom w:val="single" w:sz="4" w:space="0" w:color="auto"/>
              <w:right w:val="single" w:sz="4" w:space="0" w:color="auto"/>
            </w:tcBorders>
            <w:vAlign w:val="center"/>
          </w:tcPr>
          <w:p w14:paraId="13AD1EFD" w14:textId="77777777" w:rsidR="00E31C2A" w:rsidRDefault="00E31C2A">
            <w:pPr>
              <w:widowControl/>
              <w:spacing w:line="360" w:lineRule="auto"/>
              <w:jc w:val="center"/>
              <w:rPr>
                <w:rFonts w:ascii="宋体" w:hAnsi="宋体" w:cs="宋体"/>
                <w:sz w:val="24"/>
                <w:szCs w:val="24"/>
              </w:rPr>
            </w:pPr>
          </w:p>
        </w:tc>
        <w:tc>
          <w:tcPr>
            <w:tcW w:w="1955" w:type="dxa"/>
            <w:vMerge/>
            <w:tcBorders>
              <w:top w:val="single" w:sz="4" w:space="0" w:color="auto"/>
              <w:left w:val="single" w:sz="4" w:space="0" w:color="auto"/>
              <w:bottom w:val="single" w:sz="4" w:space="0" w:color="auto"/>
              <w:right w:val="single" w:sz="4" w:space="0" w:color="auto"/>
            </w:tcBorders>
            <w:vAlign w:val="center"/>
          </w:tcPr>
          <w:p w14:paraId="738A8DF3" w14:textId="77777777" w:rsidR="00E31C2A" w:rsidRDefault="00E31C2A">
            <w:pPr>
              <w:widowControl/>
              <w:spacing w:line="360" w:lineRule="auto"/>
              <w:jc w:val="center"/>
              <w:rPr>
                <w:rFonts w:ascii="宋体" w:hAnsi="宋体" w:cs="宋体"/>
                <w:sz w:val="24"/>
                <w:szCs w:val="24"/>
              </w:rPr>
            </w:pPr>
          </w:p>
        </w:tc>
        <w:tc>
          <w:tcPr>
            <w:tcW w:w="1467" w:type="dxa"/>
            <w:vMerge/>
            <w:tcBorders>
              <w:top w:val="single" w:sz="4" w:space="0" w:color="auto"/>
              <w:left w:val="single" w:sz="4" w:space="0" w:color="auto"/>
              <w:bottom w:val="single" w:sz="4" w:space="0" w:color="auto"/>
              <w:right w:val="single" w:sz="4" w:space="0" w:color="auto"/>
            </w:tcBorders>
            <w:vAlign w:val="center"/>
          </w:tcPr>
          <w:p w14:paraId="25748C67" w14:textId="77777777" w:rsidR="00E31C2A" w:rsidRDefault="00E31C2A">
            <w:pPr>
              <w:widowControl/>
              <w:spacing w:line="360" w:lineRule="auto"/>
              <w:jc w:val="center"/>
              <w:rPr>
                <w:rFonts w:ascii="宋体" w:hAnsi="宋体" w:cs="宋体"/>
                <w:sz w:val="24"/>
                <w:szCs w:val="24"/>
              </w:rPr>
            </w:pPr>
          </w:p>
        </w:tc>
        <w:tc>
          <w:tcPr>
            <w:tcW w:w="2493" w:type="dxa"/>
            <w:vMerge/>
            <w:tcBorders>
              <w:top w:val="single" w:sz="4" w:space="0" w:color="auto"/>
              <w:left w:val="single" w:sz="4" w:space="0" w:color="auto"/>
              <w:bottom w:val="single" w:sz="4" w:space="0" w:color="auto"/>
              <w:right w:val="single" w:sz="4" w:space="0" w:color="auto"/>
            </w:tcBorders>
            <w:vAlign w:val="center"/>
          </w:tcPr>
          <w:p w14:paraId="033B1F44" w14:textId="77777777" w:rsidR="00E31C2A" w:rsidRDefault="00E31C2A">
            <w:pPr>
              <w:widowControl/>
              <w:spacing w:line="360" w:lineRule="auto"/>
              <w:jc w:val="center"/>
              <w:rPr>
                <w:rFonts w:ascii="宋体" w:hAnsi="宋体" w:cs="宋体"/>
                <w:sz w:val="24"/>
                <w:szCs w:val="24"/>
              </w:rPr>
            </w:pPr>
          </w:p>
        </w:tc>
        <w:tc>
          <w:tcPr>
            <w:tcW w:w="1143" w:type="dxa"/>
            <w:vMerge/>
            <w:tcBorders>
              <w:top w:val="single" w:sz="4" w:space="0" w:color="auto"/>
              <w:left w:val="single" w:sz="4" w:space="0" w:color="auto"/>
              <w:bottom w:val="single" w:sz="4" w:space="0" w:color="auto"/>
              <w:right w:val="single" w:sz="4" w:space="0" w:color="auto"/>
            </w:tcBorders>
            <w:vAlign w:val="center"/>
          </w:tcPr>
          <w:p w14:paraId="0E2B30FF" w14:textId="77777777" w:rsidR="00E31C2A" w:rsidRDefault="00E31C2A">
            <w:pPr>
              <w:widowControl/>
              <w:spacing w:line="360" w:lineRule="auto"/>
              <w:jc w:val="center"/>
              <w:rPr>
                <w:rFonts w:ascii="宋体" w:hAnsi="宋体" w:cs="宋体"/>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A037072"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股东构成</w:t>
            </w:r>
          </w:p>
        </w:tc>
        <w:tc>
          <w:tcPr>
            <w:tcW w:w="1701" w:type="dxa"/>
            <w:tcBorders>
              <w:top w:val="single" w:sz="4" w:space="0" w:color="auto"/>
              <w:left w:val="single" w:sz="4" w:space="0" w:color="auto"/>
              <w:bottom w:val="single" w:sz="4" w:space="0" w:color="auto"/>
              <w:right w:val="single" w:sz="4" w:space="0" w:color="auto"/>
            </w:tcBorders>
            <w:vAlign w:val="center"/>
          </w:tcPr>
          <w:p w14:paraId="60FD8CAB"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资金认缴数额</w:t>
            </w:r>
          </w:p>
        </w:tc>
        <w:tc>
          <w:tcPr>
            <w:tcW w:w="2406" w:type="dxa"/>
            <w:tcBorders>
              <w:top w:val="single" w:sz="4" w:space="0" w:color="auto"/>
              <w:left w:val="single" w:sz="4" w:space="0" w:color="auto"/>
              <w:bottom w:val="single" w:sz="4" w:space="0" w:color="auto"/>
              <w:right w:val="single" w:sz="4" w:space="0" w:color="auto"/>
            </w:tcBorders>
          </w:tcPr>
          <w:p w14:paraId="7A0A725B"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资金认缴比例</w:t>
            </w:r>
          </w:p>
        </w:tc>
        <w:tc>
          <w:tcPr>
            <w:tcW w:w="901" w:type="dxa"/>
            <w:vMerge/>
            <w:tcBorders>
              <w:top w:val="single" w:sz="4" w:space="0" w:color="auto"/>
              <w:left w:val="single" w:sz="4" w:space="0" w:color="auto"/>
              <w:bottom w:val="single" w:sz="4" w:space="0" w:color="auto"/>
              <w:right w:val="single" w:sz="4" w:space="0" w:color="auto"/>
            </w:tcBorders>
            <w:vAlign w:val="center"/>
          </w:tcPr>
          <w:p w14:paraId="7DD1FF05" w14:textId="77777777" w:rsidR="00E31C2A" w:rsidRDefault="00E31C2A">
            <w:pPr>
              <w:widowControl/>
              <w:spacing w:line="360" w:lineRule="auto"/>
              <w:jc w:val="left"/>
              <w:rPr>
                <w:rFonts w:ascii="宋体" w:hAnsi="宋体" w:cs="宋体"/>
                <w:sz w:val="24"/>
                <w:szCs w:val="24"/>
              </w:rPr>
            </w:pPr>
          </w:p>
        </w:tc>
      </w:tr>
      <w:tr w:rsidR="00E31C2A" w14:paraId="3D3E44B3" w14:textId="77777777">
        <w:tc>
          <w:tcPr>
            <w:tcW w:w="847" w:type="dxa"/>
            <w:tcBorders>
              <w:top w:val="single" w:sz="4" w:space="0" w:color="auto"/>
              <w:left w:val="single" w:sz="4" w:space="0" w:color="auto"/>
              <w:bottom w:val="single" w:sz="4" w:space="0" w:color="auto"/>
              <w:right w:val="single" w:sz="4" w:space="0" w:color="auto"/>
            </w:tcBorders>
          </w:tcPr>
          <w:p w14:paraId="0F48B634" w14:textId="77777777" w:rsidR="00E31C2A" w:rsidRDefault="00E31C2A">
            <w:pPr>
              <w:topLinePunct/>
              <w:spacing w:line="360" w:lineRule="auto"/>
              <w:rPr>
                <w:rFonts w:ascii="宋体" w:hAnsi="宋体" w:cs="宋体"/>
                <w:sz w:val="24"/>
                <w:szCs w:val="24"/>
              </w:rPr>
            </w:pPr>
            <w:r>
              <w:rPr>
                <w:rFonts w:ascii="宋体" w:hAnsi="宋体" w:cs="宋体" w:hint="eastAsia"/>
                <w:sz w:val="24"/>
                <w:szCs w:val="24"/>
              </w:rPr>
              <w:t>1</w:t>
            </w:r>
          </w:p>
        </w:tc>
        <w:tc>
          <w:tcPr>
            <w:tcW w:w="1955" w:type="dxa"/>
            <w:tcBorders>
              <w:top w:val="single" w:sz="4" w:space="0" w:color="auto"/>
              <w:left w:val="single" w:sz="4" w:space="0" w:color="auto"/>
              <w:bottom w:val="single" w:sz="4" w:space="0" w:color="auto"/>
              <w:right w:val="single" w:sz="4" w:space="0" w:color="auto"/>
            </w:tcBorders>
          </w:tcPr>
          <w:p w14:paraId="73829937" w14:textId="77777777" w:rsidR="00E31C2A" w:rsidRDefault="00E31C2A">
            <w:pPr>
              <w:topLinePunct/>
              <w:spacing w:line="360" w:lineRule="auto"/>
              <w:rPr>
                <w:rFonts w:ascii="宋体" w:hAnsi="宋体" w:cs="宋体"/>
                <w:sz w:val="24"/>
                <w:szCs w:val="24"/>
              </w:rPr>
            </w:pPr>
          </w:p>
        </w:tc>
        <w:tc>
          <w:tcPr>
            <w:tcW w:w="1467" w:type="dxa"/>
            <w:tcBorders>
              <w:top w:val="single" w:sz="4" w:space="0" w:color="auto"/>
              <w:left w:val="single" w:sz="4" w:space="0" w:color="auto"/>
              <w:bottom w:val="single" w:sz="4" w:space="0" w:color="auto"/>
              <w:right w:val="single" w:sz="4" w:space="0" w:color="auto"/>
            </w:tcBorders>
          </w:tcPr>
          <w:p w14:paraId="743CD940" w14:textId="77777777" w:rsidR="00E31C2A" w:rsidRDefault="00E31C2A">
            <w:pPr>
              <w:topLinePunct/>
              <w:spacing w:line="360" w:lineRule="auto"/>
              <w:rPr>
                <w:rFonts w:ascii="宋体" w:hAnsi="宋体" w:cs="宋体"/>
                <w:sz w:val="24"/>
                <w:szCs w:val="24"/>
              </w:rPr>
            </w:pPr>
          </w:p>
        </w:tc>
        <w:tc>
          <w:tcPr>
            <w:tcW w:w="2493" w:type="dxa"/>
            <w:tcBorders>
              <w:top w:val="single" w:sz="4" w:space="0" w:color="auto"/>
              <w:left w:val="single" w:sz="4" w:space="0" w:color="auto"/>
              <w:bottom w:val="single" w:sz="4" w:space="0" w:color="auto"/>
              <w:right w:val="single" w:sz="4" w:space="0" w:color="auto"/>
            </w:tcBorders>
          </w:tcPr>
          <w:p w14:paraId="5D675945" w14:textId="77777777" w:rsidR="00E31C2A" w:rsidRDefault="00E31C2A">
            <w:pPr>
              <w:topLinePunct/>
              <w:spacing w:line="360" w:lineRule="auto"/>
              <w:rPr>
                <w:rFonts w:ascii="宋体" w:hAnsi="宋体" w:cs="宋体"/>
                <w:sz w:val="24"/>
                <w:szCs w:val="24"/>
              </w:rPr>
            </w:pPr>
          </w:p>
        </w:tc>
        <w:tc>
          <w:tcPr>
            <w:tcW w:w="1143" w:type="dxa"/>
            <w:tcBorders>
              <w:top w:val="single" w:sz="4" w:space="0" w:color="auto"/>
              <w:left w:val="single" w:sz="4" w:space="0" w:color="auto"/>
              <w:bottom w:val="single" w:sz="4" w:space="0" w:color="auto"/>
              <w:right w:val="single" w:sz="4" w:space="0" w:color="auto"/>
            </w:tcBorders>
          </w:tcPr>
          <w:p w14:paraId="60D890FE" w14:textId="77777777" w:rsidR="00E31C2A" w:rsidRDefault="00E31C2A">
            <w:pPr>
              <w:topLinePunct/>
              <w:spacing w:line="360" w:lineRule="auto"/>
              <w:rPr>
                <w:rFonts w:ascii="宋体" w:hAnsi="宋体" w:cs="宋体"/>
                <w:sz w:val="24"/>
                <w:szCs w:val="24"/>
              </w:rPr>
            </w:pPr>
          </w:p>
        </w:tc>
        <w:tc>
          <w:tcPr>
            <w:tcW w:w="1275" w:type="dxa"/>
            <w:tcBorders>
              <w:top w:val="single" w:sz="4" w:space="0" w:color="auto"/>
              <w:left w:val="single" w:sz="4" w:space="0" w:color="auto"/>
              <w:bottom w:val="single" w:sz="4" w:space="0" w:color="auto"/>
              <w:right w:val="single" w:sz="4" w:space="0" w:color="auto"/>
            </w:tcBorders>
          </w:tcPr>
          <w:p w14:paraId="6F3F53CF" w14:textId="77777777" w:rsidR="00E31C2A" w:rsidRDefault="00E31C2A">
            <w:pPr>
              <w:topLinePunct/>
              <w:spacing w:line="360" w:lineRule="auto"/>
              <w:rPr>
                <w:rFonts w:ascii="宋体" w:hAnsi="宋体" w:cs="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B7F2FD9" w14:textId="77777777" w:rsidR="00E31C2A" w:rsidRDefault="00E31C2A">
            <w:pPr>
              <w:topLinePunct/>
              <w:spacing w:line="360" w:lineRule="auto"/>
              <w:rPr>
                <w:rFonts w:ascii="宋体" w:hAnsi="宋体" w:cs="宋体"/>
                <w:sz w:val="24"/>
                <w:szCs w:val="24"/>
              </w:rPr>
            </w:pPr>
          </w:p>
        </w:tc>
        <w:tc>
          <w:tcPr>
            <w:tcW w:w="2406" w:type="dxa"/>
            <w:tcBorders>
              <w:top w:val="single" w:sz="4" w:space="0" w:color="auto"/>
              <w:left w:val="single" w:sz="4" w:space="0" w:color="auto"/>
              <w:bottom w:val="single" w:sz="4" w:space="0" w:color="auto"/>
              <w:right w:val="single" w:sz="4" w:space="0" w:color="auto"/>
            </w:tcBorders>
          </w:tcPr>
          <w:p w14:paraId="095B7738" w14:textId="77777777" w:rsidR="00E31C2A" w:rsidRDefault="00E31C2A">
            <w:pPr>
              <w:topLinePunct/>
              <w:spacing w:line="360" w:lineRule="auto"/>
              <w:rPr>
                <w:rFonts w:ascii="宋体" w:hAnsi="宋体" w:cs="宋体"/>
                <w:sz w:val="24"/>
                <w:szCs w:val="24"/>
              </w:rPr>
            </w:pPr>
          </w:p>
        </w:tc>
        <w:tc>
          <w:tcPr>
            <w:tcW w:w="901" w:type="dxa"/>
            <w:tcBorders>
              <w:top w:val="single" w:sz="4" w:space="0" w:color="auto"/>
              <w:left w:val="single" w:sz="4" w:space="0" w:color="auto"/>
              <w:bottom w:val="single" w:sz="4" w:space="0" w:color="auto"/>
              <w:right w:val="single" w:sz="4" w:space="0" w:color="auto"/>
            </w:tcBorders>
          </w:tcPr>
          <w:p w14:paraId="14F95BAA" w14:textId="77777777" w:rsidR="00E31C2A" w:rsidRDefault="00E31C2A">
            <w:pPr>
              <w:topLinePunct/>
              <w:spacing w:line="360" w:lineRule="auto"/>
              <w:rPr>
                <w:rFonts w:ascii="宋体" w:hAnsi="宋体" w:cs="宋体"/>
                <w:sz w:val="24"/>
                <w:szCs w:val="24"/>
              </w:rPr>
            </w:pPr>
          </w:p>
        </w:tc>
      </w:tr>
      <w:tr w:rsidR="00E31C2A" w14:paraId="03A13D38" w14:textId="77777777">
        <w:tc>
          <w:tcPr>
            <w:tcW w:w="847" w:type="dxa"/>
            <w:tcBorders>
              <w:top w:val="single" w:sz="4" w:space="0" w:color="auto"/>
              <w:left w:val="single" w:sz="4" w:space="0" w:color="auto"/>
              <w:bottom w:val="single" w:sz="4" w:space="0" w:color="auto"/>
              <w:right w:val="single" w:sz="4" w:space="0" w:color="auto"/>
            </w:tcBorders>
          </w:tcPr>
          <w:p w14:paraId="18DE6CDC" w14:textId="77777777" w:rsidR="00E31C2A" w:rsidRDefault="00E31C2A">
            <w:pPr>
              <w:topLinePunct/>
              <w:spacing w:line="360" w:lineRule="auto"/>
              <w:rPr>
                <w:rFonts w:ascii="宋体" w:hAnsi="宋体" w:cs="宋体"/>
                <w:sz w:val="24"/>
                <w:szCs w:val="24"/>
              </w:rPr>
            </w:pPr>
            <w:r>
              <w:rPr>
                <w:rFonts w:ascii="宋体" w:hAnsi="宋体" w:cs="宋体" w:hint="eastAsia"/>
                <w:sz w:val="24"/>
                <w:szCs w:val="24"/>
              </w:rPr>
              <w:t>2</w:t>
            </w:r>
          </w:p>
        </w:tc>
        <w:tc>
          <w:tcPr>
            <w:tcW w:w="1955" w:type="dxa"/>
            <w:tcBorders>
              <w:top w:val="single" w:sz="4" w:space="0" w:color="auto"/>
              <w:left w:val="single" w:sz="4" w:space="0" w:color="auto"/>
              <w:bottom w:val="single" w:sz="4" w:space="0" w:color="auto"/>
              <w:right w:val="single" w:sz="4" w:space="0" w:color="auto"/>
            </w:tcBorders>
          </w:tcPr>
          <w:p w14:paraId="2802E1A1" w14:textId="77777777" w:rsidR="00E31C2A" w:rsidRDefault="00E31C2A">
            <w:pPr>
              <w:topLinePunct/>
              <w:spacing w:line="360" w:lineRule="auto"/>
              <w:rPr>
                <w:rFonts w:ascii="宋体" w:hAnsi="宋体" w:cs="宋体"/>
                <w:sz w:val="24"/>
                <w:szCs w:val="24"/>
              </w:rPr>
            </w:pPr>
          </w:p>
        </w:tc>
        <w:tc>
          <w:tcPr>
            <w:tcW w:w="1467" w:type="dxa"/>
            <w:tcBorders>
              <w:top w:val="single" w:sz="4" w:space="0" w:color="auto"/>
              <w:left w:val="single" w:sz="4" w:space="0" w:color="auto"/>
              <w:bottom w:val="single" w:sz="4" w:space="0" w:color="auto"/>
              <w:right w:val="single" w:sz="4" w:space="0" w:color="auto"/>
            </w:tcBorders>
          </w:tcPr>
          <w:p w14:paraId="1196AFB0" w14:textId="77777777" w:rsidR="00E31C2A" w:rsidRDefault="00E31C2A">
            <w:pPr>
              <w:topLinePunct/>
              <w:spacing w:line="360" w:lineRule="auto"/>
              <w:rPr>
                <w:rFonts w:ascii="宋体" w:hAnsi="宋体" w:cs="宋体"/>
                <w:sz w:val="24"/>
                <w:szCs w:val="24"/>
              </w:rPr>
            </w:pPr>
          </w:p>
        </w:tc>
        <w:tc>
          <w:tcPr>
            <w:tcW w:w="2493" w:type="dxa"/>
            <w:tcBorders>
              <w:top w:val="single" w:sz="4" w:space="0" w:color="auto"/>
              <w:left w:val="single" w:sz="4" w:space="0" w:color="auto"/>
              <w:bottom w:val="single" w:sz="4" w:space="0" w:color="auto"/>
              <w:right w:val="single" w:sz="4" w:space="0" w:color="auto"/>
            </w:tcBorders>
          </w:tcPr>
          <w:p w14:paraId="5CDEB061" w14:textId="77777777" w:rsidR="00E31C2A" w:rsidRDefault="00E31C2A">
            <w:pPr>
              <w:topLinePunct/>
              <w:spacing w:line="360" w:lineRule="auto"/>
              <w:rPr>
                <w:rFonts w:ascii="宋体" w:hAnsi="宋体" w:cs="宋体"/>
                <w:sz w:val="24"/>
                <w:szCs w:val="24"/>
              </w:rPr>
            </w:pPr>
          </w:p>
        </w:tc>
        <w:tc>
          <w:tcPr>
            <w:tcW w:w="1143" w:type="dxa"/>
            <w:tcBorders>
              <w:top w:val="single" w:sz="4" w:space="0" w:color="auto"/>
              <w:left w:val="single" w:sz="4" w:space="0" w:color="auto"/>
              <w:bottom w:val="single" w:sz="4" w:space="0" w:color="auto"/>
              <w:right w:val="single" w:sz="4" w:space="0" w:color="auto"/>
            </w:tcBorders>
          </w:tcPr>
          <w:p w14:paraId="662150FA" w14:textId="77777777" w:rsidR="00E31C2A" w:rsidRDefault="00E31C2A">
            <w:pPr>
              <w:topLinePunct/>
              <w:spacing w:line="360" w:lineRule="auto"/>
              <w:rPr>
                <w:rFonts w:ascii="宋体" w:hAnsi="宋体" w:cs="宋体"/>
                <w:sz w:val="24"/>
                <w:szCs w:val="24"/>
              </w:rPr>
            </w:pPr>
          </w:p>
        </w:tc>
        <w:tc>
          <w:tcPr>
            <w:tcW w:w="1275" w:type="dxa"/>
            <w:tcBorders>
              <w:top w:val="single" w:sz="4" w:space="0" w:color="auto"/>
              <w:left w:val="single" w:sz="4" w:space="0" w:color="auto"/>
              <w:bottom w:val="single" w:sz="4" w:space="0" w:color="auto"/>
              <w:right w:val="single" w:sz="4" w:space="0" w:color="auto"/>
            </w:tcBorders>
          </w:tcPr>
          <w:p w14:paraId="272C7B8F" w14:textId="77777777" w:rsidR="00E31C2A" w:rsidRDefault="00E31C2A">
            <w:pPr>
              <w:topLinePunct/>
              <w:spacing w:line="360" w:lineRule="auto"/>
              <w:rPr>
                <w:rFonts w:ascii="宋体" w:hAnsi="宋体" w:cs="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08CF6A3" w14:textId="77777777" w:rsidR="00E31C2A" w:rsidRDefault="00E31C2A">
            <w:pPr>
              <w:topLinePunct/>
              <w:spacing w:line="360" w:lineRule="auto"/>
              <w:rPr>
                <w:rFonts w:ascii="宋体" w:hAnsi="宋体" w:cs="宋体"/>
                <w:sz w:val="24"/>
                <w:szCs w:val="24"/>
              </w:rPr>
            </w:pPr>
          </w:p>
        </w:tc>
        <w:tc>
          <w:tcPr>
            <w:tcW w:w="2406" w:type="dxa"/>
            <w:tcBorders>
              <w:top w:val="single" w:sz="4" w:space="0" w:color="auto"/>
              <w:left w:val="single" w:sz="4" w:space="0" w:color="auto"/>
              <w:bottom w:val="single" w:sz="4" w:space="0" w:color="auto"/>
              <w:right w:val="single" w:sz="4" w:space="0" w:color="auto"/>
            </w:tcBorders>
          </w:tcPr>
          <w:p w14:paraId="6ADEB550" w14:textId="77777777" w:rsidR="00E31C2A" w:rsidRDefault="00E31C2A">
            <w:pPr>
              <w:topLinePunct/>
              <w:spacing w:line="360" w:lineRule="auto"/>
              <w:rPr>
                <w:rFonts w:ascii="宋体" w:hAnsi="宋体" w:cs="宋体"/>
                <w:sz w:val="24"/>
                <w:szCs w:val="24"/>
              </w:rPr>
            </w:pPr>
          </w:p>
        </w:tc>
        <w:tc>
          <w:tcPr>
            <w:tcW w:w="901" w:type="dxa"/>
            <w:tcBorders>
              <w:top w:val="single" w:sz="4" w:space="0" w:color="auto"/>
              <w:left w:val="single" w:sz="4" w:space="0" w:color="auto"/>
              <w:bottom w:val="single" w:sz="4" w:space="0" w:color="auto"/>
              <w:right w:val="single" w:sz="4" w:space="0" w:color="auto"/>
            </w:tcBorders>
          </w:tcPr>
          <w:p w14:paraId="7CDE9FB1" w14:textId="77777777" w:rsidR="00E31C2A" w:rsidRDefault="00E31C2A">
            <w:pPr>
              <w:topLinePunct/>
              <w:spacing w:line="360" w:lineRule="auto"/>
              <w:rPr>
                <w:rFonts w:ascii="宋体" w:hAnsi="宋体" w:cs="宋体"/>
                <w:sz w:val="24"/>
                <w:szCs w:val="24"/>
              </w:rPr>
            </w:pPr>
          </w:p>
        </w:tc>
      </w:tr>
      <w:tr w:rsidR="00E31C2A" w14:paraId="2CC03F27" w14:textId="77777777">
        <w:tc>
          <w:tcPr>
            <w:tcW w:w="847" w:type="dxa"/>
            <w:tcBorders>
              <w:top w:val="single" w:sz="4" w:space="0" w:color="auto"/>
              <w:left w:val="single" w:sz="4" w:space="0" w:color="auto"/>
              <w:bottom w:val="single" w:sz="4" w:space="0" w:color="auto"/>
              <w:right w:val="single" w:sz="4" w:space="0" w:color="auto"/>
            </w:tcBorders>
          </w:tcPr>
          <w:p w14:paraId="5BB640D1" w14:textId="77777777" w:rsidR="00E31C2A" w:rsidRDefault="00E31C2A">
            <w:pPr>
              <w:topLinePunct/>
              <w:spacing w:line="360" w:lineRule="auto"/>
              <w:rPr>
                <w:rFonts w:ascii="宋体" w:hAnsi="宋体" w:cs="宋体"/>
                <w:sz w:val="24"/>
                <w:szCs w:val="24"/>
              </w:rPr>
            </w:pPr>
            <w:r>
              <w:rPr>
                <w:rFonts w:ascii="宋体" w:hAnsi="宋体" w:cs="宋体" w:hint="eastAsia"/>
                <w:sz w:val="24"/>
                <w:szCs w:val="24"/>
              </w:rPr>
              <w:t>3</w:t>
            </w:r>
          </w:p>
        </w:tc>
        <w:tc>
          <w:tcPr>
            <w:tcW w:w="1955" w:type="dxa"/>
            <w:tcBorders>
              <w:top w:val="single" w:sz="4" w:space="0" w:color="auto"/>
              <w:left w:val="single" w:sz="4" w:space="0" w:color="auto"/>
              <w:bottom w:val="single" w:sz="4" w:space="0" w:color="auto"/>
              <w:right w:val="single" w:sz="4" w:space="0" w:color="auto"/>
            </w:tcBorders>
          </w:tcPr>
          <w:p w14:paraId="79E189F5" w14:textId="77777777" w:rsidR="00E31C2A" w:rsidRDefault="00E31C2A">
            <w:pPr>
              <w:topLinePunct/>
              <w:spacing w:line="360" w:lineRule="auto"/>
              <w:rPr>
                <w:rFonts w:ascii="宋体" w:hAnsi="宋体" w:cs="宋体"/>
                <w:sz w:val="24"/>
                <w:szCs w:val="24"/>
              </w:rPr>
            </w:pPr>
          </w:p>
        </w:tc>
        <w:tc>
          <w:tcPr>
            <w:tcW w:w="1467" w:type="dxa"/>
            <w:tcBorders>
              <w:top w:val="single" w:sz="4" w:space="0" w:color="auto"/>
              <w:left w:val="single" w:sz="4" w:space="0" w:color="auto"/>
              <w:bottom w:val="single" w:sz="4" w:space="0" w:color="auto"/>
              <w:right w:val="single" w:sz="4" w:space="0" w:color="auto"/>
            </w:tcBorders>
          </w:tcPr>
          <w:p w14:paraId="5C767BC1" w14:textId="77777777" w:rsidR="00E31C2A" w:rsidRDefault="00E31C2A">
            <w:pPr>
              <w:topLinePunct/>
              <w:spacing w:line="360" w:lineRule="auto"/>
              <w:rPr>
                <w:rFonts w:ascii="宋体" w:hAnsi="宋体" w:cs="宋体"/>
                <w:sz w:val="24"/>
                <w:szCs w:val="24"/>
              </w:rPr>
            </w:pPr>
          </w:p>
        </w:tc>
        <w:tc>
          <w:tcPr>
            <w:tcW w:w="2493" w:type="dxa"/>
            <w:tcBorders>
              <w:top w:val="single" w:sz="4" w:space="0" w:color="auto"/>
              <w:left w:val="single" w:sz="4" w:space="0" w:color="auto"/>
              <w:bottom w:val="single" w:sz="4" w:space="0" w:color="auto"/>
              <w:right w:val="single" w:sz="4" w:space="0" w:color="auto"/>
            </w:tcBorders>
          </w:tcPr>
          <w:p w14:paraId="48768FC7" w14:textId="77777777" w:rsidR="00E31C2A" w:rsidRDefault="00E31C2A">
            <w:pPr>
              <w:topLinePunct/>
              <w:spacing w:line="360" w:lineRule="auto"/>
              <w:rPr>
                <w:rFonts w:ascii="宋体" w:hAnsi="宋体" w:cs="宋体"/>
                <w:sz w:val="24"/>
                <w:szCs w:val="24"/>
              </w:rPr>
            </w:pPr>
          </w:p>
        </w:tc>
        <w:tc>
          <w:tcPr>
            <w:tcW w:w="1143" w:type="dxa"/>
            <w:tcBorders>
              <w:top w:val="single" w:sz="4" w:space="0" w:color="auto"/>
              <w:left w:val="single" w:sz="4" w:space="0" w:color="auto"/>
              <w:bottom w:val="single" w:sz="4" w:space="0" w:color="auto"/>
              <w:right w:val="single" w:sz="4" w:space="0" w:color="auto"/>
            </w:tcBorders>
          </w:tcPr>
          <w:p w14:paraId="07769805" w14:textId="77777777" w:rsidR="00E31C2A" w:rsidRDefault="00E31C2A">
            <w:pPr>
              <w:topLinePunct/>
              <w:spacing w:line="360" w:lineRule="auto"/>
              <w:rPr>
                <w:rFonts w:ascii="宋体" w:hAnsi="宋体" w:cs="宋体"/>
                <w:sz w:val="24"/>
                <w:szCs w:val="24"/>
              </w:rPr>
            </w:pPr>
          </w:p>
        </w:tc>
        <w:tc>
          <w:tcPr>
            <w:tcW w:w="1275" w:type="dxa"/>
            <w:tcBorders>
              <w:top w:val="single" w:sz="4" w:space="0" w:color="auto"/>
              <w:left w:val="single" w:sz="4" w:space="0" w:color="auto"/>
              <w:bottom w:val="single" w:sz="4" w:space="0" w:color="auto"/>
              <w:right w:val="single" w:sz="4" w:space="0" w:color="auto"/>
            </w:tcBorders>
          </w:tcPr>
          <w:p w14:paraId="6BB2994F" w14:textId="77777777" w:rsidR="00E31C2A" w:rsidRDefault="00E31C2A">
            <w:pPr>
              <w:topLinePunct/>
              <w:spacing w:line="360" w:lineRule="auto"/>
              <w:rPr>
                <w:rFonts w:ascii="宋体" w:hAnsi="宋体" w:cs="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DB04CF5" w14:textId="77777777" w:rsidR="00E31C2A" w:rsidRDefault="00E31C2A">
            <w:pPr>
              <w:topLinePunct/>
              <w:spacing w:line="360" w:lineRule="auto"/>
              <w:rPr>
                <w:rFonts w:ascii="宋体" w:hAnsi="宋体" w:cs="宋体"/>
                <w:sz w:val="24"/>
                <w:szCs w:val="24"/>
              </w:rPr>
            </w:pPr>
          </w:p>
        </w:tc>
        <w:tc>
          <w:tcPr>
            <w:tcW w:w="2406" w:type="dxa"/>
            <w:tcBorders>
              <w:top w:val="single" w:sz="4" w:space="0" w:color="auto"/>
              <w:left w:val="single" w:sz="4" w:space="0" w:color="auto"/>
              <w:bottom w:val="single" w:sz="4" w:space="0" w:color="auto"/>
              <w:right w:val="single" w:sz="4" w:space="0" w:color="auto"/>
            </w:tcBorders>
          </w:tcPr>
          <w:p w14:paraId="2F852427" w14:textId="77777777" w:rsidR="00E31C2A" w:rsidRDefault="00E31C2A">
            <w:pPr>
              <w:topLinePunct/>
              <w:spacing w:line="360" w:lineRule="auto"/>
              <w:rPr>
                <w:rFonts w:ascii="宋体" w:hAnsi="宋体" w:cs="宋体"/>
                <w:sz w:val="24"/>
                <w:szCs w:val="24"/>
              </w:rPr>
            </w:pPr>
          </w:p>
        </w:tc>
        <w:tc>
          <w:tcPr>
            <w:tcW w:w="901" w:type="dxa"/>
            <w:tcBorders>
              <w:top w:val="single" w:sz="4" w:space="0" w:color="auto"/>
              <w:left w:val="single" w:sz="4" w:space="0" w:color="auto"/>
              <w:bottom w:val="single" w:sz="4" w:space="0" w:color="auto"/>
              <w:right w:val="single" w:sz="4" w:space="0" w:color="auto"/>
            </w:tcBorders>
          </w:tcPr>
          <w:p w14:paraId="21C8BB25" w14:textId="77777777" w:rsidR="00E31C2A" w:rsidRDefault="00E31C2A">
            <w:pPr>
              <w:topLinePunct/>
              <w:spacing w:line="360" w:lineRule="auto"/>
              <w:rPr>
                <w:rFonts w:ascii="宋体" w:hAnsi="宋体" w:cs="宋体"/>
                <w:sz w:val="24"/>
                <w:szCs w:val="24"/>
              </w:rPr>
            </w:pPr>
          </w:p>
        </w:tc>
      </w:tr>
      <w:tr w:rsidR="00E31C2A" w14:paraId="1BB628A3" w14:textId="77777777">
        <w:tc>
          <w:tcPr>
            <w:tcW w:w="847" w:type="dxa"/>
            <w:tcBorders>
              <w:top w:val="single" w:sz="4" w:space="0" w:color="auto"/>
              <w:left w:val="single" w:sz="4" w:space="0" w:color="auto"/>
              <w:bottom w:val="single" w:sz="4" w:space="0" w:color="auto"/>
              <w:right w:val="single" w:sz="4" w:space="0" w:color="auto"/>
            </w:tcBorders>
          </w:tcPr>
          <w:p w14:paraId="6643844C" w14:textId="77777777" w:rsidR="00E31C2A" w:rsidRDefault="00E31C2A">
            <w:pPr>
              <w:topLinePunct/>
              <w:spacing w:line="360" w:lineRule="auto"/>
              <w:rPr>
                <w:rFonts w:ascii="宋体" w:hAnsi="宋体" w:cs="宋体"/>
                <w:sz w:val="24"/>
                <w:szCs w:val="24"/>
              </w:rPr>
            </w:pPr>
            <w:r>
              <w:rPr>
                <w:rFonts w:ascii="宋体" w:hAnsi="宋体" w:cs="宋体"/>
                <w:sz w:val="24"/>
                <w:szCs w:val="24"/>
              </w:rPr>
              <w:t>……</w:t>
            </w:r>
          </w:p>
        </w:tc>
        <w:tc>
          <w:tcPr>
            <w:tcW w:w="1955" w:type="dxa"/>
            <w:tcBorders>
              <w:top w:val="single" w:sz="4" w:space="0" w:color="auto"/>
              <w:left w:val="single" w:sz="4" w:space="0" w:color="auto"/>
              <w:bottom w:val="single" w:sz="4" w:space="0" w:color="auto"/>
              <w:right w:val="single" w:sz="4" w:space="0" w:color="auto"/>
            </w:tcBorders>
          </w:tcPr>
          <w:p w14:paraId="47373C3D" w14:textId="77777777" w:rsidR="00E31C2A" w:rsidRDefault="00E31C2A">
            <w:pPr>
              <w:topLinePunct/>
              <w:spacing w:line="360" w:lineRule="auto"/>
              <w:rPr>
                <w:rFonts w:ascii="宋体" w:hAnsi="宋体" w:cs="宋体"/>
                <w:sz w:val="24"/>
                <w:szCs w:val="24"/>
              </w:rPr>
            </w:pPr>
          </w:p>
        </w:tc>
        <w:tc>
          <w:tcPr>
            <w:tcW w:w="1467" w:type="dxa"/>
            <w:tcBorders>
              <w:top w:val="single" w:sz="4" w:space="0" w:color="auto"/>
              <w:left w:val="single" w:sz="4" w:space="0" w:color="auto"/>
              <w:bottom w:val="single" w:sz="4" w:space="0" w:color="auto"/>
              <w:right w:val="single" w:sz="4" w:space="0" w:color="auto"/>
            </w:tcBorders>
          </w:tcPr>
          <w:p w14:paraId="2D0EC7D4" w14:textId="77777777" w:rsidR="00E31C2A" w:rsidRDefault="00E31C2A">
            <w:pPr>
              <w:topLinePunct/>
              <w:spacing w:line="360" w:lineRule="auto"/>
              <w:rPr>
                <w:rFonts w:ascii="宋体" w:hAnsi="宋体" w:cs="宋体"/>
                <w:sz w:val="24"/>
                <w:szCs w:val="24"/>
              </w:rPr>
            </w:pPr>
          </w:p>
        </w:tc>
        <w:tc>
          <w:tcPr>
            <w:tcW w:w="2493" w:type="dxa"/>
            <w:tcBorders>
              <w:top w:val="single" w:sz="4" w:space="0" w:color="auto"/>
              <w:left w:val="single" w:sz="4" w:space="0" w:color="auto"/>
              <w:bottom w:val="single" w:sz="4" w:space="0" w:color="auto"/>
              <w:right w:val="single" w:sz="4" w:space="0" w:color="auto"/>
            </w:tcBorders>
          </w:tcPr>
          <w:p w14:paraId="2B14D76D" w14:textId="77777777" w:rsidR="00E31C2A" w:rsidRDefault="00E31C2A">
            <w:pPr>
              <w:topLinePunct/>
              <w:spacing w:line="360" w:lineRule="auto"/>
              <w:rPr>
                <w:rFonts w:ascii="宋体" w:hAnsi="宋体" w:cs="宋体"/>
                <w:sz w:val="24"/>
                <w:szCs w:val="24"/>
              </w:rPr>
            </w:pPr>
          </w:p>
        </w:tc>
        <w:tc>
          <w:tcPr>
            <w:tcW w:w="1143" w:type="dxa"/>
            <w:tcBorders>
              <w:top w:val="single" w:sz="4" w:space="0" w:color="auto"/>
              <w:left w:val="single" w:sz="4" w:space="0" w:color="auto"/>
              <w:bottom w:val="single" w:sz="4" w:space="0" w:color="auto"/>
              <w:right w:val="single" w:sz="4" w:space="0" w:color="auto"/>
            </w:tcBorders>
          </w:tcPr>
          <w:p w14:paraId="5999280B" w14:textId="77777777" w:rsidR="00E31C2A" w:rsidRDefault="00E31C2A">
            <w:pPr>
              <w:topLinePunct/>
              <w:spacing w:line="360" w:lineRule="auto"/>
              <w:rPr>
                <w:rFonts w:ascii="宋体" w:hAnsi="宋体" w:cs="宋体"/>
                <w:sz w:val="24"/>
                <w:szCs w:val="24"/>
              </w:rPr>
            </w:pPr>
          </w:p>
        </w:tc>
        <w:tc>
          <w:tcPr>
            <w:tcW w:w="1275" w:type="dxa"/>
            <w:tcBorders>
              <w:top w:val="single" w:sz="4" w:space="0" w:color="auto"/>
              <w:left w:val="single" w:sz="4" w:space="0" w:color="auto"/>
              <w:bottom w:val="single" w:sz="4" w:space="0" w:color="auto"/>
              <w:right w:val="single" w:sz="4" w:space="0" w:color="auto"/>
            </w:tcBorders>
          </w:tcPr>
          <w:p w14:paraId="63A217B8" w14:textId="77777777" w:rsidR="00E31C2A" w:rsidRDefault="00E31C2A">
            <w:pPr>
              <w:topLinePunct/>
              <w:spacing w:line="360" w:lineRule="auto"/>
              <w:rPr>
                <w:rFonts w:ascii="宋体" w:hAnsi="宋体" w:cs="宋体"/>
                <w:sz w:val="24"/>
                <w:szCs w:val="24"/>
              </w:rPr>
            </w:pPr>
          </w:p>
        </w:tc>
        <w:tc>
          <w:tcPr>
            <w:tcW w:w="1701" w:type="dxa"/>
            <w:tcBorders>
              <w:top w:val="single" w:sz="4" w:space="0" w:color="auto"/>
              <w:left w:val="single" w:sz="4" w:space="0" w:color="auto"/>
              <w:bottom w:val="single" w:sz="4" w:space="0" w:color="auto"/>
              <w:right w:val="single" w:sz="4" w:space="0" w:color="auto"/>
            </w:tcBorders>
          </w:tcPr>
          <w:p w14:paraId="5C74D2FF" w14:textId="77777777" w:rsidR="00E31C2A" w:rsidRDefault="00E31C2A">
            <w:pPr>
              <w:topLinePunct/>
              <w:spacing w:line="360" w:lineRule="auto"/>
              <w:rPr>
                <w:rFonts w:ascii="宋体" w:hAnsi="宋体" w:cs="宋体"/>
                <w:sz w:val="24"/>
                <w:szCs w:val="24"/>
              </w:rPr>
            </w:pPr>
          </w:p>
        </w:tc>
        <w:tc>
          <w:tcPr>
            <w:tcW w:w="2406" w:type="dxa"/>
            <w:tcBorders>
              <w:top w:val="single" w:sz="4" w:space="0" w:color="auto"/>
              <w:left w:val="single" w:sz="4" w:space="0" w:color="auto"/>
              <w:bottom w:val="single" w:sz="4" w:space="0" w:color="auto"/>
              <w:right w:val="single" w:sz="4" w:space="0" w:color="auto"/>
            </w:tcBorders>
          </w:tcPr>
          <w:p w14:paraId="08CF62B9" w14:textId="77777777" w:rsidR="00E31C2A" w:rsidRDefault="00E31C2A">
            <w:pPr>
              <w:topLinePunct/>
              <w:spacing w:line="360" w:lineRule="auto"/>
              <w:rPr>
                <w:rFonts w:ascii="宋体" w:hAnsi="宋体" w:cs="宋体"/>
                <w:sz w:val="24"/>
                <w:szCs w:val="24"/>
              </w:rPr>
            </w:pPr>
          </w:p>
        </w:tc>
        <w:tc>
          <w:tcPr>
            <w:tcW w:w="901" w:type="dxa"/>
            <w:tcBorders>
              <w:top w:val="single" w:sz="4" w:space="0" w:color="auto"/>
              <w:left w:val="single" w:sz="4" w:space="0" w:color="auto"/>
              <w:bottom w:val="single" w:sz="4" w:space="0" w:color="auto"/>
              <w:right w:val="single" w:sz="4" w:space="0" w:color="auto"/>
            </w:tcBorders>
          </w:tcPr>
          <w:p w14:paraId="170AFDC5" w14:textId="77777777" w:rsidR="00E31C2A" w:rsidRDefault="00E31C2A">
            <w:pPr>
              <w:topLinePunct/>
              <w:spacing w:line="360" w:lineRule="auto"/>
              <w:rPr>
                <w:rFonts w:ascii="宋体" w:hAnsi="宋体" w:cs="宋体"/>
                <w:sz w:val="24"/>
                <w:szCs w:val="24"/>
              </w:rPr>
            </w:pPr>
          </w:p>
        </w:tc>
      </w:tr>
    </w:tbl>
    <w:p w14:paraId="3641C64A" w14:textId="77777777" w:rsidR="00E31C2A" w:rsidRDefault="00E31C2A">
      <w:pPr>
        <w:topLinePunct/>
        <w:spacing w:line="360" w:lineRule="auto"/>
        <w:rPr>
          <w:rFonts w:ascii="宋体" w:hAnsi="宋体" w:cs="宋体"/>
          <w:sz w:val="24"/>
          <w:szCs w:val="24"/>
        </w:rPr>
      </w:pPr>
      <w:r>
        <w:rPr>
          <w:rFonts w:ascii="宋体" w:hAnsi="宋体" w:cs="宋体"/>
          <w:sz w:val="24"/>
          <w:szCs w:val="24"/>
        </w:rPr>
        <w:t>注</w:t>
      </w:r>
      <w:r>
        <w:rPr>
          <w:rFonts w:ascii="宋体" w:hAnsi="宋体" w:cs="宋体" w:hint="eastAsia"/>
          <w:sz w:val="24"/>
          <w:szCs w:val="24"/>
        </w:rPr>
        <w:t>：</w:t>
      </w:r>
      <w:r>
        <w:rPr>
          <w:rFonts w:ascii="宋体" w:hAnsi="宋体" w:cs="宋体"/>
          <w:sz w:val="24"/>
          <w:szCs w:val="24"/>
        </w:rPr>
        <w:t>单位负责人是指</w:t>
      </w:r>
      <w:r>
        <w:rPr>
          <w:rFonts w:ascii="宋体" w:hAnsi="宋体" w:cs="宋体" w:hint="eastAsia"/>
          <w:sz w:val="24"/>
          <w:szCs w:val="24"/>
        </w:rPr>
        <w:t>：单位法定代表人或法律、行政法规规定代表单位形式职权的主要负责人。</w:t>
      </w:r>
    </w:p>
    <w:p w14:paraId="1460CCE4" w14:textId="77777777" w:rsidR="00E31C2A" w:rsidRDefault="00E31C2A">
      <w:pPr>
        <w:topLinePunct/>
        <w:spacing w:line="360" w:lineRule="auto"/>
        <w:rPr>
          <w:rFonts w:ascii="宋体" w:hAnsi="宋体" w:cs="宋体"/>
          <w:b/>
          <w:sz w:val="24"/>
          <w:szCs w:val="24"/>
        </w:rPr>
      </w:pPr>
      <w:r>
        <w:rPr>
          <w:rFonts w:ascii="宋体" w:hAnsi="宋体" w:cs="宋体" w:hint="eastAsia"/>
          <w:b/>
          <w:sz w:val="24"/>
          <w:szCs w:val="24"/>
        </w:rPr>
        <w:t>附件</w:t>
      </w:r>
      <w:r>
        <w:rPr>
          <w:rFonts w:ascii="宋体" w:hAnsi="宋体" w:cs="宋体"/>
          <w:b/>
          <w:sz w:val="24"/>
          <w:szCs w:val="24"/>
        </w:rPr>
        <w:t>4</w:t>
      </w:r>
      <w:r>
        <w:rPr>
          <w:rFonts w:ascii="宋体" w:hAnsi="宋体" w:cs="宋体" w:hint="eastAsia"/>
          <w:b/>
          <w:sz w:val="24"/>
          <w:szCs w:val="24"/>
        </w:rPr>
        <w:t>-2  与响应人存在控股、管理关系的其他单位；</w:t>
      </w:r>
    </w:p>
    <w:tbl>
      <w:tblPr>
        <w:tblpPr w:leftFromText="180" w:rightFromText="180" w:vertAnchor="text" w:horzAnchor="margin" w:tblpY="2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955"/>
        <w:gridCol w:w="1467"/>
        <w:gridCol w:w="2493"/>
        <w:gridCol w:w="1143"/>
        <w:gridCol w:w="1417"/>
        <w:gridCol w:w="1843"/>
        <w:gridCol w:w="2122"/>
        <w:gridCol w:w="901"/>
      </w:tblGrid>
      <w:tr w:rsidR="00E31C2A" w14:paraId="36E38041" w14:textId="77777777">
        <w:trPr>
          <w:trHeight w:val="450"/>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60A10FA8"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序号</w:t>
            </w:r>
          </w:p>
        </w:tc>
        <w:tc>
          <w:tcPr>
            <w:tcW w:w="1955" w:type="dxa"/>
            <w:vMerge w:val="restart"/>
            <w:tcBorders>
              <w:top w:val="single" w:sz="4" w:space="0" w:color="auto"/>
              <w:left w:val="single" w:sz="4" w:space="0" w:color="auto"/>
              <w:bottom w:val="single" w:sz="4" w:space="0" w:color="auto"/>
              <w:right w:val="single" w:sz="4" w:space="0" w:color="auto"/>
            </w:tcBorders>
            <w:vAlign w:val="center"/>
          </w:tcPr>
          <w:p w14:paraId="1DE28F27"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单位名称</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179A8CF5"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法定代表人</w:t>
            </w:r>
          </w:p>
        </w:tc>
        <w:tc>
          <w:tcPr>
            <w:tcW w:w="2493" w:type="dxa"/>
            <w:vMerge w:val="restart"/>
            <w:tcBorders>
              <w:top w:val="single" w:sz="4" w:space="0" w:color="auto"/>
              <w:left w:val="single" w:sz="4" w:space="0" w:color="auto"/>
              <w:bottom w:val="single" w:sz="4" w:space="0" w:color="auto"/>
              <w:right w:val="single" w:sz="4" w:space="0" w:color="auto"/>
            </w:tcBorders>
            <w:vAlign w:val="center"/>
          </w:tcPr>
          <w:p w14:paraId="1F1E58EA"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法定代表人</w:t>
            </w:r>
          </w:p>
          <w:p w14:paraId="6A45CE8A"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身份证号</w:t>
            </w:r>
          </w:p>
        </w:tc>
        <w:tc>
          <w:tcPr>
            <w:tcW w:w="1143" w:type="dxa"/>
            <w:vMerge w:val="restart"/>
            <w:tcBorders>
              <w:top w:val="single" w:sz="4" w:space="0" w:color="auto"/>
              <w:left w:val="single" w:sz="4" w:space="0" w:color="auto"/>
              <w:bottom w:val="single" w:sz="4" w:space="0" w:color="auto"/>
              <w:right w:val="single" w:sz="4" w:space="0" w:color="auto"/>
            </w:tcBorders>
            <w:vAlign w:val="center"/>
          </w:tcPr>
          <w:p w14:paraId="1311738E"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注册</w:t>
            </w:r>
          </w:p>
          <w:p w14:paraId="1F8AC5E3"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资金</w:t>
            </w:r>
          </w:p>
        </w:tc>
        <w:tc>
          <w:tcPr>
            <w:tcW w:w="5382" w:type="dxa"/>
            <w:gridSpan w:val="3"/>
            <w:tcBorders>
              <w:top w:val="single" w:sz="4" w:space="0" w:color="auto"/>
              <w:left w:val="single" w:sz="4" w:space="0" w:color="auto"/>
              <w:bottom w:val="single" w:sz="4" w:space="0" w:color="auto"/>
              <w:right w:val="single" w:sz="4" w:space="0" w:color="auto"/>
            </w:tcBorders>
            <w:vAlign w:val="center"/>
          </w:tcPr>
          <w:p w14:paraId="29D64AE4"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股东情况</w:t>
            </w:r>
          </w:p>
        </w:tc>
        <w:tc>
          <w:tcPr>
            <w:tcW w:w="901" w:type="dxa"/>
            <w:vMerge w:val="restart"/>
            <w:tcBorders>
              <w:top w:val="single" w:sz="4" w:space="0" w:color="auto"/>
              <w:left w:val="single" w:sz="4" w:space="0" w:color="auto"/>
              <w:bottom w:val="single" w:sz="4" w:space="0" w:color="auto"/>
              <w:right w:val="single" w:sz="4" w:space="0" w:color="auto"/>
            </w:tcBorders>
            <w:vAlign w:val="center"/>
          </w:tcPr>
          <w:p w14:paraId="1D03D3DD"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备注</w:t>
            </w:r>
          </w:p>
        </w:tc>
      </w:tr>
      <w:tr w:rsidR="00E31C2A" w14:paraId="346A9061" w14:textId="77777777">
        <w:trPr>
          <w:trHeight w:val="420"/>
        </w:trPr>
        <w:tc>
          <w:tcPr>
            <w:tcW w:w="847" w:type="dxa"/>
            <w:vMerge/>
            <w:tcBorders>
              <w:top w:val="single" w:sz="4" w:space="0" w:color="auto"/>
              <w:left w:val="single" w:sz="4" w:space="0" w:color="auto"/>
              <w:bottom w:val="single" w:sz="4" w:space="0" w:color="auto"/>
              <w:right w:val="single" w:sz="4" w:space="0" w:color="auto"/>
            </w:tcBorders>
            <w:vAlign w:val="center"/>
          </w:tcPr>
          <w:p w14:paraId="50BC1594" w14:textId="77777777" w:rsidR="00E31C2A" w:rsidRDefault="00E31C2A">
            <w:pPr>
              <w:widowControl/>
              <w:spacing w:line="360" w:lineRule="auto"/>
              <w:jc w:val="left"/>
              <w:rPr>
                <w:rFonts w:ascii="宋体" w:hAnsi="宋体" w:cs="宋体"/>
                <w:sz w:val="24"/>
                <w:szCs w:val="24"/>
              </w:rPr>
            </w:pPr>
          </w:p>
        </w:tc>
        <w:tc>
          <w:tcPr>
            <w:tcW w:w="1955" w:type="dxa"/>
            <w:vMerge/>
            <w:tcBorders>
              <w:top w:val="single" w:sz="4" w:space="0" w:color="auto"/>
              <w:left w:val="single" w:sz="4" w:space="0" w:color="auto"/>
              <w:bottom w:val="single" w:sz="4" w:space="0" w:color="auto"/>
              <w:right w:val="single" w:sz="4" w:space="0" w:color="auto"/>
            </w:tcBorders>
            <w:vAlign w:val="center"/>
          </w:tcPr>
          <w:p w14:paraId="5A94B20B" w14:textId="77777777" w:rsidR="00E31C2A" w:rsidRDefault="00E31C2A">
            <w:pPr>
              <w:widowControl/>
              <w:spacing w:line="360" w:lineRule="auto"/>
              <w:jc w:val="left"/>
              <w:rPr>
                <w:rFonts w:ascii="宋体" w:hAnsi="宋体" w:cs="宋体"/>
                <w:sz w:val="24"/>
                <w:szCs w:val="24"/>
              </w:rPr>
            </w:pPr>
          </w:p>
        </w:tc>
        <w:tc>
          <w:tcPr>
            <w:tcW w:w="1467" w:type="dxa"/>
            <w:vMerge/>
            <w:tcBorders>
              <w:top w:val="single" w:sz="4" w:space="0" w:color="auto"/>
              <w:left w:val="single" w:sz="4" w:space="0" w:color="auto"/>
              <w:bottom w:val="single" w:sz="4" w:space="0" w:color="auto"/>
              <w:right w:val="single" w:sz="4" w:space="0" w:color="auto"/>
            </w:tcBorders>
            <w:vAlign w:val="center"/>
          </w:tcPr>
          <w:p w14:paraId="157F43B0" w14:textId="77777777" w:rsidR="00E31C2A" w:rsidRDefault="00E31C2A">
            <w:pPr>
              <w:widowControl/>
              <w:spacing w:line="360" w:lineRule="auto"/>
              <w:jc w:val="left"/>
              <w:rPr>
                <w:rFonts w:ascii="宋体" w:hAnsi="宋体" w:cs="宋体"/>
                <w:sz w:val="24"/>
                <w:szCs w:val="24"/>
              </w:rPr>
            </w:pPr>
          </w:p>
        </w:tc>
        <w:tc>
          <w:tcPr>
            <w:tcW w:w="2493" w:type="dxa"/>
            <w:vMerge/>
            <w:tcBorders>
              <w:top w:val="single" w:sz="4" w:space="0" w:color="auto"/>
              <w:left w:val="single" w:sz="4" w:space="0" w:color="auto"/>
              <w:bottom w:val="single" w:sz="4" w:space="0" w:color="auto"/>
              <w:right w:val="single" w:sz="4" w:space="0" w:color="auto"/>
            </w:tcBorders>
            <w:vAlign w:val="center"/>
          </w:tcPr>
          <w:p w14:paraId="4E547BCC" w14:textId="77777777" w:rsidR="00E31C2A" w:rsidRDefault="00E31C2A">
            <w:pPr>
              <w:widowControl/>
              <w:spacing w:line="360" w:lineRule="auto"/>
              <w:jc w:val="left"/>
              <w:rPr>
                <w:rFonts w:ascii="宋体" w:hAnsi="宋体" w:cs="宋体"/>
                <w:sz w:val="24"/>
                <w:szCs w:val="24"/>
              </w:rPr>
            </w:pPr>
          </w:p>
        </w:tc>
        <w:tc>
          <w:tcPr>
            <w:tcW w:w="1143" w:type="dxa"/>
            <w:vMerge/>
            <w:tcBorders>
              <w:top w:val="single" w:sz="4" w:space="0" w:color="auto"/>
              <w:left w:val="single" w:sz="4" w:space="0" w:color="auto"/>
              <w:bottom w:val="single" w:sz="4" w:space="0" w:color="auto"/>
              <w:right w:val="single" w:sz="4" w:space="0" w:color="auto"/>
            </w:tcBorders>
            <w:vAlign w:val="center"/>
          </w:tcPr>
          <w:p w14:paraId="1A1E182E" w14:textId="77777777" w:rsidR="00E31C2A" w:rsidRDefault="00E31C2A">
            <w:pPr>
              <w:widowControl/>
              <w:spacing w:line="360" w:lineRule="auto"/>
              <w:jc w:val="left"/>
              <w:rPr>
                <w:rFonts w:ascii="宋体" w:hAnsi="宋体" w:cs="宋体"/>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F9252BD"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股东构成</w:t>
            </w:r>
          </w:p>
        </w:tc>
        <w:tc>
          <w:tcPr>
            <w:tcW w:w="1843" w:type="dxa"/>
            <w:tcBorders>
              <w:top w:val="single" w:sz="4" w:space="0" w:color="auto"/>
              <w:left w:val="single" w:sz="4" w:space="0" w:color="auto"/>
              <w:bottom w:val="single" w:sz="4" w:space="0" w:color="auto"/>
              <w:right w:val="single" w:sz="4" w:space="0" w:color="auto"/>
            </w:tcBorders>
            <w:vAlign w:val="center"/>
          </w:tcPr>
          <w:p w14:paraId="7B7CCEB5"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资金认缴数额</w:t>
            </w:r>
          </w:p>
        </w:tc>
        <w:tc>
          <w:tcPr>
            <w:tcW w:w="2122" w:type="dxa"/>
            <w:tcBorders>
              <w:top w:val="single" w:sz="4" w:space="0" w:color="auto"/>
              <w:left w:val="single" w:sz="4" w:space="0" w:color="auto"/>
              <w:bottom w:val="single" w:sz="4" w:space="0" w:color="auto"/>
              <w:right w:val="single" w:sz="4" w:space="0" w:color="auto"/>
            </w:tcBorders>
          </w:tcPr>
          <w:p w14:paraId="7E1302D7" w14:textId="77777777" w:rsidR="00E31C2A" w:rsidRDefault="00E31C2A">
            <w:pPr>
              <w:topLinePunct/>
              <w:spacing w:line="360" w:lineRule="auto"/>
              <w:jc w:val="center"/>
              <w:rPr>
                <w:rFonts w:ascii="宋体" w:hAnsi="宋体" w:cs="宋体"/>
                <w:sz w:val="24"/>
                <w:szCs w:val="24"/>
              </w:rPr>
            </w:pPr>
            <w:r>
              <w:rPr>
                <w:rFonts w:ascii="宋体" w:hAnsi="宋体" w:cs="宋体" w:hint="eastAsia"/>
                <w:sz w:val="24"/>
                <w:szCs w:val="24"/>
              </w:rPr>
              <w:t>资金认缴比例</w:t>
            </w:r>
          </w:p>
        </w:tc>
        <w:tc>
          <w:tcPr>
            <w:tcW w:w="901" w:type="dxa"/>
            <w:vMerge/>
            <w:tcBorders>
              <w:top w:val="single" w:sz="4" w:space="0" w:color="auto"/>
              <w:left w:val="single" w:sz="4" w:space="0" w:color="auto"/>
              <w:bottom w:val="single" w:sz="4" w:space="0" w:color="auto"/>
              <w:right w:val="single" w:sz="4" w:space="0" w:color="auto"/>
            </w:tcBorders>
            <w:vAlign w:val="center"/>
          </w:tcPr>
          <w:p w14:paraId="3A60F382" w14:textId="77777777" w:rsidR="00E31C2A" w:rsidRDefault="00E31C2A">
            <w:pPr>
              <w:widowControl/>
              <w:spacing w:line="360" w:lineRule="auto"/>
              <w:jc w:val="left"/>
              <w:rPr>
                <w:rFonts w:ascii="宋体" w:hAnsi="宋体" w:cs="宋体"/>
                <w:sz w:val="24"/>
                <w:szCs w:val="24"/>
              </w:rPr>
            </w:pPr>
          </w:p>
        </w:tc>
      </w:tr>
      <w:tr w:rsidR="00E31C2A" w14:paraId="475EE0C6" w14:textId="77777777">
        <w:tc>
          <w:tcPr>
            <w:tcW w:w="847" w:type="dxa"/>
            <w:tcBorders>
              <w:top w:val="single" w:sz="4" w:space="0" w:color="auto"/>
              <w:left w:val="single" w:sz="4" w:space="0" w:color="auto"/>
              <w:bottom w:val="single" w:sz="4" w:space="0" w:color="auto"/>
              <w:right w:val="single" w:sz="4" w:space="0" w:color="auto"/>
            </w:tcBorders>
          </w:tcPr>
          <w:p w14:paraId="77319E05" w14:textId="77777777" w:rsidR="00E31C2A" w:rsidRDefault="00E31C2A">
            <w:pPr>
              <w:topLinePunct/>
              <w:spacing w:line="360" w:lineRule="auto"/>
              <w:rPr>
                <w:rFonts w:ascii="宋体" w:hAnsi="宋体" w:cs="宋体"/>
                <w:sz w:val="24"/>
                <w:szCs w:val="24"/>
              </w:rPr>
            </w:pPr>
            <w:r>
              <w:rPr>
                <w:rFonts w:ascii="宋体" w:hAnsi="宋体" w:cs="宋体" w:hint="eastAsia"/>
                <w:sz w:val="24"/>
                <w:szCs w:val="24"/>
              </w:rPr>
              <w:t>1</w:t>
            </w:r>
          </w:p>
        </w:tc>
        <w:tc>
          <w:tcPr>
            <w:tcW w:w="1955" w:type="dxa"/>
            <w:tcBorders>
              <w:top w:val="single" w:sz="4" w:space="0" w:color="auto"/>
              <w:left w:val="single" w:sz="4" w:space="0" w:color="auto"/>
              <w:bottom w:val="single" w:sz="4" w:space="0" w:color="auto"/>
              <w:right w:val="single" w:sz="4" w:space="0" w:color="auto"/>
            </w:tcBorders>
          </w:tcPr>
          <w:p w14:paraId="45881C47" w14:textId="77777777" w:rsidR="00E31C2A" w:rsidRDefault="00E31C2A">
            <w:pPr>
              <w:topLinePunct/>
              <w:spacing w:line="360" w:lineRule="auto"/>
              <w:rPr>
                <w:rFonts w:ascii="宋体" w:hAnsi="宋体" w:cs="宋体"/>
                <w:sz w:val="24"/>
                <w:szCs w:val="24"/>
              </w:rPr>
            </w:pPr>
          </w:p>
        </w:tc>
        <w:tc>
          <w:tcPr>
            <w:tcW w:w="1467" w:type="dxa"/>
            <w:tcBorders>
              <w:top w:val="single" w:sz="4" w:space="0" w:color="auto"/>
              <w:left w:val="single" w:sz="4" w:space="0" w:color="auto"/>
              <w:bottom w:val="single" w:sz="4" w:space="0" w:color="auto"/>
              <w:right w:val="single" w:sz="4" w:space="0" w:color="auto"/>
            </w:tcBorders>
          </w:tcPr>
          <w:p w14:paraId="11B1B061" w14:textId="77777777" w:rsidR="00E31C2A" w:rsidRDefault="00E31C2A">
            <w:pPr>
              <w:topLinePunct/>
              <w:spacing w:line="360" w:lineRule="auto"/>
              <w:rPr>
                <w:rFonts w:ascii="宋体" w:hAnsi="宋体" w:cs="宋体"/>
                <w:sz w:val="24"/>
                <w:szCs w:val="24"/>
              </w:rPr>
            </w:pPr>
          </w:p>
        </w:tc>
        <w:tc>
          <w:tcPr>
            <w:tcW w:w="2493" w:type="dxa"/>
            <w:tcBorders>
              <w:top w:val="single" w:sz="4" w:space="0" w:color="auto"/>
              <w:left w:val="single" w:sz="4" w:space="0" w:color="auto"/>
              <w:bottom w:val="single" w:sz="4" w:space="0" w:color="auto"/>
              <w:right w:val="single" w:sz="4" w:space="0" w:color="auto"/>
            </w:tcBorders>
          </w:tcPr>
          <w:p w14:paraId="68C831E2" w14:textId="77777777" w:rsidR="00E31C2A" w:rsidRDefault="00E31C2A">
            <w:pPr>
              <w:topLinePunct/>
              <w:spacing w:line="360" w:lineRule="auto"/>
              <w:rPr>
                <w:rFonts w:ascii="宋体" w:hAnsi="宋体" w:cs="宋体"/>
                <w:sz w:val="24"/>
                <w:szCs w:val="24"/>
              </w:rPr>
            </w:pPr>
          </w:p>
        </w:tc>
        <w:tc>
          <w:tcPr>
            <w:tcW w:w="1143" w:type="dxa"/>
            <w:tcBorders>
              <w:top w:val="single" w:sz="4" w:space="0" w:color="auto"/>
              <w:left w:val="single" w:sz="4" w:space="0" w:color="auto"/>
              <w:bottom w:val="single" w:sz="4" w:space="0" w:color="auto"/>
              <w:right w:val="single" w:sz="4" w:space="0" w:color="auto"/>
            </w:tcBorders>
          </w:tcPr>
          <w:p w14:paraId="632E913A" w14:textId="77777777" w:rsidR="00E31C2A" w:rsidRDefault="00E31C2A">
            <w:pPr>
              <w:topLinePunct/>
              <w:spacing w:line="360" w:lineRule="auto"/>
              <w:rPr>
                <w:rFonts w:ascii="宋体" w:hAnsi="宋体" w:cs="宋体"/>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C864E04" w14:textId="77777777" w:rsidR="00E31C2A" w:rsidRDefault="00E31C2A">
            <w:pPr>
              <w:topLinePunct/>
              <w:spacing w:line="360" w:lineRule="auto"/>
              <w:rPr>
                <w:rFonts w:ascii="宋体" w:hAnsi="宋体" w:cs="宋体"/>
                <w:sz w:val="24"/>
                <w:szCs w:val="24"/>
              </w:rPr>
            </w:pPr>
          </w:p>
        </w:tc>
        <w:tc>
          <w:tcPr>
            <w:tcW w:w="1843" w:type="dxa"/>
            <w:tcBorders>
              <w:top w:val="single" w:sz="4" w:space="0" w:color="auto"/>
              <w:left w:val="single" w:sz="4" w:space="0" w:color="auto"/>
              <w:bottom w:val="single" w:sz="4" w:space="0" w:color="auto"/>
              <w:right w:val="single" w:sz="4" w:space="0" w:color="auto"/>
            </w:tcBorders>
          </w:tcPr>
          <w:p w14:paraId="176BB12B" w14:textId="77777777" w:rsidR="00E31C2A" w:rsidRDefault="00E31C2A">
            <w:pPr>
              <w:topLinePunct/>
              <w:spacing w:line="360" w:lineRule="auto"/>
              <w:rPr>
                <w:rFonts w:ascii="宋体" w:hAnsi="宋体" w:cs="宋体"/>
                <w:sz w:val="24"/>
                <w:szCs w:val="24"/>
              </w:rPr>
            </w:pPr>
          </w:p>
        </w:tc>
        <w:tc>
          <w:tcPr>
            <w:tcW w:w="2122" w:type="dxa"/>
            <w:tcBorders>
              <w:top w:val="single" w:sz="4" w:space="0" w:color="auto"/>
              <w:left w:val="single" w:sz="4" w:space="0" w:color="auto"/>
              <w:bottom w:val="single" w:sz="4" w:space="0" w:color="auto"/>
              <w:right w:val="single" w:sz="4" w:space="0" w:color="auto"/>
            </w:tcBorders>
          </w:tcPr>
          <w:p w14:paraId="19787D90" w14:textId="77777777" w:rsidR="00E31C2A" w:rsidRDefault="00E31C2A">
            <w:pPr>
              <w:topLinePunct/>
              <w:spacing w:line="360" w:lineRule="auto"/>
              <w:rPr>
                <w:rFonts w:ascii="宋体" w:hAnsi="宋体" w:cs="宋体"/>
                <w:sz w:val="24"/>
                <w:szCs w:val="24"/>
              </w:rPr>
            </w:pPr>
          </w:p>
        </w:tc>
        <w:tc>
          <w:tcPr>
            <w:tcW w:w="901" w:type="dxa"/>
            <w:tcBorders>
              <w:top w:val="single" w:sz="4" w:space="0" w:color="auto"/>
              <w:left w:val="single" w:sz="4" w:space="0" w:color="auto"/>
              <w:bottom w:val="single" w:sz="4" w:space="0" w:color="auto"/>
              <w:right w:val="single" w:sz="4" w:space="0" w:color="auto"/>
            </w:tcBorders>
          </w:tcPr>
          <w:p w14:paraId="3E75C6F8" w14:textId="77777777" w:rsidR="00E31C2A" w:rsidRDefault="00E31C2A">
            <w:pPr>
              <w:topLinePunct/>
              <w:spacing w:line="360" w:lineRule="auto"/>
              <w:rPr>
                <w:rFonts w:ascii="宋体" w:hAnsi="宋体" w:cs="宋体"/>
                <w:sz w:val="24"/>
                <w:szCs w:val="24"/>
              </w:rPr>
            </w:pPr>
          </w:p>
        </w:tc>
      </w:tr>
      <w:tr w:rsidR="00E31C2A" w14:paraId="2B48849D" w14:textId="77777777">
        <w:tc>
          <w:tcPr>
            <w:tcW w:w="847" w:type="dxa"/>
            <w:tcBorders>
              <w:top w:val="single" w:sz="4" w:space="0" w:color="auto"/>
              <w:left w:val="single" w:sz="4" w:space="0" w:color="auto"/>
              <w:bottom w:val="single" w:sz="4" w:space="0" w:color="auto"/>
              <w:right w:val="single" w:sz="4" w:space="0" w:color="auto"/>
            </w:tcBorders>
          </w:tcPr>
          <w:p w14:paraId="1DE1ED1D" w14:textId="77777777" w:rsidR="00E31C2A" w:rsidRDefault="00E31C2A">
            <w:pPr>
              <w:topLinePunct/>
              <w:spacing w:line="360" w:lineRule="auto"/>
              <w:rPr>
                <w:rFonts w:ascii="宋体" w:hAnsi="宋体" w:cs="宋体"/>
                <w:sz w:val="24"/>
                <w:szCs w:val="24"/>
              </w:rPr>
            </w:pPr>
            <w:r>
              <w:rPr>
                <w:rFonts w:ascii="宋体" w:hAnsi="宋体" w:cs="宋体" w:hint="eastAsia"/>
                <w:sz w:val="24"/>
                <w:szCs w:val="24"/>
              </w:rPr>
              <w:t>2</w:t>
            </w:r>
          </w:p>
        </w:tc>
        <w:tc>
          <w:tcPr>
            <w:tcW w:w="1955" w:type="dxa"/>
            <w:tcBorders>
              <w:top w:val="single" w:sz="4" w:space="0" w:color="auto"/>
              <w:left w:val="single" w:sz="4" w:space="0" w:color="auto"/>
              <w:bottom w:val="single" w:sz="4" w:space="0" w:color="auto"/>
              <w:right w:val="single" w:sz="4" w:space="0" w:color="auto"/>
            </w:tcBorders>
          </w:tcPr>
          <w:p w14:paraId="7F523B90" w14:textId="77777777" w:rsidR="00E31C2A" w:rsidRDefault="00E31C2A">
            <w:pPr>
              <w:topLinePunct/>
              <w:spacing w:line="360" w:lineRule="auto"/>
              <w:rPr>
                <w:rFonts w:ascii="宋体" w:hAnsi="宋体" w:cs="宋体"/>
                <w:sz w:val="24"/>
                <w:szCs w:val="24"/>
              </w:rPr>
            </w:pPr>
          </w:p>
        </w:tc>
        <w:tc>
          <w:tcPr>
            <w:tcW w:w="1467" w:type="dxa"/>
            <w:tcBorders>
              <w:top w:val="single" w:sz="4" w:space="0" w:color="auto"/>
              <w:left w:val="single" w:sz="4" w:space="0" w:color="auto"/>
              <w:bottom w:val="single" w:sz="4" w:space="0" w:color="auto"/>
              <w:right w:val="single" w:sz="4" w:space="0" w:color="auto"/>
            </w:tcBorders>
          </w:tcPr>
          <w:p w14:paraId="10C3EED6" w14:textId="77777777" w:rsidR="00E31C2A" w:rsidRDefault="00E31C2A">
            <w:pPr>
              <w:topLinePunct/>
              <w:spacing w:line="360" w:lineRule="auto"/>
              <w:rPr>
                <w:rFonts w:ascii="宋体" w:hAnsi="宋体" w:cs="宋体"/>
                <w:sz w:val="24"/>
                <w:szCs w:val="24"/>
              </w:rPr>
            </w:pPr>
          </w:p>
        </w:tc>
        <w:tc>
          <w:tcPr>
            <w:tcW w:w="2493" w:type="dxa"/>
            <w:tcBorders>
              <w:top w:val="single" w:sz="4" w:space="0" w:color="auto"/>
              <w:left w:val="single" w:sz="4" w:space="0" w:color="auto"/>
              <w:bottom w:val="single" w:sz="4" w:space="0" w:color="auto"/>
              <w:right w:val="single" w:sz="4" w:space="0" w:color="auto"/>
            </w:tcBorders>
          </w:tcPr>
          <w:p w14:paraId="47AE5465" w14:textId="77777777" w:rsidR="00E31C2A" w:rsidRDefault="00E31C2A">
            <w:pPr>
              <w:topLinePunct/>
              <w:spacing w:line="360" w:lineRule="auto"/>
              <w:rPr>
                <w:rFonts w:ascii="宋体" w:hAnsi="宋体" w:cs="宋体"/>
                <w:sz w:val="24"/>
                <w:szCs w:val="24"/>
              </w:rPr>
            </w:pPr>
          </w:p>
        </w:tc>
        <w:tc>
          <w:tcPr>
            <w:tcW w:w="1143" w:type="dxa"/>
            <w:tcBorders>
              <w:top w:val="single" w:sz="4" w:space="0" w:color="auto"/>
              <w:left w:val="single" w:sz="4" w:space="0" w:color="auto"/>
              <w:bottom w:val="single" w:sz="4" w:space="0" w:color="auto"/>
              <w:right w:val="single" w:sz="4" w:space="0" w:color="auto"/>
            </w:tcBorders>
          </w:tcPr>
          <w:p w14:paraId="05E87991" w14:textId="77777777" w:rsidR="00E31C2A" w:rsidRDefault="00E31C2A">
            <w:pPr>
              <w:topLinePunct/>
              <w:spacing w:line="360" w:lineRule="auto"/>
              <w:rPr>
                <w:rFonts w:ascii="宋体" w:hAnsi="宋体" w:cs="宋体"/>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28C5F1B" w14:textId="77777777" w:rsidR="00E31C2A" w:rsidRDefault="00E31C2A">
            <w:pPr>
              <w:topLinePunct/>
              <w:spacing w:line="360" w:lineRule="auto"/>
              <w:rPr>
                <w:rFonts w:ascii="宋体" w:hAnsi="宋体" w:cs="宋体"/>
                <w:sz w:val="24"/>
                <w:szCs w:val="24"/>
              </w:rPr>
            </w:pPr>
          </w:p>
        </w:tc>
        <w:tc>
          <w:tcPr>
            <w:tcW w:w="1843" w:type="dxa"/>
            <w:tcBorders>
              <w:top w:val="single" w:sz="4" w:space="0" w:color="auto"/>
              <w:left w:val="single" w:sz="4" w:space="0" w:color="auto"/>
              <w:bottom w:val="single" w:sz="4" w:space="0" w:color="auto"/>
              <w:right w:val="single" w:sz="4" w:space="0" w:color="auto"/>
            </w:tcBorders>
          </w:tcPr>
          <w:p w14:paraId="1E2967D3" w14:textId="77777777" w:rsidR="00E31C2A" w:rsidRDefault="00E31C2A">
            <w:pPr>
              <w:topLinePunct/>
              <w:spacing w:line="360" w:lineRule="auto"/>
              <w:rPr>
                <w:rFonts w:ascii="宋体" w:hAnsi="宋体" w:cs="宋体"/>
                <w:sz w:val="24"/>
                <w:szCs w:val="24"/>
              </w:rPr>
            </w:pPr>
          </w:p>
        </w:tc>
        <w:tc>
          <w:tcPr>
            <w:tcW w:w="2122" w:type="dxa"/>
            <w:tcBorders>
              <w:top w:val="single" w:sz="4" w:space="0" w:color="auto"/>
              <w:left w:val="single" w:sz="4" w:space="0" w:color="auto"/>
              <w:bottom w:val="single" w:sz="4" w:space="0" w:color="auto"/>
              <w:right w:val="single" w:sz="4" w:space="0" w:color="auto"/>
            </w:tcBorders>
          </w:tcPr>
          <w:p w14:paraId="3580DB66" w14:textId="77777777" w:rsidR="00E31C2A" w:rsidRDefault="00E31C2A">
            <w:pPr>
              <w:topLinePunct/>
              <w:spacing w:line="360" w:lineRule="auto"/>
              <w:rPr>
                <w:rFonts w:ascii="宋体" w:hAnsi="宋体" w:cs="宋体"/>
                <w:sz w:val="24"/>
                <w:szCs w:val="24"/>
              </w:rPr>
            </w:pPr>
          </w:p>
        </w:tc>
        <w:tc>
          <w:tcPr>
            <w:tcW w:w="901" w:type="dxa"/>
            <w:tcBorders>
              <w:top w:val="single" w:sz="4" w:space="0" w:color="auto"/>
              <w:left w:val="single" w:sz="4" w:space="0" w:color="auto"/>
              <w:bottom w:val="single" w:sz="4" w:space="0" w:color="auto"/>
              <w:right w:val="single" w:sz="4" w:space="0" w:color="auto"/>
            </w:tcBorders>
          </w:tcPr>
          <w:p w14:paraId="2B6DB86A" w14:textId="77777777" w:rsidR="00E31C2A" w:rsidRDefault="00E31C2A">
            <w:pPr>
              <w:topLinePunct/>
              <w:spacing w:line="360" w:lineRule="auto"/>
              <w:rPr>
                <w:rFonts w:ascii="宋体" w:hAnsi="宋体" w:cs="宋体"/>
                <w:sz w:val="24"/>
                <w:szCs w:val="24"/>
              </w:rPr>
            </w:pPr>
          </w:p>
        </w:tc>
      </w:tr>
      <w:tr w:rsidR="00E31C2A" w14:paraId="0DF19B0E" w14:textId="77777777">
        <w:tc>
          <w:tcPr>
            <w:tcW w:w="847" w:type="dxa"/>
            <w:tcBorders>
              <w:top w:val="single" w:sz="4" w:space="0" w:color="auto"/>
              <w:left w:val="single" w:sz="4" w:space="0" w:color="auto"/>
              <w:bottom w:val="single" w:sz="4" w:space="0" w:color="auto"/>
              <w:right w:val="single" w:sz="4" w:space="0" w:color="auto"/>
            </w:tcBorders>
          </w:tcPr>
          <w:p w14:paraId="1814472A" w14:textId="77777777" w:rsidR="00E31C2A" w:rsidRDefault="00E31C2A">
            <w:pPr>
              <w:topLinePunct/>
              <w:spacing w:line="360" w:lineRule="auto"/>
              <w:rPr>
                <w:rFonts w:ascii="宋体" w:hAnsi="宋体" w:cs="宋体"/>
                <w:sz w:val="24"/>
                <w:szCs w:val="24"/>
              </w:rPr>
            </w:pPr>
            <w:r>
              <w:rPr>
                <w:rFonts w:ascii="宋体" w:hAnsi="宋体" w:cs="宋体" w:hint="eastAsia"/>
                <w:sz w:val="24"/>
                <w:szCs w:val="24"/>
              </w:rPr>
              <w:t>3</w:t>
            </w:r>
          </w:p>
        </w:tc>
        <w:tc>
          <w:tcPr>
            <w:tcW w:w="1955" w:type="dxa"/>
            <w:tcBorders>
              <w:top w:val="single" w:sz="4" w:space="0" w:color="auto"/>
              <w:left w:val="single" w:sz="4" w:space="0" w:color="auto"/>
              <w:bottom w:val="single" w:sz="4" w:space="0" w:color="auto"/>
              <w:right w:val="single" w:sz="4" w:space="0" w:color="auto"/>
            </w:tcBorders>
          </w:tcPr>
          <w:p w14:paraId="5CFADEB6" w14:textId="77777777" w:rsidR="00E31C2A" w:rsidRDefault="00E31C2A">
            <w:pPr>
              <w:topLinePunct/>
              <w:spacing w:line="360" w:lineRule="auto"/>
              <w:rPr>
                <w:rFonts w:ascii="宋体" w:hAnsi="宋体" w:cs="宋体"/>
                <w:sz w:val="24"/>
                <w:szCs w:val="24"/>
              </w:rPr>
            </w:pPr>
          </w:p>
        </w:tc>
        <w:tc>
          <w:tcPr>
            <w:tcW w:w="1467" w:type="dxa"/>
            <w:tcBorders>
              <w:top w:val="single" w:sz="4" w:space="0" w:color="auto"/>
              <w:left w:val="single" w:sz="4" w:space="0" w:color="auto"/>
              <w:bottom w:val="single" w:sz="4" w:space="0" w:color="auto"/>
              <w:right w:val="single" w:sz="4" w:space="0" w:color="auto"/>
            </w:tcBorders>
          </w:tcPr>
          <w:p w14:paraId="1F3EDEC3" w14:textId="77777777" w:rsidR="00E31C2A" w:rsidRDefault="00E31C2A">
            <w:pPr>
              <w:topLinePunct/>
              <w:spacing w:line="360" w:lineRule="auto"/>
              <w:rPr>
                <w:rFonts w:ascii="宋体" w:hAnsi="宋体" w:cs="宋体"/>
                <w:sz w:val="24"/>
                <w:szCs w:val="24"/>
              </w:rPr>
            </w:pPr>
          </w:p>
        </w:tc>
        <w:tc>
          <w:tcPr>
            <w:tcW w:w="2493" w:type="dxa"/>
            <w:tcBorders>
              <w:top w:val="single" w:sz="4" w:space="0" w:color="auto"/>
              <w:left w:val="single" w:sz="4" w:space="0" w:color="auto"/>
              <w:bottom w:val="single" w:sz="4" w:space="0" w:color="auto"/>
              <w:right w:val="single" w:sz="4" w:space="0" w:color="auto"/>
            </w:tcBorders>
          </w:tcPr>
          <w:p w14:paraId="49F48EDE" w14:textId="77777777" w:rsidR="00E31C2A" w:rsidRDefault="00E31C2A">
            <w:pPr>
              <w:topLinePunct/>
              <w:spacing w:line="360" w:lineRule="auto"/>
              <w:rPr>
                <w:rFonts w:ascii="宋体" w:hAnsi="宋体" w:cs="宋体"/>
                <w:sz w:val="24"/>
                <w:szCs w:val="24"/>
              </w:rPr>
            </w:pPr>
          </w:p>
        </w:tc>
        <w:tc>
          <w:tcPr>
            <w:tcW w:w="1143" w:type="dxa"/>
            <w:tcBorders>
              <w:top w:val="single" w:sz="4" w:space="0" w:color="auto"/>
              <w:left w:val="single" w:sz="4" w:space="0" w:color="auto"/>
              <w:bottom w:val="single" w:sz="4" w:space="0" w:color="auto"/>
              <w:right w:val="single" w:sz="4" w:space="0" w:color="auto"/>
            </w:tcBorders>
          </w:tcPr>
          <w:p w14:paraId="4619C50C" w14:textId="77777777" w:rsidR="00E31C2A" w:rsidRDefault="00E31C2A">
            <w:pPr>
              <w:topLinePunct/>
              <w:spacing w:line="360" w:lineRule="auto"/>
              <w:rPr>
                <w:rFonts w:ascii="宋体" w:hAnsi="宋体" w:cs="宋体"/>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5A93480" w14:textId="77777777" w:rsidR="00E31C2A" w:rsidRDefault="00E31C2A">
            <w:pPr>
              <w:topLinePunct/>
              <w:spacing w:line="360" w:lineRule="auto"/>
              <w:rPr>
                <w:rFonts w:ascii="宋体" w:hAnsi="宋体" w:cs="宋体"/>
                <w:sz w:val="24"/>
                <w:szCs w:val="24"/>
              </w:rPr>
            </w:pPr>
          </w:p>
        </w:tc>
        <w:tc>
          <w:tcPr>
            <w:tcW w:w="1843" w:type="dxa"/>
            <w:tcBorders>
              <w:top w:val="single" w:sz="4" w:space="0" w:color="auto"/>
              <w:left w:val="single" w:sz="4" w:space="0" w:color="auto"/>
              <w:bottom w:val="single" w:sz="4" w:space="0" w:color="auto"/>
              <w:right w:val="single" w:sz="4" w:space="0" w:color="auto"/>
            </w:tcBorders>
          </w:tcPr>
          <w:p w14:paraId="274FF5DB" w14:textId="77777777" w:rsidR="00E31C2A" w:rsidRDefault="00E31C2A">
            <w:pPr>
              <w:topLinePunct/>
              <w:spacing w:line="360" w:lineRule="auto"/>
              <w:rPr>
                <w:rFonts w:ascii="宋体" w:hAnsi="宋体" w:cs="宋体"/>
                <w:sz w:val="24"/>
                <w:szCs w:val="24"/>
              </w:rPr>
            </w:pPr>
          </w:p>
        </w:tc>
        <w:tc>
          <w:tcPr>
            <w:tcW w:w="2122" w:type="dxa"/>
            <w:tcBorders>
              <w:top w:val="single" w:sz="4" w:space="0" w:color="auto"/>
              <w:left w:val="single" w:sz="4" w:space="0" w:color="auto"/>
              <w:bottom w:val="single" w:sz="4" w:space="0" w:color="auto"/>
              <w:right w:val="single" w:sz="4" w:space="0" w:color="auto"/>
            </w:tcBorders>
          </w:tcPr>
          <w:p w14:paraId="4197A6DA" w14:textId="77777777" w:rsidR="00E31C2A" w:rsidRDefault="00E31C2A">
            <w:pPr>
              <w:topLinePunct/>
              <w:spacing w:line="360" w:lineRule="auto"/>
              <w:rPr>
                <w:rFonts w:ascii="宋体" w:hAnsi="宋体" w:cs="宋体"/>
                <w:sz w:val="24"/>
                <w:szCs w:val="24"/>
              </w:rPr>
            </w:pPr>
          </w:p>
        </w:tc>
        <w:tc>
          <w:tcPr>
            <w:tcW w:w="901" w:type="dxa"/>
            <w:tcBorders>
              <w:top w:val="single" w:sz="4" w:space="0" w:color="auto"/>
              <w:left w:val="single" w:sz="4" w:space="0" w:color="auto"/>
              <w:bottom w:val="single" w:sz="4" w:space="0" w:color="auto"/>
              <w:right w:val="single" w:sz="4" w:space="0" w:color="auto"/>
            </w:tcBorders>
          </w:tcPr>
          <w:p w14:paraId="71E8E04B" w14:textId="77777777" w:rsidR="00E31C2A" w:rsidRDefault="00E31C2A">
            <w:pPr>
              <w:topLinePunct/>
              <w:spacing w:line="360" w:lineRule="auto"/>
              <w:rPr>
                <w:rFonts w:ascii="宋体" w:hAnsi="宋体" w:cs="宋体"/>
                <w:sz w:val="24"/>
                <w:szCs w:val="24"/>
              </w:rPr>
            </w:pPr>
          </w:p>
        </w:tc>
      </w:tr>
      <w:tr w:rsidR="00E31C2A" w14:paraId="5BE9B45B" w14:textId="77777777">
        <w:tc>
          <w:tcPr>
            <w:tcW w:w="847" w:type="dxa"/>
            <w:tcBorders>
              <w:top w:val="single" w:sz="4" w:space="0" w:color="auto"/>
              <w:left w:val="single" w:sz="4" w:space="0" w:color="auto"/>
              <w:bottom w:val="single" w:sz="4" w:space="0" w:color="auto"/>
              <w:right w:val="single" w:sz="4" w:space="0" w:color="auto"/>
            </w:tcBorders>
          </w:tcPr>
          <w:p w14:paraId="08D61AAB" w14:textId="77777777" w:rsidR="00E31C2A" w:rsidRDefault="00E31C2A">
            <w:pPr>
              <w:topLinePunct/>
              <w:spacing w:line="360" w:lineRule="auto"/>
              <w:rPr>
                <w:rFonts w:ascii="宋体" w:hAnsi="宋体" w:cs="宋体"/>
                <w:sz w:val="24"/>
                <w:szCs w:val="24"/>
              </w:rPr>
            </w:pPr>
            <w:r>
              <w:rPr>
                <w:rFonts w:ascii="宋体" w:hAnsi="宋体" w:cs="宋体"/>
                <w:sz w:val="24"/>
                <w:szCs w:val="24"/>
              </w:rPr>
              <w:t>……</w:t>
            </w:r>
          </w:p>
        </w:tc>
        <w:tc>
          <w:tcPr>
            <w:tcW w:w="1955" w:type="dxa"/>
            <w:tcBorders>
              <w:top w:val="single" w:sz="4" w:space="0" w:color="auto"/>
              <w:left w:val="single" w:sz="4" w:space="0" w:color="auto"/>
              <w:bottom w:val="single" w:sz="4" w:space="0" w:color="auto"/>
              <w:right w:val="single" w:sz="4" w:space="0" w:color="auto"/>
            </w:tcBorders>
          </w:tcPr>
          <w:p w14:paraId="18C9B68A" w14:textId="77777777" w:rsidR="00E31C2A" w:rsidRDefault="00E31C2A">
            <w:pPr>
              <w:topLinePunct/>
              <w:spacing w:line="360" w:lineRule="auto"/>
              <w:rPr>
                <w:rFonts w:ascii="宋体" w:hAnsi="宋体" w:cs="宋体"/>
                <w:sz w:val="24"/>
                <w:szCs w:val="24"/>
              </w:rPr>
            </w:pPr>
          </w:p>
        </w:tc>
        <w:tc>
          <w:tcPr>
            <w:tcW w:w="1467" w:type="dxa"/>
            <w:tcBorders>
              <w:top w:val="single" w:sz="4" w:space="0" w:color="auto"/>
              <w:left w:val="single" w:sz="4" w:space="0" w:color="auto"/>
              <w:bottom w:val="single" w:sz="4" w:space="0" w:color="auto"/>
              <w:right w:val="single" w:sz="4" w:space="0" w:color="auto"/>
            </w:tcBorders>
          </w:tcPr>
          <w:p w14:paraId="0D6C8A40" w14:textId="77777777" w:rsidR="00E31C2A" w:rsidRDefault="00E31C2A">
            <w:pPr>
              <w:topLinePunct/>
              <w:spacing w:line="360" w:lineRule="auto"/>
              <w:rPr>
                <w:rFonts w:ascii="宋体" w:hAnsi="宋体" w:cs="宋体"/>
                <w:sz w:val="24"/>
                <w:szCs w:val="24"/>
              </w:rPr>
            </w:pPr>
          </w:p>
        </w:tc>
        <w:tc>
          <w:tcPr>
            <w:tcW w:w="2493" w:type="dxa"/>
            <w:tcBorders>
              <w:top w:val="single" w:sz="4" w:space="0" w:color="auto"/>
              <w:left w:val="single" w:sz="4" w:space="0" w:color="auto"/>
              <w:bottom w:val="single" w:sz="4" w:space="0" w:color="auto"/>
              <w:right w:val="single" w:sz="4" w:space="0" w:color="auto"/>
            </w:tcBorders>
          </w:tcPr>
          <w:p w14:paraId="180082FB" w14:textId="77777777" w:rsidR="00E31C2A" w:rsidRDefault="00E31C2A">
            <w:pPr>
              <w:topLinePunct/>
              <w:spacing w:line="360" w:lineRule="auto"/>
              <w:rPr>
                <w:rFonts w:ascii="宋体" w:hAnsi="宋体" w:cs="宋体"/>
                <w:sz w:val="24"/>
                <w:szCs w:val="24"/>
              </w:rPr>
            </w:pPr>
          </w:p>
        </w:tc>
        <w:tc>
          <w:tcPr>
            <w:tcW w:w="1143" w:type="dxa"/>
            <w:tcBorders>
              <w:top w:val="single" w:sz="4" w:space="0" w:color="auto"/>
              <w:left w:val="single" w:sz="4" w:space="0" w:color="auto"/>
              <w:bottom w:val="single" w:sz="4" w:space="0" w:color="auto"/>
              <w:right w:val="single" w:sz="4" w:space="0" w:color="auto"/>
            </w:tcBorders>
          </w:tcPr>
          <w:p w14:paraId="66ADA6D5" w14:textId="77777777" w:rsidR="00E31C2A" w:rsidRDefault="00E31C2A">
            <w:pPr>
              <w:topLinePunct/>
              <w:spacing w:line="360" w:lineRule="auto"/>
              <w:rPr>
                <w:rFonts w:ascii="宋体" w:hAnsi="宋体" w:cs="宋体"/>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EE61671" w14:textId="77777777" w:rsidR="00E31C2A" w:rsidRDefault="00E31C2A">
            <w:pPr>
              <w:topLinePunct/>
              <w:spacing w:line="360" w:lineRule="auto"/>
              <w:rPr>
                <w:rFonts w:ascii="宋体" w:hAnsi="宋体" w:cs="宋体"/>
                <w:sz w:val="24"/>
                <w:szCs w:val="24"/>
              </w:rPr>
            </w:pPr>
          </w:p>
        </w:tc>
        <w:tc>
          <w:tcPr>
            <w:tcW w:w="1843" w:type="dxa"/>
            <w:tcBorders>
              <w:top w:val="single" w:sz="4" w:space="0" w:color="auto"/>
              <w:left w:val="single" w:sz="4" w:space="0" w:color="auto"/>
              <w:bottom w:val="single" w:sz="4" w:space="0" w:color="auto"/>
              <w:right w:val="single" w:sz="4" w:space="0" w:color="auto"/>
            </w:tcBorders>
          </w:tcPr>
          <w:p w14:paraId="4BF7B774" w14:textId="77777777" w:rsidR="00E31C2A" w:rsidRDefault="00E31C2A">
            <w:pPr>
              <w:topLinePunct/>
              <w:spacing w:line="360" w:lineRule="auto"/>
              <w:rPr>
                <w:rFonts w:ascii="宋体" w:hAnsi="宋体" w:cs="宋体"/>
                <w:sz w:val="24"/>
                <w:szCs w:val="24"/>
              </w:rPr>
            </w:pPr>
          </w:p>
        </w:tc>
        <w:tc>
          <w:tcPr>
            <w:tcW w:w="2122" w:type="dxa"/>
            <w:tcBorders>
              <w:top w:val="single" w:sz="4" w:space="0" w:color="auto"/>
              <w:left w:val="single" w:sz="4" w:space="0" w:color="auto"/>
              <w:bottom w:val="single" w:sz="4" w:space="0" w:color="auto"/>
              <w:right w:val="single" w:sz="4" w:space="0" w:color="auto"/>
            </w:tcBorders>
          </w:tcPr>
          <w:p w14:paraId="7945C523" w14:textId="77777777" w:rsidR="00E31C2A" w:rsidRDefault="00E31C2A">
            <w:pPr>
              <w:topLinePunct/>
              <w:spacing w:line="360" w:lineRule="auto"/>
              <w:rPr>
                <w:rFonts w:ascii="宋体" w:hAnsi="宋体" w:cs="宋体"/>
                <w:sz w:val="24"/>
                <w:szCs w:val="24"/>
              </w:rPr>
            </w:pPr>
          </w:p>
        </w:tc>
        <w:tc>
          <w:tcPr>
            <w:tcW w:w="901" w:type="dxa"/>
            <w:tcBorders>
              <w:top w:val="single" w:sz="4" w:space="0" w:color="auto"/>
              <w:left w:val="single" w:sz="4" w:space="0" w:color="auto"/>
              <w:bottom w:val="single" w:sz="4" w:space="0" w:color="auto"/>
              <w:right w:val="single" w:sz="4" w:space="0" w:color="auto"/>
            </w:tcBorders>
          </w:tcPr>
          <w:p w14:paraId="04A8D46B" w14:textId="77777777" w:rsidR="00E31C2A" w:rsidRDefault="00E31C2A">
            <w:pPr>
              <w:topLinePunct/>
              <w:spacing w:line="360" w:lineRule="auto"/>
              <w:rPr>
                <w:rFonts w:ascii="宋体" w:hAnsi="宋体" w:cs="宋体"/>
                <w:sz w:val="24"/>
                <w:szCs w:val="24"/>
              </w:rPr>
            </w:pPr>
          </w:p>
        </w:tc>
      </w:tr>
    </w:tbl>
    <w:p w14:paraId="2FB8FCB3" w14:textId="77777777" w:rsidR="00E31C2A" w:rsidRDefault="00E31C2A">
      <w:pPr>
        <w:topLinePunct/>
        <w:spacing w:line="360" w:lineRule="auto"/>
        <w:jc w:val="left"/>
        <w:rPr>
          <w:rFonts w:ascii="宋体" w:hAnsi="宋体" w:cs="宋体"/>
          <w:sz w:val="24"/>
          <w:szCs w:val="24"/>
        </w:rPr>
      </w:pPr>
      <w:r>
        <w:rPr>
          <w:rFonts w:ascii="宋体" w:hAnsi="宋体" w:cs="宋体" w:hint="eastAsia"/>
          <w:b/>
          <w:sz w:val="24"/>
          <w:szCs w:val="24"/>
        </w:rPr>
        <w:t>说明：</w:t>
      </w:r>
      <w:r>
        <w:rPr>
          <w:rFonts w:ascii="宋体" w:hAnsi="宋体" w:cs="宋体" w:hint="eastAsia"/>
          <w:sz w:val="24"/>
          <w:szCs w:val="24"/>
        </w:rPr>
        <w:t>1、响应人应当依据自身存在的上述情形，如实披露与本单位存在关联关系的单位情况。</w:t>
      </w:r>
    </w:p>
    <w:p w14:paraId="66C3193F" w14:textId="77777777" w:rsidR="00E31C2A" w:rsidRDefault="00E31C2A">
      <w:pPr>
        <w:topLinePunct/>
        <w:spacing w:line="360" w:lineRule="auto"/>
        <w:jc w:val="left"/>
        <w:rPr>
          <w:rFonts w:ascii="宋体" w:hAnsi="宋体" w:cs="宋体"/>
          <w:sz w:val="24"/>
          <w:szCs w:val="24"/>
        </w:rPr>
      </w:pPr>
      <w:r>
        <w:rPr>
          <w:rFonts w:ascii="宋体" w:hAnsi="宋体" w:cs="宋体" w:hint="eastAsia"/>
          <w:sz w:val="24"/>
          <w:szCs w:val="24"/>
        </w:rPr>
        <w:t xml:space="preserve">      2、如果响应人不存在上述情形，在表格“单位名称”栏填写“无”。</w:t>
      </w:r>
    </w:p>
    <w:p w14:paraId="65AC64E5" w14:textId="77777777" w:rsidR="00E31C2A" w:rsidRDefault="00E31C2A">
      <w:pPr>
        <w:pStyle w:val="ac"/>
        <w:snapToGrid w:val="0"/>
        <w:spacing w:line="360" w:lineRule="auto"/>
        <w:rPr>
          <w:rFonts w:ascii="宋体" w:hAnsi="宋体" w:cs="宋体"/>
        </w:rPr>
      </w:pPr>
      <w:r>
        <w:rPr>
          <w:rFonts w:ascii="宋体" w:hAnsi="宋体" w:cs="宋体" w:hint="eastAsia"/>
          <w:szCs w:val="24"/>
        </w:rPr>
        <w:t>响应人</w:t>
      </w:r>
      <w:r>
        <w:rPr>
          <w:rFonts w:ascii="宋体" w:hAnsi="宋体" w:cs="宋体" w:hint="eastAsia"/>
        </w:rPr>
        <w:t xml:space="preserve">公章： </w:t>
      </w:r>
      <w:r>
        <w:rPr>
          <w:rFonts w:ascii="宋体" w:hAnsi="宋体" w:cs="宋体" w:hint="eastAsia"/>
          <w:u w:val="single"/>
        </w:rPr>
        <w:t xml:space="preserve">                     </w:t>
      </w:r>
      <w:r>
        <w:rPr>
          <w:rFonts w:ascii="宋体" w:hAnsi="宋体" w:cs="宋体" w:hint="eastAsia"/>
        </w:rPr>
        <w:t xml:space="preserve">      </w:t>
      </w:r>
      <w:r>
        <w:rPr>
          <w:rFonts w:ascii="宋体" w:hAnsi="宋体" w:cs="宋体" w:hint="eastAsia"/>
          <w:szCs w:val="24"/>
        </w:rPr>
        <w:t>响应人授权</w:t>
      </w:r>
      <w:r>
        <w:rPr>
          <w:rFonts w:ascii="宋体" w:hAnsi="宋体" w:cs="宋体" w:hint="eastAsia"/>
        </w:rPr>
        <w:t>代表签字：</w:t>
      </w:r>
      <w:r>
        <w:rPr>
          <w:rFonts w:ascii="宋体" w:hAnsi="宋体" w:cs="宋体" w:hint="eastAsia"/>
          <w:u w:val="single"/>
        </w:rPr>
        <w:t xml:space="preserve">              </w:t>
      </w:r>
      <w:r>
        <w:rPr>
          <w:rFonts w:ascii="宋体" w:hAnsi="宋体" w:cs="宋体" w:hint="eastAsia"/>
        </w:rPr>
        <w:t xml:space="preserve">      日期： </w:t>
      </w:r>
      <w:r>
        <w:rPr>
          <w:rFonts w:ascii="宋体" w:hAnsi="宋体" w:cs="宋体" w:hint="eastAsia"/>
          <w:u w:val="single"/>
        </w:rPr>
        <w:t xml:space="preserve">            </w:t>
      </w:r>
    </w:p>
    <w:p w14:paraId="21A78B52" w14:textId="77777777" w:rsidR="00E31C2A" w:rsidRDefault="00E31C2A">
      <w:pPr>
        <w:pStyle w:val="20"/>
        <w:rPr>
          <w:rFonts w:ascii="宋体" w:hAnsi="宋体"/>
        </w:rPr>
        <w:sectPr w:rsidR="00E31C2A">
          <w:headerReference w:type="default" r:id="rId18"/>
          <w:footerReference w:type="even" r:id="rId19"/>
          <w:headerReference w:type="first" r:id="rId20"/>
          <w:footerReference w:type="first" r:id="rId21"/>
          <w:pgSz w:w="16838" w:h="11906" w:orient="landscape"/>
          <w:pgMar w:top="1474" w:right="1304" w:bottom="1247" w:left="1191" w:header="720" w:footer="1134" w:gutter="0"/>
          <w:cols w:space="720"/>
          <w:rtlGutter/>
          <w:docGrid w:linePitch="286"/>
        </w:sectPr>
      </w:pPr>
    </w:p>
    <w:p w14:paraId="3398925F" w14:textId="07A30D10" w:rsidR="00E31C2A" w:rsidRDefault="00E31C2A">
      <w:pPr>
        <w:pStyle w:val="20"/>
        <w:rPr>
          <w:rFonts w:ascii="宋体" w:hAnsi="宋体"/>
        </w:rPr>
      </w:pPr>
      <w:bookmarkStart w:id="196" w:name="_Toc4009629"/>
      <w:bookmarkStart w:id="197" w:name="_Toc140797040"/>
      <w:r>
        <w:rPr>
          <w:rFonts w:ascii="宋体" w:hAnsi="宋体" w:hint="eastAsia"/>
        </w:rPr>
        <w:lastRenderedPageBreak/>
        <w:t>5、成交服务费承诺书</w:t>
      </w:r>
      <w:bookmarkEnd w:id="196"/>
      <w:r>
        <w:rPr>
          <w:rFonts w:ascii="宋体" w:hAnsi="宋体" w:hint="eastAsia"/>
        </w:rPr>
        <w:t xml:space="preserve"> </w:t>
      </w:r>
      <w:r w:rsidR="00534420">
        <w:rPr>
          <w:rFonts w:ascii="宋体" w:hAnsi="宋体" w:hint="eastAsia"/>
          <w:szCs w:val="24"/>
        </w:rPr>
        <w:t>（格式）</w:t>
      </w:r>
      <w:bookmarkEnd w:id="197"/>
    </w:p>
    <w:p w14:paraId="7F340838" w14:textId="77777777" w:rsidR="00E31C2A" w:rsidRDefault="00E31C2A">
      <w:pPr>
        <w:spacing w:line="360" w:lineRule="auto"/>
        <w:jc w:val="center"/>
        <w:rPr>
          <w:rFonts w:ascii="宋体" w:hAnsi="宋体"/>
          <w:b/>
          <w:sz w:val="24"/>
          <w:szCs w:val="24"/>
        </w:rPr>
      </w:pPr>
    </w:p>
    <w:p w14:paraId="0A2C5804" w14:textId="77777777" w:rsidR="00E31C2A" w:rsidRDefault="00E31C2A">
      <w:pPr>
        <w:widowControl/>
        <w:autoSpaceDE w:val="0"/>
        <w:autoSpaceDN w:val="0"/>
        <w:spacing w:line="360" w:lineRule="auto"/>
        <w:ind w:right="26"/>
        <w:textAlignment w:val="bottom"/>
        <w:rPr>
          <w:rFonts w:ascii="宋体" w:hAnsi="宋体"/>
          <w:sz w:val="24"/>
          <w:szCs w:val="24"/>
        </w:rPr>
      </w:pPr>
      <w:r>
        <w:rPr>
          <w:rFonts w:ascii="宋体" w:hAnsi="宋体" w:hint="eastAsia"/>
          <w:sz w:val="24"/>
          <w:szCs w:val="24"/>
        </w:rPr>
        <w:t>致：北京明德致信咨询有限公司</w:t>
      </w:r>
    </w:p>
    <w:p w14:paraId="623934BE" w14:textId="77777777" w:rsidR="00E31C2A" w:rsidRDefault="00E31C2A">
      <w:pPr>
        <w:widowControl/>
        <w:autoSpaceDE w:val="0"/>
        <w:autoSpaceDN w:val="0"/>
        <w:spacing w:line="360" w:lineRule="auto"/>
        <w:ind w:left="359" w:right="26" w:hanging="357"/>
        <w:textAlignment w:val="bottom"/>
        <w:rPr>
          <w:rFonts w:ascii="宋体" w:hAnsi="宋体"/>
          <w:sz w:val="24"/>
          <w:szCs w:val="24"/>
        </w:rPr>
      </w:pPr>
    </w:p>
    <w:p w14:paraId="47A94C11" w14:textId="77777777" w:rsidR="00E31C2A" w:rsidRDefault="00E31C2A">
      <w:pPr>
        <w:widowControl/>
        <w:autoSpaceDE w:val="0"/>
        <w:autoSpaceDN w:val="0"/>
        <w:spacing w:line="360" w:lineRule="auto"/>
        <w:ind w:right="26" w:firstLine="540"/>
        <w:jc w:val="left"/>
        <w:textAlignment w:val="bottom"/>
        <w:rPr>
          <w:rFonts w:ascii="宋体" w:hAnsi="宋体"/>
          <w:sz w:val="24"/>
          <w:szCs w:val="24"/>
        </w:rPr>
      </w:pPr>
      <w:r>
        <w:rPr>
          <w:rFonts w:ascii="宋体" w:hAnsi="宋体" w:hint="eastAsia"/>
          <w:sz w:val="24"/>
          <w:szCs w:val="24"/>
        </w:rPr>
        <w:t>我们在贵公司代理的</w:t>
      </w:r>
      <w:r>
        <w:rPr>
          <w:rFonts w:ascii="宋体" w:hAnsi="宋体" w:hint="eastAsia"/>
          <w:sz w:val="24"/>
          <w:szCs w:val="24"/>
          <w:u w:val="single"/>
        </w:rPr>
        <w:t xml:space="preserve">                                      </w:t>
      </w:r>
      <w:r>
        <w:rPr>
          <w:rFonts w:ascii="宋体" w:hAnsi="宋体" w:hint="eastAsia"/>
          <w:sz w:val="24"/>
          <w:szCs w:val="24"/>
        </w:rPr>
        <w:t>项目（项目编号：</w:t>
      </w:r>
      <w:r>
        <w:rPr>
          <w:rFonts w:ascii="宋体" w:hAnsi="宋体" w:hint="eastAsia"/>
          <w:sz w:val="24"/>
          <w:szCs w:val="24"/>
          <w:u w:val="single"/>
        </w:rPr>
        <w:t xml:space="preserve">                  </w:t>
      </w:r>
      <w:r>
        <w:rPr>
          <w:rFonts w:ascii="宋体" w:hAnsi="宋体" w:hint="eastAsia"/>
          <w:sz w:val="24"/>
          <w:szCs w:val="24"/>
        </w:rPr>
        <w:t>）竞争性磋商中若获成交，我们保证在收到成交通知书后5日内按竞争性磋商文件的规定，以支票、银行汇票、电汇、现金或经贵公司认可的一种方式，向贵公司指定的银行帐号，按照竞争性磋商文件第二章供应商须知规定一次性支付合同金额的成交服务费。</w:t>
      </w:r>
    </w:p>
    <w:p w14:paraId="44D8095C" w14:textId="77777777" w:rsidR="00E31C2A" w:rsidRDefault="00E31C2A">
      <w:pPr>
        <w:widowControl/>
        <w:autoSpaceDE w:val="0"/>
        <w:autoSpaceDN w:val="0"/>
        <w:spacing w:line="360" w:lineRule="auto"/>
        <w:ind w:right="26" w:firstLine="540"/>
        <w:textAlignment w:val="bottom"/>
        <w:rPr>
          <w:rFonts w:ascii="宋体" w:hAnsi="宋体"/>
          <w:sz w:val="24"/>
          <w:szCs w:val="24"/>
        </w:rPr>
      </w:pPr>
    </w:p>
    <w:p w14:paraId="2EEBD874" w14:textId="77777777" w:rsidR="00E31C2A" w:rsidRDefault="00E31C2A">
      <w:pPr>
        <w:widowControl/>
        <w:autoSpaceDE w:val="0"/>
        <w:autoSpaceDN w:val="0"/>
        <w:spacing w:line="360" w:lineRule="auto"/>
        <w:ind w:right="26" w:firstLine="540"/>
        <w:textAlignment w:val="bottom"/>
        <w:rPr>
          <w:rFonts w:ascii="宋体" w:hAnsi="宋体"/>
          <w:sz w:val="24"/>
          <w:szCs w:val="24"/>
        </w:rPr>
      </w:pPr>
      <w:r>
        <w:rPr>
          <w:rFonts w:ascii="宋体" w:hAnsi="宋体" w:hint="eastAsia"/>
          <w:sz w:val="24"/>
          <w:szCs w:val="24"/>
        </w:rPr>
        <w:t>特此承诺。</w:t>
      </w:r>
    </w:p>
    <w:p w14:paraId="28DB9F4D" w14:textId="77777777" w:rsidR="00E31C2A" w:rsidRDefault="00E31C2A">
      <w:pPr>
        <w:widowControl/>
        <w:autoSpaceDE w:val="0"/>
        <w:autoSpaceDN w:val="0"/>
        <w:spacing w:line="360" w:lineRule="auto"/>
        <w:ind w:right="26"/>
        <w:textAlignment w:val="bottom"/>
        <w:rPr>
          <w:rFonts w:ascii="宋体" w:hAnsi="宋体"/>
          <w:sz w:val="24"/>
          <w:szCs w:val="24"/>
        </w:rPr>
      </w:pPr>
    </w:p>
    <w:p w14:paraId="0C7B198E" w14:textId="77777777" w:rsidR="00E31C2A" w:rsidRDefault="00E31C2A">
      <w:pPr>
        <w:widowControl/>
        <w:autoSpaceDE w:val="0"/>
        <w:autoSpaceDN w:val="0"/>
        <w:spacing w:line="360" w:lineRule="auto"/>
        <w:ind w:right="26"/>
        <w:textAlignment w:val="bottom"/>
        <w:rPr>
          <w:rFonts w:ascii="宋体" w:hAnsi="宋体"/>
          <w:sz w:val="24"/>
          <w:szCs w:val="24"/>
        </w:rPr>
      </w:pPr>
    </w:p>
    <w:p w14:paraId="6990021F" w14:textId="77777777" w:rsidR="00E31C2A" w:rsidRDefault="00E31C2A">
      <w:pPr>
        <w:widowControl/>
        <w:autoSpaceDE w:val="0"/>
        <w:autoSpaceDN w:val="0"/>
        <w:spacing w:line="360" w:lineRule="auto"/>
        <w:ind w:left="359" w:right="26" w:hanging="357"/>
        <w:textAlignment w:val="bottom"/>
        <w:rPr>
          <w:rFonts w:ascii="宋体" w:hAnsi="宋体"/>
          <w:sz w:val="24"/>
          <w:szCs w:val="24"/>
        </w:rPr>
      </w:pPr>
    </w:p>
    <w:p w14:paraId="54AE5F8A" w14:textId="77777777" w:rsidR="00E31C2A" w:rsidRDefault="00E31C2A">
      <w:pPr>
        <w:widowControl/>
        <w:autoSpaceDE w:val="0"/>
        <w:autoSpaceDN w:val="0"/>
        <w:adjustRightInd w:val="0"/>
        <w:snapToGrid w:val="0"/>
        <w:spacing w:line="360" w:lineRule="auto"/>
        <w:ind w:left="357" w:right="28" w:hanging="357"/>
        <w:textAlignment w:val="bottom"/>
        <w:rPr>
          <w:rFonts w:ascii="宋体" w:hAnsi="宋体"/>
          <w:sz w:val="24"/>
          <w:szCs w:val="24"/>
        </w:rPr>
      </w:pPr>
      <w:r>
        <w:rPr>
          <w:rFonts w:ascii="宋体" w:hAnsi="宋体" w:hint="eastAsia"/>
          <w:sz w:val="24"/>
          <w:szCs w:val="24"/>
        </w:rPr>
        <w:t>承诺方法定名称（承诺方盖章）：</w:t>
      </w:r>
      <w:r>
        <w:rPr>
          <w:rFonts w:ascii="宋体" w:hAnsi="宋体" w:hint="eastAsia"/>
          <w:sz w:val="24"/>
          <w:szCs w:val="24"/>
          <w:u w:val="single"/>
        </w:rPr>
        <w:t xml:space="preserve">          </w:t>
      </w:r>
      <w:r>
        <w:rPr>
          <w:rFonts w:ascii="宋体" w:hAnsi="宋体" w:hint="eastAsia"/>
          <w:sz w:val="24"/>
          <w:szCs w:val="24"/>
          <w:u w:val="single"/>
        </w:rPr>
        <w:tab/>
        <w:t xml:space="preserve">   </w:t>
      </w:r>
      <w:r>
        <w:rPr>
          <w:rFonts w:ascii="宋体" w:hAnsi="宋体" w:hint="eastAsia"/>
          <w:sz w:val="24"/>
          <w:szCs w:val="24"/>
        </w:rPr>
        <w:t xml:space="preserve"> </w:t>
      </w:r>
    </w:p>
    <w:p w14:paraId="409409C6" w14:textId="77777777" w:rsidR="00E31C2A" w:rsidRDefault="00E31C2A">
      <w:pPr>
        <w:widowControl/>
        <w:autoSpaceDE w:val="0"/>
        <w:autoSpaceDN w:val="0"/>
        <w:adjustRightInd w:val="0"/>
        <w:snapToGrid w:val="0"/>
        <w:spacing w:line="360" w:lineRule="auto"/>
        <w:ind w:left="357" w:right="28" w:hanging="357"/>
        <w:textAlignment w:val="bottom"/>
        <w:rPr>
          <w:rFonts w:ascii="宋体" w:hAnsi="宋体"/>
          <w:sz w:val="24"/>
          <w:szCs w:val="24"/>
        </w:rPr>
      </w:pPr>
      <w:r>
        <w:rPr>
          <w:rFonts w:ascii="宋体" w:hAnsi="宋体" w:hint="eastAsia"/>
          <w:sz w:val="24"/>
          <w:szCs w:val="24"/>
        </w:rPr>
        <w:t>地址：</w:t>
      </w:r>
      <w:r>
        <w:rPr>
          <w:rFonts w:ascii="宋体" w:hAnsi="宋体" w:hint="eastAsia"/>
          <w:sz w:val="24"/>
          <w:szCs w:val="24"/>
          <w:u w:val="single"/>
        </w:rPr>
        <w:t xml:space="preserve">                    </w:t>
      </w:r>
      <w:r>
        <w:rPr>
          <w:rFonts w:ascii="宋体" w:hAnsi="宋体" w:hint="eastAsia"/>
          <w:sz w:val="24"/>
          <w:szCs w:val="24"/>
        </w:rPr>
        <w:t xml:space="preserve"> </w:t>
      </w:r>
    </w:p>
    <w:p w14:paraId="0A47C634" w14:textId="77777777" w:rsidR="00E31C2A" w:rsidRDefault="00E31C2A">
      <w:pPr>
        <w:widowControl/>
        <w:autoSpaceDE w:val="0"/>
        <w:autoSpaceDN w:val="0"/>
        <w:adjustRightInd w:val="0"/>
        <w:snapToGrid w:val="0"/>
        <w:spacing w:line="360" w:lineRule="auto"/>
        <w:ind w:left="357" w:right="28" w:hanging="357"/>
        <w:textAlignment w:val="bottom"/>
        <w:rPr>
          <w:rFonts w:ascii="宋体" w:hAnsi="宋体"/>
          <w:sz w:val="24"/>
          <w:szCs w:val="24"/>
        </w:rPr>
      </w:pPr>
      <w:r>
        <w:rPr>
          <w:rFonts w:ascii="宋体" w:hAnsi="宋体" w:hint="eastAsia"/>
          <w:sz w:val="24"/>
          <w:szCs w:val="24"/>
        </w:rPr>
        <w:t>电话：</w:t>
      </w:r>
      <w:r>
        <w:rPr>
          <w:rFonts w:ascii="宋体" w:hAnsi="宋体" w:hint="eastAsia"/>
          <w:sz w:val="24"/>
          <w:szCs w:val="24"/>
          <w:u w:val="single"/>
        </w:rPr>
        <w:t xml:space="preserve">                    </w:t>
      </w:r>
      <w:r>
        <w:rPr>
          <w:rFonts w:ascii="宋体" w:hAnsi="宋体" w:hint="eastAsia"/>
          <w:sz w:val="24"/>
          <w:szCs w:val="24"/>
        </w:rPr>
        <w:t xml:space="preserve">          </w:t>
      </w:r>
    </w:p>
    <w:p w14:paraId="7E8B6120" w14:textId="77777777" w:rsidR="00E31C2A" w:rsidRDefault="00E31C2A">
      <w:pPr>
        <w:widowControl/>
        <w:autoSpaceDE w:val="0"/>
        <w:autoSpaceDN w:val="0"/>
        <w:adjustRightInd w:val="0"/>
        <w:snapToGrid w:val="0"/>
        <w:spacing w:line="360" w:lineRule="auto"/>
        <w:ind w:left="357" w:right="28" w:hanging="357"/>
        <w:textAlignment w:val="bottom"/>
        <w:rPr>
          <w:rFonts w:ascii="宋体" w:hAnsi="宋体"/>
          <w:sz w:val="24"/>
          <w:szCs w:val="24"/>
          <w:u w:val="single"/>
        </w:rPr>
      </w:pPr>
      <w:r>
        <w:rPr>
          <w:rFonts w:ascii="宋体" w:hAnsi="宋体" w:hint="eastAsia"/>
          <w:sz w:val="24"/>
          <w:szCs w:val="24"/>
        </w:rPr>
        <w:t>传真：</w:t>
      </w:r>
      <w:r>
        <w:rPr>
          <w:rFonts w:ascii="宋体" w:hAnsi="宋体" w:hint="eastAsia"/>
          <w:sz w:val="24"/>
          <w:szCs w:val="24"/>
          <w:u w:val="single"/>
        </w:rPr>
        <w:t xml:space="preserve">                   </w:t>
      </w:r>
    </w:p>
    <w:p w14:paraId="4419F738" w14:textId="77777777" w:rsidR="00E31C2A" w:rsidRDefault="00E31C2A">
      <w:pPr>
        <w:widowControl/>
        <w:autoSpaceDE w:val="0"/>
        <w:autoSpaceDN w:val="0"/>
        <w:adjustRightInd w:val="0"/>
        <w:snapToGrid w:val="0"/>
        <w:spacing w:line="360" w:lineRule="auto"/>
        <w:ind w:left="357" w:right="28" w:hanging="357"/>
        <w:textAlignment w:val="bottom"/>
        <w:rPr>
          <w:rFonts w:ascii="宋体" w:hAnsi="宋体"/>
          <w:sz w:val="24"/>
          <w:szCs w:val="24"/>
        </w:rPr>
      </w:pPr>
      <w:r>
        <w:rPr>
          <w:rFonts w:ascii="宋体" w:hAnsi="宋体" w:hint="eastAsia"/>
          <w:sz w:val="24"/>
          <w:szCs w:val="24"/>
        </w:rPr>
        <w:t>邮编：</w:t>
      </w:r>
      <w:r>
        <w:rPr>
          <w:rFonts w:ascii="宋体" w:hAnsi="宋体" w:hint="eastAsia"/>
          <w:sz w:val="24"/>
          <w:szCs w:val="24"/>
          <w:u w:val="single"/>
        </w:rPr>
        <w:t xml:space="preserve">                    </w:t>
      </w:r>
      <w:r>
        <w:rPr>
          <w:rFonts w:ascii="宋体" w:hAnsi="宋体" w:hint="eastAsia"/>
          <w:sz w:val="24"/>
          <w:szCs w:val="24"/>
        </w:rPr>
        <w:t xml:space="preserve"> </w:t>
      </w:r>
    </w:p>
    <w:p w14:paraId="332DFD15" w14:textId="22CDCB5E" w:rsidR="00E31C2A" w:rsidRDefault="00E31C2A">
      <w:pPr>
        <w:widowControl/>
        <w:autoSpaceDE w:val="0"/>
        <w:autoSpaceDN w:val="0"/>
        <w:adjustRightInd w:val="0"/>
        <w:snapToGrid w:val="0"/>
        <w:spacing w:line="360" w:lineRule="auto"/>
        <w:ind w:left="357" w:right="28" w:hanging="357"/>
        <w:textAlignment w:val="bottom"/>
        <w:rPr>
          <w:rFonts w:ascii="宋体" w:hAnsi="宋体"/>
          <w:sz w:val="24"/>
          <w:szCs w:val="24"/>
        </w:rPr>
      </w:pPr>
      <w:r>
        <w:rPr>
          <w:rFonts w:ascii="宋体" w:hAnsi="宋体" w:hint="eastAsia"/>
          <w:sz w:val="24"/>
          <w:szCs w:val="24"/>
        </w:rPr>
        <w:t>承诺方法人代表签字</w:t>
      </w:r>
      <w:r w:rsidR="00E15D84">
        <w:rPr>
          <w:rFonts w:ascii="宋体" w:hAnsi="宋体" w:hint="eastAsia"/>
          <w:sz w:val="24"/>
          <w:szCs w:val="24"/>
        </w:rPr>
        <w:t>/盖章</w:t>
      </w:r>
      <w:r>
        <w:rPr>
          <w:rFonts w:ascii="宋体" w:hAnsi="宋体" w:hint="eastAsia"/>
          <w:sz w:val="24"/>
          <w:szCs w:val="24"/>
        </w:rPr>
        <w:t>：</w:t>
      </w:r>
      <w:r>
        <w:rPr>
          <w:rFonts w:ascii="宋体" w:hAnsi="宋体" w:hint="eastAsia"/>
          <w:sz w:val="24"/>
          <w:szCs w:val="24"/>
          <w:u w:val="single"/>
        </w:rPr>
        <w:t xml:space="preserve">                    </w:t>
      </w:r>
    </w:p>
    <w:p w14:paraId="0652CB06" w14:textId="77777777" w:rsidR="00E31C2A" w:rsidRDefault="00E31C2A">
      <w:pPr>
        <w:widowControl/>
        <w:autoSpaceDE w:val="0"/>
        <w:autoSpaceDN w:val="0"/>
        <w:adjustRightInd w:val="0"/>
        <w:snapToGrid w:val="0"/>
        <w:spacing w:line="360" w:lineRule="auto"/>
        <w:ind w:left="357" w:right="28" w:hanging="357"/>
        <w:textAlignment w:val="bottom"/>
        <w:rPr>
          <w:rFonts w:ascii="宋体" w:hAnsi="宋体"/>
          <w:sz w:val="24"/>
          <w:szCs w:val="24"/>
        </w:rPr>
      </w:pPr>
      <w:r>
        <w:rPr>
          <w:rFonts w:ascii="宋体" w:hAnsi="宋体" w:hint="eastAsia"/>
          <w:sz w:val="24"/>
          <w:szCs w:val="24"/>
        </w:rPr>
        <w:t>承诺日期：</w:t>
      </w:r>
      <w:r>
        <w:rPr>
          <w:rFonts w:ascii="宋体" w:hAnsi="宋体" w:hint="eastAsia"/>
          <w:sz w:val="24"/>
          <w:szCs w:val="24"/>
          <w:u w:val="single"/>
        </w:rPr>
        <w:t xml:space="preserve">                      </w:t>
      </w:r>
      <w:r>
        <w:rPr>
          <w:rFonts w:ascii="宋体" w:hAnsi="宋体" w:hint="eastAsia"/>
          <w:sz w:val="24"/>
          <w:szCs w:val="24"/>
        </w:rPr>
        <w:t xml:space="preserve"> </w:t>
      </w:r>
    </w:p>
    <w:p w14:paraId="31436818" w14:textId="77777777" w:rsidR="00E31C2A" w:rsidRDefault="00E31C2A">
      <w:pPr>
        <w:spacing w:line="360" w:lineRule="auto"/>
        <w:jc w:val="center"/>
        <w:rPr>
          <w:rFonts w:ascii="宋体" w:hAnsi="宋体"/>
          <w:b/>
          <w:sz w:val="24"/>
          <w:szCs w:val="24"/>
        </w:rPr>
      </w:pPr>
    </w:p>
    <w:p w14:paraId="01FD1C11" w14:textId="77777777" w:rsidR="00E31C2A" w:rsidRDefault="00E31C2A">
      <w:pPr>
        <w:spacing w:line="360" w:lineRule="auto"/>
        <w:jc w:val="center"/>
        <w:rPr>
          <w:rFonts w:ascii="宋体" w:hAnsi="宋体"/>
          <w:b/>
          <w:sz w:val="24"/>
          <w:szCs w:val="24"/>
        </w:rPr>
      </w:pPr>
    </w:p>
    <w:p w14:paraId="662A6641" w14:textId="77777777" w:rsidR="00E31C2A" w:rsidRDefault="00E31C2A">
      <w:pPr>
        <w:spacing w:line="360" w:lineRule="auto"/>
        <w:jc w:val="center"/>
        <w:rPr>
          <w:rFonts w:ascii="宋体" w:hAnsi="宋体"/>
          <w:b/>
          <w:sz w:val="24"/>
          <w:szCs w:val="24"/>
        </w:rPr>
      </w:pPr>
    </w:p>
    <w:p w14:paraId="03A1C0A8" w14:textId="77777777" w:rsidR="00E31C2A" w:rsidRDefault="00E31C2A">
      <w:pPr>
        <w:spacing w:line="360" w:lineRule="auto"/>
        <w:jc w:val="center"/>
        <w:rPr>
          <w:rFonts w:ascii="宋体" w:hAnsi="宋体"/>
          <w:b/>
          <w:sz w:val="24"/>
          <w:szCs w:val="24"/>
        </w:rPr>
      </w:pPr>
    </w:p>
    <w:p w14:paraId="6F68ACDE" w14:textId="77777777" w:rsidR="00E31C2A" w:rsidRDefault="00E31C2A">
      <w:pPr>
        <w:spacing w:line="360" w:lineRule="auto"/>
        <w:jc w:val="center"/>
        <w:rPr>
          <w:rFonts w:ascii="宋体" w:hAnsi="宋体"/>
          <w:b/>
          <w:sz w:val="24"/>
          <w:szCs w:val="24"/>
        </w:rPr>
      </w:pPr>
    </w:p>
    <w:p w14:paraId="1DBCB790" w14:textId="77777777" w:rsidR="00E31C2A" w:rsidRDefault="00E31C2A">
      <w:pPr>
        <w:spacing w:line="360" w:lineRule="auto"/>
        <w:jc w:val="center"/>
        <w:rPr>
          <w:rFonts w:ascii="宋体" w:hAnsi="宋体"/>
          <w:b/>
          <w:sz w:val="24"/>
          <w:szCs w:val="24"/>
        </w:rPr>
      </w:pPr>
    </w:p>
    <w:p w14:paraId="6BDACCFA" w14:textId="77777777" w:rsidR="00E31C2A" w:rsidRDefault="00E31C2A">
      <w:pPr>
        <w:spacing w:line="360" w:lineRule="auto"/>
        <w:jc w:val="center"/>
        <w:rPr>
          <w:rFonts w:ascii="宋体" w:hAnsi="宋体"/>
          <w:b/>
          <w:sz w:val="24"/>
          <w:szCs w:val="24"/>
        </w:rPr>
      </w:pPr>
    </w:p>
    <w:p w14:paraId="43F67F77" w14:textId="77777777" w:rsidR="00E31C2A" w:rsidRDefault="00E31C2A">
      <w:pPr>
        <w:spacing w:line="360" w:lineRule="auto"/>
        <w:jc w:val="center"/>
        <w:rPr>
          <w:rFonts w:ascii="宋体" w:hAnsi="宋体"/>
          <w:b/>
          <w:sz w:val="24"/>
          <w:szCs w:val="24"/>
        </w:rPr>
      </w:pPr>
    </w:p>
    <w:p w14:paraId="6284E0C1" w14:textId="763273FE" w:rsidR="00E31C2A" w:rsidRDefault="00E31C2A">
      <w:pPr>
        <w:pStyle w:val="20"/>
        <w:rPr>
          <w:rFonts w:ascii="宋体" w:hAnsi="宋体"/>
        </w:rPr>
      </w:pPr>
      <w:bookmarkStart w:id="198" w:name="_Toc4009630"/>
      <w:bookmarkStart w:id="199" w:name="_Toc140797041"/>
      <w:r>
        <w:rPr>
          <w:rFonts w:ascii="宋体" w:hAnsi="宋体" w:hint="eastAsia"/>
        </w:rPr>
        <w:lastRenderedPageBreak/>
        <w:t>6、磋商保证金</w:t>
      </w:r>
      <w:r w:rsidR="00CB0A44">
        <w:rPr>
          <w:rFonts w:ascii="宋体" w:hAnsi="宋体" w:hint="eastAsia"/>
        </w:rPr>
        <w:t>递交证明</w:t>
      </w:r>
      <w:bookmarkEnd w:id="198"/>
      <w:bookmarkEnd w:id="199"/>
    </w:p>
    <w:p w14:paraId="67421B16" w14:textId="41FF712C" w:rsidR="00CB0A44" w:rsidRPr="00CB0A44" w:rsidRDefault="00CB0A44" w:rsidP="00CB0A44">
      <w:r>
        <w:rPr>
          <w:rFonts w:ascii="宋体" w:hAnsi="宋体" w:hint="eastAsia"/>
        </w:rPr>
        <w:t>提供递交证明并加盖公章</w:t>
      </w:r>
    </w:p>
    <w:p w14:paraId="1EAF34DE" w14:textId="77777777" w:rsidR="00E31C2A" w:rsidRDefault="00E31C2A">
      <w:pPr>
        <w:rPr>
          <w:rFonts w:ascii="宋体" w:hAnsi="宋体"/>
        </w:rPr>
      </w:pPr>
      <w:r>
        <w:rPr>
          <w:rFonts w:ascii="宋体" w:hAnsi="宋体"/>
        </w:rPr>
        <w:br w:type="page"/>
      </w:r>
    </w:p>
    <w:p w14:paraId="428BD994" w14:textId="479913DA" w:rsidR="00E31C2A" w:rsidRDefault="00E31C2A">
      <w:pPr>
        <w:pStyle w:val="20"/>
        <w:rPr>
          <w:rFonts w:ascii="宋体" w:hAnsi="宋体"/>
        </w:rPr>
      </w:pPr>
      <w:bookmarkStart w:id="200" w:name="_Toc324779497"/>
      <w:bookmarkStart w:id="201" w:name="_Toc324777976"/>
      <w:bookmarkStart w:id="202" w:name="_Toc324783051"/>
      <w:bookmarkStart w:id="203" w:name="_Toc4009631"/>
      <w:bookmarkStart w:id="204" w:name="_Toc324752551"/>
      <w:bookmarkStart w:id="205" w:name="_Toc140797042"/>
      <w:r>
        <w:rPr>
          <w:rFonts w:ascii="宋体" w:hAnsi="宋体" w:hint="eastAsia"/>
        </w:rPr>
        <w:lastRenderedPageBreak/>
        <w:t>7、供应商情况表</w:t>
      </w:r>
      <w:bookmarkEnd w:id="200"/>
      <w:bookmarkEnd w:id="201"/>
      <w:bookmarkEnd w:id="202"/>
      <w:bookmarkEnd w:id="203"/>
      <w:bookmarkEnd w:id="204"/>
      <w:r w:rsidR="00534420">
        <w:rPr>
          <w:rFonts w:ascii="宋体" w:hAnsi="宋体" w:hint="eastAsia"/>
          <w:szCs w:val="24"/>
        </w:rPr>
        <w:t>（格式）</w:t>
      </w:r>
      <w:bookmarkEnd w:id="205"/>
      <w:r>
        <w:rPr>
          <w:rFonts w:ascii="宋体" w:hAnsi="宋体" w:hint="eastAsia"/>
        </w:rPr>
        <w:t xml:space="preserve">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4"/>
        <w:gridCol w:w="2497"/>
        <w:gridCol w:w="1966"/>
        <w:gridCol w:w="2011"/>
      </w:tblGrid>
      <w:tr w:rsidR="00E31C2A" w14:paraId="4EA95BCF" w14:textId="77777777">
        <w:trPr>
          <w:trHeight w:val="382"/>
        </w:trPr>
        <w:tc>
          <w:tcPr>
            <w:tcW w:w="2174" w:type="dxa"/>
            <w:tcBorders>
              <w:top w:val="single" w:sz="4" w:space="0" w:color="auto"/>
              <w:left w:val="single" w:sz="4" w:space="0" w:color="auto"/>
              <w:bottom w:val="single" w:sz="4" w:space="0" w:color="auto"/>
              <w:right w:val="single" w:sz="4" w:space="0" w:color="auto"/>
            </w:tcBorders>
            <w:vAlign w:val="center"/>
          </w:tcPr>
          <w:p w14:paraId="0A26CDB3"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r>
              <w:rPr>
                <w:rFonts w:ascii="宋体" w:hAnsi="宋体" w:hint="eastAsia"/>
                <w:sz w:val="24"/>
                <w:lang w:val="zh-CN"/>
              </w:rPr>
              <w:t>单位名称</w:t>
            </w:r>
          </w:p>
        </w:tc>
        <w:tc>
          <w:tcPr>
            <w:tcW w:w="2497" w:type="dxa"/>
            <w:tcBorders>
              <w:top w:val="single" w:sz="4" w:space="0" w:color="auto"/>
              <w:left w:val="single" w:sz="4" w:space="0" w:color="auto"/>
              <w:bottom w:val="single" w:sz="4" w:space="0" w:color="auto"/>
              <w:right w:val="single" w:sz="4" w:space="0" w:color="auto"/>
            </w:tcBorders>
            <w:vAlign w:val="center"/>
          </w:tcPr>
          <w:p w14:paraId="0DADF1B8"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p>
        </w:tc>
        <w:tc>
          <w:tcPr>
            <w:tcW w:w="1966" w:type="dxa"/>
            <w:tcBorders>
              <w:top w:val="single" w:sz="4" w:space="0" w:color="auto"/>
              <w:left w:val="single" w:sz="4" w:space="0" w:color="auto"/>
              <w:bottom w:val="single" w:sz="4" w:space="0" w:color="auto"/>
              <w:right w:val="single" w:sz="4" w:space="0" w:color="auto"/>
            </w:tcBorders>
            <w:vAlign w:val="center"/>
          </w:tcPr>
          <w:p w14:paraId="651EE154"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r>
              <w:rPr>
                <w:rFonts w:ascii="宋体" w:hAnsi="宋体" w:hint="eastAsia"/>
                <w:sz w:val="24"/>
                <w:lang w:val="zh-CN"/>
              </w:rPr>
              <w:t>法人代表</w:t>
            </w:r>
          </w:p>
        </w:tc>
        <w:tc>
          <w:tcPr>
            <w:tcW w:w="2011" w:type="dxa"/>
            <w:tcBorders>
              <w:top w:val="single" w:sz="4" w:space="0" w:color="auto"/>
              <w:left w:val="single" w:sz="4" w:space="0" w:color="auto"/>
              <w:bottom w:val="single" w:sz="4" w:space="0" w:color="auto"/>
              <w:right w:val="single" w:sz="4" w:space="0" w:color="auto"/>
            </w:tcBorders>
            <w:vAlign w:val="center"/>
          </w:tcPr>
          <w:p w14:paraId="6CB74A46"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p>
        </w:tc>
      </w:tr>
      <w:tr w:rsidR="00E31C2A" w14:paraId="482121C1" w14:textId="77777777">
        <w:trPr>
          <w:trHeight w:val="398"/>
        </w:trPr>
        <w:tc>
          <w:tcPr>
            <w:tcW w:w="2174" w:type="dxa"/>
            <w:tcBorders>
              <w:top w:val="single" w:sz="4" w:space="0" w:color="auto"/>
              <w:left w:val="single" w:sz="4" w:space="0" w:color="auto"/>
              <w:bottom w:val="single" w:sz="4" w:space="0" w:color="auto"/>
              <w:right w:val="single" w:sz="4" w:space="0" w:color="auto"/>
            </w:tcBorders>
            <w:vAlign w:val="center"/>
          </w:tcPr>
          <w:p w14:paraId="5234021E"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r>
              <w:rPr>
                <w:rFonts w:ascii="宋体" w:hAnsi="宋体" w:hint="eastAsia"/>
                <w:sz w:val="24"/>
                <w:lang w:val="zh-CN"/>
              </w:rPr>
              <w:t>单位性质</w:t>
            </w:r>
          </w:p>
        </w:tc>
        <w:tc>
          <w:tcPr>
            <w:tcW w:w="2497" w:type="dxa"/>
            <w:tcBorders>
              <w:top w:val="single" w:sz="4" w:space="0" w:color="auto"/>
              <w:left w:val="single" w:sz="4" w:space="0" w:color="auto"/>
              <w:bottom w:val="single" w:sz="4" w:space="0" w:color="auto"/>
              <w:right w:val="single" w:sz="4" w:space="0" w:color="auto"/>
            </w:tcBorders>
            <w:vAlign w:val="center"/>
          </w:tcPr>
          <w:p w14:paraId="304224A6"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p>
        </w:tc>
        <w:tc>
          <w:tcPr>
            <w:tcW w:w="1966" w:type="dxa"/>
            <w:tcBorders>
              <w:top w:val="single" w:sz="4" w:space="0" w:color="auto"/>
              <w:left w:val="single" w:sz="4" w:space="0" w:color="auto"/>
              <w:bottom w:val="single" w:sz="4" w:space="0" w:color="auto"/>
              <w:right w:val="single" w:sz="4" w:space="0" w:color="auto"/>
            </w:tcBorders>
            <w:vAlign w:val="center"/>
          </w:tcPr>
          <w:p w14:paraId="7484AF6C"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r>
              <w:rPr>
                <w:rFonts w:ascii="宋体" w:hAnsi="宋体" w:hint="eastAsia"/>
                <w:sz w:val="24"/>
                <w:lang w:val="zh-CN"/>
              </w:rPr>
              <w:t>资质情况</w:t>
            </w:r>
          </w:p>
        </w:tc>
        <w:tc>
          <w:tcPr>
            <w:tcW w:w="2011" w:type="dxa"/>
            <w:tcBorders>
              <w:top w:val="single" w:sz="4" w:space="0" w:color="auto"/>
              <w:left w:val="single" w:sz="4" w:space="0" w:color="auto"/>
              <w:bottom w:val="single" w:sz="4" w:space="0" w:color="auto"/>
              <w:right w:val="single" w:sz="4" w:space="0" w:color="auto"/>
            </w:tcBorders>
            <w:vAlign w:val="center"/>
          </w:tcPr>
          <w:p w14:paraId="214AA824"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p>
        </w:tc>
      </w:tr>
      <w:tr w:rsidR="00E31C2A" w14:paraId="2CD78EF8" w14:textId="77777777">
        <w:trPr>
          <w:trHeight w:val="382"/>
        </w:trPr>
        <w:tc>
          <w:tcPr>
            <w:tcW w:w="2174" w:type="dxa"/>
            <w:tcBorders>
              <w:top w:val="single" w:sz="4" w:space="0" w:color="auto"/>
              <w:left w:val="single" w:sz="4" w:space="0" w:color="auto"/>
              <w:bottom w:val="single" w:sz="4" w:space="0" w:color="auto"/>
              <w:right w:val="single" w:sz="4" w:space="0" w:color="auto"/>
            </w:tcBorders>
            <w:vAlign w:val="center"/>
          </w:tcPr>
          <w:p w14:paraId="3A18B730"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r>
              <w:rPr>
                <w:rFonts w:ascii="宋体" w:hAnsi="宋体" w:hint="eastAsia"/>
                <w:sz w:val="24"/>
                <w:lang w:val="zh-CN"/>
              </w:rPr>
              <w:t>注册资金</w:t>
            </w:r>
          </w:p>
        </w:tc>
        <w:tc>
          <w:tcPr>
            <w:tcW w:w="2497" w:type="dxa"/>
            <w:tcBorders>
              <w:top w:val="single" w:sz="4" w:space="0" w:color="auto"/>
              <w:left w:val="single" w:sz="4" w:space="0" w:color="auto"/>
              <w:bottom w:val="single" w:sz="4" w:space="0" w:color="auto"/>
              <w:right w:val="single" w:sz="4" w:space="0" w:color="auto"/>
            </w:tcBorders>
            <w:vAlign w:val="center"/>
          </w:tcPr>
          <w:p w14:paraId="6138909D"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p>
        </w:tc>
        <w:tc>
          <w:tcPr>
            <w:tcW w:w="1966" w:type="dxa"/>
            <w:tcBorders>
              <w:top w:val="single" w:sz="4" w:space="0" w:color="auto"/>
              <w:left w:val="single" w:sz="4" w:space="0" w:color="auto"/>
              <w:bottom w:val="single" w:sz="4" w:space="0" w:color="auto"/>
              <w:right w:val="single" w:sz="4" w:space="0" w:color="auto"/>
            </w:tcBorders>
            <w:vAlign w:val="center"/>
          </w:tcPr>
          <w:p w14:paraId="5210D19E"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r>
              <w:rPr>
                <w:rFonts w:ascii="宋体" w:hAnsi="宋体" w:hint="eastAsia"/>
                <w:sz w:val="24"/>
                <w:lang w:val="zh-CN"/>
              </w:rPr>
              <w:t>单位组建时间</w:t>
            </w:r>
          </w:p>
        </w:tc>
        <w:tc>
          <w:tcPr>
            <w:tcW w:w="2011" w:type="dxa"/>
            <w:tcBorders>
              <w:top w:val="single" w:sz="4" w:space="0" w:color="auto"/>
              <w:left w:val="single" w:sz="4" w:space="0" w:color="auto"/>
              <w:bottom w:val="single" w:sz="4" w:space="0" w:color="auto"/>
              <w:right w:val="single" w:sz="4" w:space="0" w:color="auto"/>
            </w:tcBorders>
            <w:vAlign w:val="center"/>
          </w:tcPr>
          <w:p w14:paraId="6A467A87"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p>
        </w:tc>
      </w:tr>
      <w:tr w:rsidR="00E31C2A" w14:paraId="2DA5FF2E" w14:textId="77777777">
        <w:trPr>
          <w:trHeight w:val="398"/>
        </w:trPr>
        <w:tc>
          <w:tcPr>
            <w:tcW w:w="2174" w:type="dxa"/>
            <w:tcBorders>
              <w:top w:val="single" w:sz="4" w:space="0" w:color="auto"/>
              <w:left w:val="single" w:sz="4" w:space="0" w:color="auto"/>
              <w:bottom w:val="single" w:sz="4" w:space="0" w:color="auto"/>
              <w:right w:val="single" w:sz="4" w:space="0" w:color="auto"/>
            </w:tcBorders>
            <w:vAlign w:val="center"/>
          </w:tcPr>
          <w:p w14:paraId="64949895"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r>
              <w:rPr>
                <w:rFonts w:ascii="宋体" w:hAnsi="宋体" w:hint="eastAsia"/>
                <w:sz w:val="24"/>
                <w:lang w:val="zh-CN"/>
              </w:rPr>
              <w:t>单位地址</w:t>
            </w:r>
          </w:p>
        </w:tc>
        <w:tc>
          <w:tcPr>
            <w:tcW w:w="2497" w:type="dxa"/>
            <w:tcBorders>
              <w:top w:val="single" w:sz="4" w:space="0" w:color="auto"/>
              <w:left w:val="single" w:sz="4" w:space="0" w:color="auto"/>
              <w:bottom w:val="single" w:sz="4" w:space="0" w:color="auto"/>
              <w:right w:val="single" w:sz="4" w:space="0" w:color="auto"/>
            </w:tcBorders>
            <w:vAlign w:val="center"/>
          </w:tcPr>
          <w:p w14:paraId="33AE79D3"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p>
        </w:tc>
        <w:tc>
          <w:tcPr>
            <w:tcW w:w="1966" w:type="dxa"/>
            <w:tcBorders>
              <w:top w:val="single" w:sz="4" w:space="0" w:color="auto"/>
              <w:left w:val="single" w:sz="4" w:space="0" w:color="auto"/>
              <w:bottom w:val="single" w:sz="4" w:space="0" w:color="auto"/>
              <w:right w:val="single" w:sz="4" w:space="0" w:color="auto"/>
            </w:tcBorders>
            <w:vAlign w:val="center"/>
          </w:tcPr>
          <w:p w14:paraId="47846A7E"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r>
              <w:rPr>
                <w:rFonts w:ascii="宋体" w:hAnsi="宋体" w:hint="eastAsia"/>
                <w:sz w:val="24"/>
                <w:lang w:val="zh-CN"/>
              </w:rPr>
              <w:t>主要联系人</w:t>
            </w:r>
          </w:p>
        </w:tc>
        <w:tc>
          <w:tcPr>
            <w:tcW w:w="2011" w:type="dxa"/>
            <w:tcBorders>
              <w:top w:val="single" w:sz="4" w:space="0" w:color="auto"/>
              <w:left w:val="single" w:sz="4" w:space="0" w:color="auto"/>
              <w:bottom w:val="single" w:sz="4" w:space="0" w:color="auto"/>
              <w:right w:val="single" w:sz="4" w:space="0" w:color="auto"/>
            </w:tcBorders>
            <w:vAlign w:val="center"/>
          </w:tcPr>
          <w:p w14:paraId="3DF6519E"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p>
        </w:tc>
      </w:tr>
      <w:tr w:rsidR="00E31C2A" w14:paraId="4824116E" w14:textId="77777777">
        <w:trPr>
          <w:trHeight w:val="337"/>
        </w:trPr>
        <w:tc>
          <w:tcPr>
            <w:tcW w:w="2174" w:type="dxa"/>
            <w:tcBorders>
              <w:top w:val="single" w:sz="4" w:space="0" w:color="auto"/>
              <w:left w:val="single" w:sz="4" w:space="0" w:color="auto"/>
              <w:bottom w:val="single" w:sz="4" w:space="0" w:color="auto"/>
              <w:right w:val="single" w:sz="4" w:space="0" w:color="auto"/>
            </w:tcBorders>
            <w:vAlign w:val="center"/>
          </w:tcPr>
          <w:p w14:paraId="543B46F3"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r>
              <w:rPr>
                <w:rFonts w:ascii="宋体" w:hAnsi="宋体" w:hint="eastAsia"/>
                <w:sz w:val="24"/>
                <w:lang w:val="zh-CN"/>
              </w:rPr>
              <w:t>开户银行</w:t>
            </w:r>
          </w:p>
        </w:tc>
        <w:tc>
          <w:tcPr>
            <w:tcW w:w="2497" w:type="dxa"/>
            <w:tcBorders>
              <w:top w:val="single" w:sz="4" w:space="0" w:color="auto"/>
              <w:left w:val="single" w:sz="4" w:space="0" w:color="auto"/>
              <w:bottom w:val="single" w:sz="4" w:space="0" w:color="auto"/>
              <w:right w:val="single" w:sz="4" w:space="0" w:color="auto"/>
            </w:tcBorders>
            <w:vAlign w:val="center"/>
          </w:tcPr>
          <w:p w14:paraId="011DBDCF"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p>
        </w:tc>
        <w:tc>
          <w:tcPr>
            <w:tcW w:w="1966" w:type="dxa"/>
            <w:tcBorders>
              <w:top w:val="single" w:sz="4" w:space="0" w:color="auto"/>
              <w:left w:val="single" w:sz="4" w:space="0" w:color="auto"/>
              <w:bottom w:val="single" w:sz="4" w:space="0" w:color="auto"/>
              <w:right w:val="single" w:sz="4" w:space="0" w:color="auto"/>
            </w:tcBorders>
            <w:vAlign w:val="center"/>
          </w:tcPr>
          <w:p w14:paraId="6D076665"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r>
              <w:rPr>
                <w:rFonts w:ascii="宋体" w:hAnsi="宋体" w:hint="eastAsia"/>
                <w:sz w:val="24"/>
                <w:lang w:val="zh-CN"/>
              </w:rPr>
              <w:t>邮编</w:t>
            </w:r>
          </w:p>
        </w:tc>
        <w:tc>
          <w:tcPr>
            <w:tcW w:w="2011" w:type="dxa"/>
            <w:tcBorders>
              <w:top w:val="single" w:sz="4" w:space="0" w:color="auto"/>
              <w:left w:val="single" w:sz="4" w:space="0" w:color="auto"/>
              <w:bottom w:val="single" w:sz="4" w:space="0" w:color="auto"/>
              <w:right w:val="single" w:sz="4" w:space="0" w:color="auto"/>
            </w:tcBorders>
            <w:vAlign w:val="center"/>
          </w:tcPr>
          <w:p w14:paraId="4FF0135F"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p>
        </w:tc>
      </w:tr>
      <w:tr w:rsidR="00E31C2A" w14:paraId="6CF5A440" w14:textId="77777777">
        <w:trPr>
          <w:trHeight w:val="382"/>
        </w:trPr>
        <w:tc>
          <w:tcPr>
            <w:tcW w:w="2174" w:type="dxa"/>
            <w:tcBorders>
              <w:top w:val="single" w:sz="4" w:space="0" w:color="auto"/>
              <w:left w:val="single" w:sz="4" w:space="0" w:color="auto"/>
              <w:bottom w:val="single" w:sz="4" w:space="0" w:color="auto"/>
              <w:right w:val="single" w:sz="4" w:space="0" w:color="auto"/>
            </w:tcBorders>
            <w:vAlign w:val="center"/>
          </w:tcPr>
          <w:p w14:paraId="2ABD94B6"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r>
              <w:rPr>
                <w:rFonts w:ascii="宋体" w:hAnsi="宋体" w:hint="eastAsia"/>
                <w:sz w:val="24"/>
                <w:lang w:val="zh-CN"/>
              </w:rPr>
              <w:t>经营范围</w:t>
            </w:r>
          </w:p>
        </w:tc>
        <w:tc>
          <w:tcPr>
            <w:tcW w:w="2497" w:type="dxa"/>
            <w:tcBorders>
              <w:top w:val="single" w:sz="4" w:space="0" w:color="auto"/>
              <w:left w:val="single" w:sz="4" w:space="0" w:color="auto"/>
              <w:bottom w:val="single" w:sz="4" w:space="0" w:color="auto"/>
              <w:right w:val="single" w:sz="4" w:space="0" w:color="auto"/>
            </w:tcBorders>
            <w:vAlign w:val="center"/>
          </w:tcPr>
          <w:p w14:paraId="45FEC53C"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p>
        </w:tc>
        <w:tc>
          <w:tcPr>
            <w:tcW w:w="1966" w:type="dxa"/>
            <w:tcBorders>
              <w:top w:val="single" w:sz="4" w:space="0" w:color="auto"/>
              <w:left w:val="single" w:sz="4" w:space="0" w:color="auto"/>
              <w:bottom w:val="single" w:sz="4" w:space="0" w:color="auto"/>
              <w:right w:val="single" w:sz="4" w:space="0" w:color="auto"/>
            </w:tcBorders>
            <w:vAlign w:val="center"/>
          </w:tcPr>
          <w:p w14:paraId="59E174B3"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r>
              <w:rPr>
                <w:rFonts w:ascii="宋体" w:hAnsi="宋体" w:hint="eastAsia"/>
                <w:sz w:val="24"/>
                <w:lang w:val="zh-CN"/>
              </w:rPr>
              <w:t>电话</w:t>
            </w:r>
          </w:p>
        </w:tc>
        <w:tc>
          <w:tcPr>
            <w:tcW w:w="2011" w:type="dxa"/>
            <w:tcBorders>
              <w:top w:val="single" w:sz="4" w:space="0" w:color="auto"/>
              <w:left w:val="single" w:sz="4" w:space="0" w:color="auto"/>
              <w:bottom w:val="single" w:sz="4" w:space="0" w:color="auto"/>
              <w:right w:val="single" w:sz="4" w:space="0" w:color="auto"/>
            </w:tcBorders>
            <w:vAlign w:val="center"/>
          </w:tcPr>
          <w:p w14:paraId="3946D211"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p>
        </w:tc>
      </w:tr>
      <w:tr w:rsidR="00E31C2A" w14:paraId="1BCF77C2" w14:textId="77777777">
        <w:trPr>
          <w:cantSplit/>
          <w:trHeight w:val="5634"/>
        </w:trPr>
        <w:tc>
          <w:tcPr>
            <w:tcW w:w="2174" w:type="dxa"/>
            <w:tcBorders>
              <w:top w:val="single" w:sz="4" w:space="0" w:color="auto"/>
              <w:left w:val="single" w:sz="4" w:space="0" w:color="auto"/>
              <w:bottom w:val="single" w:sz="4" w:space="0" w:color="auto"/>
              <w:right w:val="single" w:sz="4" w:space="0" w:color="auto"/>
            </w:tcBorders>
            <w:vAlign w:val="center"/>
          </w:tcPr>
          <w:p w14:paraId="26AB0F6E"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r>
              <w:rPr>
                <w:rFonts w:ascii="宋体" w:hAnsi="宋体" w:hint="eastAsia"/>
                <w:sz w:val="24"/>
                <w:lang w:val="zh-CN"/>
              </w:rPr>
              <w:t>基本情况</w:t>
            </w:r>
          </w:p>
        </w:tc>
        <w:tc>
          <w:tcPr>
            <w:tcW w:w="6474" w:type="dxa"/>
            <w:gridSpan w:val="3"/>
            <w:tcBorders>
              <w:top w:val="single" w:sz="4" w:space="0" w:color="auto"/>
              <w:left w:val="single" w:sz="4" w:space="0" w:color="auto"/>
              <w:bottom w:val="single" w:sz="4" w:space="0" w:color="auto"/>
              <w:right w:val="single" w:sz="4" w:space="0" w:color="auto"/>
            </w:tcBorders>
            <w:vAlign w:val="center"/>
          </w:tcPr>
          <w:p w14:paraId="0B7BC342"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p>
          <w:p w14:paraId="25FE7BB7" w14:textId="77777777" w:rsidR="00E31C2A" w:rsidRDefault="00E31C2A">
            <w:pPr>
              <w:autoSpaceDE w:val="0"/>
              <w:autoSpaceDN w:val="0"/>
              <w:adjustRightInd w:val="0"/>
              <w:snapToGrid w:val="0"/>
              <w:spacing w:before="25" w:after="25" w:line="360" w:lineRule="auto"/>
              <w:jc w:val="center"/>
              <w:rPr>
                <w:rFonts w:ascii="宋体" w:hAnsi="宋体"/>
                <w:b/>
                <w:sz w:val="24"/>
                <w:lang w:val="zh-CN"/>
              </w:rPr>
            </w:pPr>
            <w:r>
              <w:rPr>
                <w:rFonts w:ascii="宋体" w:hAnsi="宋体" w:hint="eastAsia"/>
                <w:b/>
                <w:sz w:val="24"/>
                <w:lang w:val="zh-CN"/>
              </w:rPr>
              <w:t>（重点对单位技术实力进行描述）</w:t>
            </w:r>
          </w:p>
          <w:p w14:paraId="2EDCF2EC"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p>
          <w:p w14:paraId="6D602099" w14:textId="77777777" w:rsidR="00E31C2A" w:rsidRDefault="00E31C2A">
            <w:pPr>
              <w:autoSpaceDE w:val="0"/>
              <w:autoSpaceDN w:val="0"/>
              <w:adjustRightInd w:val="0"/>
              <w:snapToGrid w:val="0"/>
              <w:spacing w:before="25" w:after="25" w:line="360" w:lineRule="auto"/>
              <w:jc w:val="center"/>
              <w:rPr>
                <w:rFonts w:ascii="宋体" w:hAnsi="宋体"/>
                <w:sz w:val="24"/>
                <w:lang w:val="zh-CN"/>
              </w:rPr>
            </w:pPr>
          </w:p>
        </w:tc>
      </w:tr>
    </w:tbl>
    <w:p w14:paraId="01320FCB" w14:textId="77777777" w:rsidR="00E31C2A" w:rsidRDefault="00E31C2A">
      <w:pPr>
        <w:autoSpaceDE w:val="0"/>
        <w:autoSpaceDN w:val="0"/>
        <w:adjustRightInd w:val="0"/>
        <w:snapToGrid w:val="0"/>
        <w:spacing w:before="25" w:after="25" w:line="360" w:lineRule="auto"/>
        <w:rPr>
          <w:rFonts w:ascii="宋体" w:hAnsi="宋体"/>
          <w:sz w:val="24"/>
          <w:lang w:val="zh-CN"/>
        </w:rPr>
      </w:pPr>
    </w:p>
    <w:p w14:paraId="789488B4" w14:textId="77777777" w:rsidR="00E31C2A" w:rsidRDefault="00E31C2A">
      <w:pPr>
        <w:autoSpaceDE w:val="0"/>
        <w:autoSpaceDN w:val="0"/>
        <w:adjustRightInd w:val="0"/>
        <w:snapToGrid w:val="0"/>
        <w:spacing w:before="25" w:after="25" w:line="360" w:lineRule="auto"/>
        <w:rPr>
          <w:rFonts w:ascii="宋体" w:hAnsi="宋体"/>
          <w:sz w:val="24"/>
          <w:lang w:val="zh-CN"/>
        </w:rPr>
      </w:pPr>
      <w:r>
        <w:rPr>
          <w:rFonts w:ascii="宋体" w:hAnsi="宋体" w:hint="eastAsia"/>
          <w:sz w:val="24"/>
          <w:lang w:val="zh-CN"/>
        </w:rPr>
        <w:t>授权代表（签字）：</w:t>
      </w:r>
      <w:r>
        <w:rPr>
          <w:rFonts w:ascii="宋体" w:hAnsi="宋体"/>
          <w:sz w:val="24"/>
        </w:rPr>
        <w:t>___</w:t>
      </w:r>
      <w:r>
        <w:rPr>
          <w:rFonts w:ascii="宋体" w:hAnsi="宋体" w:hint="eastAsia"/>
          <w:sz w:val="24"/>
          <w:u w:val="single"/>
        </w:rPr>
        <w:t xml:space="preserve">              </w:t>
      </w:r>
      <w:r>
        <w:rPr>
          <w:rFonts w:ascii="宋体" w:hAnsi="宋体"/>
          <w:sz w:val="24"/>
        </w:rPr>
        <w:t>__</w:t>
      </w:r>
      <w:r>
        <w:rPr>
          <w:rFonts w:ascii="宋体" w:hAnsi="宋体" w:hint="eastAsia"/>
          <w:sz w:val="24"/>
          <w:lang w:val="zh-CN"/>
        </w:rPr>
        <w:t xml:space="preserve">                          </w:t>
      </w:r>
    </w:p>
    <w:p w14:paraId="754D56CD" w14:textId="77777777" w:rsidR="00E31C2A" w:rsidRDefault="00E31C2A">
      <w:pPr>
        <w:autoSpaceDE w:val="0"/>
        <w:autoSpaceDN w:val="0"/>
        <w:adjustRightInd w:val="0"/>
        <w:snapToGrid w:val="0"/>
        <w:spacing w:before="25" w:after="25" w:line="360" w:lineRule="auto"/>
        <w:rPr>
          <w:rFonts w:ascii="宋体" w:hAnsi="宋体"/>
          <w:sz w:val="24"/>
          <w:lang w:val="zh-CN"/>
        </w:rPr>
      </w:pPr>
      <w:r>
        <w:rPr>
          <w:rFonts w:ascii="宋体" w:hAnsi="宋体" w:hint="eastAsia"/>
          <w:sz w:val="24"/>
        </w:rPr>
        <w:t>供应商(盖章)：</w:t>
      </w:r>
      <w:r>
        <w:rPr>
          <w:rFonts w:ascii="宋体" w:hAnsi="宋体"/>
          <w:sz w:val="24"/>
        </w:rPr>
        <w:t>___</w:t>
      </w:r>
      <w:r>
        <w:rPr>
          <w:rFonts w:ascii="宋体" w:hAnsi="宋体" w:hint="eastAsia"/>
          <w:sz w:val="24"/>
          <w:u w:val="single"/>
        </w:rPr>
        <w:t xml:space="preserve">              </w:t>
      </w:r>
      <w:r>
        <w:rPr>
          <w:rFonts w:ascii="宋体" w:hAnsi="宋体"/>
          <w:sz w:val="24"/>
        </w:rPr>
        <w:t>__</w:t>
      </w:r>
      <w:r>
        <w:rPr>
          <w:rFonts w:ascii="宋体" w:hAnsi="宋体" w:hint="eastAsia"/>
          <w:sz w:val="24"/>
          <w:lang w:val="zh-CN"/>
        </w:rPr>
        <w:t xml:space="preserve">    </w:t>
      </w:r>
    </w:p>
    <w:p w14:paraId="3307F421" w14:textId="77777777" w:rsidR="00E31C2A" w:rsidRDefault="00E31C2A">
      <w:pPr>
        <w:tabs>
          <w:tab w:val="left" w:pos="5580"/>
        </w:tabs>
        <w:spacing w:before="120" w:line="360" w:lineRule="auto"/>
        <w:rPr>
          <w:rFonts w:ascii="宋体" w:hAnsi="宋体"/>
          <w:sz w:val="24"/>
        </w:rPr>
      </w:pPr>
      <w:r>
        <w:rPr>
          <w:rFonts w:ascii="宋体" w:hAnsi="宋体" w:hint="eastAsia"/>
          <w:sz w:val="24"/>
        </w:rPr>
        <w:t>日期：</w:t>
      </w:r>
      <w:r>
        <w:rPr>
          <w:rFonts w:ascii="宋体" w:hAnsi="宋体"/>
          <w:sz w:val="24"/>
        </w:rPr>
        <w:t>___</w:t>
      </w:r>
      <w:r>
        <w:rPr>
          <w:rFonts w:ascii="宋体" w:hAnsi="宋体" w:hint="eastAsia"/>
          <w:sz w:val="24"/>
          <w:u w:val="single"/>
        </w:rPr>
        <w:t xml:space="preserve">              </w:t>
      </w:r>
      <w:r>
        <w:rPr>
          <w:rFonts w:ascii="宋体" w:hAnsi="宋体"/>
          <w:sz w:val="24"/>
        </w:rPr>
        <w:t>__</w:t>
      </w:r>
    </w:p>
    <w:p w14:paraId="040F47D0" w14:textId="1861646B" w:rsidR="00E31C2A" w:rsidRDefault="00E31C2A" w:rsidP="00811CE3">
      <w:pPr>
        <w:pStyle w:val="20"/>
        <w:rPr>
          <w:rFonts w:ascii="宋体" w:hAnsi="宋体"/>
        </w:rPr>
      </w:pPr>
      <w:r>
        <w:rPr>
          <w:rFonts w:ascii="宋体" w:hAnsi="宋体"/>
        </w:rPr>
        <w:br w:type="page"/>
      </w:r>
      <w:bookmarkStart w:id="206" w:name="_Toc4009634"/>
      <w:bookmarkStart w:id="207" w:name="_Toc140797044"/>
      <w:r>
        <w:rPr>
          <w:rFonts w:ascii="宋体" w:hAnsi="宋体" w:hint="eastAsia"/>
        </w:rPr>
        <w:lastRenderedPageBreak/>
        <w:t>技术部分</w:t>
      </w:r>
      <w:bookmarkEnd w:id="206"/>
      <w:bookmarkEnd w:id="207"/>
    </w:p>
    <w:p w14:paraId="5942B5A7" w14:textId="77777777" w:rsidR="00E31C2A" w:rsidRDefault="00E31C2A">
      <w:pPr>
        <w:pStyle w:val="20"/>
        <w:rPr>
          <w:rFonts w:ascii="宋体" w:hAnsi="宋体"/>
        </w:rPr>
      </w:pPr>
      <w:bookmarkStart w:id="208" w:name="_Toc4009635"/>
      <w:bookmarkStart w:id="209" w:name="_Toc140797045"/>
      <w:r>
        <w:rPr>
          <w:rFonts w:ascii="宋体" w:hAnsi="宋体" w:hint="eastAsia"/>
        </w:rPr>
        <w:t>1、</w:t>
      </w:r>
      <w:r>
        <w:rPr>
          <w:rFonts w:ascii="宋体" w:hAnsi="宋体" w:hint="eastAsia"/>
          <w:szCs w:val="24"/>
        </w:rPr>
        <w:t>详细的技术方案和服务方案说明</w:t>
      </w:r>
      <w:r>
        <w:rPr>
          <w:rFonts w:ascii="宋体" w:hAnsi="宋体" w:hint="eastAsia"/>
        </w:rPr>
        <w:t>（格式自定）；</w:t>
      </w:r>
      <w:bookmarkEnd w:id="208"/>
      <w:bookmarkEnd w:id="209"/>
    </w:p>
    <w:p w14:paraId="6F3F9F42" w14:textId="77777777" w:rsidR="00E31C2A" w:rsidRDefault="00E31C2A">
      <w:pPr>
        <w:spacing w:line="360" w:lineRule="auto"/>
        <w:ind w:rightChars="134" w:right="281"/>
        <w:rPr>
          <w:rFonts w:ascii="宋体" w:hAnsi="宋体"/>
          <w:sz w:val="24"/>
          <w:szCs w:val="24"/>
        </w:rPr>
      </w:pPr>
    </w:p>
    <w:p w14:paraId="76CD8DC6" w14:textId="77777777" w:rsidR="00E31C2A" w:rsidRDefault="00E31C2A">
      <w:pPr>
        <w:spacing w:line="360" w:lineRule="auto"/>
        <w:ind w:rightChars="134" w:right="281"/>
        <w:rPr>
          <w:rFonts w:ascii="宋体" w:hAnsi="宋体"/>
          <w:sz w:val="24"/>
          <w:szCs w:val="24"/>
        </w:rPr>
      </w:pPr>
    </w:p>
    <w:p w14:paraId="46C4ED39" w14:textId="77777777" w:rsidR="00E31C2A" w:rsidRDefault="00E31C2A">
      <w:pPr>
        <w:spacing w:line="360" w:lineRule="auto"/>
        <w:ind w:rightChars="134" w:right="281"/>
        <w:rPr>
          <w:rFonts w:ascii="宋体" w:hAnsi="宋体"/>
          <w:sz w:val="24"/>
          <w:szCs w:val="24"/>
        </w:rPr>
      </w:pPr>
    </w:p>
    <w:p w14:paraId="0BCD8D22" w14:textId="77777777" w:rsidR="00E31C2A" w:rsidRDefault="00E31C2A">
      <w:pPr>
        <w:spacing w:line="360" w:lineRule="auto"/>
        <w:ind w:rightChars="134" w:right="281"/>
        <w:rPr>
          <w:rFonts w:ascii="宋体" w:hAnsi="宋体"/>
          <w:sz w:val="24"/>
          <w:szCs w:val="24"/>
        </w:rPr>
      </w:pPr>
    </w:p>
    <w:p w14:paraId="67AC1AA1" w14:textId="77777777" w:rsidR="00E31C2A" w:rsidRDefault="00E31C2A">
      <w:pPr>
        <w:pStyle w:val="20"/>
        <w:rPr>
          <w:rFonts w:ascii="宋体" w:hAnsi="宋体"/>
        </w:rPr>
      </w:pPr>
      <w:bookmarkStart w:id="210" w:name="_Toc4009636"/>
      <w:bookmarkStart w:id="211" w:name="_Toc140797046"/>
      <w:r>
        <w:rPr>
          <w:rFonts w:ascii="宋体" w:hAnsi="宋体"/>
        </w:rPr>
        <w:t>2</w:t>
      </w:r>
      <w:r>
        <w:rPr>
          <w:rFonts w:ascii="宋体" w:hAnsi="宋体" w:hint="eastAsia"/>
        </w:rPr>
        <w:t>、供应商提供的为本项目服务的人员情况说明（格式自定）；</w:t>
      </w:r>
      <w:bookmarkEnd w:id="210"/>
      <w:bookmarkEnd w:id="211"/>
    </w:p>
    <w:p w14:paraId="5086850E" w14:textId="77777777" w:rsidR="00E31C2A" w:rsidRDefault="00E31C2A">
      <w:pPr>
        <w:spacing w:line="360" w:lineRule="auto"/>
        <w:ind w:rightChars="134" w:right="281"/>
        <w:rPr>
          <w:rFonts w:ascii="宋体" w:hAnsi="宋体"/>
          <w:sz w:val="24"/>
          <w:szCs w:val="24"/>
        </w:rPr>
      </w:pPr>
    </w:p>
    <w:p w14:paraId="53AB3982" w14:textId="77777777" w:rsidR="00E31C2A" w:rsidRDefault="00E31C2A">
      <w:pPr>
        <w:spacing w:line="360" w:lineRule="auto"/>
        <w:ind w:rightChars="134" w:right="281"/>
        <w:rPr>
          <w:rFonts w:ascii="宋体" w:hAnsi="宋体"/>
          <w:sz w:val="24"/>
          <w:szCs w:val="24"/>
        </w:rPr>
      </w:pPr>
    </w:p>
    <w:p w14:paraId="6ACA1EBE" w14:textId="77777777" w:rsidR="00E31C2A" w:rsidRDefault="00E31C2A">
      <w:pPr>
        <w:spacing w:line="360" w:lineRule="auto"/>
        <w:ind w:rightChars="134" w:right="281"/>
        <w:rPr>
          <w:rFonts w:ascii="宋体" w:hAnsi="宋体"/>
          <w:sz w:val="24"/>
          <w:szCs w:val="24"/>
        </w:rPr>
      </w:pPr>
    </w:p>
    <w:p w14:paraId="670A5C27" w14:textId="77777777" w:rsidR="00E31C2A" w:rsidRDefault="00E31C2A">
      <w:pPr>
        <w:spacing w:line="360" w:lineRule="auto"/>
        <w:ind w:rightChars="134" w:right="281"/>
        <w:rPr>
          <w:rFonts w:ascii="宋体" w:hAnsi="宋体"/>
          <w:sz w:val="24"/>
          <w:szCs w:val="24"/>
        </w:rPr>
      </w:pPr>
    </w:p>
    <w:p w14:paraId="137E2B33" w14:textId="77777777" w:rsidR="00E31C2A" w:rsidRDefault="00E31C2A">
      <w:pPr>
        <w:spacing w:line="360" w:lineRule="auto"/>
        <w:ind w:rightChars="134" w:right="281"/>
        <w:rPr>
          <w:rFonts w:ascii="宋体" w:hAnsi="宋体"/>
          <w:sz w:val="24"/>
          <w:szCs w:val="24"/>
        </w:rPr>
      </w:pPr>
    </w:p>
    <w:p w14:paraId="6A4BEDA3" w14:textId="77777777" w:rsidR="00E31C2A" w:rsidRDefault="00E31C2A">
      <w:pPr>
        <w:spacing w:line="360" w:lineRule="auto"/>
        <w:ind w:rightChars="134" w:right="281"/>
        <w:rPr>
          <w:rFonts w:ascii="宋体" w:hAnsi="宋体"/>
          <w:sz w:val="24"/>
          <w:szCs w:val="24"/>
        </w:rPr>
      </w:pPr>
    </w:p>
    <w:p w14:paraId="7DE86333" w14:textId="77777777" w:rsidR="00E31C2A" w:rsidRDefault="00E31C2A">
      <w:pPr>
        <w:spacing w:line="360" w:lineRule="auto"/>
        <w:ind w:rightChars="134" w:right="281"/>
        <w:rPr>
          <w:rFonts w:ascii="宋体" w:hAnsi="宋体"/>
          <w:sz w:val="24"/>
          <w:szCs w:val="24"/>
        </w:rPr>
      </w:pPr>
    </w:p>
    <w:p w14:paraId="57328553" w14:textId="0B5ABF3A" w:rsidR="00E31C2A" w:rsidRDefault="00E31C2A">
      <w:pPr>
        <w:pStyle w:val="20"/>
        <w:rPr>
          <w:rFonts w:ascii="宋体" w:hAnsi="宋体"/>
        </w:rPr>
      </w:pPr>
      <w:r>
        <w:rPr>
          <w:rFonts w:ascii="宋体" w:hAnsi="宋体"/>
          <w:szCs w:val="24"/>
        </w:rPr>
        <w:br w:type="page"/>
      </w:r>
      <w:bookmarkStart w:id="212" w:name="_Toc4009637"/>
      <w:bookmarkStart w:id="213" w:name="_Toc140797047"/>
      <w:r>
        <w:rPr>
          <w:rFonts w:ascii="宋体" w:hAnsi="宋体"/>
        </w:rPr>
        <w:lastRenderedPageBreak/>
        <w:t>3</w:t>
      </w:r>
      <w:r>
        <w:rPr>
          <w:rFonts w:ascii="宋体" w:hAnsi="宋体" w:hint="eastAsia"/>
        </w:rPr>
        <w:t>、技术偏离表</w:t>
      </w:r>
      <w:bookmarkEnd w:id="212"/>
      <w:r w:rsidR="00534420">
        <w:rPr>
          <w:rFonts w:ascii="宋体" w:hAnsi="宋体" w:hint="eastAsia"/>
          <w:szCs w:val="24"/>
        </w:rPr>
        <w:t>（格式）</w:t>
      </w:r>
      <w:bookmarkEnd w:id="213"/>
      <w:r>
        <w:rPr>
          <w:rFonts w:ascii="宋体" w:hAnsi="宋体" w:hint="eastAsia"/>
        </w:rPr>
        <w:t xml:space="preserve"> </w:t>
      </w:r>
    </w:p>
    <w:p w14:paraId="4831AD46" w14:textId="77777777" w:rsidR="00E31C2A" w:rsidRDefault="00E31C2A">
      <w:pPr>
        <w:spacing w:line="360" w:lineRule="auto"/>
        <w:rPr>
          <w:rFonts w:ascii="宋体" w:hAnsi="宋体"/>
          <w:sz w:val="24"/>
          <w:szCs w:val="24"/>
        </w:rPr>
      </w:pPr>
      <w:r>
        <w:rPr>
          <w:rFonts w:ascii="宋体" w:hAnsi="宋体" w:hint="eastAsia"/>
          <w:b/>
          <w:sz w:val="24"/>
          <w:szCs w:val="24"/>
        </w:rPr>
        <w:t xml:space="preserve"> </w:t>
      </w:r>
      <w:r>
        <w:rPr>
          <w:rFonts w:ascii="宋体" w:hAnsi="宋体" w:hint="eastAsia"/>
          <w:bCs/>
          <w:sz w:val="24"/>
          <w:szCs w:val="24"/>
        </w:rPr>
        <w:t>项目</w:t>
      </w:r>
      <w:r>
        <w:rPr>
          <w:rFonts w:ascii="宋体" w:hAnsi="宋体" w:hint="eastAsia"/>
          <w:sz w:val="24"/>
          <w:szCs w:val="24"/>
        </w:rPr>
        <w:t>名称：</w:t>
      </w:r>
      <w:r>
        <w:rPr>
          <w:rFonts w:ascii="宋体" w:hAnsi="宋体" w:hint="eastAsia"/>
          <w:sz w:val="24"/>
          <w:szCs w:val="24"/>
          <w:u w:val="single"/>
        </w:rPr>
        <w:t xml:space="preserve">                         </w:t>
      </w:r>
      <w:r>
        <w:rPr>
          <w:rFonts w:ascii="宋体" w:hAnsi="宋体" w:hint="eastAsia"/>
          <w:sz w:val="24"/>
          <w:szCs w:val="24"/>
        </w:rPr>
        <w:t xml:space="preserve"> 项目编号：</w:t>
      </w:r>
      <w:r>
        <w:rPr>
          <w:rFonts w:ascii="宋体" w:hAnsi="宋体" w:hint="eastAsia"/>
          <w:b/>
          <w:sz w:val="24"/>
          <w:szCs w:val="24"/>
          <w:u w:val="single"/>
        </w:rPr>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72"/>
        <w:gridCol w:w="1572"/>
        <w:gridCol w:w="1906"/>
        <w:gridCol w:w="1566"/>
        <w:gridCol w:w="1566"/>
      </w:tblGrid>
      <w:tr w:rsidR="00E31C2A" w14:paraId="738D2096" w14:textId="77777777">
        <w:trPr>
          <w:trHeight w:val="621"/>
        </w:trPr>
        <w:tc>
          <w:tcPr>
            <w:tcW w:w="1018" w:type="dxa"/>
            <w:tcBorders>
              <w:top w:val="single" w:sz="4" w:space="0" w:color="auto"/>
              <w:left w:val="single" w:sz="4" w:space="0" w:color="auto"/>
              <w:bottom w:val="single" w:sz="4" w:space="0" w:color="auto"/>
              <w:right w:val="single" w:sz="4" w:space="0" w:color="auto"/>
            </w:tcBorders>
            <w:vAlign w:val="center"/>
          </w:tcPr>
          <w:p w14:paraId="34D13464" w14:textId="77777777" w:rsidR="00E31C2A" w:rsidRDefault="00E31C2A">
            <w:pPr>
              <w:autoSpaceDE w:val="0"/>
              <w:autoSpaceDN w:val="0"/>
              <w:spacing w:line="360" w:lineRule="auto"/>
              <w:ind w:right="-7529"/>
              <w:textAlignment w:val="bottom"/>
              <w:rPr>
                <w:rFonts w:ascii="宋体" w:hAnsi="宋体"/>
                <w:sz w:val="24"/>
                <w:szCs w:val="24"/>
              </w:rPr>
            </w:pPr>
            <w:r>
              <w:rPr>
                <w:rFonts w:ascii="宋体" w:hAnsi="宋体" w:hint="eastAsia"/>
                <w:sz w:val="24"/>
                <w:szCs w:val="24"/>
              </w:rPr>
              <w:t>序号</w:t>
            </w:r>
          </w:p>
        </w:tc>
        <w:tc>
          <w:tcPr>
            <w:tcW w:w="1772" w:type="dxa"/>
            <w:tcBorders>
              <w:top w:val="single" w:sz="4" w:space="0" w:color="auto"/>
              <w:left w:val="single" w:sz="4" w:space="0" w:color="auto"/>
              <w:bottom w:val="single" w:sz="4" w:space="0" w:color="auto"/>
              <w:right w:val="single" w:sz="4" w:space="0" w:color="auto"/>
            </w:tcBorders>
            <w:vAlign w:val="center"/>
          </w:tcPr>
          <w:p w14:paraId="58D3B1A0" w14:textId="77777777" w:rsidR="00E31C2A" w:rsidRDefault="00E31C2A">
            <w:pPr>
              <w:autoSpaceDE w:val="0"/>
              <w:autoSpaceDN w:val="0"/>
              <w:spacing w:line="360" w:lineRule="auto"/>
              <w:ind w:right="-6053"/>
              <w:textAlignment w:val="bottom"/>
              <w:rPr>
                <w:rFonts w:ascii="宋体" w:hAnsi="宋体"/>
                <w:sz w:val="24"/>
                <w:szCs w:val="24"/>
              </w:rPr>
            </w:pPr>
            <w:r>
              <w:rPr>
                <w:rFonts w:ascii="宋体" w:hAnsi="宋体" w:hint="eastAsia"/>
                <w:sz w:val="24"/>
                <w:szCs w:val="24"/>
              </w:rPr>
              <w:t>竞争性磋商文</w:t>
            </w:r>
          </w:p>
          <w:p w14:paraId="4C522409" w14:textId="081313C7" w:rsidR="00E31C2A" w:rsidRDefault="00E31C2A" w:rsidP="00E15D84">
            <w:pPr>
              <w:autoSpaceDE w:val="0"/>
              <w:autoSpaceDN w:val="0"/>
              <w:spacing w:line="360" w:lineRule="auto"/>
              <w:ind w:right="-6053"/>
              <w:textAlignment w:val="bottom"/>
              <w:rPr>
                <w:rFonts w:ascii="宋体" w:hAnsi="宋体"/>
                <w:sz w:val="24"/>
                <w:szCs w:val="24"/>
              </w:rPr>
            </w:pPr>
            <w:r>
              <w:rPr>
                <w:rFonts w:ascii="宋体" w:hAnsi="宋体" w:hint="eastAsia"/>
                <w:sz w:val="24"/>
                <w:szCs w:val="24"/>
              </w:rPr>
              <w:t>件内容</w:t>
            </w:r>
          </w:p>
        </w:tc>
        <w:tc>
          <w:tcPr>
            <w:tcW w:w="1572" w:type="dxa"/>
            <w:tcBorders>
              <w:top w:val="single" w:sz="4" w:space="0" w:color="auto"/>
              <w:left w:val="single" w:sz="4" w:space="0" w:color="auto"/>
              <w:bottom w:val="single" w:sz="4" w:space="0" w:color="auto"/>
              <w:right w:val="single" w:sz="4" w:space="0" w:color="auto"/>
            </w:tcBorders>
            <w:vAlign w:val="center"/>
          </w:tcPr>
          <w:p w14:paraId="063D501B" w14:textId="77777777" w:rsidR="00E31C2A" w:rsidRDefault="00E31C2A">
            <w:pPr>
              <w:autoSpaceDE w:val="0"/>
              <w:autoSpaceDN w:val="0"/>
              <w:spacing w:line="360" w:lineRule="auto"/>
              <w:ind w:right="-4577"/>
              <w:textAlignment w:val="bottom"/>
              <w:rPr>
                <w:rFonts w:ascii="宋体" w:hAnsi="宋体"/>
                <w:sz w:val="24"/>
                <w:szCs w:val="24"/>
              </w:rPr>
            </w:pPr>
            <w:r>
              <w:rPr>
                <w:rFonts w:ascii="宋体" w:hAnsi="宋体" w:hint="eastAsia"/>
                <w:sz w:val="24"/>
                <w:szCs w:val="24"/>
              </w:rPr>
              <w:t>竞争性磋商</w:t>
            </w:r>
          </w:p>
          <w:p w14:paraId="7936BF52" w14:textId="77777777" w:rsidR="00E31C2A" w:rsidRDefault="00E31C2A">
            <w:pPr>
              <w:autoSpaceDE w:val="0"/>
              <w:autoSpaceDN w:val="0"/>
              <w:spacing w:line="360" w:lineRule="auto"/>
              <w:ind w:right="-4577"/>
              <w:textAlignment w:val="bottom"/>
              <w:rPr>
                <w:rFonts w:ascii="宋体" w:hAnsi="宋体"/>
                <w:sz w:val="24"/>
                <w:szCs w:val="24"/>
              </w:rPr>
            </w:pPr>
            <w:r>
              <w:rPr>
                <w:rFonts w:ascii="宋体" w:hAnsi="宋体" w:hint="eastAsia"/>
                <w:sz w:val="24"/>
                <w:szCs w:val="24"/>
              </w:rPr>
              <w:t>文件要求</w:t>
            </w:r>
          </w:p>
        </w:tc>
        <w:tc>
          <w:tcPr>
            <w:tcW w:w="1906" w:type="dxa"/>
            <w:tcBorders>
              <w:top w:val="single" w:sz="4" w:space="0" w:color="auto"/>
              <w:left w:val="single" w:sz="4" w:space="0" w:color="auto"/>
              <w:bottom w:val="single" w:sz="4" w:space="0" w:color="auto"/>
              <w:right w:val="single" w:sz="4" w:space="0" w:color="auto"/>
            </w:tcBorders>
            <w:vAlign w:val="center"/>
          </w:tcPr>
          <w:p w14:paraId="4456B0BD" w14:textId="68FCBC6E" w:rsidR="00E31C2A" w:rsidRDefault="00E15D84">
            <w:pPr>
              <w:autoSpaceDE w:val="0"/>
              <w:autoSpaceDN w:val="0"/>
              <w:spacing w:line="360" w:lineRule="auto"/>
              <w:ind w:right="-3101"/>
              <w:textAlignment w:val="bottom"/>
              <w:rPr>
                <w:rFonts w:ascii="宋体" w:hAnsi="宋体"/>
                <w:sz w:val="24"/>
                <w:szCs w:val="24"/>
              </w:rPr>
            </w:pPr>
            <w:r>
              <w:rPr>
                <w:rFonts w:ascii="宋体" w:hAnsi="宋体" w:hint="eastAsia"/>
                <w:sz w:val="24"/>
                <w:szCs w:val="24"/>
              </w:rPr>
              <w:t>响应</w:t>
            </w:r>
            <w:r w:rsidR="00E31C2A">
              <w:rPr>
                <w:rFonts w:ascii="宋体" w:hAnsi="宋体" w:hint="eastAsia"/>
                <w:sz w:val="24"/>
                <w:szCs w:val="24"/>
              </w:rPr>
              <w:t>文件响应</w:t>
            </w:r>
          </w:p>
        </w:tc>
        <w:tc>
          <w:tcPr>
            <w:tcW w:w="1566" w:type="dxa"/>
            <w:tcBorders>
              <w:top w:val="single" w:sz="4" w:space="0" w:color="auto"/>
              <w:left w:val="single" w:sz="4" w:space="0" w:color="auto"/>
              <w:bottom w:val="single" w:sz="4" w:space="0" w:color="auto"/>
              <w:right w:val="single" w:sz="4" w:space="0" w:color="auto"/>
            </w:tcBorders>
            <w:vAlign w:val="center"/>
          </w:tcPr>
          <w:p w14:paraId="4CC7178E" w14:textId="0D183B00" w:rsidR="00E31C2A" w:rsidRDefault="00E31C2A">
            <w:pPr>
              <w:autoSpaceDE w:val="0"/>
              <w:autoSpaceDN w:val="0"/>
              <w:spacing w:line="360" w:lineRule="auto"/>
              <w:ind w:right="-1625"/>
              <w:textAlignment w:val="bottom"/>
              <w:rPr>
                <w:rFonts w:ascii="宋体" w:hAnsi="宋体"/>
                <w:sz w:val="24"/>
                <w:szCs w:val="24"/>
              </w:rPr>
            </w:pPr>
            <w:r>
              <w:rPr>
                <w:rFonts w:ascii="宋体" w:hAnsi="宋体" w:hint="eastAsia"/>
                <w:sz w:val="24"/>
                <w:szCs w:val="24"/>
              </w:rPr>
              <w:t>偏离</w:t>
            </w:r>
            <w:r w:rsidR="00E15D84">
              <w:rPr>
                <w:rFonts w:ascii="宋体" w:hAnsi="宋体" w:hint="eastAsia"/>
                <w:sz w:val="24"/>
                <w:szCs w:val="24"/>
              </w:rPr>
              <w:t>情况</w:t>
            </w:r>
          </w:p>
        </w:tc>
        <w:tc>
          <w:tcPr>
            <w:tcW w:w="1566" w:type="dxa"/>
            <w:tcBorders>
              <w:top w:val="single" w:sz="4" w:space="0" w:color="auto"/>
              <w:left w:val="single" w:sz="4" w:space="0" w:color="auto"/>
              <w:bottom w:val="single" w:sz="4" w:space="0" w:color="auto"/>
              <w:right w:val="single" w:sz="4" w:space="0" w:color="auto"/>
            </w:tcBorders>
            <w:vAlign w:val="center"/>
          </w:tcPr>
          <w:p w14:paraId="0CDF74B6" w14:textId="3BDF62E3" w:rsidR="00E31C2A" w:rsidRDefault="00E31C2A">
            <w:pPr>
              <w:autoSpaceDE w:val="0"/>
              <w:autoSpaceDN w:val="0"/>
              <w:spacing w:line="360" w:lineRule="auto"/>
              <w:ind w:right="-149"/>
              <w:textAlignment w:val="bottom"/>
              <w:rPr>
                <w:rFonts w:ascii="宋体" w:hAnsi="宋体"/>
                <w:sz w:val="24"/>
                <w:szCs w:val="24"/>
              </w:rPr>
            </w:pPr>
            <w:r>
              <w:rPr>
                <w:rFonts w:ascii="宋体" w:hAnsi="宋体" w:hint="eastAsia"/>
                <w:sz w:val="24"/>
                <w:szCs w:val="24"/>
              </w:rPr>
              <w:t>说明</w:t>
            </w:r>
          </w:p>
        </w:tc>
      </w:tr>
      <w:tr w:rsidR="00E31C2A" w14:paraId="2148093E" w14:textId="77777777">
        <w:tc>
          <w:tcPr>
            <w:tcW w:w="1018" w:type="dxa"/>
            <w:tcBorders>
              <w:top w:val="single" w:sz="4" w:space="0" w:color="auto"/>
              <w:left w:val="single" w:sz="4" w:space="0" w:color="auto"/>
              <w:bottom w:val="single" w:sz="4" w:space="0" w:color="auto"/>
              <w:right w:val="single" w:sz="4" w:space="0" w:color="auto"/>
            </w:tcBorders>
            <w:vAlign w:val="center"/>
          </w:tcPr>
          <w:p w14:paraId="08281CB9" w14:textId="77777777" w:rsidR="00E31C2A" w:rsidRDefault="00E31C2A">
            <w:pPr>
              <w:autoSpaceDE w:val="0"/>
              <w:autoSpaceDN w:val="0"/>
              <w:spacing w:line="360" w:lineRule="auto"/>
              <w:ind w:right="893"/>
              <w:textAlignment w:val="bottom"/>
              <w:rPr>
                <w:rFonts w:ascii="宋体" w:hAnsi="宋体"/>
                <w:sz w:val="24"/>
                <w:szCs w:val="24"/>
              </w:rPr>
            </w:pPr>
          </w:p>
        </w:tc>
        <w:tc>
          <w:tcPr>
            <w:tcW w:w="1772" w:type="dxa"/>
            <w:tcBorders>
              <w:top w:val="single" w:sz="4" w:space="0" w:color="auto"/>
              <w:left w:val="single" w:sz="4" w:space="0" w:color="auto"/>
              <w:bottom w:val="single" w:sz="4" w:space="0" w:color="auto"/>
              <w:right w:val="single" w:sz="4" w:space="0" w:color="auto"/>
            </w:tcBorders>
            <w:vAlign w:val="center"/>
          </w:tcPr>
          <w:p w14:paraId="05E28CFF" w14:textId="77777777" w:rsidR="00E31C2A" w:rsidRDefault="00E31C2A">
            <w:pPr>
              <w:autoSpaceDE w:val="0"/>
              <w:autoSpaceDN w:val="0"/>
              <w:spacing w:line="360" w:lineRule="auto"/>
              <w:ind w:right="893"/>
              <w:textAlignment w:val="bottom"/>
              <w:rPr>
                <w:rFonts w:ascii="宋体" w:hAnsi="宋体"/>
                <w:sz w:val="24"/>
                <w:szCs w:val="24"/>
              </w:rPr>
            </w:pPr>
          </w:p>
          <w:p w14:paraId="5F47D76B" w14:textId="77777777" w:rsidR="00E31C2A" w:rsidRDefault="00E31C2A">
            <w:pPr>
              <w:autoSpaceDE w:val="0"/>
              <w:autoSpaceDN w:val="0"/>
              <w:spacing w:line="360" w:lineRule="auto"/>
              <w:ind w:right="893"/>
              <w:textAlignment w:val="bottom"/>
              <w:rPr>
                <w:rFonts w:ascii="宋体" w:hAnsi="宋体"/>
                <w:sz w:val="24"/>
                <w:szCs w:val="24"/>
              </w:rPr>
            </w:pPr>
          </w:p>
        </w:tc>
        <w:tc>
          <w:tcPr>
            <w:tcW w:w="1572" w:type="dxa"/>
            <w:tcBorders>
              <w:top w:val="single" w:sz="4" w:space="0" w:color="auto"/>
              <w:left w:val="single" w:sz="4" w:space="0" w:color="auto"/>
              <w:bottom w:val="single" w:sz="4" w:space="0" w:color="auto"/>
              <w:right w:val="single" w:sz="4" w:space="0" w:color="auto"/>
            </w:tcBorders>
            <w:vAlign w:val="center"/>
          </w:tcPr>
          <w:p w14:paraId="62201A55" w14:textId="77777777" w:rsidR="00E31C2A" w:rsidRDefault="00E31C2A">
            <w:pPr>
              <w:autoSpaceDE w:val="0"/>
              <w:autoSpaceDN w:val="0"/>
              <w:spacing w:line="360" w:lineRule="auto"/>
              <w:ind w:right="893"/>
              <w:textAlignment w:val="bottom"/>
              <w:rPr>
                <w:rFonts w:ascii="宋体" w:hAnsi="宋体"/>
                <w:sz w:val="24"/>
                <w:szCs w:val="24"/>
              </w:rPr>
            </w:pPr>
          </w:p>
        </w:tc>
        <w:tc>
          <w:tcPr>
            <w:tcW w:w="1906" w:type="dxa"/>
            <w:tcBorders>
              <w:top w:val="single" w:sz="4" w:space="0" w:color="auto"/>
              <w:left w:val="single" w:sz="4" w:space="0" w:color="auto"/>
              <w:bottom w:val="single" w:sz="4" w:space="0" w:color="auto"/>
              <w:right w:val="single" w:sz="4" w:space="0" w:color="auto"/>
            </w:tcBorders>
            <w:vAlign w:val="center"/>
          </w:tcPr>
          <w:p w14:paraId="049F0F64" w14:textId="77777777" w:rsidR="00E31C2A" w:rsidRDefault="00E31C2A">
            <w:pPr>
              <w:autoSpaceDE w:val="0"/>
              <w:autoSpaceDN w:val="0"/>
              <w:spacing w:line="360" w:lineRule="auto"/>
              <w:ind w:right="893"/>
              <w:textAlignment w:val="bottom"/>
              <w:rPr>
                <w:rFonts w:ascii="宋体" w:hAnsi="宋体"/>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651E2101" w14:textId="77777777" w:rsidR="00E31C2A" w:rsidRDefault="00E31C2A">
            <w:pPr>
              <w:autoSpaceDE w:val="0"/>
              <w:autoSpaceDN w:val="0"/>
              <w:spacing w:line="360" w:lineRule="auto"/>
              <w:ind w:right="893"/>
              <w:textAlignment w:val="bottom"/>
              <w:rPr>
                <w:rFonts w:ascii="宋体" w:hAnsi="宋体"/>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4FE50D9C" w14:textId="77777777" w:rsidR="00E31C2A" w:rsidRDefault="00E31C2A">
            <w:pPr>
              <w:autoSpaceDE w:val="0"/>
              <w:autoSpaceDN w:val="0"/>
              <w:spacing w:line="360" w:lineRule="auto"/>
              <w:ind w:right="893"/>
              <w:textAlignment w:val="bottom"/>
              <w:rPr>
                <w:rFonts w:ascii="宋体" w:hAnsi="宋体"/>
                <w:sz w:val="24"/>
                <w:szCs w:val="24"/>
              </w:rPr>
            </w:pPr>
          </w:p>
        </w:tc>
      </w:tr>
      <w:tr w:rsidR="00E31C2A" w14:paraId="3088C32F" w14:textId="77777777">
        <w:tc>
          <w:tcPr>
            <w:tcW w:w="1018" w:type="dxa"/>
            <w:tcBorders>
              <w:top w:val="single" w:sz="4" w:space="0" w:color="auto"/>
              <w:left w:val="single" w:sz="4" w:space="0" w:color="auto"/>
              <w:bottom w:val="single" w:sz="4" w:space="0" w:color="auto"/>
              <w:right w:val="single" w:sz="4" w:space="0" w:color="auto"/>
            </w:tcBorders>
            <w:vAlign w:val="center"/>
          </w:tcPr>
          <w:p w14:paraId="639754C1" w14:textId="77777777" w:rsidR="00E31C2A" w:rsidRDefault="00E31C2A">
            <w:pPr>
              <w:autoSpaceDE w:val="0"/>
              <w:autoSpaceDN w:val="0"/>
              <w:spacing w:line="360" w:lineRule="auto"/>
              <w:ind w:right="893"/>
              <w:textAlignment w:val="bottom"/>
              <w:rPr>
                <w:rFonts w:ascii="宋体" w:hAnsi="宋体"/>
                <w:sz w:val="24"/>
                <w:szCs w:val="24"/>
              </w:rPr>
            </w:pPr>
          </w:p>
        </w:tc>
        <w:tc>
          <w:tcPr>
            <w:tcW w:w="1772" w:type="dxa"/>
            <w:tcBorders>
              <w:top w:val="single" w:sz="4" w:space="0" w:color="auto"/>
              <w:left w:val="single" w:sz="4" w:space="0" w:color="auto"/>
              <w:bottom w:val="single" w:sz="4" w:space="0" w:color="auto"/>
              <w:right w:val="single" w:sz="4" w:space="0" w:color="auto"/>
            </w:tcBorders>
            <w:vAlign w:val="center"/>
          </w:tcPr>
          <w:p w14:paraId="3F9B6A06" w14:textId="77777777" w:rsidR="00E31C2A" w:rsidRDefault="00E31C2A">
            <w:pPr>
              <w:autoSpaceDE w:val="0"/>
              <w:autoSpaceDN w:val="0"/>
              <w:spacing w:line="360" w:lineRule="auto"/>
              <w:ind w:right="893"/>
              <w:textAlignment w:val="bottom"/>
              <w:rPr>
                <w:rFonts w:ascii="宋体" w:hAnsi="宋体"/>
                <w:sz w:val="24"/>
                <w:szCs w:val="24"/>
              </w:rPr>
            </w:pPr>
          </w:p>
          <w:p w14:paraId="483F2FF6" w14:textId="77777777" w:rsidR="00E31C2A" w:rsidRDefault="00E31C2A">
            <w:pPr>
              <w:autoSpaceDE w:val="0"/>
              <w:autoSpaceDN w:val="0"/>
              <w:spacing w:line="360" w:lineRule="auto"/>
              <w:ind w:right="893"/>
              <w:textAlignment w:val="bottom"/>
              <w:rPr>
                <w:rFonts w:ascii="宋体" w:hAnsi="宋体"/>
                <w:sz w:val="24"/>
                <w:szCs w:val="24"/>
              </w:rPr>
            </w:pPr>
          </w:p>
        </w:tc>
        <w:tc>
          <w:tcPr>
            <w:tcW w:w="1572" w:type="dxa"/>
            <w:tcBorders>
              <w:top w:val="single" w:sz="4" w:space="0" w:color="auto"/>
              <w:left w:val="single" w:sz="4" w:space="0" w:color="auto"/>
              <w:bottom w:val="single" w:sz="4" w:space="0" w:color="auto"/>
              <w:right w:val="single" w:sz="4" w:space="0" w:color="auto"/>
            </w:tcBorders>
            <w:vAlign w:val="center"/>
          </w:tcPr>
          <w:p w14:paraId="3B1FCAA8" w14:textId="77777777" w:rsidR="00E31C2A" w:rsidRDefault="00E31C2A">
            <w:pPr>
              <w:autoSpaceDE w:val="0"/>
              <w:autoSpaceDN w:val="0"/>
              <w:spacing w:line="360" w:lineRule="auto"/>
              <w:ind w:right="893"/>
              <w:textAlignment w:val="bottom"/>
              <w:rPr>
                <w:rFonts w:ascii="宋体" w:hAnsi="宋体"/>
                <w:sz w:val="24"/>
                <w:szCs w:val="24"/>
              </w:rPr>
            </w:pPr>
          </w:p>
        </w:tc>
        <w:tc>
          <w:tcPr>
            <w:tcW w:w="1906" w:type="dxa"/>
            <w:tcBorders>
              <w:top w:val="single" w:sz="4" w:space="0" w:color="auto"/>
              <w:left w:val="single" w:sz="4" w:space="0" w:color="auto"/>
              <w:bottom w:val="single" w:sz="4" w:space="0" w:color="auto"/>
              <w:right w:val="single" w:sz="4" w:space="0" w:color="auto"/>
            </w:tcBorders>
            <w:vAlign w:val="center"/>
          </w:tcPr>
          <w:p w14:paraId="4DAE6426" w14:textId="77777777" w:rsidR="00E31C2A" w:rsidRDefault="00E31C2A">
            <w:pPr>
              <w:autoSpaceDE w:val="0"/>
              <w:autoSpaceDN w:val="0"/>
              <w:spacing w:line="360" w:lineRule="auto"/>
              <w:ind w:right="893"/>
              <w:textAlignment w:val="bottom"/>
              <w:rPr>
                <w:rFonts w:ascii="宋体" w:hAnsi="宋体"/>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3644ECD5" w14:textId="77777777" w:rsidR="00E31C2A" w:rsidRDefault="00E31C2A">
            <w:pPr>
              <w:autoSpaceDE w:val="0"/>
              <w:autoSpaceDN w:val="0"/>
              <w:spacing w:line="360" w:lineRule="auto"/>
              <w:ind w:right="893"/>
              <w:textAlignment w:val="bottom"/>
              <w:rPr>
                <w:rFonts w:ascii="宋体" w:hAnsi="宋体"/>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0D3E77DB" w14:textId="77777777" w:rsidR="00E31C2A" w:rsidRDefault="00E31C2A">
            <w:pPr>
              <w:autoSpaceDE w:val="0"/>
              <w:autoSpaceDN w:val="0"/>
              <w:spacing w:line="360" w:lineRule="auto"/>
              <w:ind w:right="893"/>
              <w:textAlignment w:val="bottom"/>
              <w:rPr>
                <w:rFonts w:ascii="宋体" w:hAnsi="宋体"/>
                <w:sz w:val="24"/>
                <w:szCs w:val="24"/>
              </w:rPr>
            </w:pPr>
          </w:p>
        </w:tc>
      </w:tr>
      <w:tr w:rsidR="00E31C2A" w14:paraId="3CB38455" w14:textId="77777777">
        <w:tc>
          <w:tcPr>
            <w:tcW w:w="1018" w:type="dxa"/>
            <w:tcBorders>
              <w:top w:val="single" w:sz="4" w:space="0" w:color="auto"/>
              <w:left w:val="single" w:sz="4" w:space="0" w:color="auto"/>
              <w:bottom w:val="single" w:sz="4" w:space="0" w:color="auto"/>
              <w:right w:val="single" w:sz="4" w:space="0" w:color="auto"/>
            </w:tcBorders>
            <w:vAlign w:val="center"/>
          </w:tcPr>
          <w:p w14:paraId="09B4A583" w14:textId="77777777" w:rsidR="00E31C2A" w:rsidRDefault="00E31C2A">
            <w:pPr>
              <w:autoSpaceDE w:val="0"/>
              <w:autoSpaceDN w:val="0"/>
              <w:spacing w:line="360" w:lineRule="auto"/>
              <w:ind w:right="893"/>
              <w:textAlignment w:val="bottom"/>
              <w:rPr>
                <w:rFonts w:ascii="宋体" w:hAnsi="宋体"/>
                <w:sz w:val="24"/>
                <w:szCs w:val="24"/>
              </w:rPr>
            </w:pPr>
          </w:p>
        </w:tc>
        <w:tc>
          <w:tcPr>
            <w:tcW w:w="1772" w:type="dxa"/>
            <w:tcBorders>
              <w:top w:val="single" w:sz="4" w:space="0" w:color="auto"/>
              <w:left w:val="single" w:sz="4" w:space="0" w:color="auto"/>
              <w:bottom w:val="single" w:sz="4" w:space="0" w:color="auto"/>
              <w:right w:val="single" w:sz="4" w:space="0" w:color="auto"/>
            </w:tcBorders>
            <w:vAlign w:val="center"/>
          </w:tcPr>
          <w:p w14:paraId="723E5858" w14:textId="77777777" w:rsidR="00E31C2A" w:rsidRDefault="00E31C2A">
            <w:pPr>
              <w:autoSpaceDE w:val="0"/>
              <w:autoSpaceDN w:val="0"/>
              <w:spacing w:line="360" w:lineRule="auto"/>
              <w:ind w:right="893"/>
              <w:textAlignment w:val="bottom"/>
              <w:rPr>
                <w:rFonts w:ascii="宋体" w:hAnsi="宋体"/>
                <w:sz w:val="24"/>
                <w:szCs w:val="24"/>
              </w:rPr>
            </w:pPr>
          </w:p>
          <w:p w14:paraId="5CD02C4A" w14:textId="77777777" w:rsidR="00E31C2A" w:rsidRDefault="00E31C2A">
            <w:pPr>
              <w:autoSpaceDE w:val="0"/>
              <w:autoSpaceDN w:val="0"/>
              <w:spacing w:line="360" w:lineRule="auto"/>
              <w:ind w:right="893"/>
              <w:textAlignment w:val="bottom"/>
              <w:rPr>
                <w:rFonts w:ascii="宋体" w:hAnsi="宋体"/>
                <w:sz w:val="24"/>
                <w:szCs w:val="24"/>
              </w:rPr>
            </w:pPr>
          </w:p>
        </w:tc>
        <w:tc>
          <w:tcPr>
            <w:tcW w:w="1572" w:type="dxa"/>
            <w:tcBorders>
              <w:top w:val="single" w:sz="4" w:space="0" w:color="auto"/>
              <w:left w:val="single" w:sz="4" w:space="0" w:color="auto"/>
              <w:bottom w:val="single" w:sz="4" w:space="0" w:color="auto"/>
              <w:right w:val="single" w:sz="4" w:space="0" w:color="auto"/>
            </w:tcBorders>
            <w:vAlign w:val="center"/>
          </w:tcPr>
          <w:p w14:paraId="39400AB2" w14:textId="77777777" w:rsidR="00E31C2A" w:rsidRDefault="00E31C2A">
            <w:pPr>
              <w:autoSpaceDE w:val="0"/>
              <w:autoSpaceDN w:val="0"/>
              <w:spacing w:line="360" w:lineRule="auto"/>
              <w:ind w:right="893"/>
              <w:textAlignment w:val="bottom"/>
              <w:rPr>
                <w:rFonts w:ascii="宋体" w:hAnsi="宋体"/>
                <w:sz w:val="24"/>
                <w:szCs w:val="24"/>
              </w:rPr>
            </w:pPr>
          </w:p>
        </w:tc>
        <w:tc>
          <w:tcPr>
            <w:tcW w:w="1906" w:type="dxa"/>
            <w:tcBorders>
              <w:top w:val="single" w:sz="4" w:space="0" w:color="auto"/>
              <w:left w:val="single" w:sz="4" w:space="0" w:color="auto"/>
              <w:bottom w:val="single" w:sz="4" w:space="0" w:color="auto"/>
              <w:right w:val="single" w:sz="4" w:space="0" w:color="auto"/>
            </w:tcBorders>
            <w:vAlign w:val="center"/>
          </w:tcPr>
          <w:p w14:paraId="68E71325" w14:textId="77777777" w:rsidR="00E31C2A" w:rsidRDefault="00E31C2A">
            <w:pPr>
              <w:autoSpaceDE w:val="0"/>
              <w:autoSpaceDN w:val="0"/>
              <w:spacing w:line="360" w:lineRule="auto"/>
              <w:ind w:right="893"/>
              <w:textAlignment w:val="bottom"/>
              <w:rPr>
                <w:rFonts w:ascii="宋体" w:hAnsi="宋体"/>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03D67366" w14:textId="77777777" w:rsidR="00E31C2A" w:rsidRDefault="00E31C2A">
            <w:pPr>
              <w:autoSpaceDE w:val="0"/>
              <w:autoSpaceDN w:val="0"/>
              <w:spacing w:line="360" w:lineRule="auto"/>
              <w:ind w:right="893"/>
              <w:textAlignment w:val="bottom"/>
              <w:rPr>
                <w:rFonts w:ascii="宋体" w:hAnsi="宋体"/>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5515B452" w14:textId="77777777" w:rsidR="00E31C2A" w:rsidRDefault="00E31C2A">
            <w:pPr>
              <w:autoSpaceDE w:val="0"/>
              <w:autoSpaceDN w:val="0"/>
              <w:spacing w:line="360" w:lineRule="auto"/>
              <w:ind w:right="893"/>
              <w:textAlignment w:val="bottom"/>
              <w:rPr>
                <w:rFonts w:ascii="宋体" w:hAnsi="宋体"/>
                <w:sz w:val="24"/>
                <w:szCs w:val="24"/>
              </w:rPr>
            </w:pPr>
          </w:p>
        </w:tc>
      </w:tr>
      <w:tr w:rsidR="00E31C2A" w14:paraId="0B646994" w14:textId="77777777">
        <w:tc>
          <w:tcPr>
            <w:tcW w:w="1018" w:type="dxa"/>
            <w:tcBorders>
              <w:top w:val="single" w:sz="4" w:space="0" w:color="auto"/>
              <w:left w:val="single" w:sz="4" w:space="0" w:color="auto"/>
              <w:bottom w:val="single" w:sz="4" w:space="0" w:color="auto"/>
              <w:right w:val="single" w:sz="4" w:space="0" w:color="auto"/>
            </w:tcBorders>
            <w:vAlign w:val="center"/>
          </w:tcPr>
          <w:p w14:paraId="4DE882DA" w14:textId="77777777" w:rsidR="00E31C2A" w:rsidRDefault="00E31C2A">
            <w:pPr>
              <w:autoSpaceDE w:val="0"/>
              <w:autoSpaceDN w:val="0"/>
              <w:spacing w:line="360" w:lineRule="auto"/>
              <w:ind w:right="893"/>
              <w:textAlignment w:val="bottom"/>
              <w:rPr>
                <w:rFonts w:ascii="宋体" w:hAnsi="宋体"/>
                <w:sz w:val="24"/>
                <w:szCs w:val="24"/>
              </w:rPr>
            </w:pPr>
          </w:p>
        </w:tc>
        <w:tc>
          <w:tcPr>
            <w:tcW w:w="1772" w:type="dxa"/>
            <w:tcBorders>
              <w:top w:val="single" w:sz="4" w:space="0" w:color="auto"/>
              <w:left w:val="single" w:sz="4" w:space="0" w:color="auto"/>
              <w:bottom w:val="single" w:sz="4" w:space="0" w:color="auto"/>
              <w:right w:val="single" w:sz="4" w:space="0" w:color="auto"/>
            </w:tcBorders>
            <w:vAlign w:val="center"/>
          </w:tcPr>
          <w:p w14:paraId="6BF0B418" w14:textId="77777777" w:rsidR="00E31C2A" w:rsidRDefault="00E31C2A">
            <w:pPr>
              <w:autoSpaceDE w:val="0"/>
              <w:autoSpaceDN w:val="0"/>
              <w:spacing w:line="360" w:lineRule="auto"/>
              <w:ind w:right="893"/>
              <w:textAlignment w:val="bottom"/>
              <w:rPr>
                <w:rFonts w:ascii="宋体" w:hAnsi="宋体"/>
                <w:sz w:val="24"/>
                <w:szCs w:val="24"/>
              </w:rPr>
            </w:pPr>
          </w:p>
          <w:p w14:paraId="0C39E0D4" w14:textId="77777777" w:rsidR="00E31C2A" w:rsidRDefault="00E31C2A">
            <w:pPr>
              <w:autoSpaceDE w:val="0"/>
              <w:autoSpaceDN w:val="0"/>
              <w:spacing w:line="360" w:lineRule="auto"/>
              <w:ind w:right="893"/>
              <w:textAlignment w:val="bottom"/>
              <w:rPr>
                <w:rFonts w:ascii="宋体" w:hAnsi="宋体"/>
                <w:sz w:val="24"/>
                <w:szCs w:val="24"/>
              </w:rPr>
            </w:pPr>
          </w:p>
        </w:tc>
        <w:tc>
          <w:tcPr>
            <w:tcW w:w="1572" w:type="dxa"/>
            <w:tcBorders>
              <w:top w:val="single" w:sz="4" w:space="0" w:color="auto"/>
              <w:left w:val="single" w:sz="4" w:space="0" w:color="auto"/>
              <w:bottom w:val="single" w:sz="4" w:space="0" w:color="auto"/>
              <w:right w:val="single" w:sz="4" w:space="0" w:color="auto"/>
            </w:tcBorders>
            <w:vAlign w:val="center"/>
          </w:tcPr>
          <w:p w14:paraId="2372CBE8" w14:textId="77777777" w:rsidR="00E31C2A" w:rsidRDefault="00E31C2A">
            <w:pPr>
              <w:autoSpaceDE w:val="0"/>
              <w:autoSpaceDN w:val="0"/>
              <w:spacing w:line="360" w:lineRule="auto"/>
              <w:ind w:right="893"/>
              <w:textAlignment w:val="bottom"/>
              <w:rPr>
                <w:rFonts w:ascii="宋体" w:hAnsi="宋体"/>
                <w:sz w:val="24"/>
                <w:szCs w:val="24"/>
              </w:rPr>
            </w:pPr>
          </w:p>
        </w:tc>
        <w:tc>
          <w:tcPr>
            <w:tcW w:w="1906" w:type="dxa"/>
            <w:tcBorders>
              <w:top w:val="single" w:sz="4" w:space="0" w:color="auto"/>
              <w:left w:val="single" w:sz="4" w:space="0" w:color="auto"/>
              <w:bottom w:val="single" w:sz="4" w:space="0" w:color="auto"/>
              <w:right w:val="single" w:sz="4" w:space="0" w:color="auto"/>
            </w:tcBorders>
            <w:vAlign w:val="center"/>
          </w:tcPr>
          <w:p w14:paraId="0605412D" w14:textId="77777777" w:rsidR="00E31C2A" w:rsidRDefault="00E31C2A">
            <w:pPr>
              <w:autoSpaceDE w:val="0"/>
              <w:autoSpaceDN w:val="0"/>
              <w:spacing w:line="360" w:lineRule="auto"/>
              <w:ind w:right="893"/>
              <w:textAlignment w:val="bottom"/>
              <w:rPr>
                <w:rFonts w:ascii="宋体" w:hAnsi="宋体"/>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12A2102D" w14:textId="77777777" w:rsidR="00E31C2A" w:rsidRDefault="00E31C2A">
            <w:pPr>
              <w:autoSpaceDE w:val="0"/>
              <w:autoSpaceDN w:val="0"/>
              <w:spacing w:line="360" w:lineRule="auto"/>
              <w:ind w:right="893"/>
              <w:textAlignment w:val="bottom"/>
              <w:rPr>
                <w:rFonts w:ascii="宋体" w:hAnsi="宋体"/>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6E5343FE" w14:textId="77777777" w:rsidR="00E31C2A" w:rsidRDefault="00E31C2A">
            <w:pPr>
              <w:autoSpaceDE w:val="0"/>
              <w:autoSpaceDN w:val="0"/>
              <w:spacing w:line="360" w:lineRule="auto"/>
              <w:ind w:right="893"/>
              <w:textAlignment w:val="bottom"/>
              <w:rPr>
                <w:rFonts w:ascii="宋体" w:hAnsi="宋体"/>
                <w:sz w:val="24"/>
                <w:szCs w:val="24"/>
              </w:rPr>
            </w:pPr>
          </w:p>
        </w:tc>
      </w:tr>
      <w:tr w:rsidR="00E31C2A" w14:paraId="0421976B" w14:textId="77777777">
        <w:tc>
          <w:tcPr>
            <w:tcW w:w="1018" w:type="dxa"/>
            <w:tcBorders>
              <w:top w:val="single" w:sz="4" w:space="0" w:color="auto"/>
              <w:left w:val="single" w:sz="4" w:space="0" w:color="auto"/>
              <w:bottom w:val="single" w:sz="4" w:space="0" w:color="auto"/>
              <w:right w:val="single" w:sz="4" w:space="0" w:color="auto"/>
            </w:tcBorders>
            <w:vAlign w:val="center"/>
          </w:tcPr>
          <w:p w14:paraId="26330173" w14:textId="77777777" w:rsidR="00E31C2A" w:rsidRDefault="00E31C2A">
            <w:pPr>
              <w:autoSpaceDE w:val="0"/>
              <w:autoSpaceDN w:val="0"/>
              <w:spacing w:line="360" w:lineRule="auto"/>
              <w:ind w:right="893"/>
              <w:textAlignment w:val="bottom"/>
              <w:rPr>
                <w:rFonts w:ascii="宋体" w:hAnsi="宋体"/>
                <w:sz w:val="24"/>
                <w:szCs w:val="24"/>
              </w:rPr>
            </w:pPr>
          </w:p>
        </w:tc>
        <w:tc>
          <w:tcPr>
            <w:tcW w:w="1772" w:type="dxa"/>
            <w:tcBorders>
              <w:top w:val="single" w:sz="4" w:space="0" w:color="auto"/>
              <w:left w:val="single" w:sz="4" w:space="0" w:color="auto"/>
              <w:bottom w:val="single" w:sz="4" w:space="0" w:color="auto"/>
              <w:right w:val="single" w:sz="4" w:space="0" w:color="auto"/>
            </w:tcBorders>
            <w:vAlign w:val="center"/>
          </w:tcPr>
          <w:p w14:paraId="0DCB527A" w14:textId="77777777" w:rsidR="00E31C2A" w:rsidRDefault="00E31C2A">
            <w:pPr>
              <w:autoSpaceDE w:val="0"/>
              <w:autoSpaceDN w:val="0"/>
              <w:spacing w:line="360" w:lineRule="auto"/>
              <w:ind w:right="893"/>
              <w:textAlignment w:val="bottom"/>
              <w:rPr>
                <w:rFonts w:ascii="宋体" w:hAnsi="宋体"/>
                <w:sz w:val="24"/>
                <w:szCs w:val="24"/>
              </w:rPr>
            </w:pPr>
          </w:p>
          <w:p w14:paraId="4C27C08D" w14:textId="77777777" w:rsidR="00E31C2A" w:rsidRDefault="00E31C2A">
            <w:pPr>
              <w:autoSpaceDE w:val="0"/>
              <w:autoSpaceDN w:val="0"/>
              <w:spacing w:line="360" w:lineRule="auto"/>
              <w:ind w:right="893"/>
              <w:textAlignment w:val="bottom"/>
              <w:rPr>
                <w:rFonts w:ascii="宋体" w:hAnsi="宋体"/>
                <w:sz w:val="24"/>
                <w:szCs w:val="24"/>
              </w:rPr>
            </w:pPr>
          </w:p>
        </w:tc>
        <w:tc>
          <w:tcPr>
            <w:tcW w:w="1572" w:type="dxa"/>
            <w:tcBorders>
              <w:top w:val="single" w:sz="4" w:space="0" w:color="auto"/>
              <w:left w:val="single" w:sz="4" w:space="0" w:color="auto"/>
              <w:bottom w:val="single" w:sz="4" w:space="0" w:color="auto"/>
              <w:right w:val="single" w:sz="4" w:space="0" w:color="auto"/>
            </w:tcBorders>
            <w:vAlign w:val="center"/>
          </w:tcPr>
          <w:p w14:paraId="2C12BDD6" w14:textId="77777777" w:rsidR="00E31C2A" w:rsidRDefault="00E31C2A">
            <w:pPr>
              <w:autoSpaceDE w:val="0"/>
              <w:autoSpaceDN w:val="0"/>
              <w:spacing w:line="360" w:lineRule="auto"/>
              <w:ind w:right="893"/>
              <w:textAlignment w:val="bottom"/>
              <w:rPr>
                <w:rFonts w:ascii="宋体" w:hAnsi="宋体"/>
                <w:sz w:val="24"/>
                <w:szCs w:val="24"/>
              </w:rPr>
            </w:pPr>
          </w:p>
        </w:tc>
        <w:tc>
          <w:tcPr>
            <w:tcW w:w="1906" w:type="dxa"/>
            <w:tcBorders>
              <w:top w:val="single" w:sz="4" w:space="0" w:color="auto"/>
              <w:left w:val="single" w:sz="4" w:space="0" w:color="auto"/>
              <w:bottom w:val="single" w:sz="4" w:space="0" w:color="auto"/>
              <w:right w:val="single" w:sz="4" w:space="0" w:color="auto"/>
            </w:tcBorders>
            <w:vAlign w:val="center"/>
          </w:tcPr>
          <w:p w14:paraId="660981B3" w14:textId="77777777" w:rsidR="00E31C2A" w:rsidRDefault="00E31C2A">
            <w:pPr>
              <w:autoSpaceDE w:val="0"/>
              <w:autoSpaceDN w:val="0"/>
              <w:spacing w:line="360" w:lineRule="auto"/>
              <w:ind w:right="893"/>
              <w:textAlignment w:val="bottom"/>
              <w:rPr>
                <w:rFonts w:ascii="宋体" w:hAnsi="宋体"/>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15C18A65" w14:textId="77777777" w:rsidR="00E31C2A" w:rsidRDefault="00E31C2A">
            <w:pPr>
              <w:autoSpaceDE w:val="0"/>
              <w:autoSpaceDN w:val="0"/>
              <w:spacing w:line="360" w:lineRule="auto"/>
              <w:ind w:right="893"/>
              <w:textAlignment w:val="bottom"/>
              <w:rPr>
                <w:rFonts w:ascii="宋体" w:hAnsi="宋体"/>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3CE6FA6A" w14:textId="77777777" w:rsidR="00E31C2A" w:rsidRDefault="00E31C2A">
            <w:pPr>
              <w:autoSpaceDE w:val="0"/>
              <w:autoSpaceDN w:val="0"/>
              <w:spacing w:line="360" w:lineRule="auto"/>
              <w:ind w:right="893"/>
              <w:textAlignment w:val="bottom"/>
              <w:rPr>
                <w:rFonts w:ascii="宋体" w:hAnsi="宋体"/>
                <w:sz w:val="24"/>
                <w:szCs w:val="24"/>
              </w:rPr>
            </w:pPr>
          </w:p>
        </w:tc>
      </w:tr>
      <w:tr w:rsidR="00E31C2A" w14:paraId="25BAD74E" w14:textId="77777777">
        <w:tc>
          <w:tcPr>
            <w:tcW w:w="1018" w:type="dxa"/>
            <w:tcBorders>
              <w:top w:val="single" w:sz="4" w:space="0" w:color="auto"/>
              <w:left w:val="single" w:sz="4" w:space="0" w:color="auto"/>
              <w:bottom w:val="single" w:sz="4" w:space="0" w:color="auto"/>
              <w:right w:val="single" w:sz="4" w:space="0" w:color="auto"/>
            </w:tcBorders>
            <w:vAlign w:val="center"/>
          </w:tcPr>
          <w:p w14:paraId="17BA8E5C" w14:textId="77777777" w:rsidR="00E31C2A" w:rsidRDefault="00E31C2A">
            <w:pPr>
              <w:autoSpaceDE w:val="0"/>
              <w:autoSpaceDN w:val="0"/>
              <w:spacing w:line="360" w:lineRule="auto"/>
              <w:ind w:right="893"/>
              <w:textAlignment w:val="bottom"/>
              <w:rPr>
                <w:rFonts w:ascii="宋体" w:hAnsi="宋体"/>
                <w:sz w:val="24"/>
                <w:szCs w:val="24"/>
              </w:rPr>
            </w:pPr>
          </w:p>
        </w:tc>
        <w:tc>
          <w:tcPr>
            <w:tcW w:w="1772" w:type="dxa"/>
            <w:tcBorders>
              <w:top w:val="single" w:sz="4" w:space="0" w:color="auto"/>
              <w:left w:val="single" w:sz="4" w:space="0" w:color="auto"/>
              <w:bottom w:val="single" w:sz="4" w:space="0" w:color="auto"/>
              <w:right w:val="single" w:sz="4" w:space="0" w:color="auto"/>
            </w:tcBorders>
            <w:vAlign w:val="center"/>
          </w:tcPr>
          <w:p w14:paraId="6AF41285" w14:textId="77777777" w:rsidR="00E31C2A" w:rsidRDefault="00E31C2A">
            <w:pPr>
              <w:autoSpaceDE w:val="0"/>
              <w:autoSpaceDN w:val="0"/>
              <w:spacing w:line="360" w:lineRule="auto"/>
              <w:ind w:right="893"/>
              <w:textAlignment w:val="bottom"/>
              <w:rPr>
                <w:rFonts w:ascii="宋体" w:hAnsi="宋体"/>
                <w:sz w:val="24"/>
                <w:szCs w:val="24"/>
              </w:rPr>
            </w:pPr>
          </w:p>
          <w:p w14:paraId="307773E0" w14:textId="77777777" w:rsidR="00E31C2A" w:rsidRDefault="00E31C2A">
            <w:pPr>
              <w:autoSpaceDE w:val="0"/>
              <w:autoSpaceDN w:val="0"/>
              <w:spacing w:line="360" w:lineRule="auto"/>
              <w:ind w:right="893"/>
              <w:textAlignment w:val="bottom"/>
              <w:rPr>
                <w:rFonts w:ascii="宋体" w:hAnsi="宋体"/>
                <w:sz w:val="24"/>
                <w:szCs w:val="24"/>
              </w:rPr>
            </w:pPr>
          </w:p>
        </w:tc>
        <w:tc>
          <w:tcPr>
            <w:tcW w:w="1572" w:type="dxa"/>
            <w:tcBorders>
              <w:top w:val="single" w:sz="4" w:space="0" w:color="auto"/>
              <w:left w:val="single" w:sz="4" w:space="0" w:color="auto"/>
              <w:bottom w:val="single" w:sz="4" w:space="0" w:color="auto"/>
              <w:right w:val="single" w:sz="4" w:space="0" w:color="auto"/>
            </w:tcBorders>
            <w:vAlign w:val="center"/>
          </w:tcPr>
          <w:p w14:paraId="71A52014" w14:textId="77777777" w:rsidR="00E31C2A" w:rsidRDefault="00E31C2A">
            <w:pPr>
              <w:autoSpaceDE w:val="0"/>
              <w:autoSpaceDN w:val="0"/>
              <w:spacing w:line="360" w:lineRule="auto"/>
              <w:ind w:right="893"/>
              <w:textAlignment w:val="bottom"/>
              <w:rPr>
                <w:rFonts w:ascii="宋体" w:hAnsi="宋体"/>
                <w:sz w:val="24"/>
                <w:szCs w:val="24"/>
              </w:rPr>
            </w:pPr>
          </w:p>
        </w:tc>
        <w:tc>
          <w:tcPr>
            <w:tcW w:w="1906" w:type="dxa"/>
            <w:tcBorders>
              <w:top w:val="single" w:sz="4" w:space="0" w:color="auto"/>
              <w:left w:val="single" w:sz="4" w:space="0" w:color="auto"/>
              <w:bottom w:val="single" w:sz="4" w:space="0" w:color="auto"/>
              <w:right w:val="single" w:sz="4" w:space="0" w:color="auto"/>
            </w:tcBorders>
            <w:vAlign w:val="center"/>
          </w:tcPr>
          <w:p w14:paraId="66CC98F2" w14:textId="77777777" w:rsidR="00E31C2A" w:rsidRDefault="00E31C2A">
            <w:pPr>
              <w:autoSpaceDE w:val="0"/>
              <w:autoSpaceDN w:val="0"/>
              <w:spacing w:line="360" w:lineRule="auto"/>
              <w:ind w:right="893"/>
              <w:textAlignment w:val="bottom"/>
              <w:rPr>
                <w:rFonts w:ascii="宋体" w:hAnsi="宋体"/>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52147B84" w14:textId="77777777" w:rsidR="00E31C2A" w:rsidRDefault="00E31C2A">
            <w:pPr>
              <w:autoSpaceDE w:val="0"/>
              <w:autoSpaceDN w:val="0"/>
              <w:spacing w:line="360" w:lineRule="auto"/>
              <w:ind w:right="893"/>
              <w:textAlignment w:val="bottom"/>
              <w:rPr>
                <w:rFonts w:ascii="宋体" w:hAnsi="宋体"/>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76D35D9A" w14:textId="77777777" w:rsidR="00E31C2A" w:rsidRDefault="00E31C2A">
            <w:pPr>
              <w:autoSpaceDE w:val="0"/>
              <w:autoSpaceDN w:val="0"/>
              <w:spacing w:line="360" w:lineRule="auto"/>
              <w:ind w:right="893"/>
              <w:textAlignment w:val="bottom"/>
              <w:rPr>
                <w:rFonts w:ascii="宋体" w:hAnsi="宋体"/>
                <w:sz w:val="24"/>
                <w:szCs w:val="24"/>
              </w:rPr>
            </w:pPr>
          </w:p>
        </w:tc>
      </w:tr>
      <w:tr w:rsidR="00E31C2A" w14:paraId="2E1F9204" w14:textId="77777777">
        <w:tc>
          <w:tcPr>
            <w:tcW w:w="1018" w:type="dxa"/>
            <w:tcBorders>
              <w:top w:val="single" w:sz="4" w:space="0" w:color="auto"/>
              <w:left w:val="single" w:sz="4" w:space="0" w:color="auto"/>
              <w:bottom w:val="single" w:sz="4" w:space="0" w:color="auto"/>
              <w:right w:val="single" w:sz="4" w:space="0" w:color="auto"/>
            </w:tcBorders>
            <w:vAlign w:val="center"/>
          </w:tcPr>
          <w:p w14:paraId="0BE296A4" w14:textId="77777777" w:rsidR="00E31C2A" w:rsidRDefault="00E31C2A">
            <w:pPr>
              <w:autoSpaceDE w:val="0"/>
              <w:autoSpaceDN w:val="0"/>
              <w:spacing w:line="360" w:lineRule="auto"/>
              <w:ind w:right="893"/>
              <w:textAlignment w:val="bottom"/>
              <w:rPr>
                <w:rFonts w:ascii="宋体" w:hAnsi="宋体"/>
                <w:sz w:val="24"/>
                <w:szCs w:val="24"/>
              </w:rPr>
            </w:pPr>
          </w:p>
        </w:tc>
        <w:tc>
          <w:tcPr>
            <w:tcW w:w="1772" w:type="dxa"/>
            <w:tcBorders>
              <w:top w:val="single" w:sz="4" w:space="0" w:color="auto"/>
              <w:left w:val="single" w:sz="4" w:space="0" w:color="auto"/>
              <w:bottom w:val="single" w:sz="4" w:space="0" w:color="auto"/>
              <w:right w:val="single" w:sz="4" w:space="0" w:color="auto"/>
            </w:tcBorders>
            <w:vAlign w:val="center"/>
          </w:tcPr>
          <w:p w14:paraId="0EB9DA1D" w14:textId="77777777" w:rsidR="00E31C2A" w:rsidRDefault="00E31C2A">
            <w:pPr>
              <w:autoSpaceDE w:val="0"/>
              <w:autoSpaceDN w:val="0"/>
              <w:spacing w:line="360" w:lineRule="auto"/>
              <w:ind w:right="893"/>
              <w:textAlignment w:val="bottom"/>
              <w:rPr>
                <w:rFonts w:ascii="宋体" w:hAnsi="宋体"/>
                <w:sz w:val="24"/>
                <w:szCs w:val="24"/>
              </w:rPr>
            </w:pPr>
          </w:p>
          <w:p w14:paraId="0AF1376C" w14:textId="77777777" w:rsidR="00E31C2A" w:rsidRDefault="00E31C2A">
            <w:pPr>
              <w:autoSpaceDE w:val="0"/>
              <w:autoSpaceDN w:val="0"/>
              <w:spacing w:line="360" w:lineRule="auto"/>
              <w:ind w:right="893"/>
              <w:textAlignment w:val="bottom"/>
              <w:rPr>
                <w:rFonts w:ascii="宋体" w:hAnsi="宋体"/>
                <w:sz w:val="24"/>
                <w:szCs w:val="24"/>
              </w:rPr>
            </w:pPr>
          </w:p>
        </w:tc>
        <w:tc>
          <w:tcPr>
            <w:tcW w:w="1572" w:type="dxa"/>
            <w:tcBorders>
              <w:top w:val="single" w:sz="4" w:space="0" w:color="auto"/>
              <w:left w:val="single" w:sz="4" w:space="0" w:color="auto"/>
              <w:bottom w:val="single" w:sz="4" w:space="0" w:color="auto"/>
              <w:right w:val="single" w:sz="4" w:space="0" w:color="auto"/>
            </w:tcBorders>
            <w:vAlign w:val="center"/>
          </w:tcPr>
          <w:p w14:paraId="62E7D624" w14:textId="77777777" w:rsidR="00E31C2A" w:rsidRDefault="00E31C2A">
            <w:pPr>
              <w:autoSpaceDE w:val="0"/>
              <w:autoSpaceDN w:val="0"/>
              <w:spacing w:line="360" w:lineRule="auto"/>
              <w:ind w:right="893"/>
              <w:textAlignment w:val="bottom"/>
              <w:rPr>
                <w:rFonts w:ascii="宋体" w:hAnsi="宋体"/>
                <w:sz w:val="24"/>
                <w:szCs w:val="24"/>
              </w:rPr>
            </w:pPr>
          </w:p>
        </w:tc>
        <w:tc>
          <w:tcPr>
            <w:tcW w:w="1906" w:type="dxa"/>
            <w:tcBorders>
              <w:top w:val="single" w:sz="4" w:space="0" w:color="auto"/>
              <w:left w:val="single" w:sz="4" w:space="0" w:color="auto"/>
              <w:bottom w:val="single" w:sz="4" w:space="0" w:color="auto"/>
              <w:right w:val="single" w:sz="4" w:space="0" w:color="auto"/>
            </w:tcBorders>
            <w:vAlign w:val="center"/>
          </w:tcPr>
          <w:p w14:paraId="730F0DD9" w14:textId="77777777" w:rsidR="00E31C2A" w:rsidRDefault="00E31C2A">
            <w:pPr>
              <w:autoSpaceDE w:val="0"/>
              <w:autoSpaceDN w:val="0"/>
              <w:spacing w:line="360" w:lineRule="auto"/>
              <w:ind w:right="893"/>
              <w:textAlignment w:val="bottom"/>
              <w:rPr>
                <w:rFonts w:ascii="宋体" w:hAnsi="宋体"/>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239337D1" w14:textId="77777777" w:rsidR="00E31C2A" w:rsidRDefault="00E31C2A">
            <w:pPr>
              <w:autoSpaceDE w:val="0"/>
              <w:autoSpaceDN w:val="0"/>
              <w:spacing w:line="360" w:lineRule="auto"/>
              <w:ind w:right="893"/>
              <w:textAlignment w:val="bottom"/>
              <w:rPr>
                <w:rFonts w:ascii="宋体" w:hAnsi="宋体"/>
                <w:sz w:val="24"/>
                <w:szCs w:val="24"/>
              </w:rPr>
            </w:pPr>
          </w:p>
        </w:tc>
        <w:tc>
          <w:tcPr>
            <w:tcW w:w="1566" w:type="dxa"/>
            <w:tcBorders>
              <w:top w:val="single" w:sz="4" w:space="0" w:color="auto"/>
              <w:left w:val="single" w:sz="4" w:space="0" w:color="auto"/>
              <w:bottom w:val="single" w:sz="4" w:space="0" w:color="auto"/>
              <w:right w:val="single" w:sz="4" w:space="0" w:color="auto"/>
            </w:tcBorders>
            <w:vAlign w:val="center"/>
          </w:tcPr>
          <w:p w14:paraId="61D11BAC" w14:textId="77777777" w:rsidR="00E31C2A" w:rsidRDefault="00E31C2A">
            <w:pPr>
              <w:autoSpaceDE w:val="0"/>
              <w:autoSpaceDN w:val="0"/>
              <w:spacing w:line="360" w:lineRule="auto"/>
              <w:ind w:right="893"/>
              <w:textAlignment w:val="bottom"/>
              <w:rPr>
                <w:rFonts w:ascii="宋体" w:hAnsi="宋体"/>
                <w:sz w:val="24"/>
                <w:szCs w:val="24"/>
              </w:rPr>
            </w:pPr>
          </w:p>
        </w:tc>
      </w:tr>
    </w:tbl>
    <w:p w14:paraId="0C3178F3" w14:textId="77777777" w:rsidR="00E31C2A" w:rsidRDefault="00E31C2A">
      <w:pPr>
        <w:spacing w:line="360" w:lineRule="auto"/>
        <w:rPr>
          <w:rFonts w:ascii="宋体" w:hAnsi="宋体"/>
          <w:sz w:val="24"/>
          <w:szCs w:val="24"/>
        </w:rPr>
      </w:pPr>
    </w:p>
    <w:p w14:paraId="60F9BF6B" w14:textId="77777777" w:rsidR="00E31C2A" w:rsidRDefault="00E31C2A">
      <w:pPr>
        <w:autoSpaceDE w:val="0"/>
        <w:autoSpaceDN w:val="0"/>
        <w:spacing w:line="360" w:lineRule="auto"/>
        <w:ind w:right="-136"/>
        <w:textAlignment w:val="bottom"/>
        <w:rPr>
          <w:rFonts w:ascii="宋体" w:hAnsi="宋体"/>
          <w:sz w:val="24"/>
          <w:szCs w:val="24"/>
        </w:rPr>
      </w:pPr>
      <w:r>
        <w:rPr>
          <w:rFonts w:ascii="宋体" w:hAnsi="宋体" w:hint="eastAsia"/>
          <w:sz w:val="24"/>
          <w:szCs w:val="24"/>
        </w:rPr>
        <w:t>供应商授权代表签字： _____________</w:t>
      </w:r>
    </w:p>
    <w:p w14:paraId="68314E1A" w14:textId="77777777" w:rsidR="00E31C2A" w:rsidRDefault="00E31C2A">
      <w:pPr>
        <w:autoSpaceDE w:val="0"/>
        <w:autoSpaceDN w:val="0"/>
        <w:spacing w:line="360" w:lineRule="auto"/>
        <w:ind w:right="-136"/>
        <w:textAlignment w:val="bottom"/>
        <w:rPr>
          <w:rFonts w:ascii="宋体" w:hAnsi="宋体"/>
          <w:sz w:val="24"/>
          <w:szCs w:val="24"/>
        </w:rPr>
      </w:pPr>
      <w:r>
        <w:rPr>
          <w:rFonts w:ascii="宋体" w:hAnsi="宋体" w:hint="eastAsia"/>
          <w:sz w:val="24"/>
          <w:szCs w:val="24"/>
        </w:rPr>
        <w:t>供应商盖章：</w:t>
      </w:r>
      <w:r>
        <w:rPr>
          <w:rFonts w:ascii="宋体" w:hAnsi="宋体" w:hint="eastAsia"/>
          <w:sz w:val="24"/>
          <w:szCs w:val="24"/>
          <w:u w:val="single"/>
        </w:rPr>
        <w:t xml:space="preserve">               </w:t>
      </w:r>
    </w:p>
    <w:p w14:paraId="468E1A4E" w14:textId="77777777" w:rsidR="00E31C2A" w:rsidRDefault="00E31C2A">
      <w:pPr>
        <w:autoSpaceDE w:val="0"/>
        <w:autoSpaceDN w:val="0"/>
        <w:spacing w:line="360" w:lineRule="auto"/>
        <w:ind w:right="-136"/>
        <w:textAlignment w:val="bottom"/>
        <w:rPr>
          <w:rFonts w:ascii="宋体" w:hAnsi="宋体"/>
          <w:sz w:val="24"/>
          <w:szCs w:val="24"/>
        </w:rPr>
      </w:pPr>
      <w:r>
        <w:rPr>
          <w:rFonts w:ascii="宋体" w:hAnsi="宋体" w:hint="eastAsia"/>
          <w:sz w:val="24"/>
          <w:szCs w:val="24"/>
        </w:rPr>
        <w:t>日期：</w:t>
      </w:r>
      <w:r>
        <w:rPr>
          <w:rFonts w:ascii="宋体" w:hAnsi="宋体" w:hint="eastAsia"/>
          <w:sz w:val="24"/>
          <w:szCs w:val="24"/>
          <w:u w:val="single"/>
        </w:rPr>
        <w:t xml:space="preserve">                   </w:t>
      </w:r>
    </w:p>
    <w:p w14:paraId="5493FA87" w14:textId="77777777" w:rsidR="00E31C2A" w:rsidRDefault="00E31C2A">
      <w:pPr>
        <w:autoSpaceDE w:val="0"/>
        <w:autoSpaceDN w:val="0"/>
        <w:spacing w:line="360" w:lineRule="auto"/>
        <w:ind w:right="-136"/>
        <w:textAlignment w:val="bottom"/>
        <w:rPr>
          <w:rFonts w:ascii="宋体" w:hAnsi="宋体"/>
          <w:sz w:val="24"/>
          <w:szCs w:val="24"/>
        </w:rPr>
      </w:pPr>
      <w:r>
        <w:rPr>
          <w:rFonts w:ascii="宋体" w:hAnsi="宋体" w:hint="eastAsia"/>
          <w:sz w:val="24"/>
          <w:szCs w:val="24"/>
        </w:rPr>
        <w:t>注：</w:t>
      </w:r>
    </w:p>
    <w:p w14:paraId="4BFEDEDD" w14:textId="77777777" w:rsidR="00E31C2A" w:rsidRDefault="00E31C2A">
      <w:pPr>
        <w:autoSpaceDE w:val="0"/>
        <w:autoSpaceDN w:val="0"/>
        <w:spacing w:line="360" w:lineRule="auto"/>
        <w:ind w:right="-136"/>
        <w:textAlignment w:val="bottom"/>
        <w:rPr>
          <w:rFonts w:ascii="宋体" w:hAnsi="宋体"/>
          <w:sz w:val="24"/>
          <w:szCs w:val="24"/>
        </w:rPr>
      </w:pPr>
      <w:r>
        <w:rPr>
          <w:rFonts w:ascii="宋体" w:hAnsi="宋体" w:hint="eastAsia"/>
          <w:sz w:val="24"/>
          <w:szCs w:val="24"/>
        </w:rPr>
        <w:t>1、对竞争性磋商文件有任何偏离应列明“正偏离”或“负偏离”。</w:t>
      </w:r>
    </w:p>
    <w:p w14:paraId="0BB8AB9D" w14:textId="77777777" w:rsidR="00E31C2A" w:rsidRDefault="00E31C2A">
      <w:pPr>
        <w:spacing w:line="360" w:lineRule="auto"/>
        <w:rPr>
          <w:rFonts w:ascii="宋体" w:hAnsi="宋体"/>
          <w:sz w:val="24"/>
          <w:szCs w:val="24"/>
        </w:rPr>
      </w:pPr>
      <w:r>
        <w:rPr>
          <w:rFonts w:ascii="宋体" w:hAnsi="宋体" w:hint="eastAsia"/>
          <w:sz w:val="24"/>
          <w:szCs w:val="24"/>
        </w:rPr>
        <w:t>2、对竞争性磋商文件无偏离应标明“无偏离。</w:t>
      </w:r>
    </w:p>
    <w:p w14:paraId="469C6C05" w14:textId="77777777" w:rsidR="00E31C2A" w:rsidRDefault="00E31C2A">
      <w:pPr>
        <w:spacing w:line="360" w:lineRule="auto"/>
        <w:rPr>
          <w:rFonts w:ascii="宋体" w:hAnsi="宋体"/>
          <w:sz w:val="24"/>
          <w:szCs w:val="24"/>
        </w:rPr>
      </w:pPr>
      <w:r>
        <w:rPr>
          <w:rFonts w:ascii="宋体" w:hAnsi="宋体" w:hint="eastAsia"/>
          <w:sz w:val="24"/>
          <w:szCs w:val="24"/>
        </w:rPr>
        <w:t>3、此表格经法人授权代表签字方有效。</w:t>
      </w:r>
    </w:p>
    <w:p w14:paraId="79E8C851" w14:textId="77777777" w:rsidR="00E31C2A" w:rsidRDefault="00E31C2A">
      <w:pPr>
        <w:spacing w:line="360" w:lineRule="auto"/>
        <w:rPr>
          <w:rFonts w:ascii="宋体" w:hAnsi="宋体"/>
        </w:rPr>
      </w:pPr>
      <w:r>
        <w:rPr>
          <w:rFonts w:ascii="宋体" w:hAnsi="宋体"/>
          <w:sz w:val="24"/>
          <w:szCs w:val="24"/>
        </w:rPr>
        <w:br w:type="page"/>
      </w:r>
    </w:p>
    <w:p w14:paraId="7259B6B8" w14:textId="77777777" w:rsidR="00E31C2A" w:rsidRDefault="00E31C2A">
      <w:pPr>
        <w:pStyle w:val="1"/>
        <w:numPr>
          <w:ilvl w:val="0"/>
          <w:numId w:val="0"/>
        </w:numPr>
        <w:spacing w:before="0" w:after="0" w:line="360" w:lineRule="auto"/>
        <w:rPr>
          <w:rFonts w:ascii="宋体" w:hAnsi="宋体"/>
          <w:sz w:val="28"/>
          <w:szCs w:val="28"/>
        </w:rPr>
      </w:pPr>
      <w:bookmarkStart w:id="214" w:name="_Ref467378499"/>
      <w:bookmarkStart w:id="215" w:name="_Ref467379109"/>
      <w:bookmarkStart w:id="216" w:name="_Ref467378463"/>
      <w:bookmarkStart w:id="217" w:name="_Ref467379214"/>
      <w:bookmarkStart w:id="218" w:name="_Toc163893420"/>
      <w:bookmarkStart w:id="219" w:name="_Ref467379094"/>
      <w:bookmarkStart w:id="220" w:name="_Toc310195732"/>
      <w:bookmarkStart w:id="221" w:name="_Toc3535794"/>
      <w:bookmarkStart w:id="222" w:name="_Ref467379101"/>
      <w:bookmarkStart w:id="223" w:name="_Ref467379225"/>
      <w:bookmarkStart w:id="224" w:name="_Ref467379195"/>
      <w:bookmarkStart w:id="225" w:name="_Ref467378404"/>
      <w:bookmarkStart w:id="226" w:name="_Ref467379205"/>
      <w:bookmarkStart w:id="227" w:name="_Toc487900349"/>
      <w:bookmarkStart w:id="228" w:name="_Toc140797048"/>
      <w:r>
        <w:rPr>
          <w:rFonts w:ascii="宋体" w:hAnsi="宋体" w:hint="eastAsia"/>
          <w:sz w:val="28"/>
          <w:szCs w:val="28"/>
        </w:rPr>
        <w:lastRenderedPageBreak/>
        <w:t>第七章 合同格式</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838D9AE" w14:textId="77777777" w:rsidR="00DA3B1E" w:rsidRPr="00DA3B1E" w:rsidRDefault="00DA3B1E" w:rsidP="00DA3B1E">
      <w:pPr>
        <w:spacing w:line="600" w:lineRule="auto"/>
        <w:jc w:val="center"/>
        <w:rPr>
          <w:rFonts w:ascii="宋体" w:hAnsi="宋体"/>
          <w:b/>
          <w:sz w:val="44"/>
          <w:szCs w:val="44"/>
        </w:rPr>
      </w:pPr>
      <w:r w:rsidRPr="00DA3B1E">
        <w:rPr>
          <w:rFonts w:ascii="宋体" w:hAnsi="宋体" w:hint="eastAsia"/>
          <w:b/>
          <w:sz w:val="44"/>
          <w:szCs w:val="44"/>
        </w:rPr>
        <w:t>国家开放大学银龄教师管理服务平台（一期）</w:t>
      </w:r>
    </w:p>
    <w:p w14:paraId="4803B9E2" w14:textId="77777777" w:rsidR="00DA3B1E" w:rsidRPr="00DA3B1E" w:rsidRDefault="00DA3B1E" w:rsidP="00DA3B1E">
      <w:pPr>
        <w:spacing w:line="600" w:lineRule="auto"/>
        <w:jc w:val="center"/>
        <w:rPr>
          <w:rFonts w:ascii="宋体" w:hAnsi="宋体"/>
          <w:b/>
          <w:sz w:val="44"/>
          <w:szCs w:val="44"/>
        </w:rPr>
      </w:pPr>
      <w:r w:rsidRPr="00DA3B1E">
        <w:rPr>
          <w:rFonts w:ascii="宋体" w:hAnsi="宋体" w:hint="eastAsia"/>
          <w:b/>
          <w:sz w:val="44"/>
          <w:szCs w:val="44"/>
        </w:rPr>
        <w:t>建设项目委托协议</w:t>
      </w:r>
    </w:p>
    <w:p w14:paraId="51FEEC7E" w14:textId="77777777" w:rsidR="00DA3B1E" w:rsidRPr="00DA3B1E" w:rsidRDefault="00DA3B1E" w:rsidP="00DA3B1E">
      <w:pPr>
        <w:spacing w:line="360" w:lineRule="auto"/>
        <w:ind w:leftChars="-135" w:left="-283"/>
        <w:rPr>
          <w:rFonts w:ascii="宋体" w:hAnsi="宋体"/>
          <w:b/>
          <w:sz w:val="44"/>
          <w:szCs w:val="44"/>
        </w:rPr>
      </w:pPr>
    </w:p>
    <w:p w14:paraId="3BC36C00" w14:textId="77777777" w:rsidR="00DA3B1E" w:rsidRPr="00DA3B1E" w:rsidRDefault="00DA3B1E" w:rsidP="00DA3B1E">
      <w:pPr>
        <w:spacing w:line="360" w:lineRule="auto"/>
        <w:ind w:leftChars="-135" w:left="-283"/>
        <w:rPr>
          <w:rFonts w:ascii="宋体" w:hAnsi="宋体"/>
          <w:b/>
          <w:bCs/>
          <w:sz w:val="32"/>
          <w:szCs w:val="32"/>
        </w:rPr>
      </w:pPr>
      <w:r w:rsidRPr="00DA3B1E">
        <w:rPr>
          <w:rFonts w:ascii="宋体" w:hAnsi="宋体" w:hint="eastAsia"/>
          <w:b/>
          <w:bCs/>
          <w:sz w:val="32"/>
          <w:szCs w:val="32"/>
        </w:rPr>
        <w:t>甲方：国家开放大学</w:t>
      </w:r>
      <w:r w:rsidRPr="00DA3B1E">
        <w:rPr>
          <w:rFonts w:ascii="宋体" w:hAnsi="宋体"/>
          <w:b/>
          <w:bCs/>
          <w:sz w:val="32"/>
          <w:szCs w:val="32"/>
        </w:rPr>
        <w:t>（以下简称“甲方”）</w:t>
      </w:r>
    </w:p>
    <w:p w14:paraId="531307C0" w14:textId="77777777" w:rsidR="00DA3B1E" w:rsidRPr="00DA3B1E" w:rsidRDefault="00DA3B1E" w:rsidP="00DA3B1E">
      <w:pPr>
        <w:spacing w:line="420" w:lineRule="exact"/>
        <w:rPr>
          <w:rFonts w:ascii="宋体" w:hAnsi="宋体" w:cs="DaunPenh"/>
          <w:sz w:val="30"/>
          <w:szCs w:val="30"/>
        </w:rPr>
      </w:pPr>
      <w:r w:rsidRPr="00DA3B1E">
        <w:rPr>
          <w:rFonts w:ascii="宋体" w:hAnsi="宋体"/>
          <w:sz w:val="30"/>
          <w:szCs w:val="30"/>
        </w:rPr>
        <w:tab/>
      </w:r>
      <w:r w:rsidRPr="00DA3B1E">
        <w:rPr>
          <w:rFonts w:ascii="宋体" w:hAnsi="宋体" w:cs="DaunPenh"/>
          <w:sz w:val="30"/>
          <w:szCs w:val="30"/>
        </w:rPr>
        <w:tab/>
        <w:t>地址：北京市海淀区复兴路</w:t>
      </w:r>
      <w:r w:rsidRPr="00DA3B1E">
        <w:rPr>
          <w:rFonts w:ascii="宋体" w:hAnsi="宋体" w:cs="DaunPenh" w:hint="eastAsia"/>
          <w:sz w:val="30"/>
          <w:szCs w:val="30"/>
        </w:rPr>
        <w:t>75号</w:t>
      </w:r>
    </w:p>
    <w:p w14:paraId="1C1D4318" w14:textId="77777777" w:rsidR="00DA3B1E" w:rsidRPr="00DA3B1E" w:rsidRDefault="00DA3B1E" w:rsidP="00DA3B1E">
      <w:pPr>
        <w:spacing w:line="420" w:lineRule="exact"/>
        <w:rPr>
          <w:rFonts w:ascii="宋体" w:hAnsi="宋体"/>
          <w:sz w:val="30"/>
          <w:szCs w:val="30"/>
        </w:rPr>
      </w:pPr>
      <w:r w:rsidRPr="00DA3B1E">
        <w:rPr>
          <w:rFonts w:ascii="宋体" w:hAnsi="宋体" w:cs="DaunPenh"/>
          <w:sz w:val="30"/>
          <w:szCs w:val="30"/>
        </w:rPr>
        <w:tab/>
      </w:r>
      <w:r w:rsidRPr="00DA3B1E">
        <w:rPr>
          <w:rFonts w:ascii="宋体" w:hAnsi="宋体" w:cs="DaunPenh"/>
          <w:sz w:val="30"/>
          <w:szCs w:val="30"/>
        </w:rPr>
        <w:tab/>
        <w:t>邮编：</w:t>
      </w:r>
      <w:r w:rsidRPr="00DA3B1E">
        <w:rPr>
          <w:rFonts w:ascii="宋体" w:hAnsi="宋体" w:hint="eastAsia"/>
          <w:sz w:val="30"/>
          <w:szCs w:val="30"/>
        </w:rPr>
        <w:t>100039</w:t>
      </w:r>
    </w:p>
    <w:p w14:paraId="29A3AA3D" w14:textId="77777777" w:rsidR="00DA3B1E" w:rsidRPr="00DA3B1E" w:rsidRDefault="00DA3B1E" w:rsidP="00DA3B1E">
      <w:pPr>
        <w:spacing w:line="420" w:lineRule="exact"/>
        <w:rPr>
          <w:rFonts w:ascii="宋体" w:hAnsi="宋体" w:cs="DaunPenh"/>
          <w:sz w:val="30"/>
          <w:szCs w:val="30"/>
        </w:rPr>
      </w:pPr>
      <w:r w:rsidRPr="00DA3B1E">
        <w:rPr>
          <w:rFonts w:ascii="宋体" w:hAnsi="宋体" w:cs="DaunPenh"/>
          <w:sz w:val="30"/>
          <w:szCs w:val="30"/>
        </w:rPr>
        <w:tab/>
      </w:r>
      <w:r w:rsidRPr="00DA3B1E">
        <w:rPr>
          <w:rFonts w:ascii="宋体" w:hAnsi="宋体" w:cs="DaunPenh"/>
          <w:sz w:val="30"/>
          <w:szCs w:val="30"/>
        </w:rPr>
        <w:tab/>
      </w:r>
      <w:r w:rsidRPr="00DA3B1E">
        <w:rPr>
          <w:rFonts w:ascii="宋体" w:hAnsi="宋体" w:cs="DaunPenh" w:hint="eastAsia"/>
          <w:sz w:val="30"/>
          <w:szCs w:val="30"/>
        </w:rPr>
        <w:t>法定代表人：</w:t>
      </w:r>
    </w:p>
    <w:p w14:paraId="06C6BAAF" w14:textId="77777777" w:rsidR="00DA3B1E" w:rsidRPr="00DA3B1E" w:rsidRDefault="00DA3B1E" w:rsidP="00DA3B1E">
      <w:pPr>
        <w:spacing w:line="420" w:lineRule="exact"/>
        <w:rPr>
          <w:rFonts w:ascii="宋体" w:hAnsi="宋体" w:cs="DaunPenh"/>
          <w:sz w:val="30"/>
          <w:szCs w:val="30"/>
        </w:rPr>
      </w:pPr>
      <w:r w:rsidRPr="00DA3B1E">
        <w:rPr>
          <w:rFonts w:ascii="宋体" w:hAnsi="宋体" w:cs="DaunPenh" w:hint="eastAsia"/>
          <w:sz w:val="30"/>
          <w:szCs w:val="30"/>
        </w:rPr>
        <w:tab/>
      </w:r>
      <w:r w:rsidRPr="00DA3B1E">
        <w:rPr>
          <w:rFonts w:ascii="宋体" w:hAnsi="宋体" w:cs="DaunPenh" w:hint="eastAsia"/>
          <w:sz w:val="30"/>
          <w:szCs w:val="30"/>
        </w:rPr>
        <w:tab/>
        <w:t>联系人：</w:t>
      </w:r>
    </w:p>
    <w:p w14:paraId="10F47ADB" w14:textId="77777777" w:rsidR="00DA3B1E" w:rsidRPr="00DA3B1E" w:rsidRDefault="00DA3B1E" w:rsidP="00DA3B1E">
      <w:pPr>
        <w:spacing w:line="420" w:lineRule="exact"/>
        <w:rPr>
          <w:rFonts w:ascii="宋体" w:hAnsi="宋体" w:cs="DaunPenh"/>
          <w:sz w:val="30"/>
          <w:szCs w:val="30"/>
        </w:rPr>
      </w:pPr>
      <w:r w:rsidRPr="00DA3B1E">
        <w:rPr>
          <w:rFonts w:ascii="宋体" w:hAnsi="宋体" w:cs="DaunPenh"/>
          <w:sz w:val="30"/>
          <w:szCs w:val="30"/>
        </w:rPr>
        <w:tab/>
      </w:r>
      <w:r w:rsidRPr="00DA3B1E">
        <w:rPr>
          <w:rFonts w:ascii="宋体" w:hAnsi="宋体" w:cs="DaunPenh"/>
          <w:sz w:val="30"/>
          <w:szCs w:val="30"/>
        </w:rPr>
        <w:tab/>
        <w:t>电话：</w:t>
      </w:r>
      <w:r w:rsidRPr="00DA3B1E">
        <w:rPr>
          <w:rFonts w:ascii="宋体" w:hAnsi="宋体"/>
          <w:sz w:val="30"/>
          <w:szCs w:val="30"/>
        </w:rPr>
        <w:t>+86-10-6649</w:t>
      </w:r>
      <w:r w:rsidRPr="00DA3B1E">
        <w:rPr>
          <w:rFonts w:ascii="宋体" w:hAnsi="宋体" w:hint="eastAsia"/>
          <w:sz w:val="30"/>
          <w:szCs w:val="30"/>
        </w:rPr>
        <w:t>0327</w:t>
      </w:r>
    </w:p>
    <w:p w14:paraId="0E19EEA4" w14:textId="77777777" w:rsidR="00DA3B1E" w:rsidRPr="00DA3B1E" w:rsidRDefault="00DA3B1E" w:rsidP="00DA3B1E">
      <w:pPr>
        <w:spacing w:line="420" w:lineRule="exact"/>
        <w:rPr>
          <w:rFonts w:ascii="宋体" w:hAnsi="宋体" w:cs="DaunPenh"/>
          <w:sz w:val="30"/>
          <w:szCs w:val="30"/>
        </w:rPr>
      </w:pPr>
      <w:r w:rsidRPr="00DA3B1E">
        <w:rPr>
          <w:rFonts w:ascii="宋体" w:hAnsi="宋体" w:cs="DaunPenh"/>
          <w:sz w:val="30"/>
          <w:szCs w:val="30"/>
        </w:rPr>
        <w:tab/>
      </w:r>
      <w:r w:rsidRPr="00DA3B1E">
        <w:rPr>
          <w:rFonts w:ascii="宋体" w:hAnsi="宋体" w:cs="DaunPenh"/>
          <w:sz w:val="30"/>
          <w:szCs w:val="30"/>
        </w:rPr>
        <w:tab/>
        <w:t>开户行：中国工商银行长安支行</w:t>
      </w:r>
    </w:p>
    <w:p w14:paraId="13E4BD35" w14:textId="77777777" w:rsidR="00DA3B1E" w:rsidRPr="00DA3B1E" w:rsidRDefault="00DA3B1E" w:rsidP="00DA3B1E">
      <w:pPr>
        <w:spacing w:line="420" w:lineRule="exact"/>
        <w:rPr>
          <w:rFonts w:ascii="宋体" w:hAnsi="宋体" w:cs="DaunPenh"/>
          <w:sz w:val="30"/>
          <w:szCs w:val="30"/>
        </w:rPr>
      </w:pPr>
      <w:r w:rsidRPr="00DA3B1E">
        <w:rPr>
          <w:rFonts w:ascii="宋体" w:hAnsi="宋体" w:cs="DaunPenh"/>
          <w:sz w:val="30"/>
          <w:szCs w:val="30"/>
        </w:rPr>
        <w:tab/>
      </w:r>
      <w:r w:rsidRPr="00DA3B1E">
        <w:rPr>
          <w:rFonts w:ascii="宋体" w:hAnsi="宋体" w:cs="DaunPenh"/>
          <w:sz w:val="30"/>
          <w:szCs w:val="30"/>
        </w:rPr>
        <w:tab/>
        <w:t>账户：国家开放大学</w:t>
      </w:r>
    </w:p>
    <w:p w14:paraId="493B5380" w14:textId="77777777" w:rsidR="00DA3B1E" w:rsidRPr="00DA3B1E" w:rsidRDefault="00DA3B1E" w:rsidP="00DA3B1E">
      <w:pPr>
        <w:spacing w:line="420" w:lineRule="exact"/>
        <w:rPr>
          <w:rFonts w:ascii="宋体" w:hAnsi="宋体" w:cs="DaunPenh"/>
          <w:sz w:val="30"/>
          <w:szCs w:val="30"/>
          <w:u w:val="single"/>
        </w:rPr>
      </w:pPr>
      <w:r w:rsidRPr="00DA3B1E">
        <w:rPr>
          <w:rFonts w:ascii="宋体" w:hAnsi="宋体" w:cs="DaunPenh"/>
          <w:sz w:val="30"/>
          <w:szCs w:val="30"/>
        </w:rPr>
        <w:tab/>
      </w:r>
      <w:r w:rsidRPr="00DA3B1E">
        <w:rPr>
          <w:rFonts w:ascii="宋体" w:hAnsi="宋体" w:cs="DaunPenh"/>
          <w:sz w:val="30"/>
          <w:szCs w:val="30"/>
        </w:rPr>
        <w:tab/>
      </w:r>
      <w:r w:rsidRPr="00DA3B1E">
        <w:rPr>
          <w:rFonts w:ascii="宋体" w:hAnsi="宋体" w:cs="DaunPenh" w:hint="eastAsia"/>
          <w:sz w:val="30"/>
          <w:szCs w:val="30"/>
        </w:rPr>
        <w:t>账</w:t>
      </w:r>
      <w:r w:rsidRPr="00DA3B1E">
        <w:rPr>
          <w:rFonts w:ascii="宋体" w:hAnsi="宋体" w:cs="DaunPenh"/>
          <w:sz w:val="30"/>
          <w:szCs w:val="30"/>
        </w:rPr>
        <w:t>号：</w:t>
      </w:r>
      <w:r w:rsidRPr="00DA3B1E">
        <w:rPr>
          <w:rFonts w:ascii="宋体" w:hAnsi="宋体" w:hint="eastAsia"/>
          <w:sz w:val="32"/>
          <w:szCs w:val="32"/>
        </w:rPr>
        <w:t>0200003309088101376</w:t>
      </w:r>
    </w:p>
    <w:p w14:paraId="03FF26A7" w14:textId="77777777" w:rsidR="00DA3B1E" w:rsidRPr="00DA3B1E" w:rsidRDefault="00DA3B1E" w:rsidP="00DA3B1E">
      <w:pPr>
        <w:spacing w:line="360" w:lineRule="auto"/>
        <w:rPr>
          <w:rFonts w:ascii="宋体" w:hAnsi="宋体"/>
          <w:b/>
          <w:bCs/>
          <w:sz w:val="32"/>
          <w:szCs w:val="32"/>
        </w:rPr>
      </w:pPr>
    </w:p>
    <w:p w14:paraId="6E7A7D47" w14:textId="77777777" w:rsidR="00DA3B1E" w:rsidRPr="00DA3B1E" w:rsidRDefault="00DA3B1E" w:rsidP="00DA3B1E">
      <w:pPr>
        <w:spacing w:line="360" w:lineRule="auto"/>
        <w:ind w:leftChars="-135" w:left="-283"/>
        <w:rPr>
          <w:rFonts w:ascii="宋体" w:hAnsi="宋体"/>
          <w:b/>
          <w:bCs/>
          <w:sz w:val="32"/>
          <w:szCs w:val="32"/>
        </w:rPr>
      </w:pPr>
      <w:r w:rsidRPr="00DA3B1E">
        <w:rPr>
          <w:rFonts w:ascii="宋体" w:hAnsi="宋体"/>
          <w:b/>
          <w:bCs/>
          <w:sz w:val="32"/>
          <w:szCs w:val="32"/>
        </w:rPr>
        <w:t>乙方：</w:t>
      </w:r>
    </w:p>
    <w:p w14:paraId="6C24F7DD" w14:textId="77777777" w:rsidR="00DA3B1E" w:rsidRPr="00DA3B1E" w:rsidRDefault="00DA3B1E" w:rsidP="00DA3B1E">
      <w:pPr>
        <w:spacing w:line="420" w:lineRule="exact"/>
        <w:rPr>
          <w:rFonts w:ascii="宋体" w:hAnsi="宋体" w:cs="DaunPenh"/>
          <w:sz w:val="30"/>
          <w:szCs w:val="30"/>
        </w:rPr>
      </w:pPr>
      <w:r w:rsidRPr="00DA3B1E">
        <w:rPr>
          <w:rFonts w:ascii="宋体" w:hAnsi="宋体"/>
          <w:sz w:val="30"/>
          <w:szCs w:val="30"/>
        </w:rPr>
        <w:tab/>
      </w:r>
      <w:r w:rsidRPr="00DA3B1E">
        <w:rPr>
          <w:rFonts w:ascii="宋体" w:hAnsi="宋体" w:cs="DaunPenh"/>
          <w:sz w:val="30"/>
          <w:szCs w:val="30"/>
        </w:rPr>
        <w:tab/>
        <w:t>地址：</w:t>
      </w:r>
    </w:p>
    <w:p w14:paraId="6145C8DA" w14:textId="77777777" w:rsidR="00DA3B1E" w:rsidRPr="00DA3B1E" w:rsidRDefault="00DA3B1E" w:rsidP="00DA3B1E">
      <w:pPr>
        <w:spacing w:line="420" w:lineRule="exact"/>
        <w:rPr>
          <w:rFonts w:ascii="宋体" w:hAnsi="宋体" w:cs="DaunPenh"/>
          <w:sz w:val="30"/>
          <w:szCs w:val="30"/>
        </w:rPr>
      </w:pPr>
      <w:r w:rsidRPr="00DA3B1E">
        <w:rPr>
          <w:rFonts w:ascii="宋体" w:hAnsi="宋体" w:cs="DaunPenh"/>
          <w:sz w:val="30"/>
          <w:szCs w:val="30"/>
        </w:rPr>
        <w:tab/>
      </w:r>
      <w:r w:rsidRPr="00DA3B1E">
        <w:rPr>
          <w:rFonts w:ascii="宋体" w:hAnsi="宋体" w:cs="DaunPenh"/>
          <w:sz w:val="30"/>
          <w:szCs w:val="30"/>
        </w:rPr>
        <w:tab/>
        <w:t>邮编：</w:t>
      </w:r>
    </w:p>
    <w:p w14:paraId="4D373EDE" w14:textId="77777777" w:rsidR="00DA3B1E" w:rsidRPr="00DA3B1E" w:rsidRDefault="00DA3B1E" w:rsidP="00DA3B1E">
      <w:pPr>
        <w:spacing w:line="420" w:lineRule="exact"/>
        <w:rPr>
          <w:rFonts w:ascii="宋体" w:hAnsi="宋体" w:cs="DaunPenh"/>
          <w:sz w:val="30"/>
          <w:szCs w:val="30"/>
        </w:rPr>
      </w:pPr>
      <w:r w:rsidRPr="00DA3B1E">
        <w:rPr>
          <w:rFonts w:ascii="宋体" w:hAnsi="宋体" w:cs="DaunPenh" w:hint="eastAsia"/>
          <w:sz w:val="30"/>
          <w:szCs w:val="30"/>
        </w:rPr>
        <w:tab/>
      </w:r>
      <w:r w:rsidRPr="00DA3B1E">
        <w:rPr>
          <w:rFonts w:ascii="宋体" w:hAnsi="宋体" w:cs="DaunPenh" w:hint="eastAsia"/>
          <w:sz w:val="30"/>
          <w:szCs w:val="30"/>
        </w:rPr>
        <w:tab/>
        <w:t>法定代表人：</w:t>
      </w:r>
    </w:p>
    <w:p w14:paraId="5B73A529" w14:textId="77777777" w:rsidR="00DA3B1E" w:rsidRPr="00DA3B1E" w:rsidRDefault="00DA3B1E" w:rsidP="00DA3B1E">
      <w:pPr>
        <w:spacing w:line="420" w:lineRule="exact"/>
        <w:rPr>
          <w:rFonts w:ascii="宋体" w:hAnsi="宋体" w:cs="DaunPenh"/>
          <w:sz w:val="30"/>
          <w:szCs w:val="30"/>
        </w:rPr>
      </w:pPr>
      <w:r w:rsidRPr="00DA3B1E">
        <w:rPr>
          <w:rFonts w:ascii="宋体" w:hAnsi="宋体" w:cs="DaunPenh" w:hint="eastAsia"/>
          <w:sz w:val="30"/>
          <w:szCs w:val="30"/>
        </w:rPr>
        <w:tab/>
      </w:r>
      <w:r w:rsidRPr="00DA3B1E">
        <w:rPr>
          <w:rFonts w:ascii="宋体" w:hAnsi="宋体" w:cs="DaunPenh" w:hint="eastAsia"/>
          <w:sz w:val="30"/>
          <w:szCs w:val="30"/>
        </w:rPr>
        <w:tab/>
        <w:t>联系人：</w:t>
      </w:r>
    </w:p>
    <w:p w14:paraId="7E93FFEA" w14:textId="77777777" w:rsidR="00DA3B1E" w:rsidRPr="00DA3B1E" w:rsidRDefault="00DA3B1E" w:rsidP="00DA3B1E">
      <w:pPr>
        <w:spacing w:line="420" w:lineRule="exact"/>
        <w:rPr>
          <w:rFonts w:ascii="宋体" w:hAnsi="宋体"/>
          <w:sz w:val="30"/>
          <w:szCs w:val="30"/>
        </w:rPr>
      </w:pPr>
      <w:r w:rsidRPr="00DA3B1E">
        <w:rPr>
          <w:rFonts w:ascii="宋体" w:hAnsi="宋体" w:cs="DaunPenh"/>
          <w:sz w:val="30"/>
          <w:szCs w:val="30"/>
        </w:rPr>
        <w:tab/>
      </w:r>
      <w:r w:rsidRPr="00DA3B1E">
        <w:rPr>
          <w:rFonts w:ascii="宋体" w:hAnsi="宋体"/>
          <w:sz w:val="30"/>
          <w:szCs w:val="30"/>
        </w:rPr>
        <w:tab/>
        <w:t>电话：</w:t>
      </w:r>
    </w:p>
    <w:p w14:paraId="0ECDB50A" w14:textId="77777777" w:rsidR="00DA3B1E" w:rsidRPr="00DA3B1E" w:rsidRDefault="00DA3B1E" w:rsidP="00DA3B1E">
      <w:pPr>
        <w:spacing w:line="420" w:lineRule="exact"/>
        <w:rPr>
          <w:rFonts w:ascii="宋体" w:hAnsi="宋体"/>
          <w:sz w:val="30"/>
          <w:szCs w:val="30"/>
        </w:rPr>
      </w:pPr>
      <w:r w:rsidRPr="00DA3B1E">
        <w:rPr>
          <w:rFonts w:ascii="宋体" w:hAnsi="宋体"/>
          <w:sz w:val="30"/>
          <w:szCs w:val="30"/>
        </w:rPr>
        <w:tab/>
      </w:r>
      <w:r w:rsidRPr="00DA3B1E">
        <w:rPr>
          <w:rFonts w:ascii="宋体" w:hAnsi="宋体"/>
          <w:sz w:val="30"/>
          <w:szCs w:val="30"/>
        </w:rPr>
        <w:tab/>
        <w:t>传真：</w:t>
      </w:r>
    </w:p>
    <w:p w14:paraId="04A6EC05" w14:textId="77777777" w:rsidR="00DA3B1E" w:rsidRPr="00DA3B1E" w:rsidRDefault="00DA3B1E" w:rsidP="00DA3B1E">
      <w:pPr>
        <w:spacing w:line="420" w:lineRule="exact"/>
        <w:rPr>
          <w:rFonts w:ascii="宋体" w:hAnsi="宋体"/>
          <w:sz w:val="30"/>
          <w:szCs w:val="30"/>
        </w:rPr>
      </w:pPr>
      <w:r w:rsidRPr="00DA3B1E">
        <w:rPr>
          <w:rFonts w:ascii="宋体" w:hAnsi="宋体"/>
          <w:sz w:val="30"/>
          <w:szCs w:val="30"/>
        </w:rPr>
        <w:tab/>
      </w:r>
      <w:r w:rsidRPr="00DA3B1E">
        <w:rPr>
          <w:rFonts w:ascii="宋体" w:hAnsi="宋体"/>
          <w:sz w:val="30"/>
          <w:szCs w:val="30"/>
        </w:rPr>
        <w:tab/>
        <w:t>Email：</w:t>
      </w:r>
    </w:p>
    <w:p w14:paraId="12B935D0" w14:textId="77777777" w:rsidR="00DA3B1E" w:rsidRPr="00DA3B1E" w:rsidRDefault="00DA3B1E" w:rsidP="00DA3B1E">
      <w:pPr>
        <w:spacing w:line="420" w:lineRule="exact"/>
        <w:ind w:firstLineChars="283" w:firstLine="849"/>
        <w:rPr>
          <w:rFonts w:ascii="宋体" w:hAnsi="宋体"/>
          <w:sz w:val="30"/>
          <w:szCs w:val="30"/>
        </w:rPr>
      </w:pPr>
      <w:r w:rsidRPr="00DA3B1E">
        <w:rPr>
          <w:rFonts w:ascii="宋体" w:hAnsi="宋体" w:hint="eastAsia"/>
          <w:sz w:val="30"/>
          <w:szCs w:val="30"/>
        </w:rPr>
        <w:t>统一社会信用代码：</w:t>
      </w:r>
    </w:p>
    <w:p w14:paraId="665236AA" w14:textId="77777777" w:rsidR="00DA3B1E" w:rsidRPr="00DA3B1E" w:rsidRDefault="00DA3B1E" w:rsidP="00DA3B1E">
      <w:pPr>
        <w:tabs>
          <w:tab w:val="left" w:pos="426"/>
          <w:tab w:val="left" w:pos="851"/>
        </w:tabs>
        <w:spacing w:line="420" w:lineRule="exact"/>
        <w:ind w:firstLineChars="283" w:firstLine="849"/>
        <w:rPr>
          <w:rFonts w:ascii="宋体" w:hAnsi="宋体" w:cs="DaunPenh"/>
          <w:sz w:val="30"/>
          <w:szCs w:val="30"/>
        </w:rPr>
      </w:pPr>
      <w:r w:rsidRPr="00DA3B1E">
        <w:rPr>
          <w:rFonts w:ascii="宋体" w:hAnsi="宋体" w:cs="DaunPenh"/>
          <w:sz w:val="30"/>
          <w:szCs w:val="30"/>
        </w:rPr>
        <w:t>开户行：</w:t>
      </w:r>
    </w:p>
    <w:p w14:paraId="7B080A3F" w14:textId="77777777" w:rsidR="00DA3B1E" w:rsidRPr="00DA3B1E" w:rsidRDefault="00DA3B1E" w:rsidP="00DA3B1E">
      <w:pPr>
        <w:spacing w:line="420" w:lineRule="exact"/>
        <w:rPr>
          <w:rFonts w:ascii="宋体" w:hAnsi="宋体" w:cs="DaunPenh"/>
          <w:sz w:val="30"/>
          <w:szCs w:val="30"/>
        </w:rPr>
      </w:pPr>
      <w:r w:rsidRPr="00DA3B1E">
        <w:rPr>
          <w:rFonts w:ascii="宋体" w:hAnsi="宋体" w:cs="DaunPenh"/>
          <w:sz w:val="30"/>
          <w:szCs w:val="30"/>
        </w:rPr>
        <w:tab/>
      </w:r>
      <w:r w:rsidRPr="00DA3B1E">
        <w:rPr>
          <w:rFonts w:ascii="宋体" w:hAnsi="宋体" w:cs="DaunPenh"/>
          <w:sz w:val="30"/>
          <w:szCs w:val="30"/>
        </w:rPr>
        <w:tab/>
        <w:t>账户：</w:t>
      </w:r>
    </w:p>
    <w:p w14:paraId="7E7E01B4" w14:textId="77777777" w:rsidR="00DA3B1E" w:rsidRPr="00DA3B1E" w:rsidRDefault="00DA3B1E" w:rsidP="00DA3B1E">
      <w:pPr>
        <w:spacing w:line="420" w:lineRule="exact"/>
        <w:rPr>
          <w:rFonts w:ascii="宋体" w:hAnsi="宋体"/>
          <w:sz w:val="30"/>
          <w:szCs w:val="30"/>
        </w:rPr>
      </w:pPr>
      <w:r w:rsidRPr="00DA3B1E">
        <w:rPr>
          <w:rFonts w:ascii="宋体" w:hAnsi="宋体" w:cs="DaunPenh"/>
          <w:sz w:val="30"/>
          <w:szCs w:val="30"/>
        </w:rPr>
        <w:tab/>
      </w:r>
      <w:r w:rsidRPr="00DA3B1E">
        <w:rPr>
          <w:rFonts w:ascii="宋体" w:hAnsi="宋体" w:cs="DaunPenh"/>
          <w:sz w:val="30"/>
          <w:szCs w:val="30"/>
        </w:rPr>
        <w:tab/>
      </w:r>
      <w:r w:rsidRPr="00DA3B1E">
        <w:rPr>
          <w:rFonts w:ascii="宋体" w:hAnsi="宋体" w:cs="DaunPenh" w:hint="eastAsia"/>
          <w:sz w:val="30"/>
          <w:szCs w:val="30"/>
        </w:rPr>
        <w:t>账</w:t>
      </w:r>
      <w:r w:rsidRPr="00DA3B1E">
        <w:rPr>
          <w:rFonts w:ascii="宋体" w:hAnsi="宋体" w:cs="DaunPenh"/>
          <w:sz w:val="30"/>
          <w:szCs w:val="30"/>
        </w:rPr>
        <w:t>号：</w:t>
      </w:r>
    </w:p>
    <w:p w14:paraId="4314491B" w14:textId="77777777" w:rsidR="00DA3B1E" w:rsidRPr="00DA3B1E" w:rsidRDefault="00DA3B1E" w:rsidP="00DA3B1E">
      <w:pPr>
        <w:spacing w:line="420" w:lineRule="exact"/>
        <w:rPr>
          <w:rFonts w:ascii="宋体" w:hAnsi="宋体" w:cs="Arial"/>
          <w:b/>
          <w:sz w:val="24"/>
          <w:szCs w:val="24"/>
        </w:rPr>
        <w:sectPr w:rsidR="00DA3B1E" w:rsidRPr="00DA3B1E">
          <w:footerReference w:type="default" r:id="rId22"/>
          <w:pgSz w:w="11906" w:h="16838"/>
          <w:pgMar w:top="1440" w:right="1800" w:bottom="1440" w:left="1800" w:header="851" w:footer="992" w:gutter="0"/>
          <w:cols w:space="425"/>
          <w:docGrid w:type="lines" w:linePitch="312"/>
        </w:sectPr>
      </w:pPr>
    </w:p>
    <w:p w14:paraId="7C456E3E" w14:textId="77777777" w:rsidR="00DA3B1E" w:rsidRPr="00DA3B1E" w:rsidRDefault="00DA3B1E" w:rsidP="00DA3B1E">
      <w:pPr>
        <w:autoSpaceDE w:val="0"/>
        <w:autoSpaceDN w:val="0"/>
        <w:adjustRightInd w:val="0"/>
        <w:ind w:firstLine="420"/>
        <w:jc w:val="left"/>
        <w:rPr>
          <w:rFonts w:ascii="宋体" w:hAnsi="宋体"/>
          <w:kern w:val="0"/>
          <w:sz w:val="24"/>
        </w:rPr>
      </w:pPr>
    </w:p>
    <w:p w14:paraId="0EA32DC6" w14:textId="77777777" w:rsidR="00DA3B1E" w:rsidRPr="00DA3B1E" w:rsidRDefault="00DA3B1E" w:rsidP="00DA3B1E">
      <w:pPr>
        <w:spacing w:line="360" w:lineRule="auto"/>
        <w:ind w:firstLineChars="200" w:firstLine="480"/>
        <w:rPr>
          <w:rFonts w:ascii="宋体" w:hAnsi="宋体"/>
          <w:sz w:val="24"/>
          <w:szCs w:val="24"/>
        </w:rPr>
      </w:pPr>
      <w:r w:rsidRPr="00DA3B1E">
        <w:rPr>
          <w:rFonts w:ascii="宋体" w:hAnsi="宋体" w:hint="eastAsia"/>
          <w:sz w:val="24"/>
          <w:szCs w:val="24"/>
        </w:rPr>
        <w:t>国家开放大学</w:t>
      </w:r>
      <w:r w:rsidRPr="00DA3B1E">
        <w:rPr>
          <w:rFonts w:ascii="宋体" w:hAnsi="宋体" w:hint="eastAsia"/>
          <w:sz w:val="24"/>
          <w:szCs w:val="24"/>
          <w:u w:val="single"/>
        </w:rPr>
        <w:t>银龄教师管理服务平台（一期）建设项目</w:t>
      </w:r>
      <w:r w:rsidRPr="00DA3B1E">
        <w:rPr>
          <w:rFonts w:ascii="宋体" w:hAnsi="宋体" w:hint="eastAsia"/>
          <w:sz w:val="24"/>
          <w:szCs w:val="24"/>
        </w:rPr>
        <w:t>（项目名称）经（采购代理机构）以号采购文件在国内以方式采购。经评定（乙方）为中标人。经协商后，甲、乙双方同意依据采购文件和投标文件的内容，签署本合同。</w:t>
      </w:r>
    </w:p>
    <w:p w14:paraId="251FB21D" w14:textId="77777777" w:rsidR="00DA3B1E" w:rsidRPr="00DA3B1E" w:rsidRDefault="00DA3B1E" w:rsidP="00DA3B1E">
      <w:pPr>
        <w:spacing w:line="360" w:lineRule="auto"/>
        <w:ind w:left="720" w:hanging="720"/>
        <w:outlineLvl w:val="0"/>
        <w:rPr>
          <w:rFonts w:ascii="宋体" w:hAnsi="宋体"/>
          <w:b/>
          <w:sz w:val="24"/>
          <w:szCs w:val="24"/>
        </w:rPr>
      </w:pPr>
      <w:r w:rsidRPr="00DA3B1E">
        <w:rPr>
          <w:rFonts w:ascii="宋体" w:hAnsi="宋体" w:hint="eastAsia"/>
          <w:b/>
          <w:sz w:val="24"/>
          <w:szCs w:val="24"/>
        </w:rPr>
        <w:t>【第一条】合同文件</w:t>
      </w:r>
    </w:p>
    <w:p w14:paraId="4C00CA51" w14:textId="77777777" w:rsidR="00DA3B1E" w:rsidRPr="00DA3B1E" w:rsidRDefault="00DA3B1E" w:rsidP="00DA3B1E">
      <w:pPr>
        <w:spacing w:line="360" w:lineRule="auto"/>
        <w:ind w:firstLineChars="200" w:firstLine="480"/>
        <w:outlineLvl w:val="0"/>
        <w:rPr>
          <w:rFonts w:ascii="宋体" w:hAnsi="宋体"/>
          <w:sz w:val="24"/>
          <w:szCs w:val="24"/>
        </w:rPr>
      </w:pPr>
      <w:r w:rsidRPr="00DA3B1E">
        <w:rPr>
          <w:rFonts w:ascii="宋体" w:hAnsi="宋体" w:hint="eastAsia"/>
          <w:sz w:val="24"/>
          <w:szCs w:val="24"/>
        </w:rPr>
        <w:t>下列文件是构成本合同不可分割的部分，组成本合同的文件及优先解释顺序如下：</w:t>
      </w:r>
    </w:p>
    <w:p w14:paraId="555E5FB7" w14:textId="77777777" w:rsidR="00DA3B1E" w:rsidRPr="00DA3B1E" w:rsidRDefault="00DA3B1E" w:rsidP="00DA3B1E">
      <w:pPr>
        <w:numPr>
          <w:ilvl w:val="1"/>
          <w:numId w:val="41"/>
        </w:numPr>
        <w:spacing w:line="360" w:lineRule="auto"/>
        <w:outlineLvl w:val="0"/>
        <w:rPr>
          <w:rFonts w:ascii="宋体" w:hAnsi="宋体" w:cs="Arial"/>
          <w:sz w:val="24"/>
          <w:szCs w:val="24"/>
        </w:rPr>
      </w:pPr>
      <w:r w:rsidRPr="00DA3B1E">
        <w:rPr>
          <w:rFonts w:ascii="宋体" w:hAnsi="宋体" w:cs="Arial" w:hint="eastAsia"/>
          <w:sz w:val="24"/>
          <w:szCs w:val="24"/>
        </w:rPr>
        <w:t>本合同履行期间甲乙双方签订的补充合同（协议）或合同修正文件。</w:t>
      </w:r>
    </w:p>
    <w:p w14:paraId="208AC49A" w14:textId="77777777" w:rsidR="00DA3B1E" w:rsidRPr="00DA3B1E" w:rsidRDefault="00DA3B1E" w:rsidP="00DA3B1E">
      <w:pPr>
        <w:numPr>
          <w:ilvl w:val="1"/>
          <w:numId w:val="41"/>
        </w:numPr>
        <w:spacing w:line="360" w:lineRule="auto"/>
        <w:outlineLvl w:val="0"/>
        <w:rPr>
          <w:rFonts w:ascii="宋体" w:hAnsi="宋体" w:cs="Arial"/>
          <w:sz w:val="24"/>
          <w:szCs w:val="24"/>
        </w:rPr>
      </w:pPr>
      <w:r w:rsidRPr="00DA3B1E">
        <w:rPr>
          <w:rFonts w:ascii="宋体" w:hAnsi="宋体" w:cs="Arial" w:hint="eastAsia"/>
          <w:sz w:val="24"/>
          <w:szCs w:val="24"/>
        </w:rPr>
        <w:t>本合同书。</w:t>
      </w:r>
    </w:p>
    <w:p w14:paraId="06A5089D" w14:textId="77777777" w:rsidR="00DA3B1E" w:rsidRPr="00DA3B1E" w:rsidRDefault="00DA3B1E" w:rsidP="00DA3B1E">
      <w:pPr>
        <w:numPr>
          <w:ilvl w:val="1"/>
          <w:numId w:val="41"/>
        </w:numPr>
        <w:spacing w:line="360" w:lineRule="auto"/>
        <w:outlineLvl w:val="0"/>
        <w:rPr>
          <w:rFonts w:ascii="宋体" w:hAnsi="宋体" w:cs="Arial"/>
          <w:sz w:val="24"/>
          <w:szCs w:val="24"/>
        </w:rPr>
      </w:pPr>
      <w:r w:rsidRPr="00DA3B1E">
        <w:rPr>
          <w:rFonts w:ascii="宋体" w:hAnsi="宋体" w:cs="Arial" w:hint="eastAsia"/>
          <w:sz w:val="24"/>
          <w:szCs w:val="24"/>
        </w:rPr>
        <w:t>中标通知书。</w:t>
      </w:r>
    </w:p>
    <w:p w14:paraId="04481926" w14:textId="77777777" w:rsidR="00DA3B1E" w:rsidRPr="00DA3B1E" w:rsidRDefault="00DA3B1E" w:rsidP="00DA3B1E">
      <w:pPr>
        <w:numPr>
          <w:ilvl w:val="1"/>
          <w:numId w:val="41"/>
        </w:numPr>
        <w:spacing w:line="360" w:lineRule="auto"/>
        <w:outlineLvl w:val="0"/>
        <w:rPr>
          <w:rFonts w:ascii="宋体" w:hAnsi="宋体" w:cs="Arial"/>
          <w:sz w:val="24"/>
          <w:szCs w:val="24"/>
        </w:rPr>
      </w:pPr>
      <w:r w:rsidRPr="00DA3B1E">
        <w:rPr>
          <w:rFonts w:ascii="宋体" w:hAnsi="宋体" w:cs="Arial" w:hint="eastAsia"/>
          <w:sz w:val="24"/>
          <w:szCs w:val="24"/>
        </w:rPr>
        <w:t>采购文件（含修改文件、澄清文件、答疑会议纪要等）。</w:t>
      </w:r>
    </w:p>
    <w:p w14:paraId="5CF97D6D" w14:textId="77777777" w:rsidR="00DA3B1E" w:rsidRPr="00DA3B1E" w:rsidRDefault="00DA3B1E" w:rsidP="00DA3B1E">
      <w:pPr>
        <w:numPr>
          <w:ilvl w:val="1"/>
          <w:numId w:val="41"/>
        </w:numPr>
        <w:spacing w:line="360" w:lineRule="auto"/>
        <w:outlineLvl w:val="0"/>
        <w:rPr>
          <w:rFonts w:ascii="宋体" w:hAnsi="宋体" w:cs="Arial"/>
          <w:sz w:val="24"/>
          <w:szCs w:val="24"/>
        </w:rPr>
      </w:pPr>
      <w:r w:rsidRPr="00DA3B1E">
        <w:rPr>
          <w:rFonts w:ascii="宋体" w:hAnsi="宋体" w:cs="Arial" w:hint="eastAsia"/>
          <w:sz w:val="24"/>
          <w:szCs w:val="24"/>
        </w:rPr>
        <w:t>甲方针对本项目建设管理的各项制度、规定、规范及有关技术规格及要求。</w:t>
      </w:r>
    </w:p>
    <w:p w14:paraId="6A4DA865" w14:textId="77777777" w:rsidR="00DA3B1E" w:rsidRPr="00DA3B1E" w:rsidRDefault="00DA3B1E" w:rsidP="00DA3B1E">
      <w:pPr>
        <w:numPr>
          <w:ilvl w:val="1"/>
          <w:numId w:val="41"/>
        </w:numPr>
        <w:spacing w:line="360" w:lineRule="auto"/>
        <w:outlineLvl w:val="0"/>
        <w:rPr>
          <w:rFonts w:ascii="宋体" w:hAnsi="宋体" w:cs="Arial"/>
          <w:sz w:val="24"/>
          <w:szCs w:val="24"/>
        </w:rPr>
      </w:pPr>
      <w:r w:rsidRPr="00DA3B1E">
        <w:rPr>
          <w:rFonts w:ascii="宋体" w:hAnsi="宋体" w:cs="Arial" w:hint="eastAsia"/>
          <w:sz w:val="24"/>
          <w:szCs w:val="24"/>
        </w:rPr>
        <w:t>投标文件及其附件（含澄清文件）。</w:t>
      </w:r>
    </w:p>
    <w:p w14:paraId="404216D0" w14:textId="77777777" w:rsidR="00DA3B1E" w:rsidRPr="00DA3B1E" w:rsidRDefault="00DA3B1E" w:rsidP="00DA3B1E">
      <w:pPr>
        <w:spacing w:line="360" w:lineRule="auto"/>
        <w:ind w:firstLineChars="200" w:firstLine="480"/>
        <w:outlineLvl w:val="0"/>
        <w:rPr>
          <w:rFonts w:ascii="宋体" w:hAnsi="宋体"/>
          <w:sz w:val="24"/>
          <w:szCs w:val="24"/>
        </w:rPr>
      </w:pPr>
      <w:r w:rsidRPr="00DA3B1E">
        <w:rPr>
          <w:rFonts w:ascii="宋体" w:hAnsi="宋体" w:hint="eastAsia"/>
          <w:sz w:val="24"/>
          <w:szCs w:val="24"/>
        </w:rPr>
        <w:t>双方有关项目的洽商、变更等书面协议或文件视为本合同的组成部分，并互为补充和解释，如各文件存在冲突之处，以上述排前的优先。当同一顺序上的文件内容出现不一致时，按时间在后者为准。</w:t>
      </w:r>
    </w:p>
    <w:p w14:paraId="42720786" w14:textId="77777777" w:rsidR="00DA3B1E" w:rsidRPr="00DA3B1E" w:rsidRDefault="00DA3B1E" w:rsidP="00DA3B1E">
      <w:pPr>
        <w:spacing w:line="360" w:lineRule="auto"/>
        <w:ind w:left="720" w:hanging="720"/>
        <w:outlineLvl w:val="0"/>
        <w:rPr>
          <w:rFonts w:ascii="宋体" w:hAnsi="宋体"/>
          <w:b/>
          <w:sz w:val="24"/>
          <w:szCs w:val="24"/>
        </w:rPr>
      </w:pPr>
      <w:r w:rsidRPr="00DA3B1E">
        <w:rPr>
          <w:rFonts w:ascii="宋体" w:hAnsi="宋体"/>
          <w:b/>
          <w:sz w:val="24"/>
          <w:szCs w:val="24"/>
        </w:rPr>
        <w:t>【第</w:t>
      </w:r>
      <w:r w:rsidRPr="00DA3B1E">
        <w:rPr>
          <w:rFonts w:ascii="宋体" w:hAnsi="宋体" w:hint="eastAsia"/>
          <w:b/>
          <w:sz w:val="24"/>
          <w:szCs w:val="24"/>
        </w:rPr>
        <w:t>二</w:t>
      </w:r>
      <w:r w:rsidRPr="00DA3B1E">
        <w:rPr>
          <w:rFonts w:ascii="宋体" w:hAnsi="宋体"/>
          <w:b/>
          <w:sz w:val="24"/>
          <w:szCs w:val="24"/>
        </w:rPr>
        <w:t>条】合作内容</w:t>
      </w:r>
    </w:p>
    <w:p w14:paraId="2B9770FA" w14:textId="77777777" w:rsidR="00DA3B1E" w:rsidRPr="00DA3B1E" w:rsidRDefault="00DA3B1E" w:rsidP="00DA3B1E">
      <w:pPr>
        <w:spacing w:line="360" w:lineRule="auto"/>
        <w:ind w:firstLineChars="200" w:firstLine="480"/>
        <w:outlineLvl w:val="0"/>
        <w:rPr>
          <w:rFonts w:ascii="宋体" w:hAnsi="宋体"/>
          <w:sz w:val="24"/>
          <w:szCs w:val="24"/>
        </w:rPr>
      </w:pPr>
      <w:r w:rsidRPr="00DA3B1E">
        <w:rPr>
          <w:rFonts w:ascii="宋体" w:hAnsi="宋体" w:hint="eastAsia"/>
          <w:sz w:val="24"/>
          <w:szCs w:val="24"/>
        </w:rPr>
        <w:t>甲方委托乙方负责提供国家开放大学银龄教师管理服务平台（一期）建设项目服务，包括平台功能设计与研发、项目实施组织保障、用户使用技术支持服务等信息化保障支持服务等。</w:t>
      </w:r>
    </w:p>
    <w:p w14:paraId="6BD603BB" w14:textId="77777777" w:rsidR="00DA3B1E" w:rsidRPr="00DA3B1E" w:rsidRDefault="00DA3B1E" w:rsidP="00DA3B1E">
      <w:pPr>
        <w:spacing w:line="360" w:lineRule="auto"/>
        <w:ind w:left="720" w:hanging="720"/>
        <w:outlineLvl w:val="0"/>
        <w:rPr>
          <w:rFonts w:ascii="宋体" w:hAnsi="宋体"/>
          <w:b/>
          <w:sz w:val="24"/>
          <w:szCs w:val="24"/>
        </w:rPr>
      </w:pPr>
      <w:r w:rsidRPr="00DA3B1E">
        <w:rPr>
          <w:rFonts w:ascii="宋体" w:hAnsi="宋体" w:hint="eastAsia"/>
          <w:b/>
          <w:sz w:val="24"/>
          <w:szCs w:val="24"/>
        </w:rPr>
        <w:t>【第三条】责任和义务</w:t>
      </w:r>
    </w:p>
    <w:p w14:paraId="0C59FFC4" w14:textId="77777777" w:rsidR="00DA3B1E" w:rsidRPr="00DA3B1E" w:rsidRDefault="00DA3B1E" w:rsidP="00DA3B1E">
      <w:pPr>
        <w:spacing w:line="360" w:lineRule="auto"/>
        <w:outlineLvl w:val="0"/>
        <w:rPr>
          <w:rFonts w:ascii="宋体" w:hAnsi="宋体"/>
          <w:b/>
          <w:sz w:val="24"/>
          <w:szCs w:val="24"/>
        </w:rPr>
      </w:pPr>
      <w:r w:rsidRPr="00DA3B1E">
        <w:rPr>
          <w:rFonts w:ascii="宋体" w:hAnsi="宋体" w:hint="eastAsia"/>
          <w:b/>
          <w:sz w:val="24"/>
          <w:szCs w:val="24"/>
        </w:rPr>
        <w:t xml:space="preserve">2.1 </w:t>
      </w:r>
      <w:r w:rsidRPr="00DA3B1E">
        <w:rPr>
          <w:rFonts w:ascii="宋体" w:hAnsi="宋体"/>
          <w:b/>
          <w:sz w:val="24"/>
          <w:szCs w:val="24"/>
        </w:rPr>
        <w:t>甲方的责任和义务</w:t>
      </w:r>
    </w:p>
    <w:p w14:paraId="73B5CC28" w14:textId="77777777" w:rsidR="00DA3B1E" w:rsidRPr="00DA3B1E" w:rsidRDefault="00DA3B1E" w:rsidP="00DA3B1E">
      <w:pPr>
        <w:spacing w:line="360" w:lineRule="auto"/>
        <w:outlineLvl w:val="0"/>
        <w:rPr>
          <w:rFonts w:ascii="宋体" w:hAnsi="宋体"/>
          <w:sz w:val="24"/>
          <w:szCs w:val="24"/>
        </w:rPr>
      </w:pPr>
      <w:r w:rsidRPr="00DA3B1E">
        <w:rPr>
          <w:rFonts w:ascii="宋体" w:hAnsi="宋体" w:hint="eastAsia"/>
          <w:sz w:val="24"/>
          <w:szCs w:val="24"/>
        </w:rPr>
        <w:t>1.1.1 甲方监督指导乙方开展平台需求调研相关工作。</w:t>
      </w:r>
    </w:p>
    <w:p w14:paraId="2065FF16" w14:textId="77777777" w:rsidR="00DA3B1E" w:rsidRPr="00DA3B1E" w:rsidRDefault="00DA3B1E" w:rsidP="00DA3B1E">
      <w:pPr>
        <w:spacing w:line="360" w:lineRule="auto"/>
        <w:outlineLvl w:val="0"/>
        <w:rPr>
          <w:rFonts w:ascii="宋体" w:hAnsi="宋体"/>
          <w:sz w:val="24"/>
          <w:szCs w:val="24"/>
        </w:rPr>
      </w:pPr>
      <w:r w:rsidRPr="00DA3B1E">
        <w:rPr>
          <w:rFonts w:ascii="宋体" w:hAnsi="宋体" w:hint="eastAsia"/>
          <w:sz w:val="24"/>
          <w:szCs w:val="24"/>
        </w:rPr>
        <w:t xml:space="preserve">1.1.2 </w:t>
      </w:r>
      <w:r w:rsidRPr="00DA3B1E">
        <w:rPr>
          <w:rFonts w:ascii="宋体" w:hAnsi="宋体"/>
          <w:sz w:val="24"/>
          <w:szCs w:val="24"/>
        </w:rPr>
        <w:t>甲方</w:t>
      </w:r>
      <w:r w:rsidRPr="00DA3B1E">
        <w:rPr>
          <w:rFonts w:ascii="宋体" w:hAnsi="宋体" w:hint="eastAsia"/>
          <w:sz w:val="24"/>
          <w:szCs w:val="24"/>
        </w:rPr>
        <w:t>监督指导乙方完成平台的设计、研发相关工作。</w:t>
      </w:r>
    </w:p>
    <w:p w14:paraId="03F7BFD8" w14:textId="77777777" w:rsidR="00DA3B1E" w:rsidRPr="00DA3B1E" w:rsidRDefault="00DA3B1E" w:rsidP="00DA3B1E">
      <w:pPr>
        <w:spacing w:line="360" w:lineRule="auto"/>
        <w:outlineLvl w:val="0"/>
        <w:rPr>
          <w:rFonts w:ascii="宋体" w:hAnsi="宋体"/>
          <w:sz w:val="24"/>
          <w:szCs w:val="24"/>
        </w:rPr>
      </w:pPr>
      <w:r w:rsidRPr="00DA3B1E">
        <w:rPr>
          <w:rFonts w:ascii="宋体" w:hAnsi="宋体" w:hint="eastAsia"/>
          <w:sz w:val="24"/>
          <w:szCs w:val="24"/>
        </w:rPr>
        <w:t>1.1.3 甲方监督指导乙方完成平台培训相关工作</w:t>
      </w:r>
      <w:r w:rsidRPr="00DA3B1E">
        <w:rPr>
          <w:rFonts w:ascii="宋体" w:hAnsi="宋体" w:cs="Arial" w:hint="eastAsia"/>
          <w:sz w:val="24"/>
          <w:szCs w:val="24"/>
        </w:rPr>
        <w:t>。</w:t>
      </w:r>
    </w:p>
    <w:p w14:paraId="52877492" w14:textId="77777777" w:rsidR="00DA3B1E" w:rsidRPr="00DA3B1E" w:rsidRDefault="00DA3B1E" w:rsidP="00DA3B1E">
      <w:pPr>
        <w:spacing w:line="360" w:lineRule="auto"/>
        <w:outlineLvl w:val="0"/>
        <w:rPr>
          <w:rFonts w:ascii="宋体" w:hAnsi="宋体"/>
          <w:sz w:val="24"/>
          <w:szCs w:val="24"/>
        </w:rPr>
      </w:pPr>
      <w:r w:rsidRPr="00DA3B1E">
        <w:rPr>
          <w:rFonts w:ascii="宋体" w:hAnsi="宋体" w:hint="eastAsia"/>
          <w:sz w:val="24"/>
          <w:szCs w:val="24"/>
        </w:rPr>
        <w:t xml:space="preserve">1.1.4 </w:t>
      </w:r>
      <w:r w:rsidRPr="00DA3B1E">
        <w:rPr>
          <w:rFonts w:ascii="宋体" w:hAnsi="宋体"/>
          <w:sz w:val="24"/>
          <w:szCs w:val="24"/>
        </w:rPr>
        <w:t>甲方</w:t>
      </w:r>
      <w:r w:rsidRPr="00DA3B1E">
        <w:rPr>
          <w:rFonts w:ascii="宋体" w:hAnsi="宋体" w:hint="eastAsia"/>
          <w:sz w:val="24"/>
          <w:szCs w:val="24"/>
        </w:rPr>
        <w:t>监督指导乙方做好平台安全稳定运行的保障工作。</w:t>
      </w:r>
    </w:p>
    <w:p w14:paraId="318FDA3C" w14:textId="77777777" w:rsidR="00DA3B1E" w:rsidRPr="00DA3B1E" w:rsidRDefault="00DA3B1E" w:rsidP="00DA3B1E">
      <w:pPr>
        <w:spacing w:line="360" w:lineRule="auto"/>
        <w:outlineLvl w:val="0"/>
        <w:rPr>
          <w:rFonts w:ascii="宋体" w:hAnsi="宋体"/>
          <w:sz w:val="24"/>
          <w:szCs w:val="24"/>
        </w:rPr>
      </w:pPr>
      <w:r w:rsidRPr="00DA3B1E">
        <w:rPr>
          <w:rFonts w:ascii="宋体" w:hAnsi="宋体" w:hint="eastAsia"/>
          <w:sz w:val="24"/>
          <w:szCs w:val="24"/>
        </w:rPr>
        <w:t>1.1.5 甲方监督指导乙方做好用户使用技术支持服务相关工作。</w:t>
      </w:r>
    </w:p>
    <w:p w14:paraId="76B3F76D" w14:textId="77777777" w:rsidR="00DA3B1E" w:rsidRPr="00DA3B1E" w:rsidRDefault="00DA3B1E" w:rsidP="00DA3B1E">
      <w:pPr>
        <w:spacing w:line="360" w:lineRule="auto"/>
        <w:outlineLvl w:val="0"/>
        <w:rPr>
          <w:rFonts w:ascii="宋体" w:hAnsi="宋体"/>
          <w:b/>
          <w:sz w:val="24"/>
          <w:szCs w:val="24"/>
        </w:rPr>
      </w:pPr>
      <w:r w:rsidRPr="00DA3B1E">
        <w:rPr>
          <w:rFonts w:ascii="宋体" w:hAnsi="宋体" w:hint="eastAsia"/>
          <w:b/>
          <w:sz w:val="24"/>
          <w:szCs w:val="24"/>
        </w:rPr>
        <w:t>2.2 乙方的责任和义务</w:t>
      </w:r>
    </w:p>
    <w:p w14:paraId="7128034F" w14:textId="77777777" w:rsidR="00DA3B1E" w:rsidRPr="00DA3B1E" w:rsidRDefault="00DA3B1E" w:rsidP="00DA3B1E">
      <w:pPr>
        <w:spacing w:line="360" w:lineRule="auto"/>
        <w:outlineLvl w:val="0"/>
        <w:rPr>
          <w:rFonts w:ascii="宋体" w:hAnsi="宋体" w:cs="Arial"/>
          <w:sz w:val="24"/>
          <w:szCs w:val="24"/>
        </w:rPr>
      </w:pPr>
      <w:r w:rsidRPr="00DA3B1E">
        <w:rPr>
          <w:rFonts w:ascii="宋体" w:hAnsi="宋体" w:hint="eastAsia"/>
          <w:sz w:val="24"/>
          <w:szCs w:val="24"/>
        </w:rPr>
        <w:t xml:space="preserve">1.2.1 </w:t>
      </w:r>
      <w:r w:rsidRPr="00DA3B1E">
        <w:rPr>
          <w:rFonts w:ascii="宋体" w:hAnsi="宋体" w:cs="Arial" w:hint="eastAsia"/>
          <w:sz w:val="24"/>
          <w:szCs w:val="24"/>
        </w:rPr>
        <w:t>乙方组建专门的服务团队，根据《银龄教师管理服务平台（一期）建设项目》，提供合同范围内的平台功能研发与技术支持服务工作。</w:t>
      </w:r>
    </w:p>
    <w:p w14:paraId="2713F180" w14:textId="77777777" w:rsidR="00DA3B1E" w:rsidRPr="00DA3B1E" w:rsidRDefault="00DA3B1E" w:rsidP="00DA3B1E">
      <w:pPr>
        <w:spacing w:line="360" w:lineRule="auto"/>
        <w:outlineLvl w:val="0"/>
        <w:rPr>
          <w:rFonts w:ascii="宋体" w:hAnsi="宋体" w:cs="Arial"/>
          <w:sz w:val="24"/>
          <w:szCs w:val="24"/>
        </w:rPr>
      </w:pPr>
      <w:r w:rsidRPr="00DA3B1E">
        <w:rPr>
          <w:rFonts w:ascii="宋体" w:hAnsi="宋体" w:hint="eastAsia"/>
          <w:sz w:val="24"/>
          <w:szCs w:val="24"/>
        </w:rPr>
        <w:lastRenderedPageBreak/>
        <w:t>1.2.2 乙方负责保障平台安全稳定运行，提供相应的安全保障，在平台出现故障时，及时恢复，避免给甲方用户带来人为的损失。</w:t>
      </w:r>
    </w:p>
    <w:p w14:paraId="43248275" w14:textId="77777777" w:rsidR="00DA3B1E" w:rsidRPr="00DA3B1E" w:rsidRDefault="00DA3B1E" w:rsidP="00DA3B1E">
      <w:pPr>
        <w:spacing w:line="360" w:lineRule="auto"/>
        <w:outlineLvl w:val="0"/>
        <w:rPr>
          <w:rFonts w:ascii="宋体" w:hAnsi="宋体"/>
          <w:sz w:val="24"/>
          <w:szCs w:val="24"/>
        </w:rPr>
      </w:pPr>
      <w:r w:rsidRPr="00DA3B1E">
        <w:rPr>
          <w:rFonts w:ascii="宋体" w:hAnsi="宋体" w:hint="eastAsia"/>
          <w:sz w:val="24"/>
          <w:szCs w:val="24"/>
        </w:rPr>
        <w:t>1.2.3 乙方在甲方网站发布的信息内容必须符合中国法律法规的规定，不得委托甲方发布国家明令禁止的内容。乙方应对委托甲方发布的信息拥有合法使用权，任何因信息内容侵害第三方知识产权或其他合法权益造成的损害，概由乙方自行承担;。</w:t>
      </w:r>
    </w:p>
    <w:p w14:paraId="6AAD9CDD" w14:textId="77777777" w:rsidR="00DA3B1E" w:rsidRPr="00DA3B1E" w:rsidRDefault="00DA3B1E" w:rsidP="00DA3B1E">
      <w:pPr>
        <w:spacing w:line="360" w:lineRule="auto"/>
        <w:outlineLvl w:val="0"/>
        <w:rPr>
          <w:rFonts w:ascii="宋体" w:hAnsi="宋体"/>
          <w:sz w:val="24"/>
          <w:szCs w:val="24"/>
        </w:rPr>
      </w:pPr>
      <w:r w:rsidRPr="00DA3B1E">
        <w:rPr>
          <w:rFonts w:ascii="宋体" w:hAnsi="宋体" w:hint="eastAsia"/>
          <w:sz w:val="24"/>
          <w:szCs w:val="24"/>
        </w:rPr>
        <w:t>1.2.4 乙方必须向甲方提供所发布的产品(服务)的资质证明、产品说明书以及有关行政主管部门的审查批准文件等相关证明材料，并对其所提供证明材料的真实性、合法性和完整性独立承担责任。</w:t>
      </w:r>
    </w:p>
    <w:p w14:paraId="2167CCBD" w14:textId="77777777" w:rsidR="00DA3B1E" w:rsidRPr="00DA3B1E" w:rsidRDefault="00DA3B1E" w:rsidP="00DA3B1E">
      <w:pPr>
        <w:spacing w:line="360" w:lineRule="auto"/>
        <w:ind w:left="720" w:hanging="720"/>
        <w:outlineLvl w:val="0"/>
        <w:rPr>
          <w:rFonts w:ascii="宋体" w:hAnsi="宋体"/>
          <w:b/>
          <w:sz w:val="24"/>
          <w:szCs w:val="24"/>
        </w:rPr>
      </w:pPr>
      <w:r w:rsidRPr="00DA3B1E">
        <w:rPr>
          <w:rFonts w:ascii="宋体" w:hAnsi="宋体"/>
          <w:b/>
          <w:sz w:val="24"/>
          <w:szCs w:val="24"/>
        </w:rPr>
        <w:t>【第</w:t>
      </w:r>
      <w:r w:rsidRPr="00DA3B1E">
        <w:rPr>
          <w:rFonts w:ascii="宋体" w:hAnsi="宋体" w:hint="eastAsia"/>
          <w:b/>
          <w:sz w:val="24"/>
          <w:szCs w:val="24"/>
        </w:rPr>
        <w:t>四</w:t>
      </w:r>
      <w:r w:rsidRPr="00DA3B1E">
        <w:rPr>
          <w:rFonts w:ascii="宋体" w:hAnsi="宋体"/>
          <w:b/>
          <w:sz w:val="24"/>
          <w:szCs w:val="24"/>
        </w:rPr>
        <w:t>条】</w:t>
      </w:r>
      <w:r w:rsidRPr="00DA3B1E">
        <w:rPr>
          <w:rFonts w:ascii="宋体" w:hAnsi="宋体" w:hint="eastAsia"/>
          <w:b/>
          <w:sz w:val="24"/>
          <w:szCs w:val="24"/>
        </w:rPr>
        <w:t>运营周期</w:t>
      </w:r>
    </w:p>
    <w:p w14:paraId="26262B34" w14:textId="28BBE158" w:rsidR="00DA3B1E" w:rsidRPr="00DA3B1E" w:rsidRDefault="00DA3B1E" w:rsidP="00DA3B1E">
      <w:pPr>
        <w:tabs>
          <w:tab w:val="left" w:pos="0"/>
        </w:tabs>
        <w:spacing w:line="360" w:lineRule="auto"/>
        <w:ind w:firstLineChars="300" w:firstLine="720"/>
        <w:outlineLvl w:val="0"/>
        <w:rPr>
          <w:rFonts w:ascii="宋体" w:hAnsi="宋体"/>
          <w:sz w:val="24"/>
          <w:szCs w:val="24"/>
        </w:rPr>
      </w:pPr>
      <w:r w:rsidRPr="00DA3B1E">
        <w:rPr>
          <w:rFonts w:ascii="宋体" w:hAnsi="宋体" w:hint="eastAsia"/>
          <w:sz w:val="24"/>
          <w:szCs w:val="24"/>
        </w:rPr>
        <w:t>本合同有效期为</w:t>
      </w:r>
      <w:r w:rsidR="00E30C61" w:rsidRPr="00E30C61">
        <w:rPr>
          <w:rFonts w:ascii="宋体" w:hAnsi="宋体" w:hint="eastAsia"/>
          <w:sz w:val="24"/>
          <w:szCs w:val="24"/>
          <w:u w:val="single"/>
        </w:rPr>
        <w:t>合同签订后3个月内完成平台的开发、</w:t>
      </w:r>
      <w:r w:rsidR="006B17CE" w:rsidRPr="006B17CE">
        <w:rPr>
          <w:rFonts w:ascii="宋体" w:hAnsi="宋体" w:hint="eastAsia"/>
          <w:sz w:val="24"/>
          <w:szCs w:val="24"/>
          <w:u w:val="single"/>
        </w:rPr>
        <w:t>测试以及上线</w:t>
      </w:r>
      <w:r w:rsidR="00E30C61" w:rsidRPr="00E30C61">
        <w:rPr>
          <w:rFonts w:ascii="宋体" w:hAnsi="宋体" w:hint="eastAsia"/>
          <w:sz w:val="24"/>
          <w:szCs w:val="24"/>
          <w:u w:val="single"/>
        </w:rPr>
        <w:t>工作</w:t>
      </w:r>
      <w:r w:rsidRPr="00DA3B1E">
        <w:rPr>
          <w:rFonts w:ascii="宋体" w:hAnsi="宋体" w:hint="eastAsia"/>
          <w:sz w:val="24"/>
          <w:szCs w:val="24"/>
        </w:rPr>
        <w:t>。</w:t>
      </w:r>
    </w:p>
    <w:p w14:paraId="21543ABE" w14:textId="77777777" w:rsidR="00DA3B1E" w:rsidRPr="00DA3B1E" w:rsidRDefault="00DA3B1E" w:rsidP="00DA3B1E">
      <w:pPr>
        <w:spacing w:line="360" w:lineRule="auto"/>
        <w:ind w:left="720" w:hanging="720"/>
        <w:outlineLvl w:val="0"/>
        <w:rPr>
          <w:rFonts w:ascii="宋体" w:hAnsi="宋体"/>
          <w:b/>
          <w:sz w:val="24"/>
          <w:szCs w:val="24"/>
        </w:rPr>
      </w:pPr>
      <w:r w:rsidRPr="00DA3B1E">
        <w:rPr>
          <w:rFonts w:ascii="宋体" w:hAnsi="宋体" w:hint="eastAsia"/>
          <w:b/>
          <w:sz w:val="24"/>
          <w:szCs w:val="24"/>
        </w:rPr>
        <w:t>【第五条】工作标准和细节</w:t>
      </w:r>
    </w:p>
    <w:p w14:paraId="375E3E20" w14:textId="77777777" w:rsidR="00DA3B1E" w:rsidRPr="00DA3B1E" w:rsidRDefault="00DA3B1E" w:rsidP="00DA3B1E">
      <w:pPr>
        <w:spacing w:line="360" w:lineRule="auto"/>
        <w:outlineLvl w:val="0"/>
        <w:rPr>
          <w:rFonts w:ascii="宋体" w:hAnsi="宋体"/>
          <w:b/>
          <w:sz w:val="24"/>
          <w:szCs w:val="24"/>
        </w:rPr>
      </w:pPr>
      <w:r w:rsidRPr="00DA3B1E">
        <w:rPr>
          <w:rFonts w:ascii="宋体" w:hAnsi="宋体" w:hint="eastAsia"/>
          <w:b/>
          <w:sz w:val="24"/>
          <w:szCs w:val="24"/>
        </w:rPr>
        <w:t>5.1 工作标准</w:t>
      </w:r>
    </w:p>
    <w:p w14:paraId="358226D2" w14:textId="77777777" w:rsidR="00DA3B1E" w:rsidRPr="00DA3B1E" w:rsidRDefault="00DA3B1E" w:rsidP="00DA3B1E">
      <w:pPr>
        <w:spacing w:line="360" w:lineRule="auto"/>
        <w:outlineLvl w:val="0"/>
        <w:rPr>
          <w:rFonts w:ascii="宋体" w:hAnsi="宋体"/>
          <w:sz w:val="24"/>
          <w:szCs w:val="24"/>
        </w:rPr>
      </w:pPr>
      <w:r w:rsidRPr="00DA3B1E">
        <w:rPr>
          <w:rFonts w:ascii="宋体" w:hAnsi="宋体" w:hint="eastAsia"/>
          <w:sz w:val="24"/>
          <w:szCs w:val="24"/>
        </w:rPr>
        <w:t>5.1.1 乙方依照甲方审批的《</w:t>
      </w:r>
      <w:r w:rsidRPr="00DA3B1E">
        <w:rPr>
          <w:rFonts w:ascii="宋体" w:hAnsi="宋体" w:cs="Arial" w:hint="eastAsia"/>
          <w:sz w:val="24"/>
          <w:szCs w:val="24"/>
        </w:rPr>
        <w:t>银龄教师管理服务平台（一期）建设项目</w:t>
      </w:r>
      <w:r w:rsidRPr="00DA3B1E">
        <w:rPr>
          <w:rFonts w:ascii="宋体" w:hAnsi="宋体" w:hint="eastAsia"/>
          <w:sz w:val="24"/>
          <w:szCs w:val="24"/>
        </w:rPr>
        <w:t>》完成工作任务。</w:t>
      </w:r>
    </w:p>
    <w:p w14:paraId="5D180DEB" w14:textId="77777777" w:rsidR="00DA3B1E" w:rsidRPr="00DA3B1E" w:rsidRDefault="00DA3B1E" w:rsidP="00DA3B1E">
      <w:pPr>
        <w:spacing w:line="360" w:lineRule="auto"/>
        <w:outlineLvl w:val="0"/>
        <w:rPr>
          <w:rFonts w:ascii="宋体" w:hAnsi="宋体"/>
          <w:sz w:val="24"/>
          <w:szCs w:val="24"/>
        </w:rPr>
      </w:pPr>
      <w:r w:rsidRPr="00DA3B1E">
        <w:rPr>
          <w:rFonts w:ascii="宋体" w:hAnsi="宋体" w:hint="eastAsia"/>
          <w:sz w:val="24"/>
          <w:szCs w:val="24"/>
        </w:rPr>
        <w:t>5.1.2 乙方保证在服务过程中使用的一切内容不侵犯他人的著作权，且不得含有《出版管理条例》所禁止的内容：⑴反对宪法确定的基本原则的；⑵危害国家统一、主权和领土完整的；⑶泄露国家秘密、危害国家安全或者损害国家荣誉和利益的；⑷煽动民族仇恨、民族歧视，破坏民族团结，或者侵害民族风俗、习惯的；⑸宣传邪教、迷信的；⑹扰乱社会秩序、破坏社会稳定的；⑺宣扬淫秽、赌博、暴力或者教唆犯罪的；⑻侮辱或诽谤他人，侵害他人合法权益的；⑼危害社会公德或者民族优秀文化传统的；⑽有法律、行政法规和国家规定禁止的其他内容。</w:t>
      </w:r>
    </w:p>
    <w:p w14:paraId="7EDAE315" w14:textId="77777777" w:rsidR="00DA3B1E" w:rsidRPr="00DA3B1E" w:rsidRDefault="00DA3B1E" w:rsidP="00DA3B1E">
      <w:pPr>
        <w:spacing w:line="360" w:lineRule="auto"/>
        <w:outlineLvl w:val="0"/>
        <w:rPr>
          <w:rFonts w:ascii="宋体" w:hAnsi="宋体"/>
          <w:b/>
          <w:sz w:val="24"/>
          <w:szCs w:val="24"/>
        </w:rPr>
      </w:pPr>
      <w:r w:rsidRPr="00DA3B1E">
        <w:rPr>
          <w:rFonts w:ascii="宋体" w:hAnsi="宋体" w:hint="eastAsia"/>
          <w:b/>
          <w:sz w:val="24"/>
          <w:szCs w:val="24"/>
        </w:rPr>
        <w:t>5.2 工作细节</w:t>
      </w:r>
    </w:p>
    <w:p w14:paraId="2E46A05B" w14:textId="77777777" w:rsidR="00DA3B1E" w:rsidRPr="00DA3B1E" w:rsidRDefault="00DA3B1E" w:rsidP="00DA3B1E">
      <w:pPr>
        <w:spacing w:line="360" w:lineRule="auto"/>
        <w:outlineLvl w:val="0"/>
        <w:rPr>
          <w:rFonts w:ascii="宋体" w:hAnsi="宋体"/>
          <w:sz w:val="24"/>
          <w:szCs w:val="24"/>
        </w:rPr>
      </w:pPr>
      <w:r w:rsidRPr="00DA3B1E">
        <w:rPr>
          <w:rFonts w:ascii="宋体" w:hAnsi="宋体" w:hint="eastAsia"/>
          <w:sz w:val="24"/>
          <w:szCs w:val="24"/>
        </w:rPr>
        <w:t>5.2.1 甲方负责项目服务的整体工作规划。</w:t>
      </w:r>
    </w:p>
    <w:p w14:paraId="6682831F" w14:textId="0B8D1201" w:rsidR="00DA3B1E" w:rsidRPr="00DA3B1E" w:rsidRDefault="00DA3B1E" w:rsidP="00DA3B1E">
      <w:pPr>
        <w:spacing w:line="360" w:lineRule="auto"/>
        <w:outlineLvl w:val="0"/>
        <w:rPr>
          <w:rFonts w:ascii="宋体" w:hAnsi="宋体"/>
          <w:sz w:val="24"/>
          <w:szCs w:val="24"/>
        </w:rPr>
      </w:pPr>
      <w:r w:rsidRPr="00DA3B1E">
        <w:rPr>
          <w:rFonts w:ascii="宋体" w:hAnsi="宋体" w:hint="eastAsia"/>
          <w:sz w:val="24"/>
          <w:szCs w:val="24"/>
        </w:rPr>
        <w:t>5.2.2 根据《</w:t>
      </w:r>
      <w:r w:rsidRPr="00DA3B1E">
        <w:rPr>
          <w:rFonts w:ascii="宋体" w:hAnsi="宋体" w:cs="Arial" w:hint="eastAsia"/>
          <w:sz w:val="24"/>
          <w:szCs w:val="24"/>
        </w:rPr>
        <w:t>银龄教师管理服务平台（一期）建设项目</w:t>
      </w:r>
      <w:r w:rsidRPr="00DA3B1E">
        <w:rPr>
          <w:rFonts w:ascii="宋体" w:hAnsi="宋体" w:hint="eastAsia"/>
          <w:sz w:val="24"/>
          <w:szCs w:val="24"/>
        </w:rPr>
        <w:t>》，乙方在</w:t>
      </w:r>
      <w:r w:rsidR="004E2C23">
        <w:rPr>
          <w:rFonts w:ascii="宋体" w:hAnsi="宋体"/>
          <w:sz w:val="24"/>
          <w:szCs w:val="24"/>
          <w:u w:val="single"/>
        </w:rPr>
        <w:t xml:space="preserve">   </w:t>
      </w:r>
      <w:r w:rsidRPr="00DA3B1E">
        <w:rPr>
          <w:rFonts w:ascii="宋体" w:hAnsi="宋体" w:hint="eastAsia"/>
          <w:sz w:val="24"/>
          <w:szCs w:val="24"/>
        </w:rPr>
        <w:t>年</w:t>
      </w:r>
      <w:r w:rsidR="004E2C23">
        <w:rPr>
          <w:rFonts w:ascii="宋体" w:hAnsi="宋体"/>
          <w:sz w:val="24"/>
          <w:szCs w:val="24"/>
          <w:u w:val="single"/>
        </w:rPr>
        <w:t xml:space="preserve">   </w:t>
      </w:r>
      <w:r w:rsidRPr="00DA3B1E">
        <w:rPr>
          <w:rFonts w:ascii="宋体" w:hAnsi="宋体" w:hint="eastAsia"/>
          <w:sz w:val="24"/>
          <w:szCs w:val="24"/>
        </w:rPr>
        <w:t>月底之前完成工作目标。</w:t>
      </w:r>
    </w:p>
    <w:p w14:paraId="37ED21B7" w14:textId="77777777" w:rsidR="00DA3B1E" w:rsidRPr="00DA3B1E" w:rsidRDefault="00DA3B1E" w:rsidP="00DA3B1E">
      <w:pPr>
        <w:spacing w:line="360" w:lineRule="auto"/>
        <w:outlineLvl w:val="0"/>
        <w:rPr>
          <w:rFonts w:ascii="宋体" w:hAnsi="宋体"/>
          <w:sz w:val="24"/>
          <w:szCs w:val="24"/>
        </w:rPr>
      </w:pPr>
      <w:r w:rsidRPr="00DA3B1E">
        <w:rPr>
          <w:rFonts w:ascii="宋体" w:hAnsi="宋体" w:hint="eastAsia"/>
          <w:sz w:val="24"/>
          <w:szCs w:val="24"/>
        </w:rPr>
        <w:t>5.2.3 如因不可抗力无法按期完成任务，乙方需及时征求甲方意见，共同协商解决的办法和适当的时间。</w:t>
      </w:r>
    </w:p>
    <w:p w14:paraId="1F334113" w14:textId="4BC6A9DB" w:rsidR="00DA3B1E" w:rsidRPr="00DA3B1E" w:rsidRDefault="00DA3B1E" w:rsidP="00DA3B1E">
      <w:pPr>
        <w:spacing w:line="360" w:lineRule="auto"/>
        <w:outlineLvl w:val="0"/>
        <w:rPr>
          <w:rFonts w:ascii="宋体" w:hAnsi="宋体"/>
          <w:sz w:val="24"/>
          <w:szCs w:val="24"/>
        </w:rPr>
      </w:pPr>
      <w:r w:rsidRPr="00DA3B1E">
        <w:rPr>
          <w:rFonts w:ascii="宋体" w:hAnsi="宋体" w:hint="eastAsia"/>
          <w:sz w:val="24"/>
          <w:szCs w:val="24"/>
        </w:rPr>
        <w:t xml:space="preserve">5.2.4 </w:t>
      </w:r>
      <w:r w:rsidR="004E2C23">
        <w:rPr>
          <w:rFonts w:ascii="宋体" w:hAnsi="宋体"/>
          <w:sz w:val="24"/>
          <w:szCs w:val="24"/>
          <w:u w:val="single"/>
        </w:rPr>
        <w:t xml:space="preserve">   </w:t>
      </w:r>
      <w:r w:rsidRPr="00DA3B1E">
        <w:rPr>
          <w:rFonts w:ascii="宋体" w:hAnsi="宋体" w:hint="eastAsia"/>
          <w:sz w:val="24"/>
          <w:szCs w:val="24"/>
        </w:rPr>
        <w:t>年</w:t>
      </w:r>
      <w:r w:rsidR="004E2C23">
        <w:rPr>
          <w:rFonts w:ascii="宋体" w:hAnsi="宋体"/>
          <w:sz w:val="24"/>
          <w:szCs w:val="24"/>
          <w:u w:val="single"/>
        </w:rPr>
        <w:t xml:space="preserve">   </w:t>
      </w:r>
      <w:r w:rsidRPr="00DA3B1E">
        <w:rPr>
          <w:rFonts w:ascii="宋体" w:hAnsi="宋体" w:hint="eastAsia"/>
          <w:sz w:val="24"/>
          <w:szCs w:val="24"/>
        </w:rPr>
        <w:t>月</w:t>
      </w:r>
      <w:r w:rsidR="004E2C23">
        <w:rPr>
          <w:rFonts w:ascii="宋体" w:hAnsi="宋体"/>
          <w:sz w:val="24"/>
          <w:szCs w:val="24"/>
          <w:u w:val="single"/>
        </w:rPr>
        <w:t xml:space="preserve">   </w:t>
      </w:r>
      <w:r w:rsidRPr="00DA3B1E">
        <w:rPr>
          <w:rFonts w:ascii="宋体" w:hAnsi="宋体" w:hint="eastAsia"/>
          <w:sz w:val="24"/>
          <w:szCs w:val="24"/>
        </w:rPr>
        <w:t>日后，由乙方提出验收申请，甲方启动验收工作，组织人员对项目服务内容进行验收，并出具验收通过书面说明。</w:t>
      </w:r>
    </w:p>
    <w:p w14:paraId="0C543658" w14:textId="77777777" w:rsidR="00DA3B1E" w:rsidRPr="00DA3B1E" w:rsidRDefault="00DA3B1E" w:rsidP="00DA3B1E">
      <w:pPr>
        <w:spacing w:line="360" w:lineRule="auto"/>
        <w:outlineLvl w:val="0"/>
        <w:rPr>
          <w:rFonts w:ascii="宋体" w:hAnsi="宋体"/>
          <w:sz w:val="24"/>
          <w:szCs w:val="24"/>
        </w:rPr>
      </w:pPr>
      <w:r w:rsidRPr="00DA3B1E">
        <w:rPr>
          <w:rFonts w:ascii="宋体" w:hAnsi="宋体" w:hint="eastAsia"/>
          <w:sz w:val="24"/>
          <w:szCs w:val="24"/>
        </w:rPr>
        <w:lastRenderedPageBreak/>
        <w:t>5.2.5 验收申请应包含乙方在合同有效期内所提供的服务工作情况总结，包括基于平台建设情况、合同执行情况、用户培训与技术服务情况说明等。</w:t>
      </w:r>
    </w:p>
    <w:p w14:paraId="15B5898A" w14:textId="77777777" w:rsidR="00DA3B1E" w:rsidRPr="00DA3B1E" w:rsidRDefault="00DA3B1E" w:rsidP="00DA3B1E">
      <w:pPr>
        <w:spacing w:line="360" w:lineRule="auto"/>
        <w:ind w:left="720" w:hanging="720"/>
        <w:outlineLvl w:val="0"/>
        <w:rPr>
          <w:rFonts w:ascii="宋体" w:hAnsi="宋体"/>
          <w:b/>
          <w:sz w:val="24"/>
          <w:szCs w:val="24"/>
        </w:rPr>
      </w:pPr>
      <w:r w:rsidRPr="00DA3B1E">
        <w:rPr>
          <w:rFonts w:ascii="宋体" w:hAnsi="宋体"/>
          <w:b/>
          <w:sz w:val="24"/>
          <w:szCs w:val="24"/>
        </w:rPr>
        <w:t>【第</w:t>
      </w:r>
      <w:r w:rsidRPr="00DA3B1E">
        <w:rPr>
          <w:rFonts w:ascii="宋体" w:hAnsi="宋体" w:hint="eastAsia"/>
          <w:b/>
          <w:sz w:val="24"/>
          <w:szCs w:val="24"/>
        </w:rPr>
        <w:t>六</w:t>
      </w:r>
      <w:r w:rsidRPr="00DA3B1E">
        <w:rPr>
          <w:rFonts w:ascii="宋体" w:hAnsi="宋体"/>
          <w:b/>
          <w:sz w:val="24"/>
          <w:szCs w:val="24"/>
        </w:rPr>
        <w:t>条】</w:t>
      </w:r>
      <w:r w:rsidRPr="00DA3B1E">
        <w:rPr>
          <w:rFonts w:ascii="宋体" w:hAnsi="宋体" w:hint="eastAsia"/>
          <w:b/>
          <w:sz w:val="24"/>
          <w:szCs w:val="24"/>
        </w:rPr>
        <w:t>服务费用及付款方式</w:t>
      </w:r>
    </w:p>
    <w:p w14:paraId="706A361E" w14:textId="77777777" w:rsidR="00DA3B1E" w:rsidRPr="00DA3B1E" w:rsidRDefault="00DA3B1E" w:rsidP="00DA3B1E">
      <w:pPr>
        <w:spacing w:line="360" w:lineRule="auto"/>
        <w:outlineLvl w:val="0"/>
        <w:rPr>
          <w:rFonts w:ascii="宋体" w:hAnsi="宋体"/>
          <w:b/>
          <w:sz w:val="24"/>
          <w:szCs w:val="24"/>
        </w:rPr>
      </w:pPr>
      <w:r w:rsidRPr="00DA3B1E">
        <w:rPr>
          <w:rFonts w:ascii="宋体" w:hAnsi="宋体" w:hint="eastAsia"/>
          <w:b/>
          <w:sz w:val="24"/>
          <w:szCs w:val="24"/>
        </w:rPr>
        <w:t>6.1 费用标准及付费周期</w:t>
      </w:r>
    </w:p>
    <w:p w14:paraId="35AB0593" w14:textId="77777777" w:rsidR="00DA3B1E" w:rsidRPr="00DA3B1E" w:rsidRDefault="00DA3B1E" w:rsidP="00DA3B1E">
      <w:pPr>
        <w:spacing w:line="360" w:lineRule="auto"/>
        <w:rPr>
          <w:rFonts w:ascii="宋体" w:hAnsi="宋体"/>
          <w:b/>
          <w:sz w:val="24"/>
          <w:szCs w:val="24"/>
        </w:rPr>
      </w:pPr>
      <w:r w:rsidRPr="00DA3B1E">
        <w:rPr>
          <w:rFonts w:ascii="宋体" w:hAnsi="宋体" w:hint="eastAsia"/>
          <w:sz w:val="24"/>
          <w:szCs w:val="24"/>
        </w:rPr>
        <w:t>6.1.1 本协议所涉及服务费支出总额为：（人民币）</w:t>
      </w:r>
      <w:r w:rsidRPr="00DA3B1E">
        <w:rPr>
          <w:rFonts w:ascii="宋体" w:hAnsi="宋体"/>
          <w:sz w:val="24"/>
          <w:szCs w:val="24"/>
          <w:u w:val="single"/>
        </w:rPr>
        <w:t xml:space="preserve">       </w:t>
      </w:r>
      <w:r w:rsidRPr="00DA3B1E">
        <w:rPr>
          <w:rFonts w:ascii="宋体" w:hAnsi="宋体" w:hint="eastAsia"/>
          <w:sz w:val="24"/>
          <w:szCs w:val="24"/>
        </w:rPr>
        <w:t>元，大写：（人民币）</w:t>
      </w:r>
      <w:r w:rsidRPr="00DA3B1E">
        <w:rPr>
          <w:rFonts w:ascii="宋体" w:hAnsi="宋体" w:hint="eastAsia"/>
          <w:sz w:val="24"/>
          <w:szCs w:val="24"/>
          <w:u w:val="single"/>
        </w:rPr>
        <w:t xml:space="preserve"> </w:t>
      </w:r>
      <w:r w:rsidRPr="00DA3B1E">
        <w:rPr>
          <w:rFonts w:ascii="宋体" w:hAnsi="宋体"/>
          <w:sz w:val="24"/>
          <w:szCs w:val="24"/>
          <w:u w:val="single"/>
        </w:rPr>
        <w:t xml:space="preserve">  </w:t>
      </w:r>
      <w:r w:rsidRPr="00DA3B1E">
        <w:rPr>
          <w:rFonts w:ascii="宋体" w:hAnsi="宋体" w:hint="eastAsia"/>
          <w:sz w:val="24"/>
          <w:szCs w:val="24"/>
          <w:u w:val="single"/>
        </w:rPr>
        <w:t xml:space="preserve"> </w:t>
      </w:r>
      <w:r w:rsidRPr="00DA3B1E">
        <w:rPr>
          <w:rFonts w:ascii="宋体" w:hAnsi="宋体"/>
          <w:sz w:val="24"/>
          <w:szCs w:val="24"/>
          <w:u w:val="single"/>
        </w:rPr>
        <w:t xml:space="preserve"> </w:t>
      </w:r>
      <w:r w:rsidRPr="00DA3B1E">
        <w:rPr>
          <w:rFonts w:ascii="宋体" w:hAnsi="宋体" w:hint="eastAsia"/>
          <w:sz w:val="24"/>
          <w:szCs w:val="24"/>
          <w:u w:val="single"/>
        </w:rPr>
        <w:t>万元整</w:t>
      </w:r>
      <w:r w:rsidRPr="00DA3B1E">
        <w:rPr>
          <w:rFonts w:ascii="宋体" w:hAnsi="宋体" w:hint="eastAsia"/>
          <w:sz w:val="24"/>
          <w:szCs w:val="24"/>
        </w:rPr>
        <w:t>。</w:t>
      </w:r>
    </w:p>
    <w:p w14:paraId="7D01A8CC" w14:textId="77777777" w:rsidR="00DA3B1E" w:rsidRPr="00DA3B1E" w:rsidRDefault="00DA3B1E" w:rsidP="00DA3B1E">
      <w:pPr>
        <w:spacing w:line="360" w:lineRule="auto"/>
        <w:rPr>
          <w:rFonts w:ascii="宋体" w:hAnsi="宋体"/>
          <w:sz w:val="24"/>
          <w:szCs w:val="24"/>
        </w:rPr>
      </w:pPr>
      <w:r w:rsidRPr="00DA3B1E">
        <w:rPr>
          <w:rFonts w:ascii="宋体" w:hAnsi="宋体" w:hint="eastAsia"/>
          <w:sz w:val="24"/>
          <w:szCs w:val="24"/>
        </w:rPr>
        <w:t>6.1.2 本协议签署后15个工作日内，甲方按照协议规定金额向乙方支付</w:t>
      </w:r>
      <w:r w:rsidRPr="00DA3B1E">
        <w:rPr>
          <w:rFonts w:ascii="宋体" w:hAnsi="宋体"/>
          <w:sz w:val="24"/>
          <w:szCs w:val="24"/>
        </w:rPr>
        <w:t>50</w:t>
      </w:r>
      <w:r w:rsidRPr="00DA3B1E">
        <w:rPr>
          <w:rFonts w:ascii="宋体" w:hAnsi="宋体" w:hint="eastAsia"/>
          <w:sz w:val="24"/>
          <w:szCs w:val="24"/>
        </w:rPr>
        <w:t>%的服务费，即</w:t>
      </w:r>
      <w:r w:rsidRPr="00DA3B1E">
        <w:rPr>
          <w:rFonts w:ascii="宋体" w:hAnsi="宋体"/>
          <w:sz w:val="24"/>
          <w:szCs w:val="24"/>
          <w:u w:val="single"/>
        </w:rPr>
        <w:t xml:space="preserve">         </w:t>
      </w:r>
      <w:r w:rsidRPr="00DA3B1E">
        <w:rPr>
          <w:rFonts w:ascii="宋体" w:hAnsi="宋体" w:hint="eastAsia"/>
          <w:sz w:val="24"/>
          <w:szCs w:val="24"/>
        </w:rPr>
        <w:t>元，大写：（人民币）</w:t>
      </w:r>
      <w:r w:rsidRPr="00DA3B1E">
        <w:rPr>
          <w:rFonts w:ascii="宋体" w:hAnsi="宋体" w:hint="eastAsia"/>
          <w:sz w:val="24"/>
          <w:szCs w:val="24"/>
          <w:u w:val="single"/>
        </w:rPr>
        <w:t xml:space="preserve"> </w:t>
      </w:r>
      <w:r w:rsidRPr="00DA3B1E">
        <w:rPr>
          <w:rFonts w:ascii="宋体" w:hAnsi="宋体"/>
          <w:sz w:val="24"/>
          <w:szCs w:val="24"/>
          <w:u w:val="single"/>
        </w:rPr>
        <w:t xml:space="preserve">      </w:t>
      </w:r>
      <w:r w:rsidRPr="00DA3B1E">
        <w:rPr>
          <w:rFonts w:ascii="宋体" w:hAnsi="宋体" w:hint="eastAsia"/>
          <w:sz w:val="24"/>
          <w:szCs w:val="24"/>
          <w:u w:val="single"/>
        </w:rPr>
        <w:t>万元</w:t>
      </w:r>
      <w:r w:rsidRPr="00DA3B1E">
        <w:rPr>
          <w:rFonts w:ascii="宋体" w:hAnsi="宋体" w:hint="eastAsia"/>
          <w:sz w:val="24"/>
          <w:szCs w:val="24"/>
        </w:rPr>
        <w:t>，作为预付款。</w:t>
      </w:r>
    </w:p>
    <w:p w14:paraId="43B5967E" w14:textId="77777777" w:rsidR="00DA3B1E" w:rsidRPr="00DA3B1E" w:rsidRDefault="00DA3B1E" w:rsidP="00DA3B1E">
      <w:pPr>
        <w:spacing w:line="360" w:lineRule="auto"/>
        <w:rPr>
          <w:rFonts w:ascii="宋体" w:hAnsi="宋体"/>
          <w:sz w:val="24"/>
          <w:szCs w:val="24"/>
        </w:rPr>
      </w:pPr>
      <w:r w:rsidRPr="00DA3B1E">
        <w:rPr>
          <w:rFonts w:ascii="宋体" w:hAnsi="宋体" w:hint="eastAsia"/>
          <w:sz w:val="24"/>
          <w:szCs w:val="24"/>
        </w:rPr>
        <w:t>6.1.3项目通过验收后，甲方</w:t>
      </w:r>
      <w:r w:rsidRPr="00DA3B1E">
        <w:rPr>
          <w:rFonts w:ascii="宋体" w:hAnsi="宋体"/>
          <w:sz w:val="24"/>
          <w:szCs w:val="24"/>
        </w:rPr>
        <w:t>按照协议规定金额向乙方支付</w:t>
      </w:r>
      <w:r w:rsidRPr="00DA3B1E">
        <w:rPr>
          <w:rFonts w:ascii="宋体" w:hAnsi="宋体" w:hint="eastAsia"/>
          <w:sz w:val="24"/>
          <w:szCs w:val="24"/>
        </w:rPr>
        <w:t>余下</w:t>
      </w:r>
      <w:r w:rsidRPr="00DA3B1E">
        <w:rPr>
          <w:rFonts w:ascii="宋体" w:hAnsi="宋体"/>
          <w:sz w:val="24"/>
          <w:szCs w:val="24"/>
        </w:rPr>
        <w:t>50</w:t>
      </w:r>
      <w:r w:rsidRPr="00DA3B1E">
        <w:rPr>
          <w:rFonts w:ascii="宋体" w:hAnsi="宋体" w:hint="eastAsia"/>
          <w:sz w:val="24"/>
          <w:szCs w:val="24"/>
        </w:rPr>
        <w:t>%的费用，即</w:t>
      </w:r>
      <w:r w:rsidRPr="00DA3B1E">
        <w:rPr>
          <w:rFonts w:ascii="宋体" w:hAnsi="宋体"/>
          <w:sz w:val="24"/>
          <w:szCs w:val="24"/>
          <w:u w:val="single"/>
        </w:rPr>
        <w:t xml:space="preserve">         </w:t>
      </w:r>
      <w:r w:rsidRPr="00DA3B1E">
        <w:rPr>
          <w:rFonts w:ascii="宋体" w:hAnsi="宋体" w:hint="eastAsia"/>
          <w:sz w:val="24"/>
          <w:szCs w:val="24"/>
        </w:rPr>
        <w:t>元，大写：（人民币）</w:t>
      </w:r>
      <w:r w:rsidRPr="00DA3B1E">
        <w:rPr>
          <w:rFonts w:ascii="宋体" w:hAnsi="宋体" w:hint="eastAsia"/>
          <w:sz w:val="24"/>
          <w:szCs w:val="24"/>
          <w:u w:val="single"/>
        </w:rPr>
        <w:t xml:space="preserve"> </w:t>
      </w:r>
      <w:r w:rsidRPr="00DA3B1E">
        <w:rPr>
          <w:rFonts w:ascii="宋体" w:hAnsi="宋体"/>
          <w:sz w:val="24"/>
          <w:szCs w:val="24"/>
          <w:u w:val="single"/>
        </w:rPr>
        <w:t xml:space="preserve">      </w:t>
      </w:r>
      <w:r w:rsidRPr="00DA3B1E">
        <w:rPr>
          <w:rFonts w:ascii="宋体" w:hAnsi="宋体" w:hint="eastAsia"/>
          <w:sz w:val="24"/>
          <w:szCs w:val="24"/>
          <w:u w:val="single"/>
        </w:rPr>
        <w:t>万元</w:t>
      </w:r>
      <w:r w:rsidRPr="00DA3B1E">
        <w:rPr>
          <w:rFonts w:ascii="宋体" w:hAnsi="宋体" w:hint="eastAsia"/>
          <w:sz w:val="24"/>
          <w:szCs w:val="24"/>
        </w:rPr>
        <w:t>。</w:t>
      </w:r>
    </w:p>
    <w:p w14:paraId="285B2755" w14:textId="77777777" w:rsidR="00DA3B1E" w:rsidRPr="00DA3B1E" w:rsidRDefault="00DA3B1E" w:rsidP="00DA3B1E">
      <w:pPr>
        <w:spacing w:line="360" w:lineRule="auto"/>
        <w:outlineLvl w:val="0"/>
        <w:rPr>
          <w:rFonts w:ascii="宋体" w:hAnsi="宋体"/>
          <w:b/>
          <w:sz w:val="24"/>
          <w:szCs w:val="24"/>
        </w:rPr>
      </w:pPr>
      <w:r w:rsidRPr="00DA3B1E">
        <w:rPr>
          <w:rFonts w:ascii="宋体" w:hAnsi="宋体" w:hint="eastAsia"/>
          <w:b/>
          <w:sz w:val="24"/>
          <w:szCs w:val="24"/>
        </w:rPr>
        <w:t>6.2 付款方式</w:t>
      </w:r>
    </w:p>
    <w:p w14:paraId="4C00AD43" w14:textId="77777777" w:rsidR="00DA3B1E" w:rsidRPr="00DA3B1E" w:rsidRDefault="00DA3B1E" w:rsidP="00DA3B1E">
      <w:pPr>
        <w:tabs>
          <w:tab w:val="left" w:pos="0"/>
        </w:tabs>
        <w:spacing w:line="360" w:lineRule="auto"/>
        <w:ind w:left="720" w:hanging="720"/>
        <w:rPr>
          <w:rFonts w:ascii="宋体" w:hAnsi="宋体"/>
          <w:sz w:val="24"/>
          <w:szCs w:val="24"/>
        </w:rPr>
      </w:pPr>
      <w:r w:rsidRPr="00DA3B1E">
        <w:rPr>
          <w:rFonts w:ascii="宋体" w:hAnsi="宋体" w:hint="eastAsia"/>
          <w:sz w:val="24"/>
          <w:szCs w:val="24"/>
        </w:rPr>
        <w:t>甲方以转账汇款的方式向乙方付款，乙方收款账户信息如下。</w:t>
      </w:r>
    </w:p>
    <w:p w14:paraId="5103C4D2" w14:textId="77777777" w:rsidR="00DA3B1E" w:rsidRPr="00DA3B1E" w:rsidRDefault="00DA3B1E" w:rsidP="00DA3B1E">
      <w:pPr>
        <w:spacing w:line="360" w:lineRule="auto"/>
        <w:ind w:left="720" w:hanging="720"/>
        <w:rPr>
          <w:rFonts w:ascii="宋体" w:hAnsi="宋体"/>
          <w:sz w:val="24"/>
          <w:szCs w:val="24"/>
        </w:rPr>
      </w:pPr>
      <w:r w:rsidRPr="00DA3B1E">
        <w:rPr>
          <w:rFonts w:ascii="宋体" w:hAnsi="宋体" w:hint="eastAsia"/>
          <w:sz w:val="24"/>
          <w:szCs w:val="24"/>
        </w:rPr>
        <w:t>开户名称：</w:t>
      </w:r>
    </w:p>
    <w:p w14:paraId="18A29232" w14:textId="77777777" w:rsidR="00DA3B1E" w:rsidRPr="00DA3B1E" w:rsidRDefault="00DA3B1E" w:rsidP="00DA3B1E">
      <w:pPr>
        <w:spacing w:line="360" w:lineRule="auto"/>
        <w:ind w:left="720" w:hanging="720"/>
        <w:rPr>
          <w:rFonts w:ascii="宋体" w:hAnsi="宋体"/>
          <w:sz w:val="24"/>
          <w:szCs w:val="24"/>
        </w:rPr>
      </w:pPr>
      <w:r w:rsidRPr="00DA3B1E">
        <w:rPr>
          <w:rFonts w:ascii="宋体" w:hAnsi="宋体" w:hint="eastAsia"/>
          <w:sz w:val="24"/>
          <w:szCs w:val="24"/>
        </w:rPr>
        <w:t>开户行：</w:t>
      </w:r>
    </w:p>
    <w:p w14:paraId="2FCF3CD7" w14:textId="77777777" w:rsidR="00DA3B1E" w:rsidRPr="00DA3B1E" w:rsidRDefault="00DA3B1E" w:rsidP="00DA3B1E">
      <w:pPr>
        <w:spacing w:line="360" w:lineRule="auto"/>
        <w:ind w:left="720" w:hanging="720"/>
        <w:rPr>
          <w:rFonts w:ascii="宋体" w:hAnsi="宋体"/>
          <w:sz w:val="24"/>
          <w:szCs w:val="24"/>
        </w:rPr>
      </w:pPr>
      <w:r w:rsidRPr="00DA3B1E">
        <w:rPr>
          <w:rFonts w:ascii="宋体" w:hAnsi="宋体" w:hint="eastAsia"/>
          <w:sz w:val="24"/>
          <w:szCs w:val="24"/>
        </w:rPr>
        <w:t>账号：</w:t>
      </w:r>
    </w:p>
    <w:p w14:paraId="3C5DD22E" w14:textId="77777777" w:rsidR="00DA3B1E" w:rsidRPr="00DA3B1E" w:rsidRDefault="00DA3B1E" w:rsidP="00DA3B1E">
      <w:pPr>
        <w:spacing w:line="360" w:lineRule="auto"/>
        <w:ind w:left="720" w:hanging="720"/>
        <w:outlineLvl w:val="0"/>
        <w:rPr>
          <w:rFonts w:ascii="宋体" w:hAnsi="宋体"/>
          <w:b/>
          <w:sz w:val="24"/>
          <w:szCs w:val="24"/>
        </w:rPr>
      </w:pPr>
      <w:r w:rsidRPr="00DA3B1E">
        <w:rPr>
          <w:rFonts w:ascii="宋体" w:hAnsi="宋体" w:hint="eastAsia"/>
          <w:b/>
          <w:sz w:val="24"/>
          <w:szCs w:val="24"/>
        </w:rPr>
        <w:t xml:space="preserve">【第七条】 </w:t>
      </w:r>
      <w:r w:rsidRPr="00DA3B1E">
        <w:rPr>
          <w:rFonts w:ascii="宋体" w:hAnsi="宋体"/>
          <w:b/>
          <w:sz w:val="24"/>
          <w:szCs w:val="24"/>
        </w:rPr>
        <w:t>权利保障</w:t>
      </w:r>
    </w:p>
    <w:p w14:paraId="765512E3" w14:textId="77777777" w:rsidR="00DA3B1E" w:rsidRPr="00DA3B1E" w:rsidRDefault="00DA3B1E" w:rsidP="00DA3B1E">
      <w:pPr>
        <w:widowControl/>
        <w:spacing w:line="360" w:lineRule="auto"/>
        <w:rPr>
          <w:rFonts w:ascii="宋体" w:hAnsi="宋体"/>
          <w:sz w:val="24"/>
          <w:szCs w:val="24"/>
        </w:rPr>
      </w:pPr>
      <w:r w:rsidRPr="00DA3B1E">
        <w:rPr>
          <w:rFonts w:ascii="宋体" w:hAnsi="宋体" w:hint="eastAsia"/>
          <w:sz w:val="24"/>
          <w:szCs w:val="24"/>
        </w:rPr>
        <w:t>7.1 本协议涉及的课程资源，其知识产权归甲方或甲方指定单位所有。</w:t>
      </w:r>
    </w:p>
    <w:p w14:paraId="38C2890C" w14:textId="77777777" w:rsidR="00DA3B1E" w:rsidRPr="00DA3B1E" w:rsidRDefault="00DA3B1E" w:rsidP="00DA3B1E">
      <w:pPr>
        <w:widowControl/>
        <w:spacing w:line="360" w:lineRule="auto"/>
        <w:rPr>
          <w:rFonts w:ascii="宋体" w:hAnsi="宋体"/>
          <w:sz w:val="24"/>
          <w:szCs w:val="24"/>
        </w:rPr>
      </w:pPr>
      <w:r w:rsidRPr="00DA3B1E">
        <w:rPr>
          <w:rFonts w:ascii="宋体" w:hAnsi="宋体" w:hint="eastAsia"/>
          <w:sz w:val="24"/>
          <w:szCs w:val="24"/>
        </w:rPr>
        <w:t>7.2 乙方保证不对甲方提供的内容进行非法拷贝、非法复制、跟踪及分析。</w:t>
      </w:r>
    </w:p>
    <w:p w14:paraId="1A10717F" w14:textId="77777777" w:rsidR="00DA3B1E" w:rsidRPr="00DA3B1E" w:rsidRDefault="00DA3B1E" w:rsidP="00DA3B1E">
      <w:pPr>
        <w:widowControl/>
        <w:spacing w:line="360" w:lineRule="auto"/>
        <w:rPr>
          <w:rFonts w:ascii="宋体" w:hAnsi="宋体" w:cs="Arial"/>
          <w:sz w:val="24"/>
          <w:szCs w:val="24"/>
        </w:rPr>
      </w:pPr>
      <w:r w:rsidRPr="00DA3B1E">
        <w:rPr>
          <w:rFonts w:ascii="宋体" w:hAnsi="宋体" w:hint="eastAsia"/>
          <w:sz w:val="24"/>
          <w:szCs w:val="24"/>
        </w:rPr>
        <w:t>7.3 未经甲方授权，乙方无权将授权内容用于超出本合同规定的用途，无权将</w:t>
      </w:r>
      <w:r w:rsidRPr="00DA3B1E">
        <w:rPr>
          <w:rFonts w:ascii="宋体" w:hAnsi="宋体" w:cs="Arial" w:hint="eastAsia"/>
          <w:sz w:val="24"/>
          <w:szCs w:val="24"/>
        </w:rPr>
        <w:t>共享平台的任何部分授权、租赁或以其他方式提供给任何第三方使用。否则将视为侵权行为。</w:t>
      </w:r>
    </w:p>
    <w:p w14:paraId="03DECA57" w14:textId="77777777" w:rsidR="00DA3B1E" w:rsidRPr="00DA3B1E" w:rsidRDefault="00DA3B1E" w:rsidP="00DA3B1E">
      <w:pPr>
        <w:widowControl/>
        <w:spacing w:line="360" w:lineRule="auto"/>
        <w:rPr>
          <w:rFonts w:ascii="宋体" w:hAnsi="宋体" w:cs="Arial"/>
          <w:sz w:val="24"/>
          <w:szCs w:val="24"/>
        </w:rPr>
      </w:pPr>
      <w:r w:rsidRPr="00DA3B1E">
        <w:rPr>
          <w:rFonts w:ascii="宋体" w:hAnsi="宋体" w:hint="eastAsia"/>
          <w:sz w:val="24"/>
          <w:szCs w:val="24"/>
        </w:rPr>
        <w:t>7.4 当甲方增加或者修改需求时，根据工作量乙方有权收取一定的费用，具体</w:t>
      </w:r>
      <w:r w:rsidRPr="00DA3B1E">
        <w:rPr>
          <w:rFonts w:ascii="宋体" w:hAnsi="宋体" w:cs="Arial" w:hint="eastAsia"/>
          <w:sz w:val="24"/>
          <w:szCs w:val="24"/>
        </w:rPr>
        <w:t>可拟定补充条款。</w:t>
      </w:r>
    </w:p>
    <w:p w14:paraId="15051DBC" w14:textId="77777777" w:rsidR="00DA3B1E" w:rsidRPr="00DA3B1E" w:rsidRDefault="00DA3B1E" w:rsidP="00DA3B1E">
      <w:pPr>
        <w:spacing w:line="360" w:lineRule="auto"/>
        <w:ind w:left="720" w:hanging="720"/>
        <w:outlineLvl w:val="0"/>
        <w:rPr>
          <w:rFonts w:ascii="宋体" w:hAnsi="宋体"/>
          <w:b/>
          <w:sz w:val="24"/>
          <w:szCs w:val="24"/>
        </w:rPr>
      </w:pPr>
      <w:r w:rsidRPr="00DA3B1E">
        <w:rPr>
          <w:rFonts w:ascii="宋体" w:hAnsi="宋体" w:hint="eastAsia"/>
          <w:b/>
          <w:sz w:val="24"/>
          <w:szCs w:val="24"/>
        </w:rPr>
        <w:t>【第八条】</w:t>
      </w:r>
      <w:r w:rsidRPr="00DA3B1E">
        <w:rPr>
          <w:rFonts w:ascii="宋体" w:hAnsi="宋体"/>
          <w:b/>
          <w:sz w:val="24"/>
          <w:szCs w:val="24"/>
        </w:rPr>
        <w:t>违约处置</w:t>
      </w:r>
      <w:r w:rsidRPr="00DA3B1E">
        <w:rPr>
          <w:rFonts w:ascii="宋体" w:hAnsi="宋体" w:hint="eastAsia"/>
          <w:b/>
          <w:sz w:val="24"/>
          <w:szCs w:val="24"/>
        </w:rPr>
        <w:t>和</w:t>
      </w:r>
      <w:r w:rsidRPr="00DA3B1E">
        <w:rPr>
          <w:rFonts w:ascii="宋体" w:hAnsi="宋体"/>
          <w:b/>
          <w:sz w:val="24"/>
          <w:szCs w:val="24"/>
        </w:rPr>
        <w:t>免责条款</w:t>
      </w:r>
    </w:p>
    <w:p w14:paraId="00527CA2" w14:textId="77777777" w:rsidR="00DA3B1E" w:rsidRPr="00DA3B1E" w:rsidRDefault="00DA3B1E" w:rsidP="00DA3B1E">
      <w:pPr>
        <w:widowControl/>
        <w:tabs>
          <w:tab w:val="left" w:pos="0"/>
        </w:tabs>
        <w:spacing w:line="360" w:lineRule="auto"/>
        <w:rPr>
          <w:rFonts w:ascii="宋体" w:hAnsi="宋体"/>
          <w:bCs/>
          <w:sz w:val="24"/>
          <w:szCs w:val="24"/>
        </w:rPr>
      </w:pPr>
      <w:r w:rsidRPr="00DA3B1E">
        <w:rPr>
          <w:rFonts w:ascii="宋体" w:hAnsi="宋体" w:hint="eastAsia"/>
          <w:bCs/>
          <w:sz w:val="24"/>
          <w:szCs w:val="24"/>
        </w:rPr>
        <w:t>8.1 甲乙双方保证遵守并履行本协议约定的条款，任何一方违约给另一方或双方造成损失的，由违约方向对方支付累积收入的</w:t>
      </w:r>
      <w:r w:rsidRPr="00DA3B1E">
        <w:rPr>
          <w:rFonts w:ascii="宋体" w:hAnsi="宋体"/>
          <w:bCs/>
          <w:sz w:val="24"/>
          <w:szCs w:val="24"/>
          <w:u w:val="single"/>
        </w:rPr>
        <w:t>2</w:t>
      </w:r>
      <w:r w:rsidRPr="00DA3B1E">
        <w:rPr>
          <w:rFonts w:ascii="宋体" w:hAnsi="宋体" w:hint="eastAsia"/>
          <w:bCs/>
          <w:sz w:val="24"/>
          <w:szCs w:val="24"/>
        </w:rPr>
        <w:t>倍作为赔偿金。</w:t>
      </w:r>
    </w:p>
    <w:p w14:paraId="77840354" w14:textId="77777777" w:rsidR="00DA3B1E" w:rsidRPr="00DA3B1E" w:rsidRDefault="00DA3B1E" w:rsidP="00DA3B1E">
      <w:pPr>
        <w:widowControl/>
        <w:tabs>
          <w:tab w:val="left" w:pos="0"/>
        </w:tabs>
        <w:spacing w:line="360" w:lineRule="auto"/>
        <w:rPr>
          <w:rFonts w:ascii="宋体" w:hAnsi="宋体"/>
          <w:bCs/>
          <w:sz w:val="24"/>
          <w:szCs w:val="24"/>
        </w:rPr>
      </w:pPr>
      <w:r w:rsidRPr="00DA3B1E">
        <w:rPr>
          <w:rFonts w:ascii="宋体" w:hAnsi="宋体" w:hint="eastAsia"/>
          <w:bCs/>
          <w:sz w:val="24"/>
          <w:szCs w:val="24"/>
        </w:rPr>
        <w:t>8.2 因自然灾害等不可抗因素使乙方不能继续提供</w:t>
      </w:r>
      <w:r w:rsidRPr="00DA3B1E">
        <w:rPr>
          <w:rFonts w:ascii="宋体" w:hAnsi="宋体" w:hint="eastAsia"/>
          <w:sz w:val="24"/>
          <w:szCs w:val="24"/>
        </w:rPr>
        <w:t>中央国家机关老年大学线上课程服务</w:t>
      </w:r>
      <w:r w:rsidRPr="00DA3B1E">
        <w:rPr>
          <w:rFonts w:ascii="宋体" w:hAnsi="宋体" w:hint="eastAsia"/>
          <w:bCs/>
          <w:sz w:val="24"/>
          <w:szCs w:val="24"/>
        </w:rPr>
        <w:t>时，乙方可要求终止合同并免除相关责任。</w:t>
      </w:r>
    </w:p>
    <w:p w14:paraId="1E809B5D" w14:textId="77777777" w:rsidR="00DA3B1E" w:rsidRPr="00DA3B1E" w:rsidRDefault="00DA3B1E" w:rsidP="00DA3B1E">
      <w:pPr>
        <w:spacing w:line="360" w:lineRule="auto"/>
        <w:ind w:left="720" w:hanging="720"/>
        <w:outlineLvl w:val="0"/>
        <w:rPr>
          <w:rFonts w:ascii="宋体" w:hAnsi="宋体"/>
          <w:b/>
          <w:sz w:val="24"/>
          <w:szCs w:val="24"/>
        </w:rPr>
      </w:pPr>
      <w:r w:rsidRPr="00DA3B1E">
        <w:rPr>
          <w:rFonts w:ascii="宋体" w:hAnsi="宋体" w:hint="eastAsia"/>
          <w:b/>
          <w:sz w:val="24"/>
          <w:szCs w:val="24"/>
        </w:rPr>
        <w:t>【第九条】</w:t>
      </w:r>
      <w:r w:rsidRPr="00DA3B1E">
        <w:rPr>
          <w:rFonts w:ascii="宋体" w:hAnsi="宋体"/>
          <w:b/>
          <w:sz w:val="24"/>
          <w:szCs w:val="24"/>
        </w:rPr>
        <w:t>其它</w:t>
      </w:r>
      <w:r w:rsidRPr="00DA3B1E">
        <w:rPr>
          <w:rFonts w:ascii="宋体" w:hAnsi="宋体" w:hint="eastAsia"/>
          <w:b/>
          <w:sz w:val="24"/>
          <w:szCs w:val="24"/>
        </w:rPr>
        <w:t>事宜</w:t>
      </w:r>
    </w:p>
    <w:p w14:paraId="46D50B96" w14:textId="77777777" w:rsidR="00DA3B1E" w:rsidRPr="00DA3B1E" w:rsidRDefault="00DA3B1E" w:rsidP="00DA3B1E">
      <w:pPr>
        <w:widowControl/>
        <w:tabs>
          <w:tab w:val="left" w:pos="709"/>
        </w:tabs>
        <w:spacing w:line="360" w:lineRule="auto"/>
        <w:rPr>
          <w:rFonts w:ascii="宋体" w:hAnsi="宋体"/>
          <w:bCs/>
          <w:sz w:val="24"/>
          <w:szCs w:val="24"/>
        </w:rPr>
      </w:pPr>
      <w:r w:rsidRPr="00DA3B1E">
        <w:rPr>
          <w:rFonts w:ascii="宋体" w:hAnsi="宋体" w:hint="eastAsia"/>
          <w:bCs/>
          <w:sz w:val="24"/>
          <w:szCs w:val="24"/>
        </w:rPr>
        <w:t>9.1 本协议的附件为本协议的有效组成部分，与本协议具有同等效力。</w:t>
      </w:r>
    </w:p>
    <w:p w14:paraId="762A5A4C" w14:textId="77777777" w:rsidR="00DA3B1E" w:rsidRPr="00DA3B1E" w:rsidRDefault="00DA3B1E" w:rsidP="00DA3B1E">
      <w:pPr>
        <w:widowControl/>
        <w:tabs>
          <w:tab w:val="left" w:pos="709"/>
        </w:tabs>
        <w:spacing w:line="360" w:lineRule="auto"/>
        <w:rPr>
          <w:rFonts w:ascii="宋体" w:hAnsi="宋体"/>
          <w:bCs/>
          <w:sz w:val="24"/>
          <w:szCs w:val="24"/>
        </w:rPr>
      </w:pPr>
      <w:r w:rsidRPr="00DA3B1E">
        <w:rPr>
          <w:rFonts w:ascii="宋体" w:hAnsi="宋体" w:hint="eastAsia"/>
          <w:bCs/>
          <w:sz w:val="24"/>
          <w:szCs w:val="24"/>
        </w:rPr>
        <w:lastRenderedPageBreak/>
        <w:t>9.2 本协议一式陆份，甲方执肆份，乙方执贰份。</w:t>
      </w:r>
    </w:p>
    <w:p w14:paraId="51D70986" w14:textId="77777777" w:rsidR="00DA3B1E" w:rsidRPr="00DA3B1E" w:rsidRDefault="00DA3B1E" w:rsidP="00DA3B1E">
      <w:pPr>
        <w:widowControl/>
        <w:spacing w:before="156" w:after="156"/>
        <w:jc w:val="left"/>
        <w:rPr>
          <w:rFonts w:ascii="宋体" w:hAnsi="宋体"/>
          <w:bCs/>
          <w:sz w:val="24"/>
          <w:szCs w:val="24"/>
        </w:rPr>
      </w:pPr>
    </w:p>
    <w:p w14:paraId="41953385" w14:textId="77777777" w:rsidR="00DA3B1E" w:rsidRPr="00DA3B1E" w:rsidRDefault="00DA3B1E" w:rsidP="00DA3B1E">
      <w:pPr>
        <w:spacing w:line="380" w:lineRule="exact"/>
        <w:rPr>
          <w:rFonts w:ascii="宋体" w:hAnsi="宋体" w:cs="Arial"/>
          <w:b/>
          <w:sz w:val="28"/>
          <w:szCs w:val="28"/>
        </w:rPr>
      </w:pPr>
      <w:r w:rsidRPr="00DA3B1E">
        <w:rPr>
          <w:rFonts w:ascii="宋体" w:hAnsi="宋体" w:hint="eastAsia"/>
          <w:b/>
          <w:sz w:val="24"/>
          <w:szCs w:val="24"/>
        </w:rPr>
        <w:t>附件：1.国家开放大学银龄教师管理服务平台（一期）建设项目需求</w:t>
      </w:r>
    </w:p>
    <w:tbl>
      <w:tblPr>
        <w:tblW w:w="9312" w:type="dxa"/>
        <w:tblInd w:w="122" w:type="dxa"/>
        <w:tblLayout w:type="fixed"/>
        <w:tblLook w:val="04A0" w:firstRow="1" w:lastRow="0" w:firstColumn="1" w:lastColumn="0" w:noHBand="0" w:noVBand="1"/>
      </w:tblPr>
      <w:tblGrid>
        <w:gridCol w:w="4381"/>
        <w:gridCol w:w="4931"/>
      </w:tblGrid>
      <w:tr w:rsidR="00DA3B1E" w:rsidRPr="00DA3B1E" w14:paraId="6E289B4D" w14:textId="77777777" w:rsidTr="00E30C61">
        <w:trPr>
          <w:trHeight w:val="2340"/>
        </w:trPr>
        <w:tc>
          <w:tcPr>
            <w:tcW w:w="4381" w:type="dxa"/>
          </w:tcPr>
          <w:p w14:paraId="13E646FE" w14:textId="77777777" w:rsidR="00DA3B1E" w:rsidRPr="00DA3B1E" w:rsidRDefault="00DA3B1E" w:rsidP="00DA3B1E">
            <w:pPr>
              <w:tabs>
                <w:tab w:val="left" w:pos="5580"/>
              </w:tabs>
              <w:spacing w:line="360" w:lineRule="auto"/>
              <w:rPr>
                <w:rFonts w:ascii="宋体" w:hAnsi="宋体" w:cs="Tahoma"/>
                <w:b/>
                <w:bCs/>
                <w:kern w:val="0"/>
                <w:sz w:val="24"/>
                <w:szCs w:val="24"/>
              </w:rPr>
            </w:pPr>
          </w:p>
          <w:p w14:paraId="043E314E" w14:textId="77777777" w:rsidR="00DA3B1E" w:rsidRPr="00DA3B1E" w:rsidRDefault="00DA3B1E" w:rsidP="00DA3B1E">
            <w:pPr>
              <w:tabs>
                <w:tab w:val="left" w:pos="5580"/>
              </w:tabs>
              <w:spacing w:line="360" w:lineRule="auto"/>
              <w:rPr>
                <w:rFonts w:ascii="宋体" w:hAnsi="宋体" w:cs="Tahoma"/>
                <w:b/>
                <w:bCs/>
                <w:kern w:val="0"/>
                <w:sz w:val="24"/>
                <w:szCs w:val="24"/>
              </w:rPr>
            </w:pPr>
          </w:p>
          <w:p w14:paraId="60F62532" w14:textId="77777777" w:rsidR="00DA3B1E" w:rsidRPr="00DA3B1E" w:rsidRDefault="00DA3B1E" w:rsidP="00DA3B1E">
            <w:pPr>
              <w:tabs>
                <w:tab w:val="left" w:pos="5580"/>
              </w:tabs>
              <w:spacing w:line="360" w:lineRule="auto"/>
              <w:rPr>
                <w:rFonts w:ascii="宋体" w:hAnsi="宋体" w:cs="Tahoma"/>
                <w:b/>
                <w:bCs/>
                <w:kern w:val="0"/>
                <w:sz w:val="24"/>
                <w:szCs w:val="24"/>
              </w:rPr>
            </w:pPr>
            <w:r w:rsidRPr="00DA3B1E">
              <w:rPr>
                <w:rFonts w:ascii="宋体" w:hAnsi="宋体" w:cs="Tahoma" w:hint="eastAsia"/>
                <w:b/>
                <w:bCs/>
                <w:kern w:val="0"/>
                <w:sz w:val="24"/>
                <w:szCs w:val="24"/>
              </w:rPr>
              <w:t>甲方：国家开放大学</w:t>
            </w:r>
          </w:p>
          <w:p w14:paraId="5DFDE147" w14:textId="77777777" w:rsidR="00DA3B1E" w:rsidRPr="00DA3B1E" w:rsidRDefault="00DA3B1E" w:rsidP="00DA3B1E">
            <w:pPr>
              <w:tabs>
                <w:tab w:val="left" w:pos="5580"/>
              </w:tabs>
              <w:spacing w:line="360" w:lineRule="auto"/>
              <w:rPr>
                <w:rFonts w:ascii="宋体" w:hAnsi="宋体" w:cs="Tahoma"/>
                <w:kern w:val="0"/>
                <w:sz w:val="24"/>
                <w:szCs w:val="24"/>
              </w:rPr>
            </w:pPr>
          </w:p>
          <w:p w14:paraId="6FB85322" w14:textId="77777777" w:rsidR="00DA3B1E" w:rsidRPr="00DA3B1E" w:rsidRDefault="00DA3B1E" w:rsidP="00DA3B1E">
            <w:pPr>
              <w:tabs>
                <w:tab w:val="left" w:pos="5580"/>
              </w:tabs>
              <w:spacing w:line="360" w:lineRule="auto"/>
              <w:rPr>
                <w:rFonts w:ascii="宋体" w:hAnsi="宋体" w:cs="Tahoma"/>
                <w:kern w:val="0"/>
                <w:sz w:val="24"/>
                <w:szCs w:val="24"/>
              </w:rPr>
            </w:pPr>
            <w:r w:rsidRPr="00DA3B1E">
              <w:rPr>
                <w:rFonts w:ascii="宋体" w:hAnsi="宋体" w:cs="Tahoma" w:hint="eastAsia"/>
                <w:kern w:val="0"/>
                <w:sz w:val="24"/>
                <w:szCs w:val="24"/>
              </w:rPr>
              <w:t>单位名称（章）：</w:t>
            </w:r>
          </w:p>
          <w:p w14:paraId="0D5A203D" w14:textId="77777777" w:rsidR="00DA3B1E" w:rsidRPr="00DA3B1E" w:rsidRDefault="00DA3B1E" w:rsidP="00DA3B1E">
            <w:pPr>
              <w:tabs>
                <w:tab w:val="left" w:pos="5580"/>
              </w:tabs>
              <w:spacing w:line="360" w:lineRule="auto"/>
              <w:rPr>
                <w:rFonts w:ascii="宋体" w:hAnsi="宋体" w:cs="Tahoma"/>
                <w:kern w:val="0"/>
                <w:sz w:val="24"/>
                <w:szCs w:val="24"/>
              </w:rPr>
            </w:pPr>
            <w:r w:rsidRPr="00DA3B1E">
              <w:rPr>
                <w:rFonts w:ascii="宋体" w:hAnsi="宋体" w:cs="Tahoma" w:hint="eastAsia"/>
                <w:kern w:val="0"/>
                <w:sz w:val="24"/>
                <w:szCs w:val="24"/>
              </w:rPr>
              <w:t>法定代表人（或委托代理人）：</w:t>
            </w:r>
          </w:p>
          <w:p w14:paraId="55937264" w14:textId="77777777" w:rsidR="00DA3B1E" w:rsidRPr="00DA3B1E" w:rsidRDefault="00DA3B1E" w:rsidP="00DA3B1E">
            <w:pPr>
              <w:tabs>
                <w:tab w:val="left" w:pos="5580"/>
              </w:tabs>
              <w:spacing w:line="360" w:lineRule="auto"/>
              <w:rPr>
                <w:rFonts w:ascii="宋体" w:hAnsi="宋体" w:cs="Tahoma"/>
                <w:kern w:val="0"/>
                <w:sz w:val="24"/>
                <w:szCs w:val="24"/>
              </w:rPr>
            </w:pPr>
          </w:p>
          <w:p w14:paraId="149842F1" w14:textId="2D8C0300" w:rsidR="00DA3B1E" w:rsidRPr="00DA3B1E" w:rsidRDefault="00DA3B1E" w:rsidP="00DA3B1E">
            <w:pPr>
              <w:tabs>
                <w:tab w:val="left" w:pos="5580"/>
              </w:tabs>
              <w:spacing w:line="360" w:lineRule="auto"/>
              <w:rPr>
                <w:rFonts w:ascii="宋体" w:hAnsi="宋体" w:cs="Tahoma"/>
                <w:kern w:val="0"/>
                <w:sz w:val="24"/>
                <w:szCs w:val="24"/>
              </w:rPr>
            </w:pPr>
            <w:r w:rsidRPr="00DA3B1E">
              <w:rPr>
                <w:rFonts w:ascii="宋体" w:hAnsi="宋体" w:cs="Tahoma"/>
                <w:noProof/>
                <w:kern w:val="0"/>
                <w:sz w:val="24"/>
                <w:szCs w:val="24"/>
              </w:rPr>
              <mc:AlternateContent>
                <mc:Choice Requires="wps">
                  <w:drawing>
                    <wp:anchor distT="4294967295" distB="4294967295" distL="114300" distR="114300" simplePos="0" relativeHeight="251660288" behindDoc="0" locked="0" layoutInCell="1" allowOverlap="1" wp14:anchorId="44CF8318" wp14:editId="318A9BE9">
                      <wp:simplePos x="0" y="0"/>
                      <wp:positionH relativeFrom="column">
                        <wp:posOffset>764540</wp:posOffset>
                      </wp:positionH>
                      <wp:positionV relativeFrom="paragraph">
                        <wp:posOffset>3174</wp:posOffset>
                      </wp:positionV>
                      <wp:extent cx="1598295" cy="0"/>
                      <wp:effectExtent l="0" t="0" r="20955" b="19050"/>
                      <wp:wrapNone/>
                      <wp:docPr id="19" name="直接连接符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8295"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line w14:anchorId="03297A91" id="直接连接符 19"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2pt,.25pt" to="186.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"/>
                  </w:pict>
                </mc:Fallback>
              </mc:AlternateContent>
            </w:r>
          </w:p>
          <w:p w14:paraId="304CDE82" w14:textId="381B050B" w:rsidR="00DA3B1E" w:rsidRPr="00DA3B1E" w:rsidRDefault="00DA3B1E" w:rsidP="00DA3B1E">
            <w:pPr>
              <w:tabs>
                <w:tab w:val="left" w:pos="5580"/>
              </w:tabs>
              <w:spacing w:line="360" w:lineRule="auto"/>
              <w:rPr>
                <w:rFonts w:ascii="宋体" w:hAnsi="宋体" w:cs="Tahoma"/>
                <w:kern w:val="0"/>
                <w:sz w:val="24"/>
                <w:szCs w:val="24"/>
              </w:rPr>
            </w:pPr>
            <w:r w:rsidRPr="00DA3B1E">
              <w:rPr>
                <w:rFonts w:ascii="宋体" w:hAnsi="宋体" w:cs="Tahoma"/>
                <w:noProof/>
                <w:kern w:val="0"/>
                <w:sz w:val="24"/>
                <w:szCs w:val="24"/>
              </w:rPr>
              <mc:AlternateContent>
                <mc:Choice Requires="wps">
                  <w:drawing>
                    <wp:anchor distT="4294967295" distB="4294967295" distL="114300" distR="114300" simplePos="0" relativeHeight="251661312" behindDoc="0" locked="0" layoutInCell="1" allowOverlap="1" wp14:anchorId="67E50BE1" wp14:editId="125A9536">
                      <wp:simplePos x="0" y="0"/>
                      <wp:positionH relativeFrom="column">
                        <wp:posOffset>764540</wp:posOffset>
                      </wp:positionH>
                      <wp:positionV relativeFrom="paragraph">
                        <wp:posOffset>218439</wp:posOffset>
                      </wp:positionV>
                      <wp:extent cx="1598295" cy="0"/>
                      <wp:effectExtent l="0" t="0" r="20955" b="19050"/>
                      <wp:wrapNone/>
                      <wp:docPr id="18" name="直接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8295"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line w14:anchorId="274F6F3A" id="直接连接符 18" o:spid="_x0000_s1026" style="position:absolute;left:0;text-align:lef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2pt,17.2pt" to="186.0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"/>
                  </w:pict>
                </mc:Fallback>
              </mc:AlternateContent>
            </w:r>
            <w:r w:rsidRPr="00DA3B1E">
              <w:rPr>
                <w:rFonts w:ascii="宋体" w:hAnsi="宋体" w:cs="Tahoma" w:hint="eastAsia"/>
                <w:kern w:val="0"/>
                <w:sz w:val="24"/>
                <w:szCs w:val="24"/>
              </w:rPr>
              <w:t>签约日期：</w:t>
            </w:r>
          </w:p>
        </w:tc>
        <w:tc>
          <w:tcPr>
            <w:tcW w:w="4931" w:type="dxa"/>
          </w:tcPr>
          <w:p w14:paraId="1000FB98" w14:textId="77777777" w:rsidR="00DA3B1E" w:rsidRPr="00DA3B1E" w:rsidRDefault="00DA3B1E" w:rsidP="00DA3B1E">
            <w:pPr>
              <w:tabs>
                <w:tab w:val="left" w:pos="1090"/>
                <w:tab w:val="left" w:pos="5580"/>
              </w:tabs>
              <w:spacing w:line="360" w:lineRule="auto"/>
              <w:rPr>
                <w:rFonts w:ascii="宋体" w:hAnsi="宋体" w:cs="Tahoma"/>
                <w:b/>
                <w:bCs/>
                <w:kern w:val="0"/>
                <w:sz w:val="24"/>
                <w:szCs w:val="24"/>
              </w:rPr>
            </w:pPr>
          </w:p>
          <w:p w14:paraId="10C0ABF2" w14:textId="77777777" w:rsidR="00DA3B1E" w:rsidRPr="00DA3B1E" w:rsidRDefault="00DA3B1E" w:rsidP="00DA3B1E">
            <w:pPr>
              <w:tabs>
                <w:tab w:val="left" w:pos="5580"/>
              </w:tabs>
              <w:spacing w:line="360" w:lineRule="auto"/>
              <w:rPr>
                <w:rFonts w:ascii="宋体" w:hAnsi="宋体" w:cs="Tahoma"/>
                <w:b/>
                <w:bCs/>
                <w:kern w:val="0"/>
                <w:sz w:val="24"/>
                <w:szCs w:val="24"/>
              </w:rPr>
            </w:pPr>
          </w:p>
          <w:p w14:paraId="4A911F75" w14:textId="77777777" w:rsidR="00DA3B1E" w:rsidRPr="00DA3B1E" w:rsidRDefault="00DA3B1E" w:rsidP="00DA3B1E">
            <w:pPr>
              <w:tabs>
                <w:tab w:val="left" w:pos="5580"/>
              </w:tabs>
              <w:spacing w:line="360" w:lineRule="auto"/>
              <w:rPr>
                <w:rFonts w:ascii="宋体" w:hAnsi="宋体" w:cs="Tahoma"/>
                <w:b/>
                <w:bCs/>
                <w:kern w:val="0"/>
                <w:sz w:val="24"/>
                <w:szCs w:val="24"/>
              </w:rPr>
            </w:pPr>
            <w:r w:rsidRPr="00DA3B1E">
              <w:rPr>
                <w:rFonts w:ascii="宋体" w:hAnsi="宋体" w:cs="Tahoma" w:hint="eastAsia"/>
                <w:b/>
                <w:bCs/>
                <w:kern w:val="0"/>
                <w:sz w:val="24"/>
                <w:szCs w:val="24"/>
              </w:rPr>
              <w:t>乙方：</w:t>
            </w:r>
          </w:p>
          <w:p w14:paraId="3C709C5A" w14:textId="77777777" w:rsidR="00DA3B1E" w:rsidRPr="00DA3B1E" w:rsidRDefault="00DA3B1E" w:rsidP="00DA3B1E">
            <w:pPr>
              <w:tabs>
                <w:tab w:val="left" w:pos="5580"/>
              </w:tabs>
              <w:spacing w:line="360" w:lineRule="auto"/>
              <w:rPr>
                <w:rFonts w:ascii="宋体" w:hAnsi="宋体" w:cs="Tahoma"/>
                <w:b/>
                <w:bCs/>
                <w:strike/>
                <w:kern w:val="0"/>
                <w:sz w:val="24"/>
                <w:szCs w:val="24"/>
              </w:rPr>
            </w:pPr>
          </w:p>
          <w:p w14:paraId="472B0229" w14:textId="77777777" w:rsidR="00DA3B1E" w:rsidRPr="00DA3B1E" w:rsidRDefault="00DA3B1E" w:rsidP="00DA3B1E">
            <w:pPr>
              <w:tabs>
                <w:tab w:val="left" w:pos="5580"/>
              </w:tabs>
              <w:spacing w:line="360" w:lineRule="auto"/>
              <w:rPr>
                <w:rFonts w:ascii="宋体" w:hAnsi="宋体" w:cs="Tahoma"/>
                <w:kern w:val="0"/>
                <w:sz w:val="24"/>
                <w:szCs w:val="24"/>
              </w:rPr>
            </w:pPr>
            <w:r w:rsidRPr="00DA3B1E">
              <w:rPr>
                <w:rFonts w:ascii="宋体" w:hAnsi="宋体" w:cs="Tahoma" w:hint="eastAsia"/>
                <w:kern w:val="0"/>
                <w:sz w:val="24"/>
                <w:szCs w:val="24"/>
              </w:rPr>
              <w:t>单位名称（章）：</w:t>
            </w:r>
          </w:p>
          <w:p w14:paraId="57FEB416" w14:textId="77777777" w:rsidR="00DA3B1E" w:rsidRPr="00DA3B1E" w:rsidRDefault="00DA3B1E" w:rsidP="00DA3B1E">
            <w:pPr>
              <w:tabs>
                <w:tab w:val="left" w:pos="5580"/>
              </w:tabs>
              <w:spacing w:line="360" w:lineRule="auto"/>
              <w:rPr>
                <w:rFonts w:ascii="宋体" w:hAnsi="宋体" w:cs="Tahoma"/>
                <w:kern w:val="0"/>
                <w:sz w:val="24"/>
                <w:szCs w:val="24"/>
              </w:rPr>
            </w:pPr>
            <w:r w:rsidRPr="00DA3B1E">
              <w:rPr>
                <w:rFonts w:ascii="宋体" w:hAnsi="宋体" w:cs="Tahoma" w:hint="eastAsia"/>
                <w:kern w:val="0"/>
                <w:sz w:val="24"/>
                <w:szCs w:val="24"/>
              </w:rPr>
              <w:t>法定代表人（或委托代理人）：</w:t>
            </w:r>
          </w:p>
          <w:p w14:paraId="614F9DFC" w14:textId="77777777" w:rsidR="00DA3B1E" w:rsidRPr="00DA3B1E" w:rsidRDefault="00DA3B1E" w:rsidP="00DA3B1E">
            <w:pPr>
              <w:tabs>
                <w:tab w:val="left" w:pos="5580"/>
              </w:tabs>
              <w:spacing w:line="360" w:lineRule="auto"/>
              <w:rPr>
                <w:rFonts w:ascii="宋体" w:hAnsi="宋体" w:cs="Tahoma"/>
                <w:kern w:val="0"/>
                <w:sz w:val="24"/>
                <w:szCs w:val="24"/>
              </w:rPr>
            </w:pPr>
          </w:p>
          <w:p w14:paraId="466CBF43" w14:textId="77935CBE" w:rsidR="00DA3B1E" w:rsidRPr="00DA3B1E" w:rsidRDefault="00DA3B1E" w:rsidP="00DA3B1E">
            <w:pPr>
              <w:tabs>
                <w:tab w:val="left" w:pos="5580"/>
              </w:tabs>
              <w:spacing w:line="360" w:lineRule="auto"/>
              <w:rPr>
                <w:rFonts w:ascii="宋体" w:hAnsi="宋体" w:cs="Tahoma"/>
                <w:kern w:val="0"/>
                <w:sz w:val="24"/>
                <w:szCs w:val="24"/>
              </w:rPr>
            </w:pPr>
            <w:r w:rsidRPr="00DA3B1E">
              <w:rPr>
                <w:rFonts w:ascii="宋体" w:hAnsi="宋体" w:cs="Tahoma"/>
                <w:noProof/>
                <w:kern w:val="0"/>
                <w:sz w:val="24"/>
                <w:szCs w:val="24"/>
              </w:rPr>
              <mc:AlternateContent>
                <mc:Choice Requires="wps">
                  <w:drawing>
                    <wp:anchor distT="4294967295" distB="4294967295" distL="114300" distR="114300" simplePos="0" relativeHeight="251662336" behindDoc="0" locked="0" layoutInCell="1" allowOverlap="1" wp14:anchorId="5905A09C" wp14:editId="0F34CC6E">
                      <wp:simplePos x="0" y="0"/>
                      <wp:positionH relativeFrom="column">
                        <wp:posOffset>781050</wp:posOffset>
                      </wp:positionH>
                      <wp:positionV relativeFrom="paragraph">
                        <wp:posOffset>3174</wp:posOffset>
                      </wp:positionV>
                      <wp:extent cx="1562100" cy="0"/>
                      <wp:effectExtent l="0" t="0" r="19050" b="19050"/>
                      <wp:wrapNone/>
                      <wp:docPr id="17" name="直接连接符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line w14:anchorId="2DC3918E" id="直接连接符 17" o:spid="_x0000_s1026" style="position:absolute;left:0;text-align:left;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5pt,.25pt" to="184.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"/>
                  </w:pict>
                </mc:Fallback>
              </mc:AlternateContent>
            </w:r>
          </w:p>
          <w:p w14:paraId="54F24AB3" w14:textId="44C09C92" w:rsidR="00DA3B1E" w:rsidRPr="00DA3B1E" w:rsidRDefault="00DA3B1E" w:rsidP="00DA3B1E">
            <w:pPr>
              <w:tabs>
                <w:tab w:val="left" w:pos="5580"/>
              </w:tabs>
              <w:spacing w:line="360" w:lineRule="auto"/>
              <w:rPr>
                <w:rFonts w:ascii="宋体" w:hAnsi="宋体" w:cs="Tahoma"/>
                <w:kern w:val="0"/>
                <w:sz w:val="24"/>
                <w:szCs w:val="24"/>
              </w:rPr>
            </w:pPr>
            <w:r w:rsidRPr="00DA3B1E">
              <w:rPr>
                <w:rFonts w:ascii="宋体" w:hAnsi="宋体" w:cs="Tahoma"/>
                <w:noProof/>
                <w:kern w:val="0"/>
                <w:sz w:val="24"/>
                <w:szCs w:val="24"/>
              </w:rPr>
              <mc:AlternateContent>
                <mc:Choice Requires="wps">
                  <w:drawing>
                    <wp:anchor distT="4294967295" distB="4294967295" distL="114300" distR="114300" simplePos="0" relativeHeight="251663360" behindDoc="0" locked="0" layoutInCell="1" allowOverlap="1" wp14:anchorId="47EF73C3" wp14:editId="2FC57259">
                      <wp:simplePos x="0" y="0"/>
                      <wp:positionH relativeFrom="column">
                        <wp:posOffset>781050</wp:posOffset>
                      </wp:positionH>
                      <wp:positionV relativeFrom="paragraph">
                        <wp:posOffset>218439</wp:posOffset>
                      </wp:positionV>
                      <wp:extent cx="1562100" cy="0"/>
                      <wp:effectExtent l="0" t="0" r="19050" b="19050"/>
                      <wp:wrapNone/>
                      <wp:docPr id="16" name="直接连接符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line w14:anchorId="2F0113DA" id="直接连接符 16"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5pt,17.2pt" to="184.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"/>
                  </w:pict>
                </mc:Fallback>
              </mc:AlternateContent>
            </w:r>
            <w:r w:rsidRPr="00DA3B1E">
              <w:rPr>
                <w:rFonts w:ascii="宋体" w:hAnsi="宋体" w:cs="Tahoma" w:hint="eastAsia"/>
                <w:kern w:val="0"/>
                <w:sz w:val="24"/>
                <w:szCs w:val="24"/>
              </w:rPr>
              <w:t>签约日期：</w:t>
            </w:r>
          </w:p>
        </w:tc>
      </w:tr>
    </w:tbl>
    <w:p w14:paraId="26DAD6DB" w14:textId="77777777" w:rsidR="00DA3B1E" w:rsidRPr="00DA3B1E" w:rsidRDefault="00DA3B1E" w:rsidP="00DA3B1E"/>
    <w:p w14:paraId="76C3B53D" w14:textId="77777777" w:rsidR="00DE3B77" w:rsidRDefault="00DE3B77" w:rsidP="00DE3B77">
      <w:pPr>
        <w:rPr>
          <w:rFonts w:eastAsia="黑体"/>
          <w:sz w:val="28"/>
        </w:rPr>
      </w:pPr>
    </w:p>
    <w:p w14:paraId="037DDE7D" w14:textId="77777777" w:rsidR="00CB20F2" w:rsidRDefault="00CB20F2">
      <w:pPr>
        <w:ind w:firstLine="600"/>
        <w:jc w:val="right"/>
        <w:rPr>
          <w:rFonts w:cs="黑体"/>
        </w:rPr>
      </w:pPr>
    </w:p>
    <w:sectPr w:rsidR="00CB20F2">
      <w:footerReference w:type="default" r:id="rId23"/>
      <w:pgSz w:w="11906" w:h="16838"/>
      <w:pgMar w:top="1531" w:right="1474" w:bottom="1418" w:left="1474" w:header="851" w:footer="992"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FDDB" w16cex:dateUtc="2023-08-09T03:58:00Z"/>
  <w16cex:commentExtensible w16cex:durableId="287E2A37" w16cex:dateUtc="2023-08-09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BC784D" w16cid:durableId="287DFDDB"/>
  <w16cid:commentId w16cid:paraId="6F0C63E0" w16cid:durableId="287E29EB"/>
  <w16cid:commentId w16cid:paraId="53F0A374" w16cid:durableId="287E2A37"/>
  <w16cid:commentId w16cid:paraId="2698A3B3" w16cid:durableId="287E29EC"/>
  <w16cid:commentId w16cid:paraId="357F7335" w16cid:durableId="287E29ED"/>
  <w16cid:commentId w16cid:paraId="73C0CBC6" w16cid:durableId="287E29EE"/>
  <w16cid:commentId w16cid:paraId="61B1135B" w16cid:durableId="286D12B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7D636" w14:textId="77777777" w:rsidR="00AA76F6" w:rsidRDefault="00AA76F6">
      <w:r>
        <w:separator/>
      </w:r>
    </w:p>
  </w:endnote>
  <w:endnote w:type="continuationSeparator" w:id="0">
    <w:p w14:paraId="6D276B9F" w14:textId="77777777" w:rsidR="00AA76F6" w:rsidRDefault="00AA7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Monaco">
    <w:charset w:val="00"/>
    <w:family w:val="auto"/>
    <w:pitch w:val="variable"/>
    <w:sig w:usb0="A00002FF" w:usb1="500039FB" w:usb2="00000000" w:usb3="00000000" w:csb0="00000197"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TimesNewRomanPSMT">
    <w:altName w:val="微软雅黑"/>
    <w:charset w:val="86"/>
    <w:family w:val="auto"/>
    <w:pitch w:val="default"/>
    <w:sig w:usb0="00000000" w:usb1="00000000" w:usb2="00000001" w:usb3="00000000" w:csb0="400001BF" w:csb1="DFF70000"/>
  </w:font>
  <w:font w:name="DaunPenh">
    <w:charset w:val="00"/>
    <w:family w:val="auto"/>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F7434" w14:textId="77777777" w:rsidR="00AE18DA" w:rsidRDefault="00AE18DA">
    <w:pPr>
      <w:pStyle w:val="af5"/>
      <w:framePr w:wrap="around" w:vAnchor="text" w:hAnchor="margin" w:xAlign="center" w:y="1"/>
      <w:rPr>
        <w:rStyle w:val="1f1"/>
      </w:rPr>
    </w:pPr>
    <w:r>
      <w:fldChar w:fldCharType="begin"/>
    </w:r>
    <w:r>
      <w:rPr>
        <w:rStyle w:val="1f1"/>
      </w:rPr>
      <w:instrText xml:space="preserve">PAGE  </w:instrText>
    </w:r>
    <w:r>
      <w:fldChar w:fldCharType="separate"/>
    </w:r>
    <w:r>
      <w:rPr>
        <w:rStyle w:val="1f1"/>
      </w:rPr>
      <w:t>52</w:t>
    </w:r>
    <w:r>
      <w:fldChar w:fldCharType="end"/>
    </w:r>
  </w:p>
  <w:p w14:paraId="5429B0AD" w14:textId="77777777" w:rsidR="00AE18DA" w:rsidRDefault="00AE18DA">
    <w:pPr>
      <w:pStyle w:val="af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F6FCB" w14:textId="77777777" w:rsidR="00AE18DA" w:rsidRDefault="00AE18DA">
    <w:pPr>
      <w:pStyle w:val="af5"/>
      <w:jc w:val="center"/>
    </w:pPr>
    <w:r>
      <w:fldChar w:fldCharType="begin"/>
    </w:r>
    <w:r>
      <w:instrText>PAGE   \* MERGEFORMAT</w:instrText>
    </w:r>
    <w:r>
      <w:fldChar w:fldCharType="separate"/>
    </w:r>
    <w:r>
      <w:rPr>
        <w:lang w:val="zh-CN"/>
      </w:rPr>
      <w:t>7</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9990F" w14:textId="77777777" w:rsidR="00AE18DA" w:rsidRDefault="00AE18DA">
    <w:pPr>
      <w:pStyle w:val="af5"/>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1A0ED" w14:textId="7E4376A0" w:rsidR="00AE18DA" w:rsidRDefault="00AE18DA" w:rsidP="00DE3B77">
    <w:pPr>
      <w:pStyle w:val="af5"/>
      <w:jc w:val="center"/>
    </w:pPr>
    <w:r>
      <w:fldChar w:fldCharType="begin"/>
    </w:r>
    <w:r>
      <w:instrText>PAGE   \* MERGEFORMAT</w:instrText>
    </w:r>
    <w:r>
      <w:fldChar w:fldCharType="separate"/>
    </w:r>
    <w:r w:rsidR="0047393B" w:rsidRPr="0047393B">
      <w:rPr>
        <w:noProof/>
        <w:lang w:val="zh-CN"/>
      </w:rPr>
      <w:t>5</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33899" w14:textId="77777777" w:rsidR="00AE18DA" w:rsidRDefault="00AE18DA">
    <w:pPr>
      <w:pStyle w:val="af5"/>
      <w:framePr w:wrap="around" w:vAnchor="text" w:hAnchor="margin" w:xAlign="center" w:y="1"/>
      <w:rPr>
        <w:rStyle w:val="1f1"/>
      </w:rPr>
    </w:pPr>
    <w:r>
      <w:fldChar w:fldCharType="begin"/>
    </w:r>
    <w:r>
      <w:rPr>
        <w:rStyle w:val="1f1"/>
      </w:rPr>
      <w:instrText xml:space="preserve">PAGE  </w:instrText>
    </w:r>
    <w:r>
      <w:fldChar w:fldCharType="separate"/>
    </w:r>
    <w:r>
      <w:rPr>
        <w:rStyle w:val="1f1"/>
      </w:rPr>
      <w:t>52</w:t>
    </w:r>
    <w:r>
      <w:fldChar w:fldCharType="end"/>
    </w:r>
  </w:p>
  <w:p w14:paraId="115F1E3A" w14:textId="77777777" w:rsidR="00AE18DA" w:rsidRDefault="00AE18DA">
    <w:pPr>
      <w:pStyle w:val="af5"/>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3F3F7" w14:textId="77777777" w:rsidR="00AE18DA" w:rsidRPr="00DE3B77" w:rsidRDefault="00AE18DA" w:rsidP="00DE3B77">
    <w:pPr>
      <w:pStyle w:val="af5"/>
      <w:jc w:val="center"/>
    </w:pPr>
    <w:r>
      <w:fldChar w:fldCharType="begin"/>
    </w:r>
    <w:r>
      <w:instrText>PAGE   \* MERGEFORMAT</w:instrText>
    </w:r>
    <w:r>
      <w:fldChar w:fldCharType="separate"/>
    </w:r>
    <w:r w:rsidRPr="00DE3B77">
      <w:rPr>
        <w:noProof/>
        <w:lang w:val="zh-CN"/>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187262"/>
    </w:sdtPr>
    <w:sdtEndPr/>
    <w:sdtContent>
      <w:sdt>
        <w:sdtPr>
          <w:id w:val="-1669238322"/>
          <w:showingPlcHdr/>
        </w:sdtPr>
        <w:sdtEndPr/>
        <w:sdtContent>
          <w:p w14:paraId="34714908" w14:textId="77777777" w:rsidR="00AE18DA" w:rsidRDefault="00AA76F6">
            <w:pPr>
              <w:pStyle w:val="af5"/>
              <w:jc w:val="center"/>
            </w:pPr>
          </w:p>
        </w:sdtContent>
      </w:sdt>
    </w:sdtContent>
  </w:sdt>
  <w:p w14:paraId="790B7798" w14:textId="77777777" w:rsidR="00AE18DA" w:rsidRDefault="00AE18DA">
    <w:pPr>
      <w:pStyle w:val="af5"/>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8A548" w14:textId="24D76440" w:rsidR="00AE18DA" w:rsidRDefault="00AE18DA">
    <w:pPr>
      <w:pStyle w:val="af5"/>
      <w:jc w:val="center"/>
    </w:pPr>
    <w:r>
      <w:fldChar w:fldCharType="begin"/>
    </w:r>
    <w:r>
      <w:instrText xml:space="preserve"> PAGE   \* MERGEFORMAT </w:instrText>
    </w:r>
    <w:r>
      <w:fldChar w:fldCharType="separate"/>
    </w:r>
    <w:r w:rsidR="0047393B" w:rsidRPr="0047393B">
      <w:rPr>
        <w:noProof/>
        <w:lang w:val="zh-CN"/>
      </w:rPr>
      <w:t>61</w:t>
    </w:r>
    <w:r>
      <w:rPr>
        <w:lang w:val="zh-CN"/>
      </w:rPr>
      <w:fldChar w:fldCharType="end"/>
    </w:r>
  </w:p>
  <w:p w14:paraId="10757F77" w14:textId="77777777" w:rsidR="00AE18DA" w:rsidRDefault="00AE18DA"/>
  <w:p w14:paraId="379D0E80" w14:textId="77777777" w:rsidR="00AE18DA" w:rsidRDefault="00AE18D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A29D1" w14:textId="77777777" w:rsidR="00AA76F6" w:rsidRDefault="00AA76F6">
      <w:r>
        <w:separator/>
      </w:r>
    </w:p>
  </w:footnote>
  <w:footnote w:type="continuationSeparator" w:id="0">
    <w:p w14:paraId="67E639C7" w14:textId="77777777" w:rsidR="00AA76F6" w:rsidRDefault="00AA7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F3970" w14:textId="77777777" w:rsidR="00AE18DA" w:rsidRDefault="00AE18DA">
    <w:pPr>
      <w:pStyle w:val="a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30C09" w14:textId="77777777" w:rsidR="00AE18DA" w:rsidRDefault="00AE18DA">
    <w:pPr>
      <w:jc w:val="left"/>
      <w:rPr>
        <w:rFonts w:ascii="宋体" w:hAnsi="宋体"/>
        <w:bCs/>
        <w:sz w:val="24"/>
        <w:szCs w:val="72"/>
        <w:u w:val="single"/>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5EEB" w14:textId="77777777" w:rsidR="00AE18DA" w:rsidRDefault="00AE18DA">
    <w:pPr>
      <w:pStyle w:val="af6"/>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6A4EC" w14:textId="77777777" w:rsidR="00AE18DA" w:rsidRDefault="00AE18DA">
    <w:pPr>
      <w:pStyle w:val="af6"/>
      <w:pBdr>
        <w:bottom w:val="none" w:sz="0" w:space="1" w:color="auto"/>
      </w:pBd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585A4" w14:textId="77777777" w:rsidR="00AE18DA" w:rsidRDefault="00AE18DA">
    <w:pPr>
      <w:widowControl/>
      <w:ind w:leftChars="67" w:left="141" w:firstLine="1"/>
      <w:jc w:val="left"/>
      <w:rPr>
        <w:rFonts w:ascii="宋体" w:hAnsi="宋体"/>
        <w:sz w:val="18"/>
        <w:szCs w:val="18"/>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4566B" w14:textId="77777777" w:rsidR="00AE18DA" w:rsidRDefault="00AE18DA">
    <w:pPr>
      <w:rPr>
        <w:rFonts w:ascii="宋体" w:hAnsi="宋体"/>
        <w:color w:val="000000"/>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lvl w:ilvl="0">
      <w:start w:val="1"/>
      <w:numFmt w:val="bullet"/>
      <w:pStyle w:val="260"/>
      <w:lvlText w:val=""/>
      <w:lvlJc w:val="left"/>
      <w:pPr>
        <w:tabs>
          <w:tab w:val="num" w:pos="1440"/>
        </w:tabs>
        <w:ind w:left="1440" w:hanging="360"/>
      </w:pPr>
      <w:rPr>
        <w:rFonts w:ascii="Symbol" w:hAnsi="Symbol" w:hint="default"/>
      </w:rPr>
    </w:lvl>
  </w:abstractNum>
  <w:abstractNum w:abstractNumId="1" w15:restartNumberingAfterBreak="0">
    <w:nsid w:val="00000009"/>
    <w:multiLevelType w:val="multilevel"/>
    <w:tmpl w:val="00000009"/>
    <w:lvl w:ilvl="0">
      <w:start w:val="9"/>
      <w:numFmt w:val="decimal"/>
      <w:lvlText w:val="%1"/>
      <w:lvlJc w:val="left"/>
      <w:pPr>
        <w:tabs>
          <w:tab w:val="num" w:pos="420"/>
        </w:tabs>
        <w:ind w:left="361"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 w15:restartNumberingAfterBreak="0">
    <w:nsid w:val="0000000A"/>
    <w:multiLevelType w:val="multilevel"/>
    <w:tmpl w:val="0000000A"/>
    <w:lvl w:ilvl="0">
      <w:start w:val="1"/>
      <w:numFmt w:val="chineseCountingThousand"/>
      <w:pStyle w:val="1"/>
      <w:suff w:val="nothing"/>
      <w:lvlText w:val="%1、"/>
      <w:lvlJc w:val="left"/>
      <w:pPr>
        <w:ind w:left="426" w:firstLine="0"/>
      </w:pPr>
      <w:rPr>
        <w:b/>
        <w:i w:val="0"/>
        <w:sz w:val="24"/>
        <w:szCs w:val="24"/>
      </w:rPr>
    </w:lvl>
    <w:lvl w:ilvl="1">
      <w:start w:val="1"/>
      <w:numFmt w:val="decimal"/>
      <w:suff w:val="nothing"/>
      <w:lvlText w:val="%2. "/>
      <w:lvlJc w:val="left"/>
      <w:pPr>
        <w:ind w:left="180" w:firstLine="0"/>
      </w:pPr>
      <w:rPr>
        <w:b w:val="0"/>
        <w:i w:val="0"/>
        <w:sz w:val="24"/>
      </w:rPr>
    </w:lvl>
    <w:lvl w:ilvl="2">
      <w:start w:val="1"/>
      <w:numFmt w:val="none"/>
      <w:suff w:val="nothing"/>
      <w:lvlText w:val=""/>
      <w:lvlJc w:val="left"/>
      <w:pPr>
        <w:ind w:left="180" w:firstLine="0"/>
      </w:pPr>
    </w:lvl>
    <w:lvl w:ilvl="3">
      <w:start w:val="1"/>
      <w:numFmt w:val="none"/>
      <w:suff w:val="nothing"/>
      <w:lvlText w:val=""/>
      <w:lvlJc w:val="left"/>
      <w:pPr>
        <w:ind w:left="180" w:firstLine="0"/>
      </w:pPr>
    </w:lvl>
    <w:lvl w:ilvl="4">
      <w:start w:val="1"/>
      <w:numFmt w:val="none"/>
      <w:suff w:val="nothing"/>
      <w:lvlText w:val=""/>
      <w:lvlJc w:val="left"/>
      <w:pPr>
        <w:ind w:left="180" w:firstLine="0"/>
      </w:pPr>
    </w:lvl>
    <w:lvl w:ilvl="5">
      <w:start w:val="1"/>
      <w:numFmt w:val="none"/>
      <w:suff w:val="nothing"/>
      <w:lvlText w:val=""/>
      <w:lvlJc w:val="left"/>
      <w:pPr>
        <w:ind w:left="180" w:firstLine="0"/>
      </w:pPr>
    </w:lvl>
    <w:lvl w:ilvl="6">
      <w:start w:val="1"/>
      <w:numFmt w:val="none"/>
      <w:suff w:val="nothing"/>
      <w:lvlText w:val=""/>
      <w:lvlJc w:val="left"/>
      <w:pPr>
        <w:ind w:left="180" w:firstLine="0"/>
      </w:pPr>
    </w:lvl>
    <w:lvl w:ilvl="7">
      <w:start w:val="1"/>
      <w:numFmt w:val="none"/>
      <w:suff w:val="nothing"/>
      <w:lvlText w:val=""/>
      <w:lvlJc w:val="left"/>
      <w:pPr>
        <w:ind w:left="180" w:firstLine="0"/>
      </w:pPr>
    </w:lvl>
    <w:lvl w:ilvl="8">
      <w:start w:val="1"/>
      <w:numFmt w:val="none"/>
      <w:suff w:val="nothing"/>
      <w:lvlText w:val=""/>
      <w:lvlJc w:val="left"/>
      <w:pPr>
        <w:ind w:left="180" w:firstLine="0"/>
      </w:pPr>
    </w:lvl>
  </w:abstractNum>
  <w:abstractNum w:abstractNumId="3" w15:restartNumberingAfterBreak="0">
    <w:nsid w:val="00000026"/>
    <w:multiLevelType w:val="multilevel"/>
    <w:tmpl w:val="00000026"/>
    <w:lvl w:ilvl="0">
      <w:start w:val="1"/>
      <w:numFmt w:val="upperLetter"/>
      <w:pStyle w:val="3"/>
      <w:lvlText w:val="%1."/>
      <w:lvlJc w:val="left"/>
      <w:pPr>
        <w:tabs>
          <w:tab w:val="num" w:pos="420"/>
        </w:tabs>
        <w:ind w:left="420" w:hanging="420"/>
      </w:pPr>
      <w:rPr>
        <w:rFonts w:hint="eastAsia"/>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1E313F4"/>
    <w:multiLevelType w:val="hybridMultilevel"/>
    <w:tmpl w:val="D28E2006"/>
    <w:lvl w:ilvl="0" w:tplc="6B3C745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9996321"/>
    <w:multiLevelType w:val="multilevel"/>
    <w:tmpl w:val="AB1AB4AE"/>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biaot333"/>
      <w:suff w:val="space"/>
      <w:lvlText w:val="%1.%2.%3"/>
      <w:lvlJc w:val="left"/>
      <w:rPr>
        <w:rFonts w:hint="eastAsia"/>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10722738"/>
    <w:multiLevelType w:val="multilevel"/>
    <w:tmpl w:val="901ACF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3C92DDD"/>
    <w:multiLevelType w:val="multilevel"/>
    <w:tmpl w:val="18D2A892"/>
    <w:lvl w:ilvl="0">
      <w:start w:val="1"/>
      <w:numFmt w:val="decimal"/>
      <w:lvlText w:val="%1"/>
      <w:lvlJc w:val="left"/>
      <w:pPr>
        <w:ind w:left="425" w:hanging="425"/>
      </w:pPr>
      <w:rPr>
        <w:rFonts w:hint="eastAsia"/>
      </w:rPr>
    </w:lvl>
    <w:lvl w:ilvl="1">
      <w:start w:val="1"/>
      <w:numFmt w:val="decimal"/>
      <w:pStyle w:val="a"/>
      <w:suff w:val="space"/>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pStyle w:val="biaoti444"/>
      <w:suff w:val="space"/>
      <w:lvlText w:val="%1.%2.%3.%4"/>
      <w:lvlJc w:val="left"/>
      <w:rPr>
        <w:rFonts w:ascii="Times New Roman" w:hAnsi="Times New Roman"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space"/>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178335E2"/>
    <w:multiLevelType w:val="multilevel"/>
    <w:tmpl w:val="D8A6FD9E"/>
    <w:lvl w:ilvl="0">
      <w:start w:val="1"/>
      <w:numFmt w:val="bullet"/>
      <w:lvlText w:val=""/>
      <w:lvlJc w:val="left"/>
      <w:pPr>
        <w:ind w:left="336" w:hanging="336"/>
      </w:pPr>
      <w:rPr>
        <w:rFonts w:ascii="Wingdings" w:eastAsia="Wingdings" w:hAnsi="Wingdings" w:cs="Wingdings" w:hint="default"/>
      </w:rPr>
    </w:lvl>
    <w:lvl w:ilvl="1">
      <w:start w:val="1"/>
      <w:numFmt w:val="bullet"/>
      <w:lvlText w:val=""/>
      <w:lvlJc w:val="left"/>
      <w:pPr>
        <w:ind w:left="756" w:hanging="336"/>
      </w:pPr>
      <w:rPr>
        <w:rFonts w:ascii="Wingdings" w:eastAsia="Wingdings" w:hAnsi="Wingdings" w:cs="Wingdings" w:hint="default"/>
      </w:rPr>
    </w:lvl>
    <w:lvl w:ilvl="2">
      <w:start w:val="1"/>
      <w:numFmt w:val="bullet"/>
      <w:lvlText w:val=""/>
      <w:lvlJc w:val="left"/>
      <w:pPr>
        <w:ind w:left="1176" w:hanging="336"/>
      </w:pPr>
      <w:rPr>
        <w:rFonts w:ascii="Wingdings" w:eastAsia="Wingdings" w:hAnsi="Wingdings" w:cs="Wingdings" w:hint="default"/>
      </w:rPr>
    </w:lvl>
    <w:lvl w:ilvl="3">
      <w:start w:val="1"/>
      <w:numFmt w:val="bullet"/>
      <w:lvlText w:val=""/>
      <w:lvlJc w:val="left"/>
      <w:pPr>
        <w:ind w:left="1596" w:hanging="336"/>
      </w:pPr>
      <w:rPr>
        <w:rFonts w:ascii="Wingdings" w:eastAsia="Wingdings" w:hAnsi="Wingdings" w:cs="Wingdings" w:hint="default"/>
      </w:rPr>
    </w:lvl>
    <w:lvl w:ilvl="4">
      <w:start w:val="1"/>
      <w:numFmt w:val="bullet"/>
      <w:lvlText w:val=""/>
      <w:lvlJc w:val="left"/>
      <w:pPr>
        <w:ind w:left="2016" w:hanging="336"/>
      </w:pPr>
      <w:rPr>
        <w:rFonts w:ascii="Wingdings" w:eastAsia="Wingdings" w:hAnsi="Wingdings" w:cs="Wingdings" w:hint="default"/>
      </w:rPr>
    </w:lvl>
    <w:lvl w:ilvl="5">
      <w:start w:val="1"/>
      <w:numFmt w:val="bullet"/>
      <w:lvlText w:val=""/>
      <w:lvlJc w:val="left"/>
      <w:pPr>
        <w:ind w:left="2436" w:hanging="336"/>
      </w:pPr>
      <w:rPr>
        <w:rFonts w:ascii="Wingdings" w:eastAsia="Wingdings" w:hAnsi="Wingdings" w:cs="Wingdings" w:hint="default"/>
      </w:rPr>
    </w:lvl>
    <w:lvl w:ilvl="6">
      <w:start w:val="1"/>
      <w:numFmt w:val="bullet"/>
      <w:lvlText w:val=""/>
      <w:lvlJc w:val="left"/>
      <w:pPr>
        <w:ind w:left="2856" w:hanging="336"/>
      </w:pPr>
      <w:rPr>
        <w:rFonts w:ascii="Wingdings" w:eastAsia="Wingdings" w:hAnsi="Wingdings" w:cs="Wingdings" w:hint="default"/>
      </w:rPr>
    </w:lvl>
    <w:lvl w:ilvl="7">
      <w:start w:val="1"/>
      <w:numFmt w:val="bullet"/>
      <w:lvlText w:val=""/>
      <w:lvlJc w:val="left"/>
      <w:pPr>
        <w:ind w:left="3276" w:hanging="336"/>
      </w:pPr>
      <w:rPr>
        <w:rFonts w:ascii="Wingdings" w:eastAsia="Wingdings" w:hAnsi="Wingdings" w:cs="Wingdings" w:hint="default"/>
      </w:rPr>
    </w:lvl>
    <w:lvl w:ilvl="8">
      <w:numFmt w:val="decimal"/>
      <w:lvlText w:val=""/>
      <w:lvlJc w:val="left"/>
    </w:lvl>
  </w:abstractNum>
  <w:abstractNum w:abstractNumId="9" w15:restartNumberingAfterBreak="0">
    <w:nsid w:val="17915427"/>
    <w:multiLevelType w:val="hybridMultilevel"/>
    <w:tmpl w:val="B5FAE01A"/>
    <w:lvl w:ilvl="0" w:tplc="1AE4FE1A">
      <w:start w:val="1"/>
      <w:numFmt w:val="japaneseCounting"/>
      <w:lvlText w:val="（%1）"/>
      <w:lvlJc w:val="left"/>
      <w:pPr>
        <w:ind w:left="750" w:hanging="75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2CD4E30"/>
    <w:multiLevelType w:val="multilevel"/>
    <w:tmpl w:val="AFF6279A"/>
    <w:lvl w:ilvl="0">
      <w:start w:val="1"/>
      <w:numFmt w:val="bullet"/>
      <w:lvlText w:val=""/>
      <w:lvlJc w:val="left"/>
      <w:pPr>
        <w:ind w:left="336" w:hanging="336"/>
      </w:pPr>
      <w:rPr>
        <w:rFonts w:ascii="Wingdings" w:eastAsia="Wingdings" w:hAnsi="Wingdings" w:cs="Wingdings" w:hint="default"/>
      </w:rPr>
    </w:lvl>
    <w:lvl w:ilvl="1">
      <w:start w:val="1"/>
      <w:numFmt w:val="bullet"/>
      <w:lvlText w:val=""/>
      <w:lvlJc w:val="left"/>
      <w:pPr>
        <w:ind w:left="756" w:hanging="336"/>
      </w:pPr>
      <w:rPr>
        <w:rFonts w:ascii="Wingdings" w:eastAsia="Wingdings" w:hAnsi="Wingdings" w:cs="Wingdings" w:hint="default"/>
      </w:rPr>
    </w:lvl>
    <w:lvl w:ilvl="2">
      <w:start w:val="1"/>
      <w:numFmt w:val="bullet"/>
      <w:lvlText w:val=""/>
      <w:lvlJc w:val="left"/>
      <w:pPr>
        <w:ind w:left="1176" w:hanging="336"/>
      </w:pPr>
      <w:rPr>
        <w:rFonts w:ascii="Wingdings" w:eastAsia="Wingdings" w:hAnsi="Wingdings" w:cs="Wingdings" w:hint="default"/>
      </w:rPr>
    </w:lvl>
    <w:lvl w:ilvl="3">
      <w:start w:val="1"/>
      <w:numFmt w:val="bullet"/>
      <w:lvlText w:val=""/>
      <w:lvlJc w:val="left"/>
      <w:pPr>
        <w:ind w:left="1596" w:hanging="336"/>
      </w:pPr>
      <w:rPr>
        <w:rFonts w:ascii="Wingdings" w:eastAsia="Wingdings" w:hAnsi="Wingdings" w:cs="Wingdings" w:hint="default"/>
      </w:rPr>
    </w:lvl>
    <w:lvl w:ilvl="4">
      <w:start w:val="1"/>
      <w:numFmt w:val="bullet"/>
      <w:lvlText w:val=""/>
      <w:lvlJc w:val="left"/>
      <w:pPr>
        <w:ind w:left="2016" w:hanging="336"/>
      </w:pPr>
      <w:rPr>
        <w:rFonts w:ascii="Wingdings" w:eastAsia="Wingdings" w:hAnsi="Wingdings" w:cs="Wingdings" w:hint="default"/>
      </w:rPr>
    </w:lvl>
    <w:lvl w:ilvl="5">
      <w:start w:val="1"/>
      <w:numFmt w:val="bullet"/>
      <w:lvlText w:val=""/>
      <w:lvlJc w:val="left"/>
      <w:pPr>
        <w:ind w:left="2436" w:hanging="336"/>
      </w:pPr>
      <w:rPr>
        <w:rFonts w:ascii="Wingdings" w:eastAsia="Wingdings" w:hAnsi="Wingdings" w:cs="Wingdings" w:hint="default"/>
      </w:rPr>
    </w:lvl>
    <w:lvl w:ilvl="6">
      <w:start w:val="1"/>
      <w:numFmt w:val="bullet"/>
      <w:lvlText w:val=""/>
      <w:lvlJc w:val="left"/>
      <w:pPr>
        <w:ind w:left="2856" w:hanging="336"/>
      </w:pPr>
      <w:rPr>
        <w:rFonts w:ascii="Wingdings" w:eastAsia="Wingdings" w:hAnsi="Wingdings" w:cs="Wingdings" w:hint="default"/>
      </w:rPr>
    </w:lvl>
    <w:lvl w:ilvl="7">
      <w:start w:val="1"/>
      <w:numFmt w:val="bullet"/>
      <w:lvlText w:val=""/>
      <w:lvlJc w:val="left"/>
      <w:pPr>
        <w:ind w:left="3276" w:hanging="336"/>
      </w:pPr>
      <w:rPr>
        <w:rFonts w:ascii="Wingdings" w:eastAsia="Wingdings" w:hAnsi="Wingdings" w:cs="Wingdings" w:hint="default"/>
      </w:rPr>
    </w:lvl>
    <w:lvl w:ilvl="8">
      <w:start w:val="1"/>
      <w:numFmt w:val="bullet"/>
      <w:lvlText w:val=""/>
      <w:lvlJc w:val="left"/>
      <w:pPr>
        <w:ind w:left="3696" w:hanging="336"/>
      </w:pPr>
      <w:rPr>
        <w:rFonts w:ascii="Wingdings" w:eastAsia="Wingdings" w:hAnsi="Wingdings" w:cs="Wingdings" w:hint="default"/>
      </w:rPr>
    </w:lvl>
  </w:abstractNum>
  <w:abstractNum w:abstractNumId="11" w15:restartNumberingAfterBreak="0">
    <w:nsid w:val="2454531D"/>
    <w:multiLevelType w:val="multilevel"/>
    <w:tmpl w:val="95F8C8D0"/>
    <w:lvl w:ilvl="0">
      <w:start w:val="1"/>
      <w:numFmt w:val="bullet"/>
      <w:lvlText w:val=""/>
      <w:lvlJc w:val="left"/>
      <w:pPr>
        <w:ind w:left="336" w:hanging="336"/>
      </w:pPr>
      <w:rPr>
        <w:rFonts w:ascii="Wingdings" w:eastAsia="Wingdings" w:hAnsi="Wingdings" w:cs="Wingdings" w:hint="default"/>
      </w:rPr>
    </w:lvl>
    <w:lvl w:ilvl="1">
      <w:start w:val="1"/>
      <w:numFmt w:val="bullet"/>
      <w:lvlText w:val=""/>
      <w:lvlJc w:val="left"/>
      <w:pPr>
        <w:ind w:left="756" w:hanging="336"/>
      </w:pPr>
      <w:rPr>
        <w:rFonts w:ascii="Wingdings" w:eastAsia="Wingdings" w:hAnsi="Wingdings" w:cs="Wingdings" w:hint="default"/>
      </w:rPr>
    </w:lvl>
    <w:lvl w:ilvl="2">
      <w:start w:val="1"/>
      <w:numFmt w:val="bullet"/>
      <w:lvlText w:val=""/>
      <w:lvlJc w:val="left"/>
      <w:pPr>
        <w:ind w:left="1176" w:hanging="336"/>
      </w:pPr>
      <w:rPr>
        <w:rFonts w:ascii="Wingdings" w:eastAsia="Wingdings" w:hAnsi="Wingdings" w:cs="Wingdings" w:hint="default"/>
      </w:rPr>
    </w:lvl>
    <w:lvl w:ilvl="3">
      <w:start w:val="1"/>
      <w:numFmt w:val="bullet"/>
      <w:lvlText w:val=""/>
      <w:lvlJc w:val="left"/>
      <w:pPr>
        <w:ind w:left="1596" w:hanging="336"/>
      </w:pPr>
      <w:rPr>
        <w:rFonts w:ascii="Wingdings" w:eastAsia="Wingdings" w:hAnsi="Wingdings" w:cs="Wingdings" w:hint="default"/>
      </w:rPr>
    </w:lvl>
    <w:lvl w:ilvl="4">
      <w:start w:val="1"/>
      <w:numFmt w:val="bullet"/>
      <w:lvlText w:val=""/>
      <w:lvlJc w:val="left"/>
      <w:pPr>
        <w:ind w:left="2016" w:hanging="336"/>
      </w:pPr>
      <w:rPr>
        <w:rFonts w:ascii="Wingdings" w:eastAsia="Wingdings" w:hAnsi="Wingdings" w:cs="Wingdings" w:hint="default"/>
      </w:rPr>
    </w:lvl>
    <w:lvl w:ilvl="5">
      <w:start w:val="1"/>
      <w:numFmt w:val="bullet"/>
      <w:lvlText w:val=""/>
      <w:lvlJc w:val="left"/>
      <w:pPr>
        <w:ind w:left="2436" w:hanging="336"/>
      </w:pPr>
      <w:rPr>
        <w:rFonts w:ascii="Wingdings" w:eastAsia="Wingdings" w:hAnsi="Wingdings" w:cs="Wingdings" w:hint="default"/>
      </w:rPr>
    </w:lvl>
    <w:lvl w:ilvl="6">
      <w:start w:val="1"/>
      <w:numFmt w:val="bullet"/>
      <w:lvlText w:val=""/>
      <w:lvlJc w:val="left"/>
      <w:pPr>
        <w:ind w:left="2856" w:hanging="336"/>
      </w:pPr>
      <w:rPr>
        <w:rFonts w:ascii="Wingdings" w:eastAsia="Wingdings" w:hAnsi="Wingdings" w:cs="Wingdings" w:hint="default"/>
      </w:rPr>
    </w:lvl>
    <w:lvl w:ilvl="7">
      <w:start w:val="1"/>
      <w:numFmt w:val="bullet"/>
      <w:lvlText w:val=""/>
      <w:lvlJc w:val="left"/>
      <w:pPr>
        <w:ind w:left="3276" w:hanging="336"/>
      </w:pPr>
      <w:rPr>
        <w:rFonts w:ascii="Wingdings" w:eastAsia="Wingdings" w:hAnsi="Wingdings" w:cs="Wingdings" w:hint="default"/>
      </w:rPr>
    </w:lvl>
    <w:lvl w:ilvl="8">
      <w:start w:val="1"/>
      <w:numFmt w:val="bullet"/>
      <w:lvlText w:val=""/>
      <w:lvlJc w:val="left"/>
      <w:pPr>
        <w:ind w:left="3696" w:hanging="336"/>
      </w:pPr>
      <w:rPr>
        <w:rFonts w:ascii="Wingdings" w:eastAsia="Wingdings" w:hAnsi="Wingdings" w:cs="Wingdings" w:hint="default"/>
      </w:rPr>
    </w:lvl>
  </w:abstractNum>
  <w:abstractNum w:abstractNumId="12" w15:restartNumberingAfterBreak="0">
    <w:nsid w:val="2ED845D7"/>
    <w:multiLevelType w:val="hybridMultilevel"/>
    <w:tmpl w:val="0C683A96"/>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E83889"/>
    <w:multiLevelType w:val="hybridMultilevel"/>
    <w:tmpl w:val="4124847A"/>
    <w:lvl w:ilvl="0" w:tplc="FFFFFFFF">
      <w:start w:val="1"/>
      <w:numFmt w:val="decimal"/>
      <w:lvlText w:val="%1."/>
      <w:lvlJc w:val="left"/>
      <w:pPr>
        <w:ind w:left="420" w:hanging="420"/>
      </w:pPr>
      <w:rPr>
        <w:rFonts w:hint="eastAsia"/>
      </w:rPr>
    </w:lvl>
    <w:lvl w:ilvl="1" w:tplc="04090011">
      <w:start w:val="1"/>
      <w:numFmt w:val="decimal"/>
      <w:lvlText w:val="%2)"/>
      <w:lvlJc w:val="left"/>
      <w:pPr>
        <w:ind w:left="780" w:hanging="360"/>
      </w:pPr>
      <w:rPr>
        <w:rFonts w:hint="default"/>
      </w:rPr>
    </w:lvl>
    <w:lvl w:ilvl="2" w:tplc="FFFFFFFF">
      <w:start w:val="1"/>
      <w:numFmt w:val="decimal"/>
      <w:lvlText w:val="%3."/>
      <w:lvlJc w:val="left"/>
      <w:pPr>
        <w:ind w:left="980" w:hanging="420"/>
      </w:pPr>
      <w:rPr>
        <w:rFonts w:hint="eastAsia"/>
      </w:r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304C1C2D"/>
    <w:multiLevelType w:val="multilevel"/>
    <w:tmpl w:val="3A2AB9B4"/>
    <w:lvl w:ilvl="0">
      <w:start w:val="1"/>
      <w:numFmt w:val="bullet"/>
      <w:lvlText w:val=""/>
      <w:lvlJc w:val="left"/>
      <w:pPr>
        <w:ind w:left="336" w:hanging="336"/>
      </w:pPr>
      <w:rPr>
        <w:rFonts w:ascii="Wingdings" w:eastAsia="Wingdings" w:hAnsi="Wingdings" w:cs="Wingdings" w:hint="default"/>
      </w:rPr>
    </w:lvl>
    <w:lvl w:ilvl="1">
      <w:start w:val="1"/>
      <w:numFmt w:val="bullet"/>
      <w:lvlText w:val=""/>
      <w:lvlJc w:val="left"/>
      <w:pPr>
        <w:ind w:left="756" w:hanging="336"/>
      </w:pPr>
      <w:rPr>
        <w:rFonts w:ascii="Wingdings" w:eastAsia="Wingdings" w:hAnsi="Wingdings" w:cs="Wingdings" w:hint="default"/>
      </w:rPr>
    </w:lvl>
    <w:lvl w:ilvl="2">
      <w:start w:val="1"/>
      <w:numFmt w:val="bullet"/>
      <w:lvlText w:val=""/>
      <w:lvlJc w:val="left"/>
      <w:pPr>
        <w:ind w:left="1176" w:hanging="336"/>
      </w:pPr>
      <w:rPr>
        <w:rFonts w:ascii="Wingdings" w:eastAsia="Wingdings" w:hAnsi="Wingdings" w:cs="Wingdings" w:hint="default"/>
      </w:rPr>
    </w:lvl>
    <w:lvl w:ilvl="3">
      <w:start w:val="1"/>
      <w:numFmt w:val="bullet"/>
      <w:lvlText w:val=""/>
      <w:lvlJc w:val="left"/>
      <w:pPr>
        <w:ind w:left="1596" w:hanging="336"/>
      </w:pPr>
      <w:rPr>
        <w:rFonts w:ascii="Wingdings" w:eastAsia="Wingdings" w:hAnsi="Wingdings" w:cs="Wingdings" w:hint="default"/>
      </w:rPr>
    </w:lvl>
    <w:lvl w:ilvl="4">
      <w:start w:val="1"/>
      <w:numFmt w:val="bullet"/>
      <w:lvlText w:val=""/>
      <w:lvlJc w:val="left"/>
      <w:pPr>
        <w:ind w:left="2016" w:hanging="336"/>
      </w:pPr>
      <w:rPr>
        <w:rFonts w:ascii="Wingdings" w:eastAsia="Wingdings" w:hAnsi="Wingdings" w:cs="Wingdings" w:hint="default"/>
      </w:rPr>
    </w:lvl>
    <w:lvl w:ilvl="5">
      <w:start w:val="1"/>
      <w:numFmt w:val="bullet"/>
      <w:lvlText w:val=""/>
      <w:lvlJc w:val="left"/>
      <w:pPr>
        <w:ind w:left="2436" w:hanging="336"/>
      </w:pPr>
      <w:rPr>
        <w:rFonts w:ascii="Wingdings" w:eastAsia="Wingdings" w:hAnsi="Wingdings" w:cs="Wingdings" w:hint="default"/>
      </w:rPr>
    </w:lvl>
    <w:lvl w:ilvl="6">
      <w:start w:val="1"/>
      <w:numFmt w:val="bullet"/>
      <w:lvlText w:val=""/>
      <w:lvlJc w:val="left"/>
      <w:pPr>
        <w:ind w:left="2856" w:hanging="336"/>
      </w:pPr>
      <w:rPr>
        <w:rFonts w:ascii="Wingdings" w:eastAsia="Wingdings" w:hAnsi="Wingdings" w:cs="Wingdings" w:hint="default"/>
      </w:rPr>
    </w:lvl>
    <w:lvl w:ilvl="7">
      <w:start w:val="1"/>
      <w:numFmt w:val="bullet"/>
      <w:lvlText w:val=""/>
      <w:lvlJc w:val="left"/>
      <w:pPr>
        <w:ind w:left="3276" w:hanging="336"/>
      </w:pPr>
      <w:rPr>
        <w:rFonts w:ascii="Wingdings" w:eastAsia="Wingdings" w:hAnsi="Wingdings" w:cs="Wingdings" w:hint="default"/>
      </w:rPr>
    </w:lvl>
    <w:lvl w:ilvl="8">
      <w:start w:val="1"/>
      <w:numFmt w:val="bullet"/>
      <w:lvlText w:val=""/>
      <w:lvlJc w:val="left"/>
      <w:pPr>
        <w:ind w:left="3696" w:hanging="336"/>
      </w:pPr>
      <w:rPr>
        <w:rFonts w:ascii="Wingdings" w:eastAsia="Wingdings" w:hAnsi="Wingdings" w:cs="Wingdings" w:hint="default"/>
      </w:rPr>
    </w:lvl>
  </w:abstractNum>
  <w:abstractNum w:abstractNumId="15" w15:restartNumberingAfterBreak="0">
    <w:nsid w:val="35FA64B7"/>
    <w:multiLevelType w:val="hybridMultilevel"/>
    <w:tmpl w:val="8E3CF9BC"/>
    <w:lvl w:ilvl="0" w:tplc="04090011">
      <w:start w:val="1"/>
      <w:numFmt w:val="decimal"/>
      <w:lvlText w:val="%1)"/>
      <w:lvlJc w:val="left"/>
      <w:pPr>
        <w:ind w:left="920" w:hanging="360"/>
      </w:pPr>
      <w:rPr>
        <w:rFonts w:hint="default"/>
      </w:rPr>
    </w:lvl>
    <w:lvl w:ilvl="1" w:tplc="04090019">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6" w15:restartNumberingAfterBreak="0">
    <w:nsid w:val="385A1BA5"/>
    <w:multiLevelType w:val="hybridMultilevel"/>
    <w:tmpl w:val="94483082"/>
    <w:lvl w:ilvl="0" w:tplc="04090011">
      <w:start w:val="1"/>
      <w:numFmt w:val="decimal"/>
      <w:lvlText w:val="%1)"/>
      <w:lvlJc w:val="left"/>
      <w:pPr>
        <w:ind w:left="980" w:hanging="420"/>
      </w:pPr>
      <w:rPr>
        <w:rFonts w:hint="eastAsia"/>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7" w15:restartNumberingAfterBreak="0">
    <w:nsid w:val="3CE54F0C"/>
    <w:multiLevelType w:val="multilevel"/>
    <w:tmpl w:val="AE4C4446"/>
    <w:lvl w:ilvl="0">
      <w:start w:val="1"/>
      <w:numFmt w:val="bullet"/>
      <w:lvlText w:val=""/>
      <w:lvlJc w:val="left"/>
      <w:pPr>
        <w:ind w:left="336" w:hanging="336"/>
      </w:pPr>
      <w:rPr>
        <w:rFonts w:ascii="Wingdings" w:eastAsia="Wingdings" w:hAnsi="Wingdings" w:cs="Wingdings" w:hint="default"/>
      </w:rPr>
    </w:lvl>
    <w:lvl w:ilvl="1">
      <w:start w:val="1"/>
      <w:numFmt w:val="bullet"/>
      <w:lvlText w:val=""/>
      <w:lvlJc w:val="left"/>
      <w:pPr>
        <w:ind w:left="756" w:hanging="336"/>
      </w:pPr>
      <w:rPr>
        <w:rFonts w:ascii="Wingdings" w:eastAsia="Wingdings" w:hAnsi="Wingdings" w:cs="Wingdings" w:hint="default"/>
      </w:rPr>
    </w:lvl>
    <w:lvl w:ilvl="2">
      <w:start w:val="1"/>
      <w:numFmt w:val="bullet"/>
      <w:lvlText w:val=""/>
      <w:lvlJc w:val="left"/>
      <w:pPr>
        <w:ind w:left="1176" w:hanging="336"/>
      </w:pPr>
      <w:rPr>
        <w:rFonts w:ascii="Wingdings" w:eastAsia="Wingdings" w:hAnsi="Wingdings" w:cs="Wingdings" w:hint="default"/>
      </w:rPr>
    </w:lvl>
    <w:lvl w:ilvl="3">
      <w:start w:val="1"/>
      <w:numFmt w:val="bullet"/>
      <w:lvlText w:val=""/>
      <w:lvlJc w:val="left"/>
      <w:pPr>
        <w:ind w:left="1596" w:hanging="336"/>
      </w:pPr>
      <w:rPr>
        <w:rFonts w:ascii="Wingdings" w:eastAsia="Wingdings" w:hAnsi="Wingdings" w:cs="Wingdings" w:hint="default"/>
      </w:rPr>
    </w:lvl>
    <w:lvl w:ilvl="4">
      <w:start w:val="1"/>
      <w:numFmt w:val="bullet"/>
      <w:lvlText w:val=""/>
      <w:lvlJc w:val="left"/>
      <w:pPr>
        <w:ind w:left="2016" w:hanging="336"/>
      </w:pPr>
      <w:rPr>
        <w:rFonts w:ascii="Wingdings" w:eastAsia="Wingdings" w:hAnsi="Wingdings" w:cs="Wingdings" w:hint="default"/>
      </w:rPr>
    </w:lvl>
    <w:lvl w:ilvl="5">
      <w:start w:val="1"/>
      <w:numFmt w:val="bullet"/>
      <w:lvlText w:val=""/>
      <w:lvlJc w:val="left"/>
      <w:pPr>
        <w:ind w:left="2436" w:hanging="336"/>
      </w:pPr>
      <w:rPr>
        <w:rFonts w:ascii="Wingdings" w:eastAsia="Wingdings" w:hAnsi="Wingdings" w:cs="Wingdings" w:hint="default"/>
      </w:rPr>
    </w:lvl>
    <w:lvl w:ilvl="6">
      <w:start w:val="1"/>
      <w:numFmt w:val="bullet"/>
      <w:lvlText w:val=""/>
      <w:lvlJc w:val="left"/>
      <w:pPr>
        <w:ind w:left="2856" w:hanging="336"/>
      </w:pPr>
      <w:rPr>
        <w:rFonts w:ascii="Wingdings" w:eastAsia="Wingdings" w:hAnsi="Wingdings" w:cs="Wingdings" w:hint="default"/>
      </w:rPr>
    </w:lvl>
    <w:lvl w:ilvl="7">
      <w:start w:val="1"/>
      <w:numFmt w:val="bullet"/>
      <w:lvlText w:val=""/>
      <w:lvlJc w:val="left"/>
      <w:pPr>
        <w:ind w:left="3276" w:hanging="336"/>
      </w:pPr>
      <w:rPr>
        <w:rFonts w:ascii="Wingdings" w:eastAsia="Wingdings" w:hAnsi="Wingdings" w:cs="Wingdings" w:hint="default"/>
      </w:rPr>
    </w:lvl>
    <w:lvl w:ilvl="8">
      <w:numFmt w:val="decimal"/>
      <w:lvlText w:val=""/>
      <w:lvlJc w:val="left"/>
    </w:lvl>
  </w:abstractNum>
  <w:abstractNum w:abstractNumId="18" w15:restartNumberingAfterBreak="0">
    <w:nsid w:val="3F420741"/>
    <w:multiLevelType w:val="multilevel"/>
    <w:tmpl w:val="3F420741"/>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0400D3C"/>
    <w:multiLevelType w:val="hybridMultilevel"/>
    <w:tmpl w:val="34BED378"/>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0" w15:restartNumberingAfterBreak="0">
    <w:nsid w:val="445A7651"/>
    <w:multiLevelType w:val="multilevel"/>
    <w:tmpl w:val="B0BC8D92"/>
    <w:lvl w:ilvl="0">
      <w:start w:val="1"/>
      <w:numFmt w:val="bullet"/>
      <w:lvlText w:val=""/>
      <w:lvlJc w:val="left"/>
      <w:pPr>
        <w:ind w:left="336" w:hanging="336"/>
      </w:pPr>
      <w:rPr>
        <w:rFonts w:ascii="Wingdings" w:eastAsia="Wingdings" w:hAnsi="Wingdings" w:cs="Wingdings" w:hint="default"/>
      </w:rPr>
    </w:lvl>
    <w:lvl w:ilvl="1">
      <w:start w:val="1"/>
      <w:numFmt w:val="bullet"/>
      <w:lvlText w:val=""/>
      <w:lvlJc w:val="left"/>
      <w:pPr>
        <w:ind w:left="756" w:hanging="336"/>
      </w:pPr>
      <w:rPr>
        <w:rFonts w:ascii="Wingdings" w:eastAsia="Wingdings" w:hAnsi="Wingdings" w:cs="Wingdings" w:hint="default"/>
      </w:rPr>
    </w:lvl>
    <w:lvl w:ilvl="2">
      <w:start w:val="1"/>
      <w:numFmt w:val="bullet"/>
      <w:lvlText w:val=""/>
      <w:lvlJc w:val="left"/>
      <w:pPr>
        <w:ind w:left="1176" w:hanging="336"/>
      </w:pPr>
      <w:rPr>
        <w:rFonts w:ascii="Wingdings" w:eastAsia="Wingdings" w:hAnsi="Wingdings" w:cs="Wingdings" w:hint="default"/>
      </w:rPr>
    </w:lvl>
    <w:lvl w:ilvl="3">
      <w:start w:val="1"/>
      <w:numFmt w:val="bullet"/>
      <w:lvlText w:val=""/>
      <w:lvlJc w:val="left"/>
      <w:pPr>
        <w:ind w:left="1596" w:hanging="336"/>
      </w:pPr>
      <w:rPr>
        <w:rFonts w:ascii="Wingdings" w:eastAsia="Wingdings" w:hAnsi="Wingdings" w:cs="Wingdings" w:hint="default"/>
      </w:rPr>
    </w:lvl>
    <w:lvl w:ilvl="4">
      <w:start w:val="1"/>
      <w:numFmt w:val="bullet"/>
      <w:lvlText w:val=""/>
      <w:lvlJc w:val="left"/>
      <w:pPr>
        <w:ind w:left="2016" w:hanging="336"/>
      </w:pPr>
      <w:rPr>
        <w:rFonts w:ascii="Wingdings" w:eastAsia="Wingdings" w:hAnsi="Wingdings" w:cs="Wingdings" w:hint="default"/>
      </w:rPr>
    </w:lvl>
    <w:lvl w:ilvl="5">
      <w:start w:val="1"/>
      <w:numFmt w:val="bullet"/>
      <w:lvlText w:val=""/>
      <w:lvlJc w:val="left"/>
      <w:pPr>
        <w:ind w:left="2436" w:hanging="336"/>
      </w:pPr>
      <w:rPr>
        <w:rFonts w:ascii="Wingdings" w:eastAsia="Wingdings" w:hAnsi="Wingdings" w:cs="Wingdings" w:hint="default"/>
      </w:rPr>
    </w:lvl>
    <w:lvl w:ilvl="6">
      <w:start w:val="1"/>
      <w:numFmt w:val="bullet"/>
      <w:lvlText w:val=""/>
      <w:lvlJc w:val="left"/>
      <w:pPr>
        <w:ind w:left="2856" w:hanging="336"/>
      </w:pPr>
      <w:rPr>
        <w:rFonts w:ascii="Wingdings" w:eastAsia="Wingdings" w:hAnsi="Wingdings" w:cs="Wingdings" w:hint="default"/>
      </w:rPr>
    </w:lvl>
    <w:lvl w:ilvl="7">
      <w:start w:val="1"/>
      <w:numFmt w:val="bullet"/>
      <w:lvlText w:val=""/>
      <w:lvlJc w:val="left"/>
      <w:pPr>
        <w:ind w:left="3276" w:hanging="336"/>
      </w:pPr>
      <w:rPr>
        <w:rFonts w:ascii="Wingdings" w:eastAsia="Wingdings" w:hAnsi="Wingdings" w:cs="Wingdings" w:hint="default"/>
      </w:rPr>
    </w:lvl>
    <w:lvl w:ilvl="8">
      <w:start w:val="1"/>
      <w:numFmt w:val="bullet"/>
      <w:lvlText w:val=""/>
      <w:lvlJc w:val="left"/>
      <w:pPr>
        <w:ind w:left="3696" w:hanging="336"/>
      </w:pPr>
      <w:rPr>
        <w:rFonts w:ascii="Wingdings" w:eastAsia="Wingdings" w:hAnsi="Wingdings" w:cs="Wingdings" w:hint="default"/>
      </w:rPr>
    </w:lvl>
  </w:abstractNum>
  <w:abstractNum w:abstractNumId="21" w15:restartNumberingAfterBreak="0">
    <w:nsid w:val="484E2A1E"/>
    <w:multiLevelType w:val="hybridMultilevel"/>
    <w:tmpl w:val="17741CE4"/>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2" w15:restartNumberingAfterBreak="0">
    <w:nsid w:val="49A45885"/>
    <w:multiLevelType w:val="multilevel"/>
    <w:tmpl w:val="49A45885"/>
    <w:lvl w:ilvl="0">
      <w:start w:val="1"/>
      <w:numFmt w:val="decimal"/>
      <w:lvlText w:val="（%1）"/>
      <w:lvlJc w:val="left"/>
      <w:pPr>
        <w:ind w:left="720" w:hanging="72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9C84C0D"/>
    <w:multiLevelType w:val="multilevel"/>
    <w:tmpl w:val="854C24A2"/>
    <w:lvl w:ilvl="0">
      <w:start w:val="1"/>
      <w:numFmt w:val="decimal"/>
      <w:lvlText w:val="%1"/>
      <w:lvlJc w:val="left"/>
      <w:pPr>
        <w:ind w:left="0" w:firstLine="0"/>
      </w:pPr>
      <w:rPr>
        <w:rFonts w:hint="eastAsia"/>
      </w:rPr>
    </w:lvl>
    <w:lvl w:ilvl="1">
      <w:start w:val="1"/>
      <w:numFmt w:val="decimal"/>
      <w:lvlText w:val="%2.2"/>
      <w:lvlJc w:val="left"/>
      <w:pPr>
        <w:ind w:left="0" w:firstLine="0"/>
      </w:pPr>
      <w:rPr>
        <w:rFonts w:hint="default"/>
      </w:rPr>
    </w:lvl>
    <w:lvl w:ilvl="2">
      <w:start w:val="1"/>
      <w:numFmt w:val="decimal"/>
      <w:lvlText w:val="%1.%2.%3"/>
      <w:lvlJc w:val="left"/>
      <w:pPr>
        <w:ind w:left="0" w:firstLine="0"/>
      </w:pPr>
      <w:rPr>
        <w:rFonts w:hint="eastAsia"/>
      </w:rPr>
    </w:lvl>
    <w:lvl w:ilvl="3">
      <w:start w:val="1"/>
      <w:numFmt w:val="none"/>
      <w:pStyle w:val="biaot4"/>
      <w:suff w:val="space"/>
      <w:lvlText w:val="3.1"/>
      <w:lvlJc w:val="left"/>
      <w:pPr>
        <w:ind w:left="426" w:firstLine="0"/>
      </w:pPr>
      <w:rPr>
        <w:rFonts w:eastAsia="宋体" w:hint="eastAsia"/>
        <w:sz w:val="24"/>
        <w:specVanish w:val="0"/>
      </w:rPr>
    </w:lvl>
    <w:lvl w:ilvl="4">
      <w:start w:val="1"/>
      <w:numFmt w:val="decimal"/>
      <w:pStyle w:val="biaot5"/>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4" w15:restartNumberingAfterBreak="0">
    <w:nsid w:val="4DBC7157"/>
    <w:multiLevelType w:val="multilevel"/>
    <w:tmpl w:val="AD6A5308"/>
    <w:lvl w:ilvl="0">
      <w:start w:val="1"/>
      <w:numFmt w:val="decimal"/>
      <w:lvlText w:val="%1"/>
      <w:lvlJc w:val="left"/>
      <w:pPr>
        <w:ind w:left="425" w:hanging="425"/>
      </w:pPr>
      <w:rPr>
        <w:rFonts w:hint="eastAsia"/>
      </w:rPr>
    </w:lvl>
    <w:lvl w:ilvl="1">
      <w:start w:val="1"/>
      <w:numFmt w:val="decimal"/>
      <w:pStyle w:val="biaot222"/>
      <w:suff w:val="space"/>
      <w:lvlText w:val="%1.%2"/>
      <w:lvlJc w:val="left"/>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1E623F6"/>
    <w:multiLevelType w:val="multilevel"/>
    <w:tmpl w:val="51E623F6"/>
    <w:lvl w:ilvl="0">
      <w:start w:val="1"/>
      <w:numFmt w:val="decimal"/>
      <w:lvlText w:val="%1"/>
      <w:lvlJc w:val="left"/>
      <w:pPr>
        <w:ind w:left="425" w:hanging="425"/>
      </w:pPr>
      <w:rPr>
        <w:rFonts w:hint="eastAsia"/>
      </w:rPr>
    </w:lvl>
    <w:lvl w:ilvl="1">
      <w:start w:val="1"/>
      <w:numFmt w:val="decimal"/>
      <w:lvlText w:val="%1.%2"/>
      <w:lvlJc w:val="left"/>
      <w:pPr>
        <w:ind w:left="720" w:hanging="720"/>
      </w:pPr>
      <w:rPr>
        <w:rFonts w:hint="eastAsia"/>
        <w:b/>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56320720"/>
    <w:multiLevelType w:val="hybridMultilevel"/>
    <w:tmpl w:val="05D4F2D4"/>
    <w:lvl w:ilvl="0" w:tplc="04090015">
      <w:start w:val="1"/>
      <w:numFmt w:val="upperLetter"/>
      <w:lvlText w:val="%1."/>
      <w:lvlJc w:val="left"/>
      <w:pPr>
        <w:ind w:left="1260" w:hanging="420"/>
      </w:pPr>
    </w:lvl>
    <w:lvl w:ilvl="1" w:tplc="04090019" w:tentative="1">
      <w:start w:val="1"/>
      <w:numFmt w:val="lowerLetter"/>
      <w:lvlText w:val="%2)"/>
      <w:lvlJc w:val="left"/>
      <w:pPr>
        <w:ind w:left="1680" w:hanging="420"/>
      </w:pPr>
    </w:lvl>
    <w:lvl w:ilvl="2" w:tplc="0409001B">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7" w15:restartNumberingAfterBreak="0">
    <w:nsid w:val="58BA304C"/>
    <w:multiLevelType w:val="multilevel"/>
    <w:tmpl w:val="2AF8BF0A"/>
    <w:lvl w:ilvl="0">
      <w:start w:val="1"/>
      <w:numFmt w:val="bullet"/>
      <w:lvlText w:val=""/>
      <w:lvlJc w:val="left"/>
      <w:pPr>
        <w:ind w:left="336" w:hanging="336"/>
      </w:pPr>
      <w:rPr>
        <w:rFonts w:ascii="Wingdings" w:eastAsia="Wingdings" w:hAnsi="Wingdings" w:cs="Wingdings" w:hint="default"/>
      </w:rPr>
    </w:lvl>
    <w:lvl w:ilvl="1">
      <w:start w:val="1"/>
      <w:numFmt w:val="bullet"/>
      <w:lvlText w:val=""/>
      <w:lvlJc w:val="left"/>
      <w:pPr>
        <w:ind w:left="756" w:hanging="336"/>
      </w:pPr>
      <w:rPr>
        <w:rFonts w:ascii="Wingdings" w:eastAsia="Wingdings" w:hAnsi="Wingdings" w:cs="Wingdings" w:hint="default"/>
      </w:rPr>
    </w:lvl>
    <w:lvl w:ilvl="2">
      <w:start w:val="1"/>
      <w:numFmt w:val="bullet"/>
      <w:lvlText w:val=""/>
      <w:lvlJc w:val="left"/>
      <w:pPr>
        <w:ind w:left="1176" w:hanging="336"/>
      </w:pPr>
      <w:rPr>
        <w:rFonts w:ascii="Wingdings" w:eastAsia="Wingdings" w:hAnsi="Wingdings" w:cs="Wingdings" w:hint="default"/>
      </w:rPr>
    </w:lvl>
    <w:lvl w:ilvl="3">
      <w:start w:val="1"/>
      <w:numFmt w:val="bullet"/>
      <w:lvlText w:val=""/>
      <w:lvlJc w:val="left"/>
      <w:pPr>
        <w:ind w:left="1596" w:hanging="336"/>
      </w:pPr>
      <w:rPr>
        <w:rFonts w:ascii="Wingdings" w:eastAsia="Wingdings" w:hAnsi="Wingdings" w:cs="Wingdings" w:hint="default"/>
      </w:rPr>
    </w:lvl>
    <w:lvl w:ilvl="4">
      <w:start w:val="1"/>
      <w:numFmt w:val="bullet"/>
      <w:lvlText w:val=""/>
      <w:lvlJc w:val="left"/>
      <w:pPr>
        <w:ind w:left="2016" w:hanging="336"/>
      </w:pPr>
      <w:rPr>
        <w:rFonts w:ascii="Wingdings" w:eastAsia="Wingdings" w:hAnsi="Wingdings" w:cs="Wingdings" w:hint="default"/>
      </w:rPr>
    </w:lvl>
    <w:lvl w:ilvl="5">
      <w:start w:val="1"/>
      <w:numFmt w:val="bullet"/>
      <w:lvlText w:val=""/>
      <w:lvlJc w:val="left"/>
      <w:pPr>
        <w:ind w:left="2436" w:hanging="336"/>
      </w:pPr>
      <w:rPr>
        <w:rFonts w:ascii="Wingdings" w:eastAsia="Wingdings" w:hAnsi="Wingdings" w:cs="Wingdings" w:hint="default"/>
      </w:rPr>
    </w:lvl>
    <w:lvl w:ilvl="6">
      <w:start w:val="1"/>
      <w:numFmt w:val="bullet"/>
      <w:lvlText w:val=""/>
      <w:lvlJc w:val="left"/>
      <w:pPr>
        <w:ind w:left="2856" w:hanging="336"/>
      </w:pPr>
      <w:rPr>
        <w:rFonts w:ascii="Wingdings" w:eastAsia="Wingdings" w:hAnsi="Wingdings" w:cs="Wingdings" w:hint="default"/>
      </w:rPr>
    </w:lvl>
    <w:lvl w:ilvl="7">
      <w:start w:val="1"/>
      <w:numFmt w:val="bullet"/>
      <w:lvlText w:val=""/>
      <w:lvlJc w:val="left"/>
      <w:pPr>
        <w:ind w:left="3276" w:hanging="336"/>
      </w:pPr>
      <w:rPr>
        <w:rFonts w:ascii="Wingdings" w:eastAsia="Wingdings" w:hAnsi="Wingdings" w:cs="Wingdings" w:hint="default"/>
      </w:rPr>
    </w:lvl>
    <w:lvl w:ilvl="8">
      <w:numFmt w:val="decimal"/>
      <w:lvlText w:val=""/>
      <w:lvlJc w:val="left"/>
    </w:lvl>
  </w:abstractNum>
  <w:abstractNum w:abstractNumId="28" w15:restartNumberingAfterBreak="0">
    <w:nsid w:val="59D46AB3"/>
    <w:multiLevelType w:val="hybridMultilevel"/>
    <w:tmpl w:val="64C8A654"/>
    <w:lvl w:ilvl="0" w:tplc="FFFFFFFF">
      <w:start w:val="1"/>
      <w:numFmt w:val="decimal"/>
      <w:lvlText w:val="%1."/>
      <w:lvlJc w:val="left"/>
      <w:pPr>
        <w:ind w:left="420" w:hanging="420"/>
      </w:pPr>
      <w:rPr>
        <w:rFonts w:hint="eastAsia"/>
      </w:rPr>
    </w:lvl>
    <w:lvl w:ilvl="1" w:tplc="E3A48818">
      <w:start w:val="1"/>
      <w:numFmt w:val="decimal"/>
      <w:lvlText w:val="%2."/>
      <w:lvlJc w:val="left"/>
      <w:pPr>
        <w:ind w:left="780" w:hanging="360"/>
      </w:pPr>
      <w:rPr>
        <w:rFonts w:hint="default"/>
      </w:rPr>
    </w:lvl>
    <w:lvl w:ilvl="2" w:tplc="04090011">
      <w:start w:val="1"/>
      <w:numFmt w:val="decimal"/>
      <w:lvlText w:val="%3)"/>
      <w:lvlJc w:val="left"/>
      <w:pPr>
        <w:ind w:left="980" w:hanging="420"/>
      </w:pPr>
      <w:rPr>
        <w:rFonts w:hint="eastAsia"/>
      </w:r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9" w15:restartNumberingAfterBreak="0">
    <w:nsid w:val="5A3A3F79"/>
    <w:multiLevelType w:val="hybridMultilevel"/>
    <w:tmpl w:val="F95279C6"/>
    <w:lvl w:ilvl="0" w:tplc="830E3D16">
      <w:start w:val="1"/>
      <w:numFmt w:val="japaneseCounting"/>
      <w:lvlText w:val="（%1）"/>
      <w:lvlJc w:val="left"/>
      <w:pPr>
        <w:ind w:left="720" w:hanging="720"/>
      </w:pPr>
      <w:rPr>
        <w:rFonts w:ascii="Times New Roman" w:eastAsia="宋体" w:hAnsi="Times New Roman" w:cs="Times New Roman" w:hint="default"/>
        <w:sz w:val="21"/>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5ABB02A0"/>
    <w:multiLevelType w:val="multilevel"/>
    <w:tmpl w:val="5ABB02A0"/>
    <w:lvl w:ilvl="0">
      <w:start w:val="2"/>
      <w:numFmt w:val="decimal"/>
      <w:lvlText w:val="%1"/>
      <w:lvlJc w:val="left"/>
      <w:pPr>
        <w:ind w:left="425" w:hanging="425"/>
      </w:pPr>
      <w:rPr>
        <w:rFonts w:hint="eastAsia"/>
      </w:rPr>
    </w:lvl>
    <w:lvl w:ilvl="1">
      <w:start w:val="1"/>
      <w:numFmt w:val="decimal"/>
      <w:lvlText w:val="3.%2."/>
      <w:lvlJc w:val="left"/>
      <w:pPr>
        <w:ind w:left="992" w:hanging="567"/>
      </w:pPr>
      <w:rPr>
        <w:rFonts w:hint="eastAsia"/>
      </w:rPr>
    </w:lvl>
    <w:lvl w:ilvl="2">
      <w:start w:val="1"/>
      <w:numFmt w:val="decimal"/>
      <w:lvlText w:val="3.9.%3."/>
      <w:lvlJc w:val="left"/>
      <w:pPr>
        <w:ind w:left="1418" w:hanging="567"/>
      </w:pPr>
      <w:rPr>
        <w:rFonts w:hint="eastAsia"/>
      </w:rPr>
    </w:lvl>
    <w:lvl w:ilvl="3">
      <w:start w:val="1"/>
      <w:numFmt w:val="decimal"/>
      <w:lvlText w:val="3.7.3.%4."/>
      <w:lvlJc w:val="left"/>
      <w:pPr>
        <w:ind w:left="1984" w:hanging="708"/>
      </w:pPr>
      <w:rPr>
        <w:rFonts w:hint="eastAsia"/>
      </w:rPr>
    </w:lvl>
    <w:lvl w:ilvl="4">
      <w:start w:val="1"/>
      <w:numFmt w:val="decimal"/>
      <w:lvlText w:val="3.7.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15:restartNumberingAfterBreak="0">
    <w:nsid w:val="5B3A04E0"/>
    <w:multiLevelType w:val="multilevel"/>
    <w:tmpl w:val="525C2E58"/>
    <w:lvl w:ilvl="0">
      <w:start w:val="1"/>
      <w:numFmt w:val="decimal"/>
      <w:lvlText w:val="%1."/>
      <w:lvlJc w:val="left"/>
      <w:pPr>
        <w:ind w:left="980" w:hanging="420"/>
      </w:pPr>
      <w:rPr>
        <w:rFonts w:hint="eastAsia"/>
      </w:rPr>
    </w:lvl>
    <w:lvl w:ilvl="1">
      <w:start w:val="3"/>
      <w:numFmt w:val="decimal"/>
      <w:isLgl/>
      <w:lvlText w:val="%1.%2"/>
      <w:lvlJc w:val="left"/>
      <w:pPr>
        <w:ind w:left="1280" w:hanging="720"/>
      </w:pPr>
      <w:rPr>
        <w:rFonts w:hint="default"/>
      </w:rPr>
    </w:lvl>
    <w:lvl w:ilvl="2">
      <w:start w:val="1"/>
      <w:numFmt w:val="decimal"/>
      <w:isLgl/>
      <w:lvlText w:val="%1.%2.%3"/>
      <w:lvlJc w:val="left"/>
      <w:pPr>
        <w:ind w:left="1280" w:hanging="720"/>
      </w:pPr>
      <w:rPr>
        <w:rFonts w:hint="default"/>
      </w:rPr>
    </w:lvl>
    <w:lvl w:ilvl="3">
      <w:start w:val="1"/>
      <w:numFmt w:val="decimal"/>
      <w:isLgl/>
      <w:lvlText w:val="%1.%2.%3.%4"/>
      <w:lvlJc w:val="left"/>
      <w:pPr>
        <w:ind w:left="1640" w:hanging="1080"/>
      </w:pPr>
      <w:rPr>
        <w:rFonts w:hint="default"/>
      </w:rPr>
    </w:lvl>
    <w:lvl w:ilvl="4">
      <w:start w:val="1"/>
      <w:numFmt w:val="decimal"/>
      <w:isLgl/>
      <w:lvlText w:val="%1.%2.%3.%4.%5"/>
      <w:lvlJc w:val="left"/>
      <w:pPr>
        <w:ind w:left="2000" w:hanging="1440"/>
      </w:pPr>
      <w:rPr>
        <w:rFonts w:hint="default"/>
      </w:rPr>
    </w:lvl>
    <w:lvl w:ilvl="5">
      <w:start w:val="1"/>
      <w:numFmt w:val="decimal"/>
      <w:isLgl/>
      <w:lvlText w:val="%1.%2.%3.%4.%5.%6"/>
      <w:lvlJc w:val="left"/>
      <w:pPr>
        <w:ind w:left="2360" w:hanging="1800"/>
      </w:pPr>
      <w:rPr>
        <w:rFonts w:hint="default"/>
      </w:rPr>
    </w:lvl>
    <w:lvl w:ilvl="6">
      <w:start w:val="1"/>
      <w:numFmt w:val="decimal"/>
      <w:isLgl/>
      <w:lvlText w:val="%1.%2.%3.%4.%5.%6.%7"/>
      <w:lvlJc w:val="left"/>
      <w:pPr>
        <w:ind w:left="2720" w:hanging="2160"/>
      </w:pPr>
      <w:rPr>
        <w:rFonts w:hint="default"/>
      </w:rPr>
    </w:lvl>
    <w:lvl w:ilvl="7">
      <w:start w:val="1"/>
      <w:numFmt w:val="decimal"/>
      <w:isLgl/>
      <w:lvlText w:val="%1.%2.%3.%4.%5.%6.%7.%8"/>
      <w:lvlJc w:val="left"/>
      <w:pPr>
        <w:ind w:left="2720" w:hanging="2160"/>
      </w:pPr>
      <w:rPr>
        <w:rFonts w:hint="default"/>
      </w:rPr>
    </w:lvl>
    <w:lvl w:ilvl="8">
      <w:start w:val="1"/>
      <w:numFmt w:val="decimal"/>
      <w:isLgl/>
      <w:lvlText w:val="%1.%2.%3.%4.%5.%6.%7.%8.%9"/>
      <w:lvlJc w:val="left"/>
      <w:pPr>
        <w:ind w:left="3080" w:hanging="2520"/>
      </w:pPr>
      <w:rPr>
        <w:rFonts w:hint="default"/>
      </w:rPr>
    </w:lvl>
  </w:abstractNum>
  <w:abstractNum w:abstractNumId="32" w15:restartNumberingAfterBreak="0">
    <w:nsid w:val="62423D4B"/>
    <w:multiLevelType w:val="hybridMultilevel"/>
    <w:tmpl w:val="32C2B6C2"/>
    <w:lvl w:ilvl="0" w:tplc="0409000B">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38830C3"/>
    <w:multiLevelType w:val="multilevel"/>
    <w:tmpl w:val="ECC256BA"/>
    <w:lvl w:ilvl="0">
      <w:start w:val="1"/>
      <w:numFmt w:val="bullet"/>
      <w:lvlText w:val=""/>
      <w:lvlJc w:val="left"/>
      <w:pPr>
        <w:ind w:left="336" w:hanging="336"/>
      </w:pPr>
      <w:rPr>
        <w:rFonts w:ascii="Wingdings" w:eastAsia="Wingdings" w:hAnsi="Wingdings" w:cs="Wingdings" w:hint="default"/>
      </w:rPr>
    </w:lvl>
    <w:lvl w:ilvl="1">
      <w:start w:val="1"/>
      <w:numFmt w:val="bullet"/>
      <w:lvlText w:val=""/>
      <w:lvlJc w:val="left"/>
      <w:pPr>
        <w:ind w:left="756" w:hanging="336"/>
      </w:pPr>
      <w:rPr>
        <w:rFonts w:ascii="Wingdings" w:eastAsia="Wingdings" w:hAnsi="Wingdings" w:cs="Wingdings" w:hint="default"/>
      </w:rPr>
    </w:lvl>
    <w:lvl w:ilvl="2">
      <w:start w:val="1"/>
      <w:numFmt w:val="bullet"/>
      <w:lvlText w:val=""/>
      <w:lvlJc w:val="left"/>
      <w:pPr>
        <w:ind w:left="1176" w:hanging="336"/>
      </w:pPr>
      <w:rPr>
        <w:rFonts w:ascii="Wingdings" w:eastAsia="Wingdings" w:hAnsi="Wingdings" w:cs="Wingdings" w:hint="default"/>
      </w:rPr>
    </w:lvl>
    <w:lvl w:ilvl="3">
      <w:start w:val="1"/>
      <w:numFmt w:val="bullet"/>
      <w:lvlText w:val=""/>
      <w:lvlJc w:val="left"/>
      <w:pPr>
        <w:ind w:left="1596" w:hanging="336"/>
      </w:pPr>
      <w:rPr>
        <w:rFonts w:ascii="Wingdings" w:eastAsia="Wingdings" w:hAnsi="Wingdings" w:cs="Wingdings" w:hint="default"/>
      </w:rPr>
    </w:lvl>
    <w:lvl w:ilvl="4">
      <w:start w:val="1"/>
      <w:numFmt w:val="bullet"/>
      <w:lvlText w:val=""/>
      <w:lvlJc w:val="left"/>
      <w:pPr>
        <w:ind w:left="2016" w:hanging="336"/>
      </w:pPr>
      <w:rPr>
        <w:rFonts w:ascii="Wingdings" w:eastAsia="Wingdings" w:hAnsi="Wingdings" w:cs="Wingdings" w:hint="default"/>
      </w:rPr>
    </w:lvl>
    <w:lvl w:ilvl="5">
      <w:start w:val="1"/>
      <w:numFmt w:val="bullet"/>
      <w:lvlText w:val=""/>
      <w:lvlJc w:val="left"/>
      <w:pPr>
        <w:ind w:left="2436" w:hanging="336"/>
      </w:pPr>
      <w:rPr>
        <w:rFonts w:ascii="Wingdings" w:eastAsia="Wingdings" w:hAnsi="Wingdings" w:cs="Wingdings" w:hint="default"/>
      </w:rPr>
    </w:lvl>
    <w:lvl w:ilvl="6">
      <w:start w:val="1"/>
      <w:numFmt w:val="bullet"/>
      <w:lvlText w:val=""/>
      <w:lvlJc w:val="left"/>
      <w:pPr>
        <w:ind w:left="2856" w:hanging="336"/>
      </w:pPr>
      <w:rPr>
        <w:rFonts w:ascii="Wingdings" w:eastAsia="Wingdings" w:hAnsi="Wingdings" w:cs="Wingdings" w:hint="default"/>
      </w:rPr>
    </w:lvl>
    <w:lvl w:ilvl="7">
      <w:start w:val="1"/>
      <w:numFmt w:val="bullet"/>
      <w:lvlText w:val=""/>
      <w:lvlJc w:val="left"/>
      <w:pPr>
        <w:ind w:left="3276" w:hanging="336"/>
      </w:pPr>
      <w:rPr>
        <w:rFonts w:ascii="Wingdings" w:eastAsia="Wingdings" w:hAnsi="Wingdings" w:cs="Wingdings" w:hint="default"/>
      </w:rPr>
    </w:lvl>
    <w:lvl w:ilvl="8">
      <w:numFmt w:val="decimal"/>
      <w:lvlText w:val=""/>
      <w:lvlJc w:val="left"/>
    </w:lvl>
  </w:abstractNum>
  <w:abstractNum w:abstractNumId="34" w15:restartNumberingAfterBreak="0">
    <w:nsid w:val="67573C00"/>
    <w:multiLevelType w:val="hybridMultilevel"/>
    <w:tmpl w:val="F6AA8A1A"/>
    <w:lvl w:ilvl="0" w:tplc="CD0E027B">
      <w:start w:val="1"/>
      <w:numFmt w:val="decimalEnclosedCircleChinese"/>
      <w:lvlText w:val="%1　"/>
      <w:lvlJc w:val="left"/>
      <w:pPr>
        <w:ind w:left="420" w:hanging="420"/>
      </w:pPr>
      <w:rPr>
        <w:rFonts w:hint="eastAsia"/>
      </w:rPr>
    </w:lvl>
    <w:lvl w:ilvl="1" w:tplc="04090019" w:tentative="1">
      <w:start w:val="1"/>
      <w:numFmt w:val="lowerLetter"/>
      <w:lvlText w:val="%2)"/>
      <w:lvlJc w:val="left"/>
      <w:pPr>
        <w:ind w:left="840" w:hanging="420"/>
      </w:pPr>
    </w:lvl>
    <w:lvl w:ilvl="2" w:tplc="04090011">
      <w:start w:val="1"/>
      <w:numFmt w:val="decimal"/>
      <w:lvlText w:val="%3)"/>
      <w:lvlJc w:val="lef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2F5BA8"/>
    <w:multiLevelType w:val="multilevel"/>
    <w:tmpl w:val="6A2F5BA8"/>
    <w:lvl w:ilvl="0">
      <w:start w:val="1"/>
      <w:numFmt w:val="decimal"/>
      <w:lvlText w:val="%1"/>
      <w:lvlJc w:val="left"/>
      <w:pPr>
        <w:ind w:left="360"/>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decimal"/>
      <w:pStyle w:val="11"/>
      <w:suff w:val="nothing"/>
      <w:lvlText w:val="（%2）"/>
      <w:lvlJc w:val="left"/>
      <w:pPr>
        <w:ind w:left="426" w:firstLine="0"/>
      </w:pPr>
      <w:rPr>
        <w:rFonts w:ascii="宋体" w:eastAsia="宋体" w:hAnsi="宋体" w:cs="宋体" w:hint="eastAsia"/>
        <w:b w:val="0"/>
        <w:i w:val="0"/>
        <w:strike w:val="0"/>
        <w:dstrike w:val="0"/>
        <w:color w:val="000000"/>
        <w:sz w:val="21"/>
        <w:szCs w:val="21"/>
        <w:u w:val="none" w:color="000000"/>
        <w:shd w:val="clear" w:color="auto" w:fill="auto"/>
        <w:vertAlign w:val="baseline"/>
        <w:lang w:val="en-US"/>
      </w:rPr>
    </w:lvl>
    <w:lvl w:ilvl="2">
      <w:start w:val="1"/>
      <w:numFmt w:val="lowerRoman"/>
      <w:lvlText w:val="%3"/>
      <w:lvlJc w:val="left"/>
      <w:pPr>
        <w:ind w:left="1452"/>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172"/>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2892"/>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3612"/>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332"/>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052"/>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5772"/>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36" w15:restartNumberingAfterBreak="0">
    <w:nsid w:val="73EE3D57"/>
    <w:multiLevelType w:val="multilevel"/>
    <w:tmpl w:val="73EE3D57"/>
    <w:lvl w:ilvl="0">
      <w:start w:val="2"/>
      <w:numFmt w:val="decimal"/>
      <w:lvlText w:val="%1"/>
      <w:lvlJc w:val="left"/>
      <w:pPr>
        <w:ind w:left="425" w:hanging="425"/>
      </w:pPr>
      <w:rPr>
        <w:rFonts w:hint="eastAsia"/>
      </w:rPr>
    </w:lvl>
    <w:lvl w:ilvl="1">
      <w:start w:val="1"/>
      <w:numFmt w:val="decimal"/>
      <w:lvlText w:val="3.%2."/>
      <w:lvlJc w:val="left"/>
      <w:pPr>
        <w:ind w:left="992" w:hanging="567"/>
      </w:pPr>
      <w:rPr>
        <w:rFonts w:hint="eastAsia"/>
      </w:rPr>
    </w:lvl>
    <w:lvl w:ilvl="2">
      <w:start w:val="1"/>
      <w:numFmt w:val="decimal"/>
      <w:lvlText w:val="3.7.%3."/>
      <w:lvlJc w:val="left"/>
      <w:pPr>
        <w:ind w:left="1418" w:hanging="567"/>
      </w:pPr>
      <w:rPr>
        <w:rFonts w:hint="eastAsia"/>
      </w:rPr>
    </w:lvl>
    <w:lvl w:ilvl="3">
      <w:start w:val="1"/>
      <w:numFmt w:val="decimal"/>
      <w:lvlText w:val="3.7.1.%4."/>
      <w:lvlJc w:val="left"/>
      <w:pPr>
        <w:ind w:left="1984" w:hanging="708"/>
      </w:pPr>
      <w:rPr>
        <w:rFonts w:hint="eastAsia"/>
      </w:rPr>
    </w:lvl>
    <w:lvl w:ilvl="4">
      <w:start w:val="1"/>
      <w:numFmt w:val="decimal"/>
      <w:lvlText w:val="3.7.1.2.%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7" w15:restartNumberingAfterBreak="0">
    <w:nsid w:val="75273A21"/>
    <w:multiLevelType w:val="hybridMultilevel"/>
    <w:tmpl w:val="8CBEDDFA"/>
    <w:lvl w:ilvl="0" w:tplc="04090011">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8" w15:restartNumberingAfterBreak="0">
    <w:nsid w:val="753A7B77"/>
    <w:multiLevelType w:val="hybridMultilevel"/>
    <w:tmpl w:val="46245CE0"/>
    <w:lvl w:ilvl="0" w:tplc="7E9CCCC2">
      <w:start w:val="1"/>
      <w:numFmt w:val="decimal"/>
      <w:pStyle w:val="a0"/>
      <w:lvlText w:val="6.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pStyle w:val="biaoti55555"/>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E069CE"/>
    <w:multiLevelType w:val="multilevel"/>
    <w:tmpl w:val="79E069CE"/>
    <w:lvl w:ilvl="0">
      <w:start w:val="2"/>
      <w:numFmt w:val="decimal"/>
      <w:lvlText w:val="%1"/>
      <w:lvlJc w:val="left"/>
      <w:pPr>
        <w:ind w:left="425" w:hanging="425"/>
      </w:pPr>
      <w:rPr>
        <w:rFonts w:hint="eastAsia"/>
      </w:rPr>
    </w:lvl>
    <w:lvl w:ilvl="1">
      <w:start w:val="1"/>
      <w:numFmt w:val="decimal"/>
      <w:lvlText w:val="3.%2."/>
      <w:lvlJc w:val="left"/>
      <w:pPr>
        <w:ind w:left="992" w:hanging="567"/>
      </w:pPr>
      <w:rPr>
        <w:rFonts w:hint="eastAsia"/>
      </w:rPr>
    </w:lvl>
    <w:lvl w:ilvl="2">
      <w:start w:val="1"/>
      <w:numFmt w:val="decimal"/>
      <w:lvlText w:val="3.7.%3."/>
      <w:lvlJc w:val="left"/>
      <w:pPr>
        <w:ind w:left="1418" w:hanging="567"/>
      </w:pPr>
      <w:rPr>
        <w:rFonts w:hint="eastAsia"/>
      </w:rPr>
    </w:lvl>
    <w:lvl w:ilvl="3">
      <w:start w:val="1"/>
      <w:numFmt w:val="decimal"/>
      <w:lvlText w:val="3.7.1.%4."/>
      <w:lvlJc w:val="left"/>
      <w:pPr>
        <w:ind w:left="1984" w:hanging="708"/>
      </w:pPr>
      <w:rPr>
        <w:rFonts w:hint="eastAsia"/>
      </w:rPr>
    </w:lvl>
    <w:lvl w:ilvl="4">
      <w:start w:val="2"/>
      <w:numFmt w:val="decimal"/>
      <w:lvlText w:val="3.7.1.2.%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0" w15:restartNumberingAfterBreak="0">
    <w:nsid w:val="7AF85E8C"/>
    <w:multiLevelType w:val="hybridMultilevel"/>
    <w:tmpl w:val="1D3E24DC"/>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2"/>
  </w:num>
  <w:num w:numId="2">
    <w:abstractNumId w:val="3"/>
  </w:num>
  <w:num w:numId="3">
    <w:abstractNumId w:val="35"/>
  </w:num>
  <w:num w:numId="4">
    <w:abstractNumId w:val="0"/>
  </w:num>
  <w:num w:numId="5">
    <w:abstractNumId w:val="22"/>
  </w:num>
  <w:num w:numId="6">
    <w:abstractNumId w:val="1"/>
  </w:num>
  <w:num w:numId="7">
    <w:abstractNumId w:val="18"/>
  </w:num>
  <w:num w:numId="8">
    <w:abstractNumId w:val="11"/>
  </w:num>
  <w:num w:numId="9">
    <w:abstractNumId w:val="20"/>
  </w:num>
  <w:num w:numId="10">
    <w:abstractNumId w:val="8"/>
  </w:num>
  <w:num w:numId="11">
    <w:abstractNumId w:val="33"/>
  </w:num>
  <w:num w:numId="12">
    <w:abstractNumId w:val="27"/>
  </w:num>
  <w:num w:numId="13">
    <w:abstractNumId w:val="17"/>
  </w:num>
  <w:num w:numId="14">
    <w:abstractNumId w:val="16"/>
  </w:num>
  <w:num w:numId="15">
    <w:abstractNumId w:val="28"/>
  </w:num>
  <w:num w:numId="16">
    <w:abstractNumId w:val="26"/>
  </w:num>
  <w:num w:numId="17">
    <w:abstractNumId w:val="37"/>
  </w:num>
  <w:num w:numId="18">
    <w:abstractNumId w:val="13"/>
  </w:num>
  <w:num w:numId="19">
    <w:abstractNumId w:val="12"/>
  </w:num>
  <w:num w:numId="20">
    <w:abstractNumId w:val="40"/>
  </w:num>
  <w:num w:numId="21">
    <w:abstractNumId w:val="19"/>
  </w:num>
  <w:num w:numId="22">
    <w:abstractNumId w:val="15"/>
  </w:num>
  <w:num w:numId="23">
    <w:abstractNumId w:val="38"/>
  </w:num>
  <w:num w:numId="24">
    <w:abstractNumId w:val="23"/>
  </w:num>
  <w:num w:numId="25">
    <w:abstractNumId w:val="5"/>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14"/>
  </w:num>
  <w:num w:numId="29">
    <w:abstractNumId w:val="10"/>
  </w:num>
  <w:num w:numId="30">
    <w:abstractNumId w:val="24"/>
  </w:num>
  <w:num w:numId="31">
    <w:abstractNumId w:val="21"/>
  </w:num>
  <w:num w:numId="32">
    <w:abstractNumId w:val="34"/>
  </w:num>
  <w:num w:numId="33">
    <w:abstractNumId w:val="31"/>
  </w:num>
  <w:num w:numId="34">
    <w:abstractNumId w:val="6"/>
  </w:num>
  <w:num w:numId="35">
    <w:abstractNumId w:val="29"/>
  </w:num>
  <w:num w:numId="36">
    <w:abstractNumId w:val="9"/>
  </w:num>
  <w:num w:numId="37">
    <w:abstractNumId w:val="36"/>
  </w:num>
  <w:num w:numId="38">
    <w:abstractNumId w:val="39"/>
  </w:num>
  <w:num w:numId="39">
    <w:abstractNumId w:val="30"/>
  </w:num>
  <w:num w:numId="40">
    <w:abstractNumId w:val="4"/>
  </w:num>
  <w:num w:numId="41">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MzYWIzMDRlZGVkYjM0ZGViOWZmOTE4YThiMTVlMTgifQ=="/>
  </w:docVars>
  <w:rsids>
    <w:rsidRoot w:val="00172A27"/>
    <w:rsid w:val="000020EA"/>
    <w:rsid w:val="00003120"/>
    <w:rsid w:val="0000350C"/>
    <w:rsid w:val="00003DFE"/>
    <w:rsid w:val="00003EE4"/>
    <w:rsid w:val="000079E9"/>
    <w:rsid w:val="000079F2"/>
    <w:rsid w:val="00007DDF"/>
    <w:rsid w:val="000128ED"/>
    <w:rsid w:val="00012C56"/>
    <w:rsid w:val="00013803"/>
    <w:rsid w:val="0001629E"/>
    <w:rsid w:val="00020BA3"/>
    <w:rsid w:val="00023866"/>
    <w:rsid w:val="00025759"/>
    <w:rsid w:val="000263E9"/>
    <w:rsid w:val="00027041"/>
    <w:rsid w:val="0003183B"/>
    <w:rsid w:val="00031EF9"/>
    <w:rsid w:val="00032821"/>
    <w:rsid w:val="0003397E"/>
    <w:rsid w:val="0003434D"/>
    <w:rsid w:val="000370DF"/>
    <w:rsid w:val="00040FFE"/>
    <w:rsid w:val="00042688"/>
    <w:rsid w:val="00042FE3"/>
    <w:rsid w:val="000430C7"/>
    <w:rsid w:val="0004383B"/>
    <w:rsid w:val="00046FDA"/>
    <w:rsid w:val="00047519"/>
    <w:rsid w:val="00050A3F"/>
    <w:rsid w:val="000531A9"/>
    <w:rsid w:val="00053F21"/>
    <w:rsid w:val="000559CF"/>
    <w:rsid w:val="000562D4"/>
    <w:rsid w:val="000616A9"/>
    <w:rsid w:val="00062BEF"/>
    <w:rsid w:val="0006475C"/>
    <w:rsid w:val="00066389"/>
    <w:rsid w:val="00067413"/>
    <w:rsid w:val="00072AFE"/>
    <w:rsid w:val="00075E97"/>
    <w:rsid w:val="00077C1F"/>
    <w:rsid w:val="0008170C"/>
    <w:rsid w:val="00083AD8"/>
    <w:rsid w:val="00091207"/>
    <w:rsid w:val="000952A7"/>
    <w:rsid w:val="000967EE"/>
    <w:rsid w:val="000973CC"/>
    <w:rsid w:val="0009741C"/>
    <w:rsid w:val="000A2EB1"/>
    <w:rsid w:val="000B205C"/>
    <w:rsid w:val="000B3A71"/>
    <w:rsid w:val="000B69B5"/>
    <w:rsid w:val="000B7F08"/>
    <w:rsid w:val="000C00A4"/>
    <w:rsid w:val="000C3F1C"/>
    <w:rsid w:val="000C4B25"/>
    <w:rsid w:val="000C5134"/>
    <w:rsid w:val="000C5C39"/>
    <w:rsid w:val="000D160D"/>
    <w:rsid w:val="000D4694"/>
    <w:rsid w:val="000D7ED7"/>
    <w:rsid w:val="000E34F3"/>
    <w:rsid w:val="000E5377"/>
    <w:rsid w:val="000F1802"/>
    <w:rsid w:val="000F43AE"/>
    <w:rsid w:val="000F6CEE"/>
    <w:rsid w:val="000F7015"/>
    <w:rsid w:val="000F7863"/>
    <w:rsid w:val="001012D7"/>
    <w:rsid w:val="00101A72"/>
    <w:rsid w:val="00103540"/>
    <w:rsid w:val="0010454B"/>
    <w:rsid w:val="00107F5D"/>
    <w:rsid w:val="001103EA"/>
    <w:rsid w:val="00110D33"/>
    <w:rsid w:val="0011362E"/>
    <w:rsid w:val="001146A0"/>
    <w:rsid w:val="00114AA9"/>
    <w:rsid w:val="001204FC"/>
    <w:rsid w:val="00122961"/>
    <w:rsid w:val="00122966"/>
    <w:rsid w:val="001259AA"/>
    <w:rsid w:val="0013014E"/>
    <w:rsid w:val="001349BD"/>
    <w:rsid w:val="001363F2"/>
    <w:rsid w:val="00137633"/>
    <w:rsid w:val="00137E2D"/>
    <w:rsid w:val="00137F36"/>
    <w:rsid w:val="00137F45"/>
    <w:rsid w:val="001415E1"/>
    <w:rsid w:val="00142CA6"/>
    <w:rsid w:val="001433DE"/>
    <w:rsid w:val="00144F86"/>
    <w:rsid w:val="00147F22"/>
    <w:rsid w:val="00154B1F"/>
    <w:rsid w:val="00154F55"/>
    <w:rsid w:val="00155DBD"/>
    <w:rsid w:val="00156726"/>
    <w:rsid w:val="0015776F"/>
    <w:rsid w:val="00157BFA"/>
    <w:rsid w:val="001605EE"/>
    <w:rsid w:val="00163470"/>
    <w:rsid w:val="00164B0A"/>
    <w:rsid w:val="00172A27"/>
    <w:rsid w:val="00172CCA"/>
    <w:rsid w:val="001734E7"/>
    <w:rsid w:val="001744E6"/>
    <w:rsid w:val="00176CFC"/>
    <w:rsid w:val="0017784C"/>
    <w:rsid w:val="0018276E"/>
    <w:rsid w:val="0018547B"/>
    <w:rsid w:val="0019163D"/>
    <w:rsid w:val="001942B0"/>
    <w:rsid w:val="00196615"/>
    <w:rsid w:val="001976C6"/>
    <w:rsid w:val="001A04E9"/>
    <w:rsid w:val="001A22E5"/>
    <w:rsid w:val="001A2D3B"/>
    <w:rsid w:val="001A2F33"/>
    <w:rsid w:val="001A3B97"/>
    <w:rsid w:val="001A6B36"/>
    <w:rsid w:val="001A6BD6"/>
    <w:rsid w:val="001A6F19"/>
    <w:rsid w:val="001B064E"/>
    <w:rsid w:val="001B1F8E"/>
    <w:rsid w:val="001B25A7"/>
    <w:rsid w:val="001B4BC0"/>
    <w:rsid w:val="001B4D90"/>
    <w:rsid w:val="001B5F36"/>
    <w:rsid w:val="001C41ED"/>
    <w:rsid w:val="001C553E"/>
    <w:rsid w:val="001D1AF9"/>
    <w:rsid w:val="001D6C70"/>
    <w:rsid w:val="001E116C"/>
    <w:rsid w:val="001E22F4"/>
    <w:rsid w:val="001E33DF"/>
    <w:rsid w:val="001E492F"/>
    <w:rsid w:val="001E4D6C"/>
    <w:rsid w:val="001E4DD0"/>
    <w:rsid w:val="001E643F"/>
    <w:rsid w:val="001E7957"/>
    <w:rsid w:val="001F01CE"/>
    <w:rsid w:val="001F0876"/>
    <w:rsid w:val="001F1124"/>
    <w:rsid w:val="001F2E46"/>
    <w:rsid w:val="001F49B9"/>
    <w:rsid w:val="001F5C96"/>
    <w:rsid w:val="00201A09"/>
    <w:rsid w:val="0020487E"/>
    <w:rsid w:val="002100A3"/>
    <w:rsid w:val="00220354"/>
    <w:rsid w:val="00222152"/>
    <w:rsid w:val="00223D12"/>
    <w:rsid w:val="00224A34"/>
    <w:rsid w:val="00225558"/>
    <w:rsid w:val="0022657B"/>
    <w:rsid w:val="00226719"/>
    <w:rsid w:val="00226A31"/>
    <w:rsid w:val="0023415B"/>
    <w:rsid w:val="00235290"/>
    <w:rsid w:val="00236DAA"/>
    <w:rsid w:val="002370D8"/>
    <w:rsid w:val="002417B4"/>
    <w:rsid w:val="0024234C"/>
    <w:rsid w:val="0024347B"/>
    <w:rsid w:val="0024460E"/>
    <w:rsid w:val="00244C47"/>
    <w:rsid w:val="00245264"/>
    <w:rsid w:val="0024572A"/>
    <w:rsid w:val="00246D79"/>
    <w:rsid w:val="002475E0"/>
    <w:rsid w:val="0024794A"/>
    <w:rsid w:val="0025154F"/>
    <w:rsid w:val="00252113"/>
    <w:rsid w:val="00252D98"/>
    <w:rsid w:val="002542A0"/>
    <w:rsid w:val="00254992"/>
    <w:rsid w:val="00261414"/>
    <w:rsid w:val="0026204F"/>
    <w:rsid w:val="00262E3D"/>
    <w:rsid w:val="00265E65"/>
    <w:rsid w:val="00267548"/>
    <w:rsid w:val="00270AD4"/>
    <w:rsid w:val="0027166B"/>
    <w:rsid w:val="00273A71"/>
    <w:rsid w:val="00273B3F"/>
    <w:rsid w:val="002749F6"/>
    <w:rsid w:val="0027763B"/>
    <w:rsid w:val="002801C3"/>
    <w:rsid w:val="00285505"/>
    <w:rsid w:val="00293BD9"/>
    <w:rsid w:val="00293D1A"/>
    <w:rsid w:val="00295529"/>
    <w:rsid w:val="0029652D"/>
    <w:rsid w:val="00296BCC"/>
    <w:rsid w:val="002A0FA5"/>
    <w:rsid w:val="002A14DB"/>
    <w:rsid w:val="002A578F"/>
    <w:rsid w:val="002B045B"/>
    <w:rsid w:val="002B090A"/>
    <w:rsid w:val="002B6CBC"/>
    <w:rsid w:val="002C1EB4"/>
    <w:rsid w:val="002C1FA8"/>
    <w:rsid w:val="002C3429"/>
    <w:rsid w:val="002C47F3"/>
    <w:rsid w:val="002C4C1D"/>
    <w:rsid w:val="002C6000"/>
    <w:rsid w:val="002C6111"/>
    <w:rsid w:val="002C6A8E"/>
    <w:rsid w:val="002C76B5"/>
    <w:rsid w:val="002C788A"/>
    <w:rsid w:val="002D0262"/>
    <w:rsid w:val="002D16C8"/>
    <w:rsid w:val="002D6736"/>
    <w:rsid w:val="002D733C"/>
    <w:rsid w:val="002E0836"/>
    <w:rsid w:val="002E41D6"/>
    <w:rsid w:val="002E6727"/>
    <w:rsid w:val="002F0186"/>
    <w:rsid w:val="002F380F"/>
    <w:rsid w:val="002F5AFC"/>
    <w:rsid w:val="002F65BD"/>
    <w:rsid w:val="002F6CE3"/>
    <w:rsid w:val="003018FD"/>
    <w:rsid w:val="00303F47"/>
    <w:rsid w:val="003046BC"/>
    <w:rsid w:val="00306D09"/>
    <w:rsid w:val="00306E76"/>
    <w:rsid w:val="00307ABC"/>
    <w:rsid w:val="00310CBD"/>
    <w:rsid w:val="00312FA9"/>
    <w:rsid w:val="003146AD"/>
    <w:rsid w:val="00315BC4"/>
    <w:rsid w:val="00316763"/>
    <w:rsid w:val="003177D9"/>
    <w:rsid w:val="00317DFE"/>
    <w:rsid w:val="003255E7"/>
    <w:rsid w:val="00327404"/>
    <w:rsid w:val="003310F6"/>
    <w:rsid w:val="00333EB2"/>
    <w:rsid w:val="00334B05"/>
    <w:rsid w:val="00337005"/>
    <w:rsid w:val="00342553"/>
    <w:rsid w:val="003442A6"/>
    <w:rsid w:val="0034534C"/>
    <w:rsid w:val="003458CA"/>
    <w:rsid w:val="00350344"/>
    <w:rsid w:val="00350B5C"/>
    <w:rsid w:val="00351E35"/>
    <w:rsid w:val="003532BB"/>
    <w:rsid w:val="0035560F"/>
    <w:rsid w:val="003610A3"/>
    <w:rsid w:val="00364572"/>
    <w:rsid w:val="0036472A"/>
    <w:rsid w:val="00365B84"/>
    <w:rsid w:val="003670EE"/>
    <w:rsid w:val="00367F77"/>
    <w:rsid w:val="0037240A"/>
    <w:rsid w:val="00372937"/>
    <w:rsid w:val="0037418D"/>
    <w:rsid w:val="0037746F"/>
    <w:rsid w:val="0037769A"/>
    <w:rsid w:val="00380744"/>
    <w:rsid w:val="00381249"/>
    <w:rsid w:val="0038229D"/>
    <w:rsid w:val="00383E25"/>
    <w:rsid w:val="00384DEA"/>
    <w:rsid w:val="003901D0"/>
    <w:rsid w:val="00391C41"/>
    <w:rsid w:val="0039525F"/>
    <w:rsid w:val="0039725C"/>
    <w:rsid w:val="003A1078"/>
    <w:rsid w:val="003A3743"/>
    <w:rsid w:val="003A3BDF"/>
    <w:rsid w:val="003A406A"/>
    <w:rsid w:val="003A4108"/>
    <w:rsid w:val="003A7404"/>
    <w:rsid w:val="003A7871"/>
    <w:rsid w:val="003B1B48"/>
    <w:rsid w:val="003B2069"/>
    <w:rsid w:val="003B3F1C"/>
    <w:rsid w:val="003B5B22"/>
    <w:rsid w:val="003B67DD"/>
    <w:rsid w:val="003D069A"/>
    <w:rsid w:val="003D1EC8"/>
    <w:rsid w:val="003D33BC"/>
    <w:rsid w:val="003D349F"/>
    <w:rsid w:val="003E0EB5"/>
    <w:rsid w:val="003E2DED"/>
    <w:rsid w:val="003E4A8F"/>
    <w:rsid w:val="003E5F09"/>
    <w:rsid w:val="003F2086"/>
    <w:rsid w:val="003F2C52"/>
    <w:rsid w:val="003F349A"/>
    <w:rsid w:val="003F7693"/>
    <w:rsid w:val="003F79F6"/>
    <w:rsid w:val="00400370"/>
    <w:rsid w:val="00402FDE"/>
    <w:rsid w:val="00405852"/>
    <w:rsid w:val="00410594"/>
    <w:rsid w:val="004106BA"/>
    <w:rsid w:val="004150DD"/>
    <w:rsid w:val="00416391"/>
    <w:rsid w:val="00420685"/>
    <w:rsid w:val="0042282A"/>
    <w:rsid w:val="00423CC5"/>
    <w:rsid w:val="004264A9"/>
    <w:rsid w:val="0043267B"/>
    <w:rsid w:val="00433098"/>
    <w:rsid w:val="00436362"/>
    <w:rsid w:val="004426C8"/>
    <w:rsid w:val="0044404F"/>
    <w:rsid w:val="00444E2D"/>
    <w:rsid w:val="00446334"/>
    <w:rsid w:val="004511EE"/>
    <w:rsid w:val="00451E8E"/>
    <w:rsid w:val="00453FA0"/>
    <w:rsid w:val="004562D1"/>
    <w:rsid w:val="00456F71"/>
    <w:rsid w:val="004577D9"/>
    <w:rsid w:val="00466CBB"/>
    <w:rsid w:val="00466DF1"/>
    <w:rsid w:val="00466F5B"/>
    <w:rsid w:val="00467551"/>
    <w:rsid w:val="0047393B"/>
    <w:rsid w:val="00473AF8"/>
    <w:rsid w:val="004758A1"/>
    <w:rsid w:val="00476D91"/>
    <w:rsid w:val="004827AE"/>
    <w:rsid w:val="00482ED4"/>
    <w:rsid w:val="00484AF1"/>
    <w:rsid w:val="004860DF"/>
    <w:rsid w:val="00487B4C"/>
    <w:rsid w:val="00490583"/>
    <w:rsid w:val="00491F9D"/>
    <w:rsid w:val="00495511"/>
    <w:rsid w:val="004A21D2"/>
    <w:rsid w:val="004A314E"/>
    <w:rsid w:val="004A354F"/>
    <w:rsid w:val="004A4F7B"/>
    <w:rsid w:val="004A5431"/>
    <w:rsid w:val="004A57F6"/>
    <w:rsid w:val="004A5FE0"/>
    <w:rsid w:val="004A6E54"/>
    <w:rsid w:val="004A724C"/>
    <w:rsid w:val="004A7409"/>
    <w:rsid w:val="004B70BF"/>
    <w:rsid w:val="004C0BFD"/>
    <w:rsid w:val="004C1465"/>
    <w:rsid w:val="004C1696"/>
    <w:rsid w:val="004C1DEC"/>
    <w:rsid w:val="004C3B16"/>
    <w:rsid w:val="004C4058"/>
    <w:rsid w:val="004C5A7D"/>
    <w:rsid w:val="004C5FFB"/>
    <w:rsid w:val="004C764B"/>
    <w:rsid w:val="004D650C"/>
    <w:rsid w:val="004E23E8"/>
    <w:rsid w:val="004E2C23"/>
    <w:rsid w:val="004E400D"/>
    <w:rsid w:val="004E7798"/>
    <w:rsid w:val="004F5428"/>
    <w:rsid w:val="004F7A5C"/>
    <w:rsid w:val="004F7C0E"/>
    <w:rsid w:val="004F7DB8"/>
    <w:rsid w:val="00502A66"/>
    <w:rsid w:val="005034C4"/>
    <w:rsid w:val="00503A52"/>
    <w:rsid w:val="00506C75"/>
    <w:rsid w:val="00507A6A"/>
    <w:rsid w:val="00512BF2"/>
    <w:rsid w:val="005160C7"/>
    <w:rsid w:val="005210C9"/>
    <w:rsid w:val="005300E5"/>
    <w:rsid w:val="00534420"/>
    <w:rsid w:val="00535E5E"/>
    <w:rsid w:val="005361F2"/>
    <w:rsid w:val="00537077"/>
    <w:rsid w:val="005379F9"/>
    <w:rsid w:val="00540810"/>
    <w:rsid w:val="00546746"/>
    <w:rsid w:val="00547246"/>
    <w:rsid w:val="005515DE"/>
    <w:rsid w:val="00552042"/>
    <w:rsid w:val="00553875"/>
    <w:rsid w:val="00553FB7"/>
    <w:rsid w:val="005552D9"/>
    <w:rsid w:val="005628C5"/>
    <w:rsid w:val="005635A4"/>
    <w:rsid w:val="00566F9D"/>
    <w:rsid w:val="00570346"/>
    <w:rsid w:val="00570661"/>
    <w:rsid w:val="0059087A"/>
    <w:rsid w:val="0059294A"/>
    <w:rsid w:val="0059339D"/>
    <w:rsid w:val="005944DB"/>
    <w:rsid w:val="00597541"/>
    <w:rsid w:val="005A0592"/>
    <w:rsid w:val="005A11CC"/>
    <w:rsid w:val="005A1BD9"/>
    <w:rsid w:val="005A4E22"/>
    <w:rsid w:val="005A6803"/>
    <w:rsid w:val="005B11C1"/>
    <w:rsid w:val="005B313F"/>
    <w:rsid w:val="005B3F04"/>
    <w:rsid w:val="005B45C6"/>
    <w:rsid w:val="005B5836"/>
    <w:rsid w:val="005C5560"/>
    <w:rsid w:val="005C6862"/>
    <w:rsid w:val="005C7CEC"/>
    <w:rsid w:val="005C7F1B"/>
    <w:rsid w:val="005D1E06"/>
    <w:rsid w:val="005E0B4D"/>
    <w:rsid w:val="005E3D7C"/>
    <w:rsid w:val="005E3F49"/>
    <w:rsid w:val="005E4E10"/>
    <w:rsid w:val="005E7AB1"/>
    <w:rsid w:val="005F1612"/>
    <w:rsid w:val="005F546E"/>
    <w:rsid w:val="005F5DE9"/>
    <w:rsid w:val="005F5F45"/>
    <w:rsid w:val="005F6758"/>
    <w:rsid w:val="006013CD"/>
    <w:rsid w:val="006063F7"/>
    <w:rsid w:val="00607E35"/>
    <w:rsid w:val="006149AD"/>
    <w:rsid w:val="00616E0A"/>
    <w:rsid w:val="0062127A"/>
    <w:rsid w:val="0062167E"/>
    <w:rsid w:val="00624215"/>
    <w:rsid w:val="0062515C"/>
    <w:rsid w:val="00625C47"/>
    <w:rsid w:val="00626163"/>
    <w:rsid w:val="0062624B"/>
    <w:rsid w:val="006314D5"/>
    <w:rsid w:val="00631767"/>
    <w:rsid w:val="00631BCC"/>
    <w:rsid w:val="006324C2"/>
    <w:rsid w:val="0063445F"/>
    <w:rsid w:val="00634812"/>
    <w:rsid w:val="00636087"/>
    <w:rsid w:val="006403CD"/>
    <w:rsid w:val="00641245"/>
    <w:rsid w:val="006432E9"/>
    <w:rsid w:val="00650270"/>
    <w:rsid w:val="006503B9"/>
    <w:rsid w:val="00651543"/>
    <w:rsid w:val="00656910"/>
    <w:rsid w:val="00663382"/>
    <w:rsid w:val="006648D3"/>
    <w:rsid w:val="00666B3D"/>
    <w:rsid w:val="00667286"/>
    <w:rsid w:val="00674071"/>
    <w:rsid w:val="006746C2"/>
    <w:rsid w:val="00680F59"/>
    <w:rsid w:val="00683D4B"/>
    <w:rsid w:val="00683E8B"/>
    <w:rsid w:val="00684BE8"/>
    <w:rsid w:val="006853A3"/>
    <w:rsid w:val="00685540"/>
    <w:rsid w:val="00690979"/>
    <w:rsid w:val="00691A6A"/>
    <w:rsid w:val="0069216E"/>
    <w:rsid w:val="0069346A"/>
    <w:rsid w:val="00694664"/>
    <w:rsid w:val="006952C0"/>
    <w:rsid w:val="00696C92"/>
    <w:rsid w:val="006972D3"/>
    <w:rsid w:val="006A145D"/>
    <w:rsid w:val="006A1E63"/>
    <w:rsid w:val="006A4607"/>
    <w:rsid w:val="006B0A86"/>
    <w:rsid w:val="006B0F45"/>
    <w:rsid w:val="006B17CE"/>
    <w:rsid w:val="006B4035"/>
    <w:rsid w:val="006B5087"/>
    <w:rsid w:val="006B54D1"/>
    <w:rsid w:val="006C74EC"/>
    <w:rsid w:val="006C7E97"/>
    <w:rsid w:val="006E2602"/>
    <w:rsid w:val="006E289A"/>
    <w:rsid w:val="006E385E"/>
    <w:rsid w:val="006E40A4"/>
    <w:rsid w:val="006E52E0"/>
    <w:rsid w:val="006E6FFA"/>
    <w:rsid w:val="006E7D41"/>
    <w:rsid w:val="006F10B6"/>
    <w:rsid w:val="006F2411"/>
    <w:rsid w:val="006F377D"/>
    <w:rsid w:val="006F5BE3"/>
    <w:rsid w:val="006F74B9"/>
    <w:rsid w:val="006F7527"/>
    <w:rsid w:val="006F7BDD"/>
    <w:rsid w:val="006F7CDC"/>
    <w:rsid w:val="007002C3"/>
    <w:rsid w:val="0070110E"/>
    <w:rsid w:val="00703AB9"/>
    <w:rsid w:val="00704798"/>
    <w:rsid w:val="00705837"/>
    <w:rsid w:val="007108D9"/>
    <w:rsid w:val="00717E52"/>
    <w:rsid w:val="00720C87"/>
    <w:rsid w:val="00720DAF"/>
    <w:rsid w:val="0072284F"/>
    <w:rsid w:val="00723BF1"/>
    <w:rsid w:val="007245E9"/>
    <w:rsid w:val="007260F3"/>
    <w:rsid w:val="007272CB"/>
    <w:rsid w:val="0073329F"/>
    <w:rsid w:val="007427A6"/>
    <w:rsid w:val="007429CF"/>
    <w:rsid w:val="00743473"/>
    <w:rsid w:val="00743EDB"/>
    <w:rsid w:val="00744DAD"/>
    <w:rsid w:val="00746654"/>
    <w:rsid w:val="0075162E"/>
    <w:rsid w:val="00754EDC"/>
    <w:rsid w:val="007554FC"/>
    <w:rsid w:val="0075625A"/>
    <w:rsid w:val="00760328"/>
    <w:rsid w:val="00760967"/>
    <w:rsid w:val="00760AF8"/>
    <w:rsid w:val="0076140F"/>
    <w:rsid w:val="007624B7"/>
    <w:rsid w:val="00764181"/>
    <w:rsid w:val="00764F67"/>
    <w:rsid w:val="00765A8C"/>
    <w:rsid w:val="00765AF7"/>
    <w:rsid w:val="007705B3"/>
    <w:rsid w:val="007713E2"/>
    <w:rsid w:val="00772E3B"/>
    <w:rsid w:val="007757C6"/>
    <w:rsid w:val="007758E3"/>
    <w:rsid w:val="007768FB"/>
    <w:rsid w:val="00777A63"/>
    <w:rsid w:val="00781331"/>
    <w:rsid w:val="00782D91"/>
    <w:rsid w:val="00791045"/>
    <w:rsid w:val="0079203A"/>
    <w:rsid w:val="007925AC"/>
    <w:rsid w:val="00793089"/>
    <w:rsid w:val="00796590"/>
    <w:rsid w:val="00796E7B"/>
    <w:rsid w:val="007A3B1F"/>
    <w:rsid w:val="007A5E24"/>
    <w:rsid w:val="007A7B8C"/>
    <w:rsid w:val="007B2F02"/>
    <w:rsid w:val="007B7FC5"/>
    <w:rsid w:val="007C11D5"/>
    <w:rsid w:val="007C35A1"/>
    <w:rsid w:val="007C4927"/>
    <w:rsid w:val="007D1E11"/>
    <w:rsid w:val="007D2002"/>
    <w:rsid w:val="007D3FA2"/>
    <w:rsid w:val="007D7CB3"/>
    <w:rsid w:val="007E107F"/>
    <w:rsid w:val="007E171E"/>
    <w:rsid w:val="007E4CC3"/>
    <w:rsid w:val="007E598C"/>
    <w:rsid w:val="007E6510"/>
    <w:rsid w:val="007E726E"/>
    <w:rsid w:val="007E763D"/>
    <w:rsid w:val="007F0E07"/>
    <w:rsid w:val="007F24C8"/>
    <w:rsid w:val="007F407A"/>
    <w:rsid w:val="007F771D"/>
    <w:rsid w:val="008013E1"/>
    <w:rsid w:val="00801BF0"/>
    <w:rsid w:val="00803FF7"/>
    <w:rsid w:val="008047E2"/>
    <w:rsid w:val="00806575"/>
    <w:rsid w:val="00806B1A"/>
    <w:rsid w:val="00811CE3"/>
    <w:rsid w:val="00812317"/>
    <w:rsid w:val="008147A5"/>
    <w:rsid w:val="00815000"/>
    <w:rsid w:val="008176A4"/>
    <w:rsid w:val="008238AB"/>
    <w:rsid w:val="00823954"/>
    <w:rsid w:val="0082439D"/>
    <w:rsid w:val="00824C4A"/>
    <w:rsid w:val="008258B1"/>
    <w:rsid w:val="00826D0A"/>
    <w:rsid w:val="008272BB"/>
    <w:rsid w:val="00827614"/>
    <w:rsid w:val="00831DBA"/>
    <w:rsid w:val="008342AE"/>
    <w:rsid w:val="008411C7"/>
    <w:rsid w:val="00842AC2"/>
    <w:rsid w:val="00843D50"/>
    <w:rsid w:val="00845738"/>
    <w:rsid w:val="0084726F"/>
    <w:rsid w:val="008477C9"/>
    <w:rsid w:val="008518E5"/>
    <w:rsid w:val="00856FB1"/>
    <w:rsid w:val="00857442"/>
    <w:rsid w:val="00860431"/>
    <w:rsid w:val="00860DBF"/>
    <w:rsid w:val="00864A22"/>
    <w:rsid w:val="008679FB"/>
    <w:rsid w:val="008741E0"/>
    <w:rsid w:val="008774C6"/>
    <w:rsid w:val="008808D2"/>
    <w:rsid w:val="00881A41"/>
    <w:rsid w:val="008878FD"/>
    <w:rsid w:val="008913DB"/>
    <w:rsid w:val="0089246E"/>
    <w:rsid w:val="00894BAB"/>
    <w:rsid w:val="00896961"/>
    <w:rsid w:val="00896F26"/>
    <w:rsid w:val="008A0FC1"/>
    <w:rsid w:val="008A1443"/>
    <w:rsid w:val="008A1ABE"/>
    <w:rsid w:val="008A3814"/>
    <w:rsid w:val="008A4E6C"/>
    <w:rsid w:val="008A4EFE"/>
    <w:rsid w:val="008A5453"/>
    <w:rsid w:val="008A5B8B"/>
    <w:rsid w:val="008A601D"/>
    <w:rsid w:val="008B5A63"/>
    <w:rsid w:val="008B6503"/>
    <w:rsid w:val="008B7FF4"/>
    <w:rsid w:val="008C27EC"/>
    <w:rsid w:val="008C2E8E"/>
    <w:rsid w:val="008C33E4"/>
    <w:rsid w:val="008C3522"/>
    <w:rsid w:val="008C3B09"/>
    <w:rsid w:val="008C3D20"/>
    <w:rsid w:val="008D1986"/>
    <w:rsid w:val="008D4383"/>
    <w:rsid w:val="008D5D43"/>
    <w:rsid w:val="008D7196"/>
    <w:rsid w:val="008E0677"/>
    <w:rsid w:val="008E1E82"/>
    <w:rsid w:val="008E34F6"/>
    <w:rsid w:val="008E3DF5"/>
    <w:rsid w:val="008E4F97"/>
    <w:rsid w:val="008E6E29"/>
    <w:rsid w:val="008E7515"/>
    <w:rsid w:val="00904FC6"/>
    <w:rsid w:val="0090608F"/>
    <w:rsid w:val="00906903"/>
    <w:rsid w:val="00910D9B"/>
    <w:rsid w:val="00911B37"/>
    <w:rsid w:val="00912A92"/>
    <w:rsid w:val="00913ACD"/>
    <w:rsid w:val="00914CBC"/>
    <w:rsid w:val="00915FD8"/>
    <w:rsid w:val="00917C6A"/>
    <w:rsid w:val="00920CBC"/>
    <w:rsid w:val="00921933"/>
    <w:rsid w:val="00922BB5"/>
    <w:rsid w:val="009245FA"/>
    <w:rsid w:val="00924CD4"/>
    <w:rsid w:val="00926E30"/>
    <w:rsid w:val="009306B8"/>
    <w:rsid w:val="00930B36"/>
    <w:rsid w:val="00933F30"/>
    <w:rsid w:val="009342D0"/>
    <w:rsid w:val="00934D7A"/>
    <w:rsid w:val="00936186"/>
    <w:rsid w:val="00936B8A"/>
    <w:rsid w:val="00937087"/>
    <w:rsid w:val="009425CE"/>
    <w:rsid w:val="00944E0C"/>
    <w:rsid w:val="00945341"/>
    <w:rsid w:val="00945B94"/>
    <w:rsid w:val="00947567"/>
    <w:rsid w:val="0095379F"/>
    <w:rsid w:val="00954A60"/>
    <w:rsid w:val="00955CE0"/>
    <w:rsid w:val="009570FB"/>
    <w:rsid w:val="0096195D"/>
    <w:rsid w:val="00961D52"/>
    <w:rsid w:val="00963F6C"/>
    <w:rsid w:val="0096732C"/>
    <w:rsid w:val="00972D35"/>
    <w:rsid w:val="009748BE"/>
    <w:rsid w:val="00976A26"/>
    <w:rsid w:val="0098033B"/>
    <w:rsid w:val="009808D7"/>
    <w:rsid w:val="0098255D"/>
    <w:rsid w:val="00983896"/>
    <w:rsid w:val="0098442F"/>
    <w:rsid w:val="00986B91"/>
    <w:rsid w:val="00990039"/>
    <w:rsid w:val="00993997"/>
    <w:rsid w:val="009944A9"/>
    <w:rsid w:val="00997506"/>
    <w:rsid w:val="009A40CC"/>
    <w:rsid w:val="009A6E03"/>
    <w:rsid w:val="009B00D7"/>
    <w:rsid w:val="009B2B46"/>
    <w:rsid w:val="009B2E05"/>
    <w:rsid w:val="009B6FE3"/>
    <w:rsid w:val="009B7EB5"/>
    <w:rsid w:val="009C2732"/>
    <w:rsid w:val="009C3687"/>
    <w:rsid w:val="009C6C07"/>
    <w:rsid w:val="009C6DFB"/>
    <w:rsid w:val="009D0783"/>
    <w:rsid w:val="009D1E9C"/>
    <w:rsid w:val="009D27FA"/>
    <w:rsid w:val="009D49DC"/>
    <w:rsid w:val="009D7458"/>
    <w:rsid w:val="009E1A0A"/>
    <w:rsid w:val="009E3A85"/>
    <w:rsid w:val="009E4C63"/>
    <w:rsid w:val="009E5D69"/>
    <w:rsid w:val="009E7933"/>
    <w:rsid w:val="009F2515"/>
    <w:rsid w:val="009F2C86"/>
    <w:rsid w:val="009F3D37"/>
    <w:rsid w:val="009F3FD4"/>
    <w:rsid w:val="009F4F2F"/>
    <w:rsid w:val="009F55ED"/>
    <w:rsid w:val="00A01216"/>
    <w:rsid w:val="00A02D98"/>
    <w:rsid w:val="00A04E1B"/>
    <w:rsid w:val="00A10293"/>
    <w:rsid w:val="00A1087C"/>
    <w:rsid w:val="00A11F78"/>
    <w:rsid w:val="00A14B8E"/>
    <w:rsid w:val="00A17AFB"/>
    <w:rsid w:val="00A17BB8"/>
    <w:rsid w:val="00A20972"/>
    <w:rsid w:val="00A2240A"/>
    <w:rsid w:val="00A23642"/>
    <w:rsid w:val="00A24F88"/>
    <w:rsid w:val="00A320CD"/>
    <w:rsid w:val="00A3437E"/>
    <w:rsid w:val="00A345F9"/>
    <w:rsid w:val="00A369EB"/>
    <w:rsid w:val="00A434F4"/>
    <w:rsid w:val="00A449FF"/>
    <w:rsid w:val="00A470BD"/>
    <w:rsid w:val="00A520B4"/>
    <w:rsid w:val="00A55BA2"/>
    <w:rsid w:val="00A627F0"/>
    <w:rsid w:val="00A6409F"/>
    <w:rsid w:val="00A64A38"/>
    <w:rsid w:val="00A64F21"/>
    <w:rsid w:val="00A7015B"/>
    <w:rsid w:val="00A73F67"/>
    <w:rsid w:val="00A753AD"/>
    <w:rsid w:val="00A758C1"/>
    <w:rsid w:val="00A82C25"/>
    <w:rsid w:val="00A840AD"/>
    <w:rsid w:val="00A91192"/>
    <w:rsid w:val="00A9647A"/>
    <w:rsid w:val="00AA0BD1"/>
    <w:rsid w:val="00AA27A3"/>
    <w:rsid w:val="00AA36F6"/>
    <w:rsid w:val="00AA3A9D"/>
    <w:rsid w:val="00AA3ED4"/>
    <w:rsid w:val="00AA4643"/>
    <w:rsid w:val="00AA76F6"/>
    <w:rsid w:val="00AB3AB4"/>
    <w:rsid w:val="00AB42B4"/>
    <w:rsid w:val="00AB4B47"/>
    <w:rsid w:val="00AB530D"/>
    <w:rsid w:val="00AC186F"/>
    <w:rsid w:val="00AC19FF"/>
    <w:rsid w:val="00AC1BCA"/>
    <w:rsid w:val="00AC453B"/>
    <w:rsid w:val="00AC478D"/>
    <w:rsid w:val="00AC5252"/>
    <w:rsid w:val="00AD5D9D"/>
    <w:rsid w:val="00AE18DA"/>
    <w:rsid w:val="00AE2C71"/>
    <w:rsid w:val="00AE3685"/>
    <w:rsid w:val="00AE44EE"/>
    <w:rsid w:val="00AE484C"/>
    <w:rsid w:val="00AE79F0"/>
    <w:rsid w:val="00AF1939"/>
    <w:rsid w:val="00B05D71"/>
    <w:rsid w:val="00B071B3"/>
    <w:rsid w:val="00B0759D"/>
    <w:rsid w:val="00B108FC"/>
    <w:rsid w:val="00B121BB"/>
    <w:rsid w:val="00B1589E"/>
    <w:rsid w:val="00B20137"/>
    <w:rsid w:val="00B20DCA"/>
    <w:rsid w:val="00B20F06"/>
    <w:rsid w:val="00B22650"/>
    <w:rsid w:val="00B229F9"/>
    <w:rsid w:val="00B2475E"/>
    <w:rsid w:val="00B27943"/>
    <w:rsid w:val="00B3093B"/>
    <w:rsid w:val="00B317EC"/>
    <w:rsid w:val="00B329F7"/>
    <w:rsid w:val="00B3459C"/>
    <w:rsid w:val="00B36102"/>
    <w:rsid w:val="00B36900"/>
    <w:rsid w:val="00B374FD"/>
    <w:rsid w:val="00B40F8B"/>
    <w:rsid w:val="00B47D20"/>
    <w:rsid w:val="00B5089E"/>
    <w:rsid w:val="00B5165E"/>
    <w:rsid w:val="00B51DB4"/>
    <w:rsid w:val="00B52714"/>
    <w:rsid w:val="00B55902"/>
    <w:rsid w:val="00B56406"/>
    <w:rsid w:val="00B71651"/>
    <w:rsid w:val="00B73D6B"/>
    <w:rsid w:val="00B7580A"/>
    <w:rsid w:val="00B75944"/>
    <w:rsid w:val="00B805D3"/>
    <w:rsid w:val="00B82E6C"/>
    <w:rsid w:val="00B85835"/>
    <w:rsid w:val="00B871AC"/>
    <w:rsid w:val="00B91A7A"/>
    <w:rsid w:val="00B93575"/>
    <w:rsid w:val="00B937FA"/>
    <w:rsid w:val="00BA0A80"/>
    <w:rsid w:val="00BA768E"/>
    <w:rsid w:val="00BA7907"/>
    <w:rsid w:val="00BB0249"/>
    <w:rsid w:val="00BB24ED"/>
    <w:rsid w:val="00BB301F"/>
    <w:rsid w:val="00BB484C"/>
    <w:rsid w:val="00BB4B1D"/>
    <w:rsid w:val="00BB6EB5"/>
    <w:rsid w:val="00BB7E65"/>
    <w:rsid w:val="00BC69D7"/>
    <w:rsid w:val="00BD04B3"/>
    <w:rsid w:val="00BD1328"/>
    <w:rsid w:val="00BD15E8"/>
    <w:rsid w:val="00BD2344"/>
    <w:rsid w:val="00BD2FC5"/>
    <w:rsid w:val="00BE0AA7"/>
    <w:rsid w:val="00BE4475"/>
    <w:rsid w:val="00BE502D"/>
    <w:rsid w:val="00BE5936"/>
    <w:rsid w:val="00BE7AA8"/>
    <w:rsid w:val="00BF32D2"/>
    <w:rsid w:val="00BF4BF1"/>
    <w:rsid w:val="00BF4BF7"/>
    <w:rsid w:val="00C01B9A"/>
    <w:rsid w:val="00C02721"/>
    <w:rsid w:val="00C02946"/>
    <w:rsid w:val="00C03803"/>
    <w:rsid w:val="00C04F60"/>
    <w:rsid w:val="00C1619D"/>
    <w:rsid w:val="00C25210"/>
    <w:rsid w:val="00C27C8A"/>
    <w:rsid w:val="00C302FE"/>
    <w:rsid w:val="00C31269"/>
    <w:rsid w:val="00C31A52"/>
    <w:rsid w:val="00C332E5"/>
    <w:rsid w:val="00C366C6"/>
    <w:rsid w:val="00C3670B"/>
    <w:rsid w:val="00C37A9B"/>
    <w:rsid w:val="00C40AC2"/>
    <w:rsid w:val="00C432C4"/>
    <w:rsid w:val="00C436F7"/>
    <w:rsid w:val="00C454AE"/>
    <w:rsid w:val="00C543F0"/>
    <w:rsid w:val="00C547CA"/>
    <w:rsid w:val="00C54FDC"/>
    <w:rsid w:val="00C5604B"/>
    <w:rsid w:val="00C62ACC"/>
    <w:rsid w:val="00C6440C"/>
    <w:rsid w:val="00C6469B"/>
    <w:rsid w:val="00C67B43"/>
    <w:rsid w:val="00C75C00"/>
    <w:rsid w:val="00C774A5"/>
    <w:rsid w:val="00C811D3"/>
    <w:rsid w:val="00C852B6"/>
    <w:rsid w:val="00C87063"/>
    <w:rsid w:val="00C9234E"/>
    <w:rsid w:val="00CA4A3E"/>
    <w:rsid w:val="00CA6271"/>
    <w:rsid w:val="00CA7CE1"/>
    <w:rsid w:val="00CB0299"/>
    <w:rsid w:val="00CB0A44"/>
    <w:rsid w:val="00CB2090"/>
    <w:rsid w:val="00CB20F2"/>
    <w:rsid w:val="00CB45CF"/>
    <w:rsid w:val="00CB694D"/>
    <w:rsid w:val="00CB73CA"/>
    <w:rsid w:val="00CC0442"/>
    <w:rsid w:val="00CC0D4B"/>
    <w:rsid w:val="00CC1094"/>
    <w:rsid w:val="00CC1CCA"/>
    <w:rsid w:val="00CC1D5B"/>
    <w:rsid w:val="00CC3444"/>
    <w:rsid w:val="00CC39CE"/>
    <w:rsid w:val="00CC4015"/>
    <w:rsid w:val="00CD0510"/>
    <w:rsid w:val="00CD0A2C"/>
    <w:rsid w:val="00CD13EC"/>
    <w:rsid w:val="00CE4C5F"/>
    <w:rsid w:val="00CE5FAF"/>
    <w:rsid w:val="00CF0040"/>
    <w:rsid w:val="00CF15FE"/>
    <w:rsid w:val="00CF5B88"/>
    <w:rsid w:val="00D00A23"/>
    <w:rsid w:val="00D02371"/>
    <w:rsid w:val="00D054E3"/>
    <w:rsid w:val="00D056CE"/>
    <w:rsid w:val="00D117EF"/>
    <w:rsid w:val="00D14408"/>
    <w:rsid w:val="00D14760"/>
    <w:rsid w:val="00D20871"/>
    <w:rsid w:val="00D26FFD"/>
    <w:rsid w:val="00D272D5"/>
    <w:rsid w:val="00D27618"/>
    <w:rsid w:val="00D27B14"/>
    <w:rsid w:val="00D304DB"/>
    <w:rsid w:val="00D31EF6"/>
    <w:rsid w:val="00D3354F"/>
    <w:rsid w:val="00D34792"/>
    <w:rsid w:val="00D3681C"/>
    <w:rsid w:val="00D40A0F"/>
    <w:rsid w:val="00D42373"/>
    <w:rsid w:val="00D427F6"/>
    <w:rsid w:val="00D4314D"/>
    <w:rsid w:val="00D436A6"/>
    <w:rsid w:val="00D43F79"/>
    <w:rsid w:val="00D45A29"/>
    <w:rsid w:val="00D467A1"/>
    <w:rsid w:val="00D46B72"/>
    <w:rsid w:val="00D46D0F"/>
    <w:rsid w:val="00D61EC0"/>
    <w:rsid w:val="00D62DCB"/>
    <w:rsid w:val="00D633CB"/>
    <w:rsid w:val="00D65F98"/>
    <w:rsid w:val="00D7037B"/>
    <w:rsid w:val="00D746F1"/>
    <w:rsid w:val="00D759F9"/>
    <w:rsid w:val="00D75C65"/>
    <w:rsid w:val="00D7730D"/>
    <w:rsid w:val="00D77994"/>
    <w:rsid w:val="00D81477"/>
    <w:rsid w:val="00D8162F"/>
    <w:rsid w:val="00D84FDB"/>
    <w:rsid w:val="00D87566"/>
    <w:rsid w:val="00D87C4B"/>
    <w:rsid w:val="00D91208"/>
    <w:rsid w:val="00D9130C"/>
    <w:rsid w:val="00D93296"/>
    <w:rsid w:val="00D93BBD"/>
    <w:rsid w:val="00D93DCA"/>
    <w:rsid w:val="00D93EA0"/>
    <w:rsid w:val="00D95B5E"/>
    <w:rsid w:val="00D97F22"/>
    <w:rsid w:val="00DA040A"/>
    <w:rsid w:val="00DA1347"/>
    <w:rsid w:val="00DA29F1"/>
    <w:rsid w:val="00DA3B1E"/>
    <w:rsid w:val="00DB1C95"/>
    <w:rsid w:val="00DB53C8"/>
    <w:rsid w:val="00DB5ADD"/>
    <w:rsid w:val="00DC31D0"/>
    <w:rsid w:val="00DC5808"/>
    <w:rsid w:val="00DC6796"/>
    <w:rsid w:val="00DD2193"/>
    <w:rsid w:val="00DD3218"/>
    <w:rsid w:val="00DD4C52"/>
    <w:rsid w:val="00DD65B4"/>
    <w:rsid w:val="00DD7D80"/>
    <w:rsid w:val="00DE0FDB"/>
    <w:rsid w:val="00DE16E5"/>
    <w:rsid w:val="00DE3B77"/>
    <w:rsid w:val="00DE4937"/>
    <w:rsid w:val="00DE65B7"/>
    <w:rsid w:val="00DE67B0"/>
    <w:rsid w:val="00DE706F"/>
    <w:rsid w:val="00DE70E0"/>
    <w:rsid w:val="00DF2283"/>
    <w:rsid w:val="00DF6755"/>
    <w:rsid w:val="00E02456"/>
    <w:rsid w:val="00E03874"/>
    <w:rsid w:val="00E07A00"/>
    <w:rsid w:val="00E11EF4"/>
    <w:rsid w:val="00E1452A"/>
    <w:rsid w:val="00E15D84"/>
    <w:rsid w:val="00E2020A"/>
    <w:rsid w:val="00E210CA"/>
    <w:rsid w:val="00E23156"/>
    <w:rsid w:val="00E26D73"/>
    <w:rsid w:val="00E30C61"/>
    <w:rsid w:val="00E31C2A"/>
    <w:rsid w:val="00E32974"/>
    <w:rsid w:val="00E40EAA"/>
    <w:rsid w:val="00E45749"/>
    <w:rsid w:val="00E45946"/>
    <w:rsid w:val="00E45994"/>
    <w:rsid w:val="00E47B2C"/>
    <w:rsid w:val="00E57510"/>
    <w:rsid w:val="00E5790A"/>
    <w:rsid w:val="00E60182"/>
    <w:rsid w:val="00E6042D"/>
    <w:rsid w:val="00E63B96"/>
    <w:rsid w:val="00E64F79"/>
    <w:rsid w:val="00E71285"/>
    <w:rsid w:val="00E72BA9"/>
    <w:rsid w:val="00E74B13"/>
    <w:rsid w:val="00E82507"/>
    <w:rsid w:val="00E865F1"/>
    <w:rsid w:val="00E91269"/>
    <w:rsid w:val="00E94577"/>
    <w:rsid w:val="00EA1431"/>
    <w:rsid w:val="00EA438F"/>
    <w:rsid w:val="00EA6379"/>
    <w:rsid w:val="00EA667D"/>
    <w:rsid w:val="00EB04F4"/>
    <w:rsid w:val="00EB0CA4"/>
    <w:rsid w:val="00EB10B5"/>
    <w:rsid w:val="00EB2D6A"/>
    <w:rsid w:val="00EB33DF"/>
    <w:rsid w:val="00EB4AFC"/>
    <w:rsid w:val="00EB65C3"/>
    <w:rsid w:val="00EB7629"/>
    <w:rsid w:val="00EC0370"/>
    <w:rsid w:val="00EC0BA3"/>
    <w:rsid w:val="00EC3C18"/>
    <w:rsid w:val="00EC5E8C"/>
    <w:rsid w:val="00EC6131"/>
    <w:rsid w:val="00ED11A3"/>
    <w:rsid w:val="00ED1E00"/>
    <w:rsid w:val="00ED3069"/>
    <w:rsid w:val="00ED45BE"/>
    <w:rsid w:val="00ED4C96"/>
    <w:rsid w:val="00ED50B9"/>
    <w:rsid w:val="00ED6D7F"/>
    <w:rsid w:val="00EE2318"/>
    <w:rsid w:val="00EE42CF"/>
    <w:rsid w:val="00EE6433"/>
    <w:rsid w:val="00EE72A0"/>
    <w:rsid w:val="00EF11C3"/>
    <w:rsid w:val="00F01561"/>
    <w:rsid w:val="00F0163A"/>
    <w:rsid w:val="00F02794"/>
    <w:rsid w:val="00F033CB"/>
    <w:rsid w:val="00F04B75"/>
    <w:rsid w:val="00F101E8"/>
    <w:rsid w:val="00F10E71"/>
    <w:rsid w:val="00F10EE1"/>
    <w:rsid w:val="00F110C9"/>
    <w:rsid w:val="00F13220"/>
    <w:rsid w:val="00F13A20"/>
    <w:rsid w:val="00F14216"/>
    <w:rsid w:val="00F20191"/>
    <w:rsid w:val="00F20920"/>
    <w:rsid w:val="00F2232D"/>
    <w:rsid w:val="00F25438"/>
    <w:rsid w:val="00F30FAD"/>
    <w:rsid w:val="00F312BD"/>
    <w:rsid w:val="00F31D75"/>
    <w:rsid w:val="00F33C30"/>
    <w:rsid w:val="00F364ED"/>
    <w:rsid w:val="00F42472"/>
    <w:rsid w:val="00F4311B"/>
    <w:rsid w:val="00F44049"/>
    <w:rsid w:val="00F44D76"/>
    <w:rsid w:val="00F4614C"/>
    <w:rsid w:val="00F51B3F"/>
    <w:rsid w:val="00F53F6D"/>
    <w:rsid w:val="00F61365"/>
    <w:rsid w:val="00F645E5"/>
    <w:rsid w:val="00F65B61"/>
    <w:rsid w:val="00F662F4"/>
    <w:rsid w:val="00F669E0"/>
    <w:rsid w:val="00F70666"/>
    <w:rsid w:val="00F7088D"/>
    <w:rsid w:val="00F7541E"/>
    <w:rsid w:val="00F76946"/>
    <w:rsid w:val="00F76B88"/>
    <w:rsid w:val="00F800E1"/>
    <w:rsid w:val="00F837DB"/>
    <w:rsid w:val="00F86DAE"/>
    <w:rsid w:val="00F86F52"/>
    <w:rsid w:val="00F90587"/>
    <w:rsid w:val="00F9414F"/>
    <w:rsid w:val="00F97AC3"/>
    <w:rsid w:val="00FA15F3"/>
    <w:rsid w:val="00FA37C8"/>
    <w:rsid w:val="00FA5DF0"/>
    <w:rsid w:val="00FA7B96"/>
    <w:rsid w:val="00FB119E"/>
    <w:rsid w:val="00FB4B81"/>
    <w:rsid w:val="00FB503C"/>
    <w:rsid w:val="00FC1EF5"/>
    <w:rsid w:val="00FC2FF7"/>
    <w:rsid w:val="00FC3E2B"/>
    <w:rsid w:val="00FC419C"/>
    <w:rsid w:val="00FC4A9F"/>
    <w:rsid w:val="00FC6653"/>
    <w:rsid w:val="00FC7ACB"/>
    <w:rsid w:val="00FD031E"/>
    <w:rsid w:val="00FD1A86"/>
    <w:rsid w:val="00FD2061"/>
    <w:rsid w:val="00FD7384"/>
    <w:rsid w:val="00FD7843"/>
    <w:rsid w:val="00FE29A8"/>
    <w:rsid w:val="00FE47AE"/>
    <w:rsid w:val="00FE7987"/>
    <w:rsid w:val="00FF0984"/>
    <w:rsid w:val="00FF0D55"/>
    <w:rsid w:val="00FF130E"/>
    <w:rsid w:val="00FF2ED6"/>
    <w:rsid w:val="00FF3E0E"/>
    <w:rsid w:val="00FF4411"/>
    <w:rsid w:val="00FF4AC9"/>
    <w:rsid w:val="00FF519F"/>
    <w:rsid w:val="00FF5550"/>
    <w:rsid w:val="00FF5A40"/>
    <w:rsid w:val="00FF675F"/>
    <w:rsid w:val="00FF7A3E"/>
    <w:rsid w:val="034D501F"/>
    <w:rsid w:val="0666633A"/>
    <w:rsid w:val="0A1C6360"/>
    <w:rsid w:val="161C2B3E"/>
    <w:rsid w:val="16830AE9"/>
    <w:rsid w:val="1C534DE0"/>
    <w:rsid w:val="21864CAA"/>
    <w:rsid w:val="22DD6EA4"/>
    <w:rsid w:val="244F5190"/>
    <w:rsid w:val="2F38133E"/>
    <w:rsid w:val="31017169"/>
    <w:rsid w:val="32035938"/>
    <w:rsid w:val="32820B8F"/>
    <w:rsid w:val="34E53CD6"/>
    <w:rsid w:val="3ADC54B3"/>
    <w:rsid w:val="3B28484F"/>
    <w:rsid w:val="3DF86E69"/>
    <w:rsid w:val="40CF0629"/>
    <w:rsid w:val="49892275"/>
    <w:rsid w:val="4B846D55"/>
    <w:rsid w:val="5750540A"/>
    <w:rsid w:val="58094BA4"/>
    <w:rsid w:val="5A2C75EE"/>
    <w:rsid w:val="5C59576A"/>
    <w:rsid w:val="699F3A3F"/>
    <w:rsid w:val="69FF0644"/>
    <w:rsid w:val="6C5572FF"/>
    <w:rsid w:val="6F970506"/>
    <w:rsid w:val="74DC3654"/>
    <w:rsid w:val="7A3867CF"/>
    <w:rsid w:val="7CE47221"/>
    <w:rsid w:val="7EA55CBB"/>
    <w:rsid w:val="7F1F3D4E"/>
    <w:rsid w:val="7FB67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38C50FB"/>
  <w15:chartTrackingRefBased/>
  <w15:docId w15:val="{9E65DDE1-296F-4969-9914-62D4845B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1"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iPriority="0" w:unhideWhenUsed="1"/>
    <w:lsdException w:name="index 3" w:semiHidden="1" w:uiPriority="0" w:unhideWhenUsed="1"/>
    <w:lsdException w:name="index 4" w:uiPriority="0" w:qFormat="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99" w:qFormat="1"/>
    <w:lsdException w:name="annotation text" w:uiPriority="99" w:qFormat="1"/>
    <w:lsdException w:name="header" w:uiPriority="99" w:qFormat="1"/>
    <w:lsdException w:name="footer" w:uiPriority="99" w:qFormat="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nhideWhenUsed="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uiPriority="0" w:qFormat="1"/>
    <w:lsdException w:name="Default Paragraph Font"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qFormat="1"/>
    <w:lsdException w:name="Subtitle" w:uiPriority="0" w:qFormat="1"/>
    <w:lsdException w:name="Salutation" w:semiHidden="1" w:unhideWhenUsed="1"/>
    <w:lsdException w:name="Date" w:uiPriority="0" w:qFormat="1"/>
    <w:lsdException w:name="Body Text First Indent" w:uiPriority="0" w:qFormat="1"/>
    <w:lsdException w:name="Body Text First Indent 2" w:uiPriority="99" w:unhideWhenUsed="1"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99" w:qFormat="1"/>
    <w:lsdException w:name="FollowedHyperlink" w:uiPriority="0"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0"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next w:val="2"/>
    <w:qFormat/>
    <w:pPr>
      <w:widowControl w:val="0"/>
      <w:jc w:val="both"/>
    </w:pPr>
    <w:rPr>
      <w:kern w:val="2"/>
      <w:sz w:val="21"/>
    </w:rPr>
  </w:style>
  <w:style w:type="paragraph" w:styleId="1">
    <w:name w:val="heading 1"/>
    <w:basedOn w:val="a1"/>
    <w:next w:val="a1"/>
    <w:link w:val="10"/>
    <w:uiPriority w:val="9"/>
    <w:qFormat/>
    <w:pPr>
      <w:keepNext/>
      <w:keepLines/>
      <w:numPr>
        <w:numId w:val="1"/>
      </w:numPr>
      <w:spacing w:before="340" w:after="330" w:line="576" w:lineRule="auto"/>
      <w:jc w:val="center"/>
      <w:outlineLvl w:val="0"/>
    </w:pPr>
    <w:rPr>
      <w:b/>
      <w:kern w:val="44"/>
      <w:sz w:val="44"/>
    </w:rPr>
  </w:style>
  <w:style w:type="paragraph" w:styleId="20">
    <w:name w:val="heading 2"/>
    <w:basedOn w:val="a1"/>
    <w:next w:val="a1"/>
    <w:link w:val="21"/>
    <w:qFormat/>
    <w:pPr>
      <w:keepNext/>
      <w:keepLines/>
      <w:spacing w:before="260" w:after="260" w:line="413" w:lineRule="auto"/>
      <w:jc w:val="center"/>
      <w:outlineLvl w:val="1"/>
    </w:pPr>
    <w:rPr>
      <w:rFonts w:ascii="Arial" w:hAnsi="Arial"/>
      <w:b/>
      <w:sz w:val="24"/>
    </w:rPr>
  </w:style>
  <w:style w:type="paragraph" w:styleId="30">
    <w:name w:val="heading 3"/>
    <w:basedOn w:val="a1"/>
    <w:next w:val="a1"/>
    <w:link w:val="31"/>
    <w:qFormat/>
    <w:pPr>
      <w:keepNext/>
      <w:keepLines/>
      <w:spacing w:before="20" w:after="20" w:line="413" w:lineRule="auto"/>
      <w:outlineLvl w:val="2"/>
    </w:pPr>
    <w:rPr>
      <w:b/>
      <w:sz w:val="24"/>
    </w:rPr>
  </w:style>
  <w:style w:type="paragraph" w:styleId="4">
    <w:name w:val="heading 4"/>
    <w:basedOn w:val="a1"/>
    <w:next w:val="a1"/>
    <w:link w:val="40"/>
    <w:uiPriority w:val="9"/>
    <w:qFormat/>
    <w:pPr>
      <w:keepNext/>
      <w:keepLines/>
      <w:tabs>
        <w:tab w:val="left" w:pos="864"/>
      </w:tabs>
      <w:snapToGrid w:val="0"/>
      <w:spacing w:before="120" w:after="120" w:line="360" w:lineRule="auto"/>
      <w:ind w:left="864" w:hanging="864"/>
      <w:outlineLvl w:val="3"/>
    </w:pPr>
    <w:rPr>
      <w:rFonts w:ascii="Arial" w:eastAsia="黑体" w:hAnsi="Arial"/>
      <w:b/>
      <w:sz w:val="28"/>
    </w:rPr>
  </w:style>
  <w:style w:type="paragraph" w:styleId="5">
    <w:name w:val="heading 5"/>
    <w:basedOn w:val="a1"/>
    <w:next w:val="a2"/>
    <w:link w:val="50"/>
    <w:uiPriority w:val="9"/>
    <w:qFormat/>
    <w:pPr>
      <w:keepNext/>
      <w:keepLines/>
      <w:spacing w:before="280" w:after="290" w:line="372" w:lineRule="auto"/>
      <w:ind w:left="180"/>
      <w:outlineLvl w:val="4"/>
    </w:pPr>
    <w:rPr>
      <w:b/>
      <w:sz w:val="28"/>
    </w:rPr>
  </w:style>
  <w:style w:type="paragraph" w:styleId="6">
    <w:name w:val="heading 6"/>
    <w:basedOn w:val="a1"/>
    <w:next w:val="a1"/>
    <w:link w:val="60"/>
    <w:qFormat/>
    <w:pPr>
      <w:keepNext/>
      <w:keepLines/>
      <w:tabs>
        <w:tab w:val="left" w:pos="1152"/>
      </w:tabs>
      <w:snapToGrid w:val="0"/>
      <w:spacing w:before="240" w:after="64" w:line="317" w:lineRule="auto"/>
      <w:ind w:left="1152" w:hanging="1152"/>
      <w:outlineLvl w:val="5"/>
    </w:pPr>
    <w:rPr>
      <w:rFonts w:ascii="Arial" w:eastAsia="黑体" w:hAnsi="Arial"/>
      <w:b/>
      <w:sz w:val="24"/>
    </w:rPr>
  </w:style>
  <w:style w:type="paragraph" w:styleId="7">
    <w:name w:val="heading 7"/>
    <w:basedOn w:val="a1"/>
    <w:next w:val="a1"/>
    <w:link w:val="70"/>
    <w:qFormat/>
    <w:pPr>
      <w:keepNext/>
      <w:keepLines/>
      <w:tabs>
        <w:tab w:val="left" w:pos="1296"/>
      </w:tabs>
      <w:snapToGrid w:val="0"/>
      <w:spacing w:before="240" w:after="64" w:line="317" w:lineRule="auto"/>
      <w:ind w:left="1296" w:hanging="1296"/>
      <w:outlineLvl w:val="6"/>
    </w:pPr>
    <w:rPr>
      <w:b/>
      <w:sz w:val="24"/>
    </w:rPr>
  </w:style>
  <w:style w:type="paragraph" w:styleId="8">
    <w:name w:val="heading 8"/>
    <w:basedOn w:val="a1"/>
    <w:next w:val="a1"/>
    <w:link w:val="80"/>
    <w:qFormat/>
    <w:pPr>
      <w:keepNext/>
      <w:keepLines/>
      <w:tabs>
        <w:tab w:val="left" w:pos="1440"/>
      </w:tabs>
      <w:snapToGrid w:val="0"/>
      <w:spacing w:before="240" w:after="64" w:line="317" w:lineRule="auto"/>
      <w:ind w:left="1440" w:hanging="1440"/>
      <w:outlineLvl w:val="7"/>
    </w:pPr>
    <w:rPr>
      <w:rFonts w:ascii="Arial" w:eastAsia="黑体" w:hAnsi="Arial"/>
      <w:sz w:val="24"/>
    </w:rPr>
  </w:style>
  <w:style w:type="paragraph" w:styleId="9">
    <w:name w:val="heading 9"/>
    <w:basedOn w:val="a1"/>
    <w:next w:val="a1"/>
    <w:link w:val="90"/>
    <w:qFormat/>
    <w:pPr>
      <w:keepNext/>
      <w:keepLines/>
      <w:tabs>
        <w:tab w:val="left" w:pos="1584"/>
      </w:tabs>
      <w:snapToGrid w:val="0"/>
      <w:spacing w:before="240" w:after="64" w:line="317" w:lineRule="auto"/>
      <w:ind w:left="1584" w:hanging="1584"/>
      <w:outlineLvl w:val="8"/>
    </w:pPr>
    <w:rPr>
      <w:rFonts w:ascii="Arial" w:eastAsia="黑体" w:hAnsi="Arial"/>
      <w:sz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2">
    <w:name w:val="Body Text First Indent 2"/>
    <w:basedOn w:val="a6"/>
    <w:link w:val="22"/>
    <w:uiPriority w:val="99"/>
    <w:unhideWhenUsed/>
    <w:qFormat/>
    <w:pPr>
      <w:spacing w:after="120" w:line="240" w:lineRule="auto"/>
      <w:ind w:leftChars="200" w:left="420" w:firstLineChars="200" w:firstLine="420"/>
    </w:pPr>
  </w:style>
  <w:style w:type="paragraph" w:styleId="a6">
    <w:name w:val="Body Text Indent"/>
    <w:basedOn w:val="a1"/>
    <w:link w:val="a7"/>
    <w:qFormat/>
    <w:pPr>
      <w:spacing w:line="400" w:lineRule="exact"/>
      <w:ind w:leftChars="150" w:left="1050" w:hangingChars="350" w:hanging="735"/>
    </w:pPr>
  </w:style>
  <w:style w:type="character" w:customStyle="1" w:styleId="a7">
    <w:name w:val="正文文本缩进 字符"/>
    <w:link w:val="a6"/>
    <w:qFormat/>
    <w:locked/>
    <w:rPr>
      <w:kern w:val="2"/>
      <w:sz w:val="21"/>
    </w:rPr>
  </w:style>
  <w:style w:type="character" w:customStyle="1" w:styleId="22">
    <w:name w:val="正文首行缩进 2 字符"/>
    <w:link w:val="2"/>
    <w:uiPriority w:val="99"/>
    <w:semiHidden/>
    <w:rPr>
      <w:kern w:val="2"/>
      <w:sz w:val="21"/>
    </w:rPr>
  </w:style>
  <w:style w:type="character" w:customStyle="1" w:styleId="10">
    <w:name w:val="标题 1 字符"/>
    <w:link w:val="1"/>
    <w:uiPriority w:val="9"/>
    <w:qFormat/>
    <w:locked/>
    <w:rPr>
      <w:b/>
      <w:kern w:val="44"/>
      <w:sz w:val="44"/>
    </w:rPr>
  </w:style>
  <w:style w:type="character" w:customStyle="1" w:styleId="21">
    <w:name w:val="标题 2 字符"/>
    <w:link w:val="20"/>
    <w:qFormat/>
    <w:rPr>
      <w:rFonts w:ascii="Arial" w:hAnsi="Arial"/>
      <w:b/>
      <w:kern w:val="2"/>
      <w:sz w:val="24"/>
    </w:rPr>
  </w:style>
  <w:style w:type="character" w:customStyle="1" w:styleId="31">
    <w:name w:val="标题 3 字符"/>
    <w:link w:val="30"/>
    <w:qFormat/>
    <w:locked/>
    <w:rPr>
      <w:b/>
      <w:kern w:val="2"/>
      <w:sz w:val="24"/>
    </w:rPr>
  </w:style>
  <w:style w:type="character" w:customStyle="1" w:styleId="40">
    <w:name w:val="标题 4 字符"/>
    <w:link w:val="4"/>
    <w:uiPriority w:val="9"/>
    <w:qFormat/>
    <w:rPr>
      <w:rFonts w:ascii="Arial" w:eastAsia="黑体" w:hAnsi="Arial"/>
      <w:b/>
      <w:kern w:val="2"/>
      <w:sz w:val="28"/>
      <w:lang w:val="en-US" w:eastAsia="zh-CN"/>
    </w:rPr>
  </w:style>
  <w:style w:type="character" w:customStyle="1" w:styleId="50">
    <w:name w:val="标题 5 字符"/>
    <w:link w:val="5"/>
    <w:uiPriority w:val="9"/>
    <w:qFormat/>
    <w:rPr>
      <w:b/>
      <w:kern w:val="2"/>
      <w:sz w:val="28"/>
    </w:rPr>
  </w:style>
  <w:style w:type="paragraph" w:styleId="a2">
    <w:name w:val="Normal Indent"/>
    <w:basedOn w:val="a1"/>
    <w:link w:val="12"/>
    <w:qFormat/>
    <w:pPr>
      <w:ind w:firstLine="420"/>
    </w:pPr>
  </w:style>
  <w:style w:type="character" w:customStyle="1" w:styleId="12">
    <w:name w:val="正文缩进 字符1"/>
    <w:link w:val="a2"/>
    <w:qFormat/>
    <w:rPr>
      <w:kern w:val="2"/>
      <w:sz w:val="21"/>
    </w:rPr>
  </w:style>
  <w:style w:type="character" w:customStyle="1" w:styleId="60">
    <w:name w:val="标题 6 字符"/>
    <w:link w:val="6"/>
    <w:qFormat/>
    <w:rPr>
      <w:rFonts w:ascii="Arial" w:eastAsia="黑体" w:hAnsi="Arial"/>
      <w:b/>
      <w:kern w:val="2"/>
      <w:sz w:val="24"/>
    </w:rPr>
  </w:style>
  <w:style w:type="character" w:customStyle="1" w:styleId="70">
    <w:name w:val="标题 7 字符"/>
    <w:link w:val="7"/>
    <w:qFormat/>
    <w:rPr>
      <w:b/>
      <w:kern w:val="2"/>
      <w:sz w:val="24"/>
    </w:rPr>
  </w:style>
  <w:style w:type="character" w:customStyle="1" w:styleId="80">
    <w:name w:val="标题 8 字符"/>
    <w:link w:val="8"/>
    <w:qFormat/>
    <w:rPr>
      <w:rFonts w:ascii="Arial" w:eastAsia="黑体" w:hAnsi="Arial"/>
      <w:kern w:val="2"/>
      <w:sz w:val="24"/>
    </w:rPr>
  </w:style>
  <w:style w:type="character" w:customStyle="1" w:styleId="90">
    <w:name w:val="标题 9 字符"/>
    <w:link w:val="9"/>
    <w:qFormat/>
    <w:rPr>
      <w:rFonts w:ascii="Arial" w:eastAsia="黑体" w:hAnsi="Arial"/>
      <w:kern w:val="2"/>
      <w:sz w:val="24"/>
    </w:rPr>
  </w:style>
  <w:style w:type="paragraph" w:styleId="3">
    <w:name w:val="List 3"/>
    <w:basedOn w:val="a1"/>
    <w:qFormat/>
    <w:pPr>
      <w:widowControl/>
      <w:numPr>
        <w:numId w:val="2"/>
      </w:numPr>
      <w:tabs>
        <w:tab w:val="left" w:pos="420"/>
      </w:tabs>
      <w:spacing w:line="360" w:lineRule="auto"/>
      <w:jc w:val="left"/>
    </w:pPr>
    <w:rPr>
      <w:rFonts w:ascii="宋体" w:hAnsi="宋体" w:cs="宋体"/>
      <w:kern w:val="0"/>
      <w:sz w:val="24"/>
      <w:szCs w:val="24"/>
    </w:rPr>
  </w:style>
  <w:style w:type="paragraph" w:styleId="a8">
    <w:name w:val="caption"/>
    <w:basedOn w:val="a1"/>
    <w:next w:val="a1"/>
    <w:qFormat/>
    <w:rPr>
      <w:rFonts w:ascii="Cambria" w:eastAsia="黑体" w:hAnsi="Cambria"/>
      <w:sz w:val="20"/>
    </w:rPr>
  </w:style>
  <w:style w:type="paragraph" w:styleId="a9">
    <w:name w:val="List Bullet"/>
    <w:basedOn w:val="a1"/>
    <w:qFormat/>
    <w:pPr>
      <w:tabs>
        <w:tab w:val="left" w:pos="360"/>
      </w:tabs>
      <w:ind w:left="1440" w:hanging="360"/>
    </w:pPr>
    <w:rPr>
      <w:szCs w:val="24"/>
    </w:rPr>
  </w:style>
  <w:style w:type="paragraph" w:styleId="aa">
    <w:name w:val="Document Map"/>
    <w:basedOn w:val="a1"/>
    <w:link w:val="ab"/>
    <w:qFormat/>
    <w:pPr>
      <w:shd w:val="clear" w:color="auto" w:fill="000080"/>
    </w:pPr>
  </w:style>
  <w:style w:type="character" w:customStyle="1" w:styleId="ab">
    <w:name w:val="文档结构图 字符"/>
    <w:link w:val="aa"/>
    <w:qFormat/>
    <w:rPr>
      <w:kern w:val="2"/>
      <w:sz w:val="21"/>
      <w:shd w:val="clear" w:color="auto" w:fill="000080"/>
    </w:rPr>
  </w:style>
  <w:style w:type="paragraph" w:styleId="ac">
    <w:name w:val="annotation text"/>
    <w:basedOn w:val="a1"/>
    <w:link w:val="32"/>
    <w:uiPriority w:val="99"/>
    <w:qFormat/>
    <w:pPr>
      <w:adjustRightInd w:val="0"/>
      <w:spacing w:line="360" w:lineRule="atLeast"/>
      <w:jc w:val="left"/>
      <w:textAlignment w:val="baseline"/>
    </w:pPr>
    <w:rPr>
      <w:kern w:val="0"/>
      <w:sz w:val="24"/>
    </w:rPr>
  </w:style>
  <w:style w:type="character" w:customStyle="1" w:styleId="32">
    <w:name w:val="批注文字 字符3"/>
    <w:link w:val="ac"/>
    <w:qFormat/>
    <w:locked/>
    <w:rPr>
      <w:sz w:val="24"/>
    </w:rPr>
  </w:style>
  <w:style w:type="paragraph" w:styleId="33">
    <w:name w:val="Body Text 3"/>
    <w:basedOn w:val="a1"/>
    <w:qFormat/>
    <w:pPr>
      <w:spacing w:after="120"/>
    </w:pPr>
    <w:rPr>
      <w:sz w:val="16"/>
    </w:rPr>
  </w:style>
  <w:style w:type="paragraph" w:styleId="ad">
    <w:name w:val="Body Text"/>
    <w:basedOn w:val="a1"/>
    <w:link w:val="ae"/>
    <w:qFormat/>
    <w:pPr>
      <w:spacing w:after="120" w:line="360" w:lineRule="auto"/>
    </w:pPr>
  </w:style>
  <w:style w:type="character" w:customStyle="1" w:styleId="ae">
    <w:name w:val="正文文本 字符"/>
    <w:link w:val="ad"/>
    <w:qFormat/>
    <w:rPr>
      <w:kern w:val="2"/>
      <w:sz w:val="21"/>
    </w:rPr>
  </w:style>
  <w:style w:type="paragraph" w:styleId="af">
    <w:name w:val="Block Text"/>
    <w:basedOn w:val="a1"/>
    <w:qFormat/>
    <w:pPr>
      <w:ind w:leftChars="6" w:left="13" w:right="13" w:firstLineChars="200" w:firstLine="640"/>
    </w:pPr>
    <w:rPr>
      <w:rFonts w:ascii="新宋体" w:eastAsia="新宋体" w:hAnsi="新宋体"/>
      <w:sz w:val="32"/>
    </w:rPr>
  </w:style>
  <w:style w:type="paragraph" w:styleId="41">
    <w:name w:val="index 4"/>
    <w:basedOn w:val="a1"/>
    <w:next w:val="a1"/>
    <w:qFormat/>
    <w:pPr>
      <w:ind w:leftChars="600" w:left="600"/>
    </w:pPr>
    <w:rPr>
      <w:szCs w:val="24"/>
    </w:rPr>
  </w:style>
  <w:style w:type="paragraph" w:styleId="34">
    <w:name w:val="toc 3"/>
    <w:basedOn w:val="a1"/>
    <w:next w:val="a1"/>
    <w:uiPriority w:val="39"/>
    <w:unhideWhenUsed/>
    <w:qFormat/>
    <w:pPr>
      <w:ind w:leftChars="400" w:left="840"/>
    </w:pPr>
  </w:style>
  <w:style w:type="paragraph" w:styleId="af0">
    <w:name w:val="Plain Text"/>
    <w:basedOn w:val="a1"/>
    <w:link w:val="23"/>
    <w:qFormat/>
    <w:rPr>
      <w:rFonts w:ascii="宋体" w:hAnsi="Courier New"/>
    </w:rPr>
  </w:style>
  <w:style w:type="character" w:customStyle="1" w:styleId="23">
    <w:name w:val="纯文本 字符2"/>
    <w:link w:val="af0"/>
    <w:qFormat/>
    <w:rPr>
      <w:rFonts w:ascii="宋体" w:hAnsi="Courier New"/>
      <w:kern w:val="2"/>
      <w:sz w:val="21"/>
    </w:rPr>
  </w:style>
  <w:style w:type="paragraph" w:styleId="af1">
    <w:name w:val="Date"/>
    <w:basedOn w:val="a1"/>
    <w:next w:val="a1"/>
    <w:link w:val="af2"/>
    <w:qFormat/>
    <w:pPr>
      <w:ind w:leftChars="2500" w:left="100"/>
    </w:pPr>
  </w:style>
  <w:style w:type="character" w:customStyle="1" w:styleId="af2">
    <w:name w:val="日期 字符"/>
    <w:link w:val="af1"/>
    <w:qFormat/>
    <w:locked/>
    <w:rPr>
      <w:kern w:val="2"/>
      <w:sz w:val="21"/>
    </w:rPr>
  </w:style>
  <w:style w:type="paragraph" w:styleId="24">
    <w:name w:val="Body Text Indent 2"/>
    <w:basedOn w:val="a1"/>
    <w:link w:val="25"/>
    <w:qFormat/>
    <w:pPr>
      <w:spacing w:after="120" w:line="480" w:lineRule="auto"/>
      <w:ind w:leftChars="200" w:left="420"/>
    </w:pPr>
  </w:style>
  <w:style w:type="character" w:customStyle="1" w:styleId="25">
    <w:name w:val="正文文本缩进 2 字符"/>
    <w:link w:val="24"/>
    <w:qFormat/>
    <w:locked/>
    <w:rPr>
      <w:kern w:val="2"/>
      <w:sz w:val="21"/>
    </w:rPr>
  </w:style>
  <w:style w:type="paragraph" w:styleId="af3">
    <w:name w:val="Balloon Text"/>
    <w:basedOn w:val="a1"/>
    <w:link w:val="af4"/>
    <w:qFormat/>
    <w:pPr>
      <w:spacing w:line="360" w:lineRule="auto"/>
    </w:pPr>
    <w:rPr>
      <w:sz w:val="18"/>
    </w:rPr>
  </w:style>
  <w:style w:type="character" w:customStyle="1" w:styleId="af4">
    <w:name w:val="批注框文本 字符"/>
    <w:link w:val="af3"/>
    <w:qFormat/>
    <w:locked/>
    <w:rPr>
      <w:kern w:val="2"/>
      <w:sz w:val="18"/>
    </w:rPr>
  </w:style>
  <w:style w:type="paragraph" w:styleId="af5">
    <w:name w:val="footer"/>
    <w:basedOn w:val="a1"/>
    <w:link w:val="13"/>
    <w:uiPriority w:val="99"/>
    <w:qFormat/>
    <w:pPr>
      <w:tabs>
        <w:tab w:val="center" w:pos="4153"/>
        <w:tab w:val="right" w:pos="8306"/>
      </w:tabs>
      <w:snapToGrid w:val="0"/>
      <w:jc w:val="left"/>
    </w:pPr>
    <w:rPr>
      <w:sz w:val="18"/>
    </w:rPr>
  </w:style>
  <w:style w:type="character" w:customStyle="1" w:styleId="13">
    <w:name w:val="页脚 字符1"/>
    <w:link w:val="af5"/>
    <w:uiPriority w:val="99"/>
    <w:qFormat/>
    <w:rPr>
      <w:kern w:val="2"/>
      <w:sz w:val="18"/>
    </w:rPr>
  </w:style>
  <w:style w:type="paragraph" w:styleId="af6">
    <w:name w:val="header"/>
    <w:basedOn w:val="a1"/>
    <w:link w:val="14"/>
    <w:uiPriority w:val="99"/>
    <w:qFormat/>
    <w:pPr>
      <w:pBdr>
        <w:bottom w:val="single" w:sz="6" w:space="1" w:color="auto"/>
      </w:pBdr>
      <w:tabs>
        <w:tab w:val="center" w:pos="4153"/>
        <w:tab w:val="right" w:pos="8306"/>
      </w:tabs>
      <w:snapToGrid w:val="0"/>
      <w:jc w:val="center"/>
    </w:pPr>
    <w:rPr>
      <w:sz w:val="18"/>
    </w:rPr>
  </w:style>
  <w:style w:type="character" w:customStyle="1" w:styleId="14">
    <w:name w:val="页眉 字符1"/>
    <w:link w:val="af6"/>
    <w:qFormat/>
    <w:rPr>
      <w:kern w:val="2"/>
      <w:sz w:val="18"/>
    </w:rPr>
  </w:style>
  <w:style w:type="paragraph" w:styleId="af7">
    <w:name w:val="Signature"/>
    <w:basedOn w:val="a1"/>
    <w:link w:val="af8"/>
    <w:qFormat/>
    <w:pPr>
      <w:adjustRightInd w:val="0"/>
      <w:spacing w:after="600" w:line="312" w:lineRule="atLeast"/>
      <w:jc w:val="center"/>
      <w:textAlignment w:val="baseline"/>
    </w:pPr>
    <w:rPr>
      <w:rFonts w:eastAsia="仿宋_GB2312"/>
      <w:kern w:val="0"/>
      <w:sz w:val="24"/>
    </w:rPr>
  </w:style>
  <w:style w:type="character" w:customStyle="1" w:styleId="af8">
    <w:name w:val="签名 字符"/>
    <w:link w:val="af7"/>
    <w:qFormat/>
    <w:rPr>
      <w:rFonts w:eastAsia="仿宋_GB2312"/>
      <w:sz w:val="24"/>
    </w:rPr>
  </w:style>
  <w:style w:type="paragraph" w:styleId="15">
    <w:name w:val="toc 1"/>
    <w:basedOn w:val="a1"/>
    <w:next w:val="a1"/>
    <w:uiPriority w:val="39"/>
    <w:unhideWhenUsed/>
    <w:qFormat/>
  </w:style>
  <w:style w:type="paragraph" w:styleId="af9">
    <w:name w:val="Subtitle"/>
    <w:basedOn w:val="a1"/>
    <w:next w:val="a1"/>
    <w:link w:val="afa"/>
    <w:qFormat/>
    <w:pPr>
      <w:spacing w:before="240" w:after="60" w:line="312" w:lineRule="auto"/>
      <w:jc w:val="center"/>
      <w:outlineLvl w:val="1"/>
    </w:pPr>
    <w:rPr>
      <w:rFonts w:ascii="Cambria" w:hAnsi="Cambria"/>
      <w:b/>
      <w:bCs/>
      <w:kern w:val="28"/>
      <w:sz w:val="32"/>
      <w:szCs w:val="32"/>
    </w:rPr>
  </w:style>
  <w:style w:type="character" w:customStyle="1" w:styleId="afa">
    <w:name w:val="副标题 字符"/>
    <w:link w:val="af9"/>
    <w:qFormat/>
    <w:rPr>
      <w:rFonts w:ascii="Cambria" w:hAnsi="Cambria"/>
      <w:b/>
      <w:bCs/>
      <w:kern w:val="28"/>
      <w:sz w:val="32"/>
      <w:szCs w:val="32"/>
    </w:rPr>
  </w:style>
  <w:style w:type="paragraph" w:styleId="afb">
    <w:name w:val="List"/>
    <w:basedOn w:val="a1"/>
    <w:qFormat/>
    <w:pPr>
      <w:spacing w:line="360" w:lineRule="auto"/>
      <w:ind w:left="420" w:hanging="420"/>
    </w:pPr>
    <w:rPr>
      <w:rFonts w:ascii="Arial" w:eastAsia="楷体_GB2312" w:hAnsi="Arial"/>
      <w:sz w:val="24"/>
    </w:rPr>
  </w:style>
  <w:style w:type="paragraph" w:styleId="afc">
    <w:name w:val="footnote text"/>
    <w:basedOn w:val="a1"/>
    <w:link w:val="afd"/>
    <w:uiPriority w:val="99"/>
    <w:qFormat/>
    <w:pPr>
      <w:adjustRightInd w:val="0"/>
      <w:spacing w:line="312" w:lineRule="atLeast"/>
      <w:jc w:val="left"/>
      <w:textAlignment w:val="baseline"/>
    </w:pPr>
    <w:rPr>
      <w:kern w:val="0"/>
      <w:sz w:val="18"/>
    </w:rPr>
  </w:style>
  <w:style w:type="paragraph" w:styleId="35">
    <w:name w:val="Body Text Indent 3"/>
    <w:basedOn w:val="a1"/>
    <w:link w:val="36"/>
    <w:qFormat/>
    <w:pPr>
      <w:spacing w:after="120"/>
      <w:ind w:leftChars="200" w:left="420"/>
    </w:pPr>
    <w:rPr>
      <w:sz w:val="16"/>
      <w:szCs w:val="16"/>
    </w:rPr>
  </w:style>
  <w:style w:type="character" w:customStyle="1" w:styleId="36">
    <w:name w:val="正文文本缩进 3 字符"/>
    <w:link w:val="35"/>
    <w:qFormat/>
    <w:locked/>
    <w:rPr>
      <w:kern w:val="2"/>
      <w:sz w:val="16"/>
      <w:szCs w:val="16"/>
    </w:rPr>
  </w:style>
  <w:style w:type="paragraph" w:styleId="26">
    <w:name w:val="toc 2"/>
    <w:basedOn w:val="a1"/>
    <w:next w:val="a1"/>
    <w:uiPriority w:val="39"/>
    <w:unhideWhenUsed/>
    <w:qFormat/>
    <w:pPr>
      <w:ind w:leftChars="200" w:left="420"/>
    </w:pPr>
  </w:style>
  <w:style w:type="paragraph" w:styleId="27">
    <w:name w:val="Body Text 2"/>
    <w:basedOn w:val="a1"/>
    <w:qFormat/>
    <w:pPr>
      <w:adjustRightInd w:val="0"/>
      <w:spacing w:line="360" w:lineRule="atLeast"/>
    </w:pPr>
    <w:rPr>
      <w:rFonts w:ascii="Arial" w:hAnsi="Arial"/>
      <w:kern w:val="0"/>
      <w:sz w:val="24"/>
    </w:rPr>
  </w:style>
  <w:style w:type="paragraph" w:styleId="afe">
    <w:name w:val="Message Header"/>
    <w:basedOn w:val="a1"/>
    <w:link w:val="aff"/>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character" w:customStyle="1" w:styleId="aff">
    <w:name w:val="信息标题 字符"/>
    <w:link w:val="afe"/>
    <w:qFormat/>
    <w:rPr>
      <w:rFonts w:ascii="Cambria" w:hAnsi="Cambria"/>
      <w:kern w:val="2"/>
      <w:sz w:val="24"/>
      <w:szCs w:val="24"/>
      <w:shd w:val="pct20" w:color="auto" w:fill="auto"/>
    </w:rPr>
  </w:style>
  <w:style w:type="paragraph" w:styleId="HTML">
    <w:name w:val="HTML Preformatted"/>
    <w:basedOn w:val="a1"/>
    <w:qFormat/>
    <w:rPr>
      <w:rFonts w:ascii="Courier New" w:hAnsi="Courier New"/>
      <w:sz w:val="20"/>
    </w:rPr>
  </w:style>
  <w:style w:type="paragraph" w:styleId="aff0">
    <w:name w:val="Normal (Web)"/>
    <w:basedOn w:val="a1"/>
    <w:qFormat/>
    <w:rPr>
      <w:sz w:val="24"/>
    </w:rPr>
  </w:style>
  <w:style w:type="paragraph" w:styleId="16">
    <w:name w:val="index 1"/>
    <w:basedOn w:val="a1"/>
    <w:next w:val="a1"/>
    <w:qFormat/>
  </w:style>
  <w:style w:type="paragraph" w:styleId="aff1">
    <w:name w:val="Title"/>
    <w:basedOn w:val="a1"/>
    <w:link w:val="aff2"/>
    <w:uiPriority w:val="9"/>
    <w:qFormat/>
    <w:pPr>
      <w:tabs>
        <w:tab w:val="left" w:pos="992"/>
      </w:tabs>
      <w:spacing w:before="240" w:after="60"/>
      <w:ind w:left="720" w:hanging="720"/>
      <w:jc w:val="center"/>
      <w:outlineLvl w:val="0"/>
    </w:pPr>
    <w:rPr>
      <w:rFonts w:ascii="Arial" w:hAnsi="Arial"/>
      <w:b/>
      <w:bCs/>
      <w:sz w:val="32"/>
      <w:szCs w:val="32"/>
    </w:rPr>
  </w:style>
  <w:style w:type="character" w:customStyle="1" w:styleId="aff2">
    <w:name w:val="标题 字符"/>
    <w:link w:val="aff1"/>
    <w:qFormat/>
    <w:rPr>
      <w:rFonts w:ascii="Arial" w:hAnsi="Arial"/>
      <w:b/>
      <w:bCs/>
      <w:kern w:val="2"/>
      <w:sz w:val="32"/>
      <w:szCs w:val="32"/>
    </w:rPr>
  </w:style>
  <w:style w:type="paragraph" w:styleId="aff3">
    <w:name w:val="annotation subject"/>
    <w:basedOn w:val="ac"/>
    <w:next w:val="ac"/>
    <w:link w:val="aff4"/>
    <w:qFormat/>
    <w:pPr>
      <w:adjustRightInd/>
      <w:spacing w:line="240" w:lineRule="auto"/>
      <w:textAlignment w:val="auto"/>
    </w:pPr>
    <w:rPr>
      <w:b/>
      <w:kern w:val="2"/>
      <w:sz w:val="21"/>
    </w:rPr>
  </w:style>
  <w:style w:type="character" w:customStyle="1" w:styleId="aff4">
    <w:name w:val="批注主题 字符"/>
    <w:link w:val="aff3"/>
    <w:qFormat/>
    <w:rPr>
      <w:b/>
      <w:kern w:val="2"/>
      <w:sz w:val="21"/>
    </w:rPr>
  </w:style>
  <w:style w:type="paragraph" w:styleId="aff5">
    <w:name w:val="Body Text First Indent"/>
    <w:basedOn w:val="ad"/>
    <w:qFormat/>
    <w:pPr>
      <w:spacing w:line="240" w:lineRule="auto"/>
      <w:ind w:firstLine="420"/>
    </w:pPr>
    <w:rPr>
      <w:szCs w:val="24"/>
    </w:rPr>
  </w:style>
  <w:style w:type="table" w:styleId="aff6">
    <w:name w:val="Table Grid"/>
    <w:basedOn w:val="a4"/>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7">
    <w:name w:val="Strong"/>
    <w:qFormat/>
    <w:rPr>
      <w:b/>
    </w:rPr>
  </w:style>
  <w:style w:type="character" w:styleId="aff8">
    <w:name w:val="page number"/>
    <w:qFormat/>
  </w:style>
  <w:style w:type="character" w:styleId="aff9">
    <w:name w:val="FollowedHyperlink"/>
    <w:qFormat/>
    <w:rPr>
      <w:color w:val="800080"/>
      <w:u w:val="single"/>
    </w:rPr>
  </w:style>
  <w:style w:type="character" w:styleId="affa">
    <w:name w:val="Emphasis"/>
    <w:uiPriority w:val="20"/>
    <w:qFormat/>
    <w:rPr>
      <w:i/>
      <w:iCs/>
    </w:rPr>
  </w:style>
  <w:style w:type="character" w:styleId="affb">
    <w:name w:val="Hyperlink"/>
    <w:uiPriority w:val="99"/>
    <w:qFormat/>
    <w:rPr>
      <w:color w:val="0000FF"/>
      <w:u w:val="single"/>
    </w:rPr>
  </w:style>
  <w:style w:type="character" w:styleId="affc">
    <w:name w:val="annotation reference"/>
    <w:qFormat/>
    <w:rPr>
      <w:sz w:val="21"/>
    </w:rPr>
  </w:style>
  <w:style w:type="character" w:styleId="affd">
    <w:name w:val="footnote reference"/>
    <w:qFormat/>
    <w:rPr>
      <w:vertAlign w:val="superscript"/>
    </w:rPr>
  </w:style>
  <w:style w:type="character" w:customStyle="1" w:styleId="3Char">
    <w:name w:val="标题 3 Char"/>
    <w:qFormat/>
    <w:rPr>
      <w:rFonts w:ascii="宋体" w:eastAsia="宋体" w:hAnsi="宋体" w:cs="Arial" w:hint="eastAsia"/>
    </w:rPr>
  </w:style>
  <w:style w:type="character" w:customStyle="1" w:styleId="Char1">
    <w:name w:val="正文格式 Char1"/>
    <w:link w:val="affe"/>
    <w:qFormat/>
    <w:rPr>
      <w:rFonts w:ascii="Verdana" w:eastAsia="宋体" w:hAnsi="Verdana"/>
      <w:kern w:val="28"/>
      <w:sz w:val="24"/>
      <w:szCs w:val="24"/>
      <w:lang w:val="en-US" w:eastAsia="ar-SA" w:bidi="ar-SA"/>
    </w:rPr>
  </w:style>
  <w:style w:type="paragraph" w:customStyle="1" w:styleId="affe">
    <w:name w:val="正文格式"/>
    <w:basedOn w:val="a1"/>
    <w:link w:val="Char1"/>
    <w:qFormat/>
    <w:pPr>
      <w:widowControl/>
      <w:suppressAutoHyphens/>
      <w:snapToGrid w:val="0"/>
      <w:spacing w:line="360" w:lineRule="auto"/>
      <w:ind w:firstLine="482"/>
      <w:textAlignment w:val="baseline"/>
    </w:pPr>
    <w:rPr>
      <w:rFonts w:ascii="Verdana" w:hAnsi="Verdana"/>
      <w:kern w:val="28"/>
      <w:sz w:val="24"/>
      <w:szCs w:val="24"/>
      <w:lang w:eastAsia="ar-SA"/>
    </w:rPr>
  </w:style>
  <w:style w:type="character" w:customStyle="1" w:styleId="apple-style-span">
    <w:name w:val="apple-style-span"/>
    <w:qFormat/>
  </w:style>
  <w:style w:type="character" w:customStyle="1" w:styleId="afff">
    <w:name w:val="正文缩进 字符"/>
    <w:qFormat/>
    <w:rPr>
      <w:kern w:val="2"/>
      <w:sz w:val="21"/>
    </w:rPr>
  </w:style>
  <w:style w:type="character" w:customStyle="1" w:styleId="Char10">
    <w:name w:val="签名 Char1"/>
    <w:uiPriority w:val="99"/>
    <w:semiHidden/>
    <w:qFormat/>
    <w:rPr>
      <w:kern w:val="2"/>
      <w:sz w:val="21"/>
    </w:rPr>
  </w:style>
  <w:style w:type="character" w:customStyle="1" w:styleId="Char11">
    <w:name w:val="引用 Char1"/>
    <w:uiPriority w:val="99"/>
    <w:qFormat/>
    <w:rPr>
      <w:i/>
      <w:iCs/>
      <w:color w:val="000000"/>
      <w:kern w:val="2"/>
      <w:sz w:val="21"/>
    </w:rPr>
  </w:style>
  <w:style w:type="character" w:customStyle="1" w:styleId="4CharChar">
    <w:name w:val="标题4 Char Char"/>
    <w:link w:val="42"/>
    <w:qFormat/>
    <w:rPr>
      <w:rFonts w:ascii="Arial" w:hAnsi="Arial"/>
      <w:b/>
      <w:bCs/>
      <w:sz w:val="24"/>
      <w:szCs w:val="32"/>
    </w:rPr>
  </w:style>
  <w:style w:type="paragraph" w:customStyle="1" w:styleId="42">
    <w:name w:val="标题4"/>
    <w:basedOn w:val="20"/>
    <w:next w:val="41"/>
    <w:link w:val="4CharChar"/>
    <w:qFormat/>
    <w:pPr>
      <w:jc w:val="both"/>
    </w:pPr>
    <w:rPr>
      <w:bCs/>
      <w:kern w:val="0"/>
      <w:szCs w:val="32"/>
    </w:rPr>
  </w:style>
  <w:style w:type="character" w:customStyle="1" w:styleId="apple-converted-space">
    <w:name w:val="apple-converted-space"/>
    <w:qFormat/>
  </w:style>
  <w:style w:type="character" w:customStyle="1" w:styleId="2Char">
    <w:name w:val="样式 首行缩进:  2 字符 + 宋体 Char"/>
    <w:link w:val="28"/>
    <w:qFormat/>
    <w:rPr>
      <w:rFonts w:ascii="宋体" w:hAnsi="宋体" w:cs="宋体"/>
      <w:kern w:val="2"/>
      <w:sz w:val="24"/>
    </w:rPr>
  </w:style>
  <w:style w:type="paragraph" w:customStyle="1" w:styleId="28">
    <w:name w:val="样式 首行缩进:  2 字符 + 宋体"/>
    <w:basedOn w:val="a1"/>
    <w:link w:val="2Char"/>
    <w:qFormat/>
    <w:pPr>
      <w:spacing w:line="360" w:lineRule="auto"/>
      <w:ind w:firstLineChars="200" w:firstLine="200"/>
    </w:pPr>
    <w:rPr>
      <w:rFonts w:ascii="宋体" w:hAnsi="宋体"/>
      <w:sz w:val="24"/>
    </w:rPr>
  </w:style>
  <w:style w:type="character" w:customStyle="1" w:styleId="word331">
    <w:name w:val="word331"/>
    <w:qFormat/>
    <w:rPr>
      <w:b/>
      <w:bCs/>
      <w:color w:val="002A4E"/>
      <w:sz w:val="20"/>
      <w:szCs w:val="20"/>
    </w:rPr>
  </w:style>
  <w:style w:type="character" w:customStyle="1" w:styleId="Char">
    <w:name w:val="标准文本 Char"/>
    <w:link w:val="afff0"/>
    <w:qFormat/>
    <w:rPr>
      <w:rFonts w:cs="宋体"/>
      <w:kern w:val="2"/>
      <w:sz w:val="24"/>
    </w:rPr>
  </w:style>
  <w:style w:type="paragraph" w:customStyle="1" w:styleId="afff0">
    <w:name w:val="标准文本"/>
    <w:basedOn w:val="a1"/>
    <w:link w:val="Char"/>
    <w:qFormat/>
    <w:pPr>
      <w:spacing w:line="360" w:lineRule="auto"/>
      <w:ind w:firstLineChars="200" w:firstLine="480"/>
    </w:pPr>
    <w:rPr>
      <w:sz w:val="24"/>
    </w:rPr>
  </w:style>
  <w:style w:type="character" w:customStyle="1" w:styleId="9-121">
    <w:name w:val="9-121"/>
    <w:qFormat/>
    <w:rPr>
      <w:sz w:val="18"/>
    </w:rPr>
  </w:style>
  <w:style w:type="character" w:customStyle="1" w:styleId="afff1">
    <w:name w:val="页眉 字符"/>
    <w:uiPriority w:val="99"/>
    <w:qFormat/>
  </w:style>
  <w:style w:type="character" w:customStyle="1" w:styleId="17">
    <w:name w:val="纯文本 字符1"/>
    <w:qFormat/>
    <w:rPr>
      <w:rFonts w:ascii="宋体" w:hAnsi="Courier New"/>
      <w:kern w:val="2"/>
      <w:sz w:val="21"/>
    </w:rPr>
  </w:style>
  <w:style w:type="character" w:customStyle="1" w:styleId="afff2">
    <w:name w:val="明显引用 字符"/>
    <w:link w:val="afff3"/>
    <w:qFormat/>
    <w:rPr>
      <w:b/>
      <w:bCs/>
      <w:i/>
      <w:iCs/>
      <w:color w:val="4F81BD"/>
      <w:kern w:val="2"/>
      <w:sz w:val="21"/>
      <w:szCs w:val="22"/>
    </w:rPr>
  </w:style>
  <w:style w:type="paragraph" w:styleId="afff3">
    <w:name w:val="Intense Quote"/>
    <w:basedOn w:val="a1"/>
    <w:next w:val="a1"/>
    <w:link w:val="afff2"/>
    <w:qFormat/>
    <w:pPr>
      <w:pBdr>
        <w:bottom w:val="single" w:sz="4" w:space="4" w:color="4F81BD"/>
      </w:pBdr>
      <w:spacing w:before="200" w:after="280"/>
      <w:ind w:left="936" w:right="936"/>
    </w:pPr>
    <w:rPr>
      <w:b/>
      <w:bCs/>
      <w:i/>
      <w:iCs/>
      <w:color w:val="4F81BD"/>
      <w:szCs w:val="22"/>
    </w:rPr>
  </w:style>
  <w:style w:type="character" w:customStyle="1" w:styleId="1CharChar">
    <w:name w:val="普通文字1 Char Char"/>
    <w:qFormat/>
    <w:rPr>
      <w:rFonts w:ascii="宋体" w:eastAsia="宋体" w:hAnsi="Courier New"/>
      <w:kern w:val="2"/>
      <w:sz w:val="21"/>
      <w:lang w:val="en-US" w:eastAsia="zh-CN" w:bidi="ar-SA"/>
    </w:rPr>
  </w:style>
  <w:style w:type="character" w:customStyle="1" w:styleId="18">
    <w:name w:val="明显参考1"/>
    <w:qFormat/>
    <w:rPr>
      <w:b/>
      <w:bCs/>
      <w:smallCaps/>
      <w:color w:val="C0504D"/>
      <w:spacing w:val="5"/>
      <w:u w:val="single"/>
    </w:rPr>
  </w:style>
  <w:style w:type="character" w:customStyle="1" w:styleId="Char12">
    <w:name w:val="日期 Char1"/>
    <w:qFormat/>
    <w:rPr>
      <w:kern w:val="2"/>
      <w:sz w:val="21"/>
      <w:szCs w:val="22"/>
    </w:rPr>
  </w:style>
  <w:style w:type="character" w:customStyle="1" w:styleId="19">
    <w:name w:val="书籍标题1"/>
    <w:qFormat/>
    <w:rPr>
      <w:b/>
      <w:bCs/>
      <w:smallCaps/>
      <w:spacing w:val="5"/>
    </w:rPr>
  </w:style>
  <w:style w:type="character" w:customStyle="1" w:styleId="1a">
    <w:name w:val="不明显强调1"/>
    <w:qFormat/>
    <w:rPr>
      <w:i/>
      <w:iCs/>
      <w:color w:val="808080"/>
    </w:rPr>
  </w:style>
  <w:style w:type="character" w:customStyle="1" w:styleId="Char13">
    <w:name w:val="批注框文本 Char1"/>
    <w:qFormat/>
    <w:rPr>
      <w:kern w:val="2"/>
      <w:sz w:val="18"/>
      <w:szCs w:val="18"/>
    </w:rPr>
  </w:style>
  <w:style w:type="character" w:customStyle="1" w:styleId="1b">
    <w:name w:val="明显强调1"/>
    <w:qFormat/>
    <w:rPr>
      <w:b/>
      <w:bCs/>
      <w:i/>
      <w:iCs/>
      <w:color w:val="4F81BD"/>
    </w:rPr>
  </w:style>
  <w:style w:type="character" w:customStyle="1" w:styleId="textcontents">
    <w:name w:val="textcontents"/>
    <w:qFormat/>
    <w:rPr>
      <w:rFonts w:cs="Times New Roman"/>
    </w:rPr>
  </w:style>
  <w:style w:type="character" w:customStyle="1" w:styleId="afff4">
    <w:name w:val="引用 字符"/>
    <w:link w:val="afff5"/>
    <w:qFormat/>
    <w:rPr>
      <w:i/>
      <w:iCs/>
      <w:color w:val="000000"/>
      <w:kern w:val="2"/>
      <w:sz w:val="21"/>
      <w:szCs w:val="22"/>
    </w:rPr>
  </w:style>
  <w:style w:type="paragraph" w:styleId="afff5">
    <w:name w:val="Quote"/>
    <w:basedOn w:val="a1"/>
    <w:next w:val="a1"/>
    <w:link w:val="afff4"/>
    <w:qFormat/>
    <w:rPr>
      <w:i/>
      <w:iCs/>
      <w:color w:val="000000"/>
      <w:szCs w:val="22"/>
    </w:rPr>
  </w:style>
  <w:style w:type="character" w:customStyle="1" w:styleId="afff6">
    <w:name w:val="正文文本首行缩进 字符"/>
    <w:link w:val="1c"/>
    <w:qFormat/>
    <w:rPr>
      <w:kern w:val="2"/>
      <w:sz w:val="21"/>
    </w:rPr>
  </w:style>
  <w:style w:type="paragraph" w:customStyle="1" w:styleId="1c">
    <w:name w:val="正文文本首行缩进1"/>
    <w:basedOn w:val="ad"/>
    <w:link w:val="afff6"/>
    <w:qFormat/>
    <w:pPr>
      <w:spacing w:line="240" w:lineRule="auto"/>
      <w:ind w:firstLineChars="100" w:firstLine="420"/>
    </w:pPr>
    <w:rPr>
      <w:szCs w:val="24"/>
    </w:rPr>
  </w:style>
  <w:style w:type="character" w:customStyle="1" w:styleId="-1Char">
    <w:name w:val="彩色列表 - 着色 1 Char"/>
    <w:uiPriority w:val="34"/>
    <w:qFormat/>
    <w:rPr>
      <w:kern w:val="2"/>
      <w:sz w:val="21"/>
      <w:szCs w:val="22"/>
    </w:rPr>
  </w:style>
  <w:style w:type="character" w:customStyle="1" w:styleId="afff7">
    <w:name w:val="列出段落 字符"/>
    <w:link w:val="1d"/>
    <w:qFormat/>
    <w:locked/>
    <w:rPr>
      <w:rFonts w:ascii="Calibri" w:hAnsi="Calibri"/>
      <w:kern w:val="2"/>
      <w:sz w:val="21"/>
      <w:szCs w:val="22"/>
    </w:rPr>
  </w:style>
  <w:style w:type="paragraph" w:customStyle="1" w:styleId="1d">
    <w:name w:val="列出段落1"/>
    <w:basedOn w:val="a1"/>
    <w:link w:val="afff7"/>
    <w:qFormat/>
    <w:pPr>
      <w:ind w:firstLineChars="200" w:firstLine="420"/>
    </w:pPr>
    <w:rPr>
      <w:rFonts w:ascii="Calibri" w:hAnsi="Calibri"/>
      <w:szCs w:val="22"/>
    </w:rPr>
  </w:style>
  <w:style w:type="character" w:customStyle="1" w:styleId="afff8">
    <w:name w:val="页脚 字符"/>
    <w:uiPriority w:val="99"/>
    <w:qFormat/>
    <w:locked/>
    <w:rPr>
      <w:rFonts w:ascii="Calibri" w:eastAsia="宋体" w:hAnsi="Calibri"/>
      <w:kern w:val="0"/>
      <w:sz w:val="18"/>
    </w:rPr>
  </w:style>
  <w:style w:type="character" w:customStyle="1" w:styleId="Char14">
    <w:name w:val="副标题 Char1"/>
    <w:uiPriority w:val="11"/>
    <w:qFormat/>
    <w:rPr>
      <w:rFonts w:ascii="Cambria" w:hAnsi="Cambria" w:cs="Times New Roman"/>
      <w:b/>
      <w:bCs/>
      <w:kern w:val="28"/>
      <w:sz w:val="32"/>
      <w:szCs w:val="32"/>
    </w:rPr>
  </w:style>
  <w:style w:type="character" w:customStyle="1" w:styleId="afff9">
    <w:name w:val="列表段落 字符"/>
    <w:link w:val="1e"/>
    <w:uiPriority w:val="34"/>
    <w:qFormat/>
    <w:locked/>
    <w:rPr>
      <w:rFonts w:ascii="Calibri" w:hAnsi="Calibri"/>
      <w:kern w:val="2"/>
      <w:sz w:val="21"/>
    </w:rPr>
  </w:style>
  <w:style w:type="paragraph" w:customStyle="1" w:styleId="1e">
    <w:name w:val="列表段落1"/>
    <w:basedOn w:val="a1"/>
    <w:link w:val="afff9"/>
    <w:qFormat/>
    <w:pPr>
      <w:spacing w:line="360" w:lineRule="auto"/>
      <w:ind w:firstLineChars="200" w:firstLine="420"/>
    </w:pPr>
    <w:rPr>
      <w:rFonts w:ascii="Calibri" w:hAnsi="Calibri"/>
    </w:rPr>
  </w:style>
  <w:style w:type="character" w:customStyle="1" w:styleId="afffa">
    <w:name w:val="批注文字 字符"/>
    <w:uiPriority w:val="99"/>
    <w:qFormat/>
    <w:locked/>
    <w:rPr>
      <w:kern w:val="0"/>
      <w:sz w:val="24"/>
    </w:rPr>
  </w:style>
  <w:style w:type="character" w:customStyle="1" w:styleId="afffb">
    <w:name w:val="纯文本 字符"/>
    <w:qFormat/>
    <w:locked/>
    <w:rPr>
      <w:rFonts w:ascii="宋体" w:hAnsi="Courier New"/>
      <w:kern w:val="0"/>
      <w:sz w:val="21"/>
    </w:rPr>
  </w:style>
  <w:style w:type="character" w:customStyle="1" w:styleId="2Char0">
    <w:name w:val="标题2 Char"/>
    <w:qFormat/>
    <w:rPr>
      <w:rFonts w:ascii="Arial" w:eastAsia="黑体" w:hAnsi="Arial" w:cs="Times New Roman"/>
      <w:b/>
      <w:kern w:val="0"/>
      <w:sz w:val="30"/>
      <w:szCs w:val="20"/>
    </w:rPr>
  </w:style>
  <w:style w:type="character" w:customStyle="1" w:styleId="1f">
    <w:name w:val="不明显参考1"/>
    <w:qFormat/>
    <w:rPr>
      <w:smallCaps/>
      <w:color w:val="C0504D"/>
      <w:u w:val="single"/>
    </w:rPr>
  </w:style>
  <w:style w:type="character" w:customStyle="1" w:styleId="H1Char">
    <w:name w:val="H1 Char"/>
    <w:qFormat/>
    <w:rPr>
      <w:rFonts w:ascii="宋体" w:eastAsia="宋体" w:hAnsi="Times New Roman" w:cs="Times New Roman"/>
      <w:b/>
      <w:kern w:val="44"/>
      <w:sz w:val="32"/>
      <w:szCs w:val="20"/>
    </w:rPr>
  </w:style>
  <w:style w:type="character" w:customStyle="1" w:styleId="Char15">
    <w:name w:val="明显引用 Char1"/>
    <w:uiPriority w:val="99"/>
    <w:qFormat/>
    <w:rPr>
      <w:b/>
      <w:bCs/>
      <w:i/>
      <w:iCs/>
      <w:color w:val="4F81BD"/>
      <w:kern w:val="2"/>
      <w:sz w:val="21"/>
    </w:rPr>
  </w:style>
  <w:style w:type="character" w:customStyle="1" w:styleId="Char0">
    <w:name w:val="标准正文 Char"/>
    <w:link w:val="afffc"/>
    <w:qFormat/>
    <w:rPr>
      <w:kern w:val="2"/>
      <w:sz w:val="24"/>
    </w:rPr>
  </w:style>
  <w:style w:type="paragraph" w:customStyle="1" w:styleId="afffc">
    <w:name w:val="标准正文"/>
    <w:basedOn w:val="a6"/>
    <w:link w:val="Char0"/>
    <w:qFormat/>
    <w:pPr>
      <w:spacing w:before="60" w:after="60" w:line="360" w:lineRule="auto"/>
      <w:ind w:leftChars="0" w:left="0" w:firstLineChars="0" w:firstLine="482"/>
    </w:pPr>
    <w:rPr>
      <w:sz w:val="24"/>
    </w:rPr>
  </w:style>
  <w:style w:type="character" w:customStyle="1" w:styleId="Char2">
    <w:name w:val="正文文本 Char"/>
    <w:qFormat/>
    <w:rPr>
      <w:rFonts w:ascii="Times New Roman" w:hAnsi="Times New Roman"/>
      <w:kern w:val="2"/>
      <w:sz w:val="21"/>
      <w:szCs w:val="24"/>
    </w:rPr>
  </w:style>
  <w:style w:type="character" w:customStyle="1" w:styleId="Char16">
    <w:name w:val="文档结构图 Char1"/>
    <w:qFormat/>
    <w:rPr>
      <w:rFonts w:ascii="宋体"/>
      <w:kern w:val="2"/>
      <w:sz w:val="18"/>
      <w:szCs w:val="18"/>
    </w:rPr>
  </w:style>
  <w:style w:type="character" w:customStyle="1" w:styleId="5CharChar">
    <w:name w:val="标题5 Char Char"/>
    <w:link w:val="51"/>
    <w:qFormat/>
    <w:rPr>
      <w:rFonts w:ascii="宋体"/>
      <w:b/>
      <w:color w:val="000000"/>
      <w:sz w:val="21"/>
      <w:szCs w:val="21"/>
      <w:lang w:val="zh-CN"/>
    </w:rPr>
  </w:style>
  <w:style w:type="paragraph" w:customStyle="1" w:styleId="51">
    <w:name w:val="标题5"/>
    <w:basedOn w:val="30"/>
    <w:next w:val="4"/>
    <w:link w:val="5CharChar"/>
    <w:qFormat/>
    <w:pPr>
      <w:tabs>
        <w:tab w:val="left" w:pos="720"/>
        <w:tab w:val="left" w:pos="1107"/>
      </w:tabs>
      <w:autoSpaceDE w:val="0"/>
      <w:autoSpaceDN w:val="0"/>
      <w:adjustRightInd w:val="0"/>
      <w:spacing w:before="120" w:after="120" w:line="380" w:lineRule="exact"/>
      <w:jc w:val="left"/>
    </w:pPr>
    <w:rPr>
      <w:rFonts w:ascii="宋体"/>
      <w:color w:val="000000"/>
      <w:kern w:val="0"/>
      <w:sz w:val="21"/>
      <w:szCs w:val="21"/>
      <w:lang w:val="zh-CN"/>
    </w:rPr>
  </w:style>
  <w:style w:type="character" w:customStyle="1" w:styleId="CharChar">
    <w:name w:val="批注文字 Char Char"/>
    <w:qFormat/>
    <w:rPr>
      <w:rFonts w:ascii="宋体" w:eastAsia="宋体" w:hAnsi="Times New Roman" w:cs="Times New Roman"/>
      <w:sz w:val="28"/>
      <w:szCs w:val="20"/>
    </w:rPr>
  </w:style>
  <w:style w:type="character" w:customStyle="1" w:styleId="Char17">
    <w:name w:val="批注主题 Char1"/>
    <w:link w:val="29"/>
    <w:uiPriority w:val="99"/>
    <w:qFormat/>
    <w:rPr>
      <w:b/>
      <w:bCs/>
      <w:kern w:val="2"/>
      <w:sz w:val="21"/>
      <w:szCs w:val="22"/>
    </w:rPr>
  </w:style>
  <w:style w:type="paragraph" w:customStyle="1" w:styleId="29">
    <w:name w:val="批注主题2"/>
    <w:basedOn w:val="ac"/>
    <w:next w:val="ac"/>
    <w:link w:val="Char17"/>
    <w:qFormat/>
    <w:pPr>
      <w:adjustRightInd/>
      <w:spacing w:line="240" w:lineRule="auto"/>
      <w:textAlignment w:val="auto"/>
    </w:pPr>
    <w:rPr>
      <w:b/>
      <w:bCs/>
      <w:kern w:val="2"/>
      <w:sz w:val="21"/>
      <w:szCs w:val="22"/>
    </w:rPr>
  </w:style>
  <w:style w:type="character" w:customStyle="1" w:styleId="1f0">
    <w:name w:val="未处理的提及1"/>
    <w:uiPriority w:val="99"/>
    <w:unhideWhenUsed/>
    <w:qFormat/>
    <w:rPr>
      <w:color w:val="605E5C"/>
      <w:shd w:val="clear" w:color="auto" w:fill="E1DFDD"/>
    </w:rPr>
  </w:style>
  <w:style w:type="character" w:customStyle="1" w:styleId="Char18">
    <w:name w:val="标题 Char1"/>
    <w:uiPriority w:val="10"/>
    <w:qFormat/>
    <w:rPr>
      <w:rFonts w:ascii="Cambria" w:hAnsi="Cambria" w:cs="Times New Roman"/>
      <w:b/>
      <w:bCs/>
      <w:kern w:val="2"/>
      <w:sz w:val="32"/>
      <w:szCs w:val="32"/>
    </w:rPr>
  </w:style>
  <w:style w:type="character" w:customStyle="1" w:styleId="1f1">
    <w:name w:val="访问过的超链接1"/>
    <w:uiPriority w:val="99"/>
    <w:qFormat/>
    <w:rPr>
      <w:color w:val="800080"/>
      <w:u w:val="single"/>
    </w:rPr>
  </w:style>
  <w:style w:type="character" w:customStyle="1" w:styleId="2a">
    <w:name w:val="批注文字 字符2"/>
    <w:qFormat/>
    <w:rPr>
      <w:sz w:val="24"/>
    </w:rPr>
  </w:style>
  <w:style w:type="character" w:customStyle="1" w:styleId="1f2">
    <w:name w:val="批注文字 字符1"/>
    <w:qFormat/>
    <w:rPr>
      <w:szCs w:val="24"/>
    </w:rPr>
  </w:style>
  <w:style w:type="paragraph" w:customStyle="1" w:styleId="xl37">
    <w:name w:val="xl3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kern w:val="0"/>
      <w:sz w:val="24"/>
    </w:rPr>
  </w:style>
  <w:style w:type="paragraph" w:customStyle="1" w:styleId="CharCharCharCharCharCharCharCharCharCharCharCharCharCharCharCharCharCharChar">
    <w:name w:val="Char Char Char Char Char Char Char Char Char Char Char Char Char Char Char Char Char Char Char"/>
    <w:basedOn w:val="a1"/>
    <w:pPr>
      <w:widowControl/>
      <w:spacing w:before="100" w:beforeAutospacing="1" w:after="100" w:afterAutospacing="1" w:line="330" w:lineRule="atLeast"/>
      <w:ind w:left="360"/>
      <w:jc w:val="left"/>
    </w:pPr>
    <w:rPr>
      <w:rFonts w:eastAsia="仿宋_GB2312"/>
      <w:sz w:val="32"/>
      <w:szCs w:val="32"/>
    </w:rPr>
  </w:style>
  <w:style w:type="paragraph" w:customStyle="1" w:styleId="afffd">
    <w:name w:val="空半行"/>
    <w:basedOn w:val="a1"/>
    <w:qFormat/>
    <w:pPr>
      <w:adjustRightInd w:val="0"/>
      <w:spacing w:line="120" w:lineRule="exact"/>
      <w:textAlignment w:val="baseline"/>
    </w:pPr>
    <w:rPr>
      <w:rFonts w:eastAsia="仿宋_GB2312"/>
      <w:color w:val="FFFFFF"/>
      <w:kern w:val="0"/>
      <w:sz w:val="30"/>
    </w:rPr>
  </w:style>
  <w:style w:type="paragraph" w:customStyle="1" w:styleId="content">
    <w:name w:val="content"/>
    <w:basedOn w:val="a1"/>
    <w:qFormat/>
    <w:pPr>
      <w:widowControl/>
      <w:spacing w:before="100" w:beforeAutospacing="1" w:after="100" w:afterAutospacing="1"/>
      <w:jc w:val="left"/>
    </w:pPr>
    <w:rPr>
      <w:rFonts w:ascii="Arial" w:hAnsi="Arial" w:cs="Arial"/>
      <w:color w:val="333333"/>
      <w:kern w:val="0"/>
      <w:sz w:val="20"/>
    </w:rPr>
  </w:style>
  <w:style w:type="paragraph" w:customStyle="1" w:styleId="font9">
    <w:name w:val="font9"/>
    <w:basedOn w:val="a1"/>
    <w:qFormat/>
    <w:pPr>
      <w:widowControl/>
      <w:spacing w:before="100" w:beforeAutospacing="1" w:after="100" w:afterAutospacing="1"/>
      <w:jc w:val="left"/>
    </w:pPr>
    <w:rPr>
      <w:b/>
      <w:kern w:val="0"/>
      <w:sz w:val="24"/>
    </w:rPr>
  </w:style>
  <w:style w:type="paragraph" w:customStyle="1" w:styleId="Char20">
    <w:name w:val="Char2"/>
    <w:basedOn w:val="a1"/>
    <w:qFormat/>
    <w:pPr>
      <w:spacing w:line="360" w:lineRule="auto"/>
      <w:ind w:firstLineChars="200" w:firstLine="200"/>
    </w:pPr>
    <w:rPr>
      <w:rFonts w:ascii="宋体" w:hAnsi="宋体" w:cs="宋体"/>
      <w:sz w:val="24"/>
      <w:szCs w:val="24"/>
    </w:rPr>
  </w:style>
  <w:style w:type="paragraph" w:customStyle="1" w:styleId="71">
    <w:name w:val="标题7"/>
    <w:basedOn w:val="30"/>
    <w:qFormat/>
    <w:pPr>
      <w:tabs>
        <w:tab w:val="left" w:pos="1827"/>
      </w:tabs>
      <w:spacing w:before="120" w:after="0" w:line="380" w:lineRule="exact"/>
      <w:ind w:left="2160" w:rightChars="50" w:right="50" w:hanging="360"/>
      <w:jc w:val="left"/>
    </w:pPr>
    <w:rPr>
      <w:b w:val="0"/>
      <w:bCs/>
      <w:color w:val="000000"/>
      <w:sz w:val="21"/>
      <w:szCs w:val="32"/>
    </w:rPr>
  </w:style>
  <w:style w:type="paragraph" w:customStyle="1" w:styleId="xl65">
    <w:name w:val="xl65"/>
    <w:basedOn w:val="a1"/>
    <w:qFormat/>
    <w:pPr>
      <w:widowControl/>
      <w:pBdr>
        <w:bottom w:val="single" w:sz="8" w:space="0" w:color="auto"/>
        <w:right w:val="single" w:sz="8"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73">
    <w:name w:val="xl73"/>
    <w:basedOn w:val="a1"/>
    <w:qFormat/>
    <w:pPr>
      <w:widowControl/>
      <w:pBdr>
        <w:left w:val="single" w:sz="8" w:space="0" w:color="auto"/>
        <w:right w:val="single" w:sz="8" w:space="0" w:color="auto"/>
      </w:pBdr>
      <w:shd w:val="clear" w:color="000000" w:fill="FFFF00"/>
      <w:spacing w:before="100" w:beforeAutospacing="1" w:after="100" w:afterAutospacing="1"/>
      <w:jc w:val="center"/>
    </w:pPr>
    <w:rPr>
      <w:rFonts w:ascii="宋体" w:hAnsi="宋体" w:cs="宋体"/>
      <w:kern w:val="0"/>
      <w:sz w:val="24"/>
      <w:szCs w:val="24"/>
    </w:rPr>
  </w:style>
  <w:style w:type="paragraph" w:customStyle="1" w:styleId="Style14">
    <w:name w:val="_Style 14"/>
    <w:basedOn w:val="a1"/>
    <w:next w:val="aff0"/>
    <w:qFormat/>
    <w:pPr>
      <w:widowControl/>
      <w:spacing w:before="100" w:beforeAutospacing="1" w:after="100" w:afterAutospacing="1"/>
      <w:jc w:val="left"/>
    </w:pPr>
    <w:rPr>
      <w:rFonts w:ascii="宋体" w:hAnsi="宋体"/>
      <w:kern w:val="0"/>
      <w:sz w:val="18"/>
    </w:rPr>
  </w:style>
  <w:style w:type="paragraph" w:customStyle="1" w:styleId="72">
    <w:name w:val="样式7"/>
    <w:basedOn w:val="aff1"/>
    <w:qFormat/>
    <w:pPr>
      <w:spacing w:line="380" w:lineRule="atLeast"/>
      <w:ind w:right="17"/>
    </w:pPr>
  </w:style>
  <w:style w:type="paragraph" w:customStyle="1" w:styleId="xl30">
    <w:name w:val="xl3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kern w:val="0"/>
      <w:sz w:val="24"/>
    </w:rPr>
  </w:style>
  <w:style w:type="paragraph" w:customStyle="1" w:styleId="CharCharCharCharChar">
    <w:name w:val="Char Char Char Char Char"/>
    <w:basedOn w:val="a1"/>
    <w:qFormat/>
    <w:pPr>
      <w:widowControl/>
      <w:spacing w:after="160" w:line="240" w:lineRule="exact"/>
      <w:jc w:val="left"/>
    </w:pPr>
    <w:rPr>
      <w:rFonts w:ascii="Verdana" w:eastAsia="仿宋_GB2312" w:hAnsi="Verdana"/>
      <w:kern w:val="0"/>
      <w:sz w:val="24"/>
      <w:lang w:eastAsia="en-US"/>
    </w:rPr>
  </w:style>
  <w:style w:type="paragraph" w:styleId="afffe">
    <w:name w:val="No Spacing"/>
    <w:uiPriority w:val="1"/>
    <w:qFormat/>
    <w:pPr>
      <w:widowControl w:val="0"/>
      <w:jc w:val="both"/>
    </w:pPr>
    <w:rPr>
      <w:kern w:val="2"/>
      <w:sz w:val="21"/>
    </w:rPr>
  </w:style>
  <w:style w:type="paragraph" w:customStyle="1" w:styleId="affff">
    <w:name w:val="样式"/>
    <w:basedOn w:val="a1"/>
    <w:qFormat/>
    <w:pPr>
      <w:autoSpaceDE w:val="0"/>
      <w:autoSpaceDN w:val="0"/>
      <w:snapToGrid w:val="0"/>
      <w:spacing w:before="120" w:after="120" w:line="360" w:lineRule="auto"/>
    </w:pPr>
    <w:rPr>
      <w:rFonts w:ascii="宋体"/>
      <w:sz w:val="24"/>
    </w:rPr>
  </w:style>
  <w:style w:type="paragraph" w:customStyle="1" w:styleId="xl28">
    <w:name w:val="xl2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kern w:val="0"/>
      <w:sz w:val="24"/>
    </w:rPr>
  </w:style>
  <w:style w:type="paragraph" w:customStyle="1" w:styleId="xl55">
    <w:name w:val="xl55"/>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kern w:val="0"/>
      <w:sz w:val="18"/>
    </w:rPr>
  </w:style>
  <w:style w:type="paragraph" w:customStyle="1" w:styleId="xl33">
    <w:name w:val="xl3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WW-">
    <w:name w:val="WW-正文（首行缩进两字）"/>
    <w:basedOn w:val="a1"/>
    <w:qFormat/>
    <w:pPr>
      <w:tabs>
        <w:tab w:val="left" w:pos="0"/>
        <w:tab w:val="left" w:pos="600"/>
      </w:tabs>
      <w:suppressAutoHyphens/>
      <w:snapToGrid w:val="0"/>
      <w:spacing w:beforeLines="50" w:after="50" w:line="288" w:lineRule="auto"/>
      <w:ind w:rightChars="9" w:right="22" w:firstLineChars="375" w:firstLine="420"/>
      <w:textAlignment w:val="baseline"/>
    </w:pPr>
    <w:rPr>
      <w:rFonts w:ascii="仿宋_GB2312" w:eastAsia="仿宋_GB2312" w:hAnsi="宋体" w:cs="Arial"/>
      <w:bCs/>
      <w:kern w:val="20481"/>
      <w:sz w:val="24"/>
    </w:rPr>
  </w:style>
  <w:style w:type="paragraph" w:customStyle="1" w:styleId="xl27">
    <w:name w:val="xl2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color w:val="000000"/>
      <w:kern w:val="0"/>
      <w:sz w:val="24"/>
    </w:rPr>
  </w:style>
  <w:style w:type="paragraph" w:customStyle="1" w:styleId="xl25">
    <w:name w:val="xl25"/>
    <w:basedOn w:val="a1"/>
    <w:qFormat/>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kern w:val="0"/>
      <w:sz w:val="20"/>
    </w:rPr>
  </w:style>
  <w:style w:type="paragraph" w:customStyle="1" w:styleId="affff0">
    <w:name w:val="普通文字"/>
    <w:basedOn w:val="a1"/>
    <w:qFormat/>
    <w:pPr>
      <w:widowControl/>
      <w:spacing w:line="351" w:lineRule="atLeast"/>
      <w:ind w:firstLine="419"/>
      <w:textAlignment w:val="baseline"/>
    </w:pPr>
    <w:rPr>
      <w:rFonts w:ascii="宋体"/>
      <w:color w:val="000000"/>
      <w:kern w:val="0"/>
    </w:rPr>
  </w:style>
  <w:style w:type="paragraph" w:customStyle="1" w:styleId="xl78">
    <w:name w:val="xl78"/>
    <w:basedOn w:val="a1"/>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kern w:val="0"/>
      <w:sz w:val="24"/>
      <w:szCs w:val="24"/>
    </w:rPr>
  </w:style>
  <w:style w:type="paragraph" w:customStyle="1" w:styleId="CharCharCharCharCharChar">
    <w:name w:val="Char Char 字元 字元 字元 Char Char Char Char"/>
    <w:basedOn w:val="a1"/>
    <w:qFormat/>
    <w:pPr>
      <w:adjustRightInd w:val="0"/>
      <w:spacing w:line="360" w:lineRule="auto"/>
    </w:pPr>
    <w:rPr>
      <w:kern w:val="0"/>
      <w:sz w:val="24"/>
    </w:rPr>
  </w:style>
  <w:style w:type="paragraph" w:customStyle="1" w:styleId="xl47">
    <w:name w:val="xl47"/>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kern w:val="0"/>
      <w:sz w:val="24"/>
    </w:rPr>
  </w:style>
  <w:style w:type="paragraph" w:customStyle="1" w:styleId="xl29">
    <w:name w:val="xl2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kern w:val="0"/>
      <w:sz w:val="24"/>
    </w:rPr>
  </w:style>
  <w:style w:type="paragraph" w:customStyle="1" w:styleId="affff1">
    <w:name w:val="标题一"/>
    <w:basedOn w:val="1"/>
    <w:next w:val="affff2"/>
    <w:qFormat/>
    <w:pPr>
      <w:numPr>
        <w:numId w:val="0"/>
      </w:numPr>
      <w:tabs>
        <w:tab w:val="left" w:pos="425"/>
      </w:tabs>
      <w:autoSpaceDE w:val="0"/>
      <w:autoSpaceDN w:val="0"/>
      <w:adjustRightInd w:val="0"/>
      <w:spacing w:before="120" w:after="120" w:line="240" w:lineRule="exact"/>
      <w:ind w:left="425" w:right="17" w:hanging="425"/>
      <w:jc w:val="left"/>
    </w:pPr>
    <w:rPr>
      <w:rFonts w:ascii="宋体" w:cs="宋体"/>
      <w:bCs/>
      <w:color w:val="000000"/>
      <w:kern w:val="0"/>
      <w:sz w:val="21"/>
      <w:szCs w:val="21"/>
      <w:lang w:val="zh-CN"/>
    </w:rPr>
  </w:style>
  <w:style w:type="paragraph" w:customStyle="1" w:styleId="affff2">
    <w:name w:val="标题二"/>
    <w:basedOn w:val="20"/>
    <w:next w:val="a1"/>
    <w:qFormat/>
    <w:pPr>
      <w:tabs>
        <w:tab w:val="left" w:pos="720"/>
        <w:tab w:val="left" w:pos="1342"/>
      </w:tabs>
      <w:autoSpaceDE w:val="0"/>
      <w:autoSpaceDN w:val="0"/>
      <w:adjustRightInd w:val="0"/>
      <w:spacing w:before="120" w:after="120" w:line="380" w:lineRule="exact"/>
      <w:ind w:left="839" w:right="227" w:hanging="612"/>
      <w:jc w:val="left"/>
    </w:pPr>
    <w:rPr>
      <w:rFonts w:ascii="宋体" w:cs="宋体"/>
      <w:b w:val="0"/>
      <w:bCs/>
      <w:color w:val="000000"/>
      <w:kern w:val="0"/>
      <w:sz w:val="21"/>
      <w:szCs w:val="21"/>
      <w:lang w:val="zh-CN"/>
    </w:rPr>
  </w:style>
  <w:style w:type="paragraph" w:customStyle="1" w:styleId="xl40">
    <w:name w:val="xl4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1f3">
    <w:name w:val="标题1"/>
    <w:basedOn w:val="1"/>
    <w:next w:val="20"/>
    <w:qFormat/>
    <w:pPr>
      <w:tabs>
        <w:tab w:val="left" w:pos="605"/>
        <w:tab w:val="left" w:pos="720"/>
      </w:tabs>
      <w:autoSpaceDE w:val="0"/>
      <w:autoSpaceDN w:val="0"/>
      <w:adjustRightInd w:val="0"/>
      <w:spacing w:before="0" w:after="0" w:line="360" w:lineRule="auto"/>
      <w:ind w:left="605" w:right="17" w:hanging="425"/>
      <w:jc w:val="left"/>
    </w:pPr>
    <w:rPr>
      <w:rFonts w:ascii="宋体" w:cs="宋体"/>
      <w:bCs/>
      <w:color w:val="000000"/>
      <w:kern w:val="0"/>
      <w:sz w:val="32"/>
      <w:szCs w:val="32"/>
      <w:lang w:val="zh-CN"/>
    </w:rPr>
  </w:style>
  <w:style w:type="paragraph" w:customStyle="1" w:styleId="52">
    <w:name w:val="样式5"/>
    <w:basedOn w:val="aff1"/>
    <w:qFormat/>
    <w:pPr>
      <w:spacing w:line="380" w:lineRule="exact"/>
      <w:jc w:val="left"/>
    </w:pPr>
    <w:rPr>
      <w:b w:val="0"/>
      <w:color w:val="000000"/>
      <w:sz w:val="21"/>
    </w:rPr>
  </w:style>
  <w:style w:type="paragraph" w:customStyle="1" w:styleId="210">
    <w:name w:val="正文空2格  1."/>
    <w:basedOn w:val="a1"/>
    <w:qFormat/>
    <w:pPr>
      <w:adjustRightInd w:val="0"/>
      <w:spacing w:line="360" w:lineRule="auto"/>
      <w:ind w:firstLineChars="200" w:firstLine="480"/>
      <w:textAlignment w:val="baseline"/>
    </w:pPr>
    <w:rPr>
      <w:rFonts w:ascii="宋体" w:eastAsia="仿宋" w:hAnsi="Calibri" w:cs="宋体"/>
      <w:kern w:val="0"/>
      <w:sz w:val="28"/>
    </w:rPr>
  </w:style>
  <w:style w:type="paragraph" w:customStyle="1" w:styleId="1f4">
    <w:name w:val="样式1"/>
    <w:basedOn w:val="1"/>
    <w:qFormat/>
    <w:pPr>
      <w:numPr>
        <w:numId w:val="0"/>
      </w:numPr>
      <w:autoSpaceDE w:val="0"/>
      <w:autoSpaceDN w:val="0"/>
      <w:adjustRightInd w:val="0"/>
      <w:spacing w:before="240" w:after="120" w:line="360" w:lineRule="auto"/>
    </w:pPr>
    <w:rPr>
      <w:rFonts w:ascii="宋体" w:hAnsi="宋体"/>
      <w:sz w:val="24"/>
      <w:szCs w:val="24"/>
    </w:rPr>
  </w:style>
  <w:style w:type="paragraph" w:customStyle="1" w:styleId="affff3">
    <w:name w:val="标题三"/>
    <w:basedOn w:val="30"/>
    <w:next w:val="4"/>
    <w:qFormat/>
    <w:pPr>
      <w:tabs>
        <w:tab w:val="left" w:pos="720"/>
        <w:tab w:val="left" w:pos="1080"/>
      </w:tabs>
      <w:autoSpaceDE w:val="0"/>
      <w:autoSpaceDN w:val="0"/>
      <w:adjustRightInd w:val="0"/>
      <w:spacing w:before="120" w:after="120" w:line="380" w:lineRule="exact"/>
      <w:ind w:left="1418" w:right="567" w:hanging="851"/>
      <w:jc w:val="left"/>
    </w:pPr>
    <w:rPr>
      <w:bCs/>
      <w:sz w:val="21"/>
      <w:szCs w:val="21"/>
    </w:rPr>
  </w:style>
  <w:style w:type="paragraph" w:customStyle="1" w:styleId="81">
    <w:name w:val="标题8"/>
    <w:basedOn w:val="30"/>
    <w:qFormat/>
    <w:pPr>
      <w:tabs>
        <w:tab w:val="left" w:pos="1827"/>
      </w:tabs>
      <w:spacing w:before="120" w:after="120" w:line="380" w:lineRule="exact"/>
      <w:ind w:left="1827" w:hanging="747"/>
    </w:pPr>
    <w:rPr>
      <w:bCs/>
      <w:color w:val="000000"/>
      <w:sz w:val="21"/>
      <w:szCs w:val="32"/>
    </w:rPr>
  </w:style>
  <w:style w:type="paragraph" w:customStyle="1" w:styleId="xl48">
    <w:name w:val="xl48"/>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bottom"/>
    </w:pPr>
    <w:rPr>
      <w:kern w:val="0"/>
      <w:sz w:val="24"/>
    </w:rPr>
  </w:style>
  <w:style w:type="paragraph" w:customStyle="1" w:styleId="61">
    <w:name w:val="样式6"/>
    <w:basedOn w:val="a1"/>
    <w:qFormat/>
    <w:pPr>
      <w:tabs>
        <w:tab w:val="left" w:pos="720"/>
      </w:tabs>
      <w:autoSpaceDE w:val="0"/>
      <w:autoSpaceDN w:val="0"/>
      <w:adjustRightInd w:val="0"/>
      <w:spacing w:line="380" w:lineRule="exact"/>
      <w:ind w:right="18"/>
      <w:jc w:val="left"/>
    </w:pPr>
    <w:rPr>
      <w:rFonts w:ascii="宋体" w:cs="宋体"/>
      <w:b/>
      <w:color w:val="000000"/>
      <w:kern w:val="0"/>
      <w:szCs w:val="21"/>
      <w:lang w:val="zh-CN"/>
    </w:rPr>
  </w:style>
  <w:style w:type="paragraph" w:customStyle="1" w:styleId="CharChar1CharCharCharCharCharCharCharCharCharCharCharCharCharCharChar">
    <w:name w:val="Char Char1 Char Char Char Char Char Char Char Char Char Char Char Char Char Char Char"/>
    <w:basedOn w:val="a1"/>
    <w:qFormat/>
    <w:pPr>
      <w:widowControl/>
      <w:spacing w:after="160" w:line="240" w:lineRule="exact"/>
      <w:jc w:val="left"/>
    </w:pPr>
    <w:rPr>
      <w:rFonts w:ascii="Verdana" w:eastAsia="楷体_GB2312" w:hAnsi="Verdana"/>
      <w:kern w:val="0"/>
      <w:sz w:val="30"/>
      <w:szCs w:val="30"/>
      <w:lang w:eastAsia="en-US"/>
    </w:rPr>
  </w:style>
  <w:style w:type="paragraph" w:customStyle="1" w:styleId="CharCharCharChar">
    <w:name w:val="Char Char Char Char"/>
    <w:basedOn w:val="a1"/>
    <w:qFormat/>
    <w:pPr>
      <w:tabs>
        <w:tab w:val="left" w:pos="360"/>
      </w:tabs>
      <w:ind w:firstLineChars="150" w:firstLine="420"/>
    </w:pPr>
    <w:rPr>
      <w:rFonts w:ascii="Arial" w:hAnsi="Arial"/>
      <w:sz w:val="20"/>
    </w:rPr>
  </w:style>
  <w:style w:type="paragraph" w:customStyle="1" w:styleId="Char1CharCharCharCharCharChar">
    <w:name w:val="Char1 Char Char Char Char Char Char"/>
    <w:basedOn w:val="a1"/>
    <w:qFormat/>
    <w:rPr>
      <w:rFonts w:ascii="Tahoma" w:hAnsi="Tahoma"/>
      <w:sz w:val="24"/>
    </w:rPr>
  </w:style>
  <w:style w:type="paragraph" w:customStyle="1" w:styleId="xl49">
    <w:name w:val="xl49"/>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bottom"/>
    </w:pPr>
    <w:rPr>
      <w:kern w:val="0"/>
      <w:sz w:val="24"/>
    </w:rPr>
  </w:style>
  <w:style w:type="paragraph" w:customStyle="1" w:styleId="CharChar1CharCharCharCharCharChar">
    <w:name w:val="Char Char1 Char Char Char Char Char Char"/>
    <w:basedOn w:val="a1"/>
    <w:qFormat/>
    <w:pPr>
      <w:widowControl/>
      <w:spacing w:after="160" w:line="240" w:lineRule="exact"/>
      <w:jc w:val="left"/>
    </w:pPr>
    <w:rPr>
      <w:rFonts w:ascii="Verdana" w:eastAsia="仿宋_GB2312" w:hAnsi="Verdana"/>
      <w:kern w:val="0"/>
      <w:sz w:val="24"/>
      <w:lang w:eastAsia="en-US"/>
    </w:rPr>
  </w:style>
  <w:style w:type="paragraph" w:customStyle="1" w:styleId="xl57">
    <w:name w:val="xl5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32">
    <w:name w:val="xl3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2b">
    <w:name w:val="正文2"/>
    <w:basedOn w:val="a1"/>
    <w:qFormat/>
    <w:pPr>
      <w:spacing w:before="156" w:line="360" w:lineRule="auto"/>
      <w:ind w:firstLineChars="200" w:firstLine="510"/>
    </w:pPr>
    <w:rPr>
      <w:sz w:val="24"/>
    </w:rPr>
  </w:style>
  <w:style w:type="paragraph" w:customStyle="1" w:styleId="xl56">
    <w:name w:val="xl5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reader-word-layer">
    <w:name w:val="reader-word-layer"/>
    <w:basedOn w:val="a1"/>
    <w:qFormat/>
    <w:pPr>
      <w:widowControl/>
      <w:spacing w:before="100" w:beforeAutospacing="1" w:after="100" w:afterAutospacing="1"/>
      <w:jc w:val="left"/>
    </w:pPr>
    <w:rPr>
      <w:rFonts w:ascii="宋体" w:hAnsi="宋体" w:cs="宋体"/>
      <w:kern w:val="0"/>
      <w:sz w:val="24"/>
      <w:szCs w:val="24"/>
    </w:rPr>
  </w:style>
  <w:style w:type="paragraph" w:customStyle="1" w:styleId="Char3">
    <w:name w:val="Char"/>
    <w:basedOn w:val="a1"/>
    <w:qFormat/>
    <w:pPr>
      <w:widowControl/>
      <w:spacing w:beforeLines="100" w:after="160" w:line="240" w:lineRule="exact"/>
      <w:jc w:val="left"/>
    </w:pPr>
    <w:rPr>
      <w:rFonts w:ascii="Verdana" w:hAnsi="Verdana"/>
      <w:kern w:val="0"/>
      <w:sz w:val="20"/>
      <w:lang w:eastAsia="en-US"/>
    </w:rPr>
  </w:style>
  <w:style w:type="paragraph" w:customStyle="1" w:styleId="xl50">
    <w:name w:val="xl5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kern w:val="0"/>
      <w:sz w:val="24"/>
    </w:rPr>
  </w:style>
  <w:style w:type="paragraph" w:customStyle="1" w:styleId="xl43">
    <w:name w:val="xl4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rPr>
  </w:style>
  <w:style w:type="paragraph" w:customStyle="1" w:styleId="affff4">
    <w:name w:val="正文 + 小四"/>
    <w:basedOn w:val="a1"/>
    <w:qFormat/>
    <w:pPr>
      <w:spacing w:line="360" w:lineRule="auto"/>
      <w:ind w:firstLineChars="200" w:firstLine="480"/>
    </w:pPr>
    <w:rPr>
      <w:sz w:val="24"/>
      <w:szCs w:val="24"/>
    </w:rPr>
  </w:style>
  <w:style w:type="paragraph" w:customStyle="1" w:styleId="CharCharCharChar1">
    <w:name w:val="Char Char Char Char1"/>
    <w:basedOn w:val="a1"/>
    <w:qFormat/>
    <w:pPr>
      <w:tabs>
        <w:tab w:val="left" w:pos="360"/>
      </w:tabs>
      <w:ind w:firstLineChars="150" w:firstLine="420"/>
    </w:pPr>
  </w:style>
  <w:style w:type="paragraph" w:customStyle="1" w:styleId="Char1CharCharChar">
    <w:name w:val="Char1 Char Char Char"/>
    <w:basedOn w:val="a1"/>
    <w:qFormat/>
    <w:rPr>
      <w:rFonts w:ascii="Tahoma" w:hAnsi="Tahoma"/>
      <w:sz w:val="24"/>
    </w:rPr>
  </w:style>
  <w:style w:type="paragraph" w:customStyle="1" w:styleId="62">
    <w:name w:val="标题6"/>
    <w:basedOn w:val="51"/>
    <w:qFormat/>
    <w:pPr>
      <w:tabs>
        <w:tab w:val="clear" w:pos="720"/>
        <w:tab w:val="left" w:pos="3240"/>
        <w:tab w:val="left" w:pos="4680"/>
      </w:tabs>
      <w:ind w:left="1021" w:right="-170" w:hanging="360"/>
    </w:pPr>
    <w:rPr>
      <w:bCs/>
      <w:szCs w:val="20"/>
    </w:rPr>
  </w:style>
  <w:style w:type="paragraph" w:customStyle="1" w:styleId="xl75">
    <w:name w:val="xl75"/>
    <w:basedOn w:val="a1"/>
    <w:qFormat/>
    <w:pPr>
      <w:widowControl/>
      <w:pBdr>
        <w:bottom w:val="single" w:sz="8" w:space="0" w:color="auto"/>
        <w:right w:val="single" w:sz="8" w:space="0" w:color="auto"/>
      </w:pBdr>
      <w:shd w:val="clear" w:color="000000" w:fill="008000"/>
      <w:spacing w:before="100" w:beforeAutospacing="1" w:after="100" w:afterAutospacing="1"/>
      <w:jc w:val="center"/>
    </w:pPr>
    <w:rPr>
      <w:rFonts w:ascii="宋体" w:hAnsi="宋体" w:cs="宋体"/>
      <w:color w:val="FF0000"/>
      <w:kern w:val="0"/>
      <w:sz w:val="24"/>
      <w:szCs w:val="24"/>
    </w:rPr>
  </w:style>
  <w:style w:type="paragraph" w:customStyle="1" w:styleId="ParaChar">
    <w:name w:val="默认段落字体 Para Char"/>
    <w:basedOn w:val="a1"/>
    <w:qFormat/>
    <w:pPr>
      <w:adjustRightInd w:val="0"/>
      <w:spacing w:line="360" w:lineRule="auto"/>
    </w:pPr>
    <w:rPr>
      <w:kern w:val="0"/>
      <w:sz w:val="24"/>
    </w:rPr>
  </w:style>
  <w:style w:type="paragraph" w:customStyle="1" w:styleId="Preformatted">
    <w:name w:val="Preformatted"/>
    <w:basedOn w:val="a1"/>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line="360" w:lineRule="auto"/>
      <w:jc w:val="left"/>
    </w:pPr>
    <w:rPr>
      <w:rFonts w:ascii="Courier New" w:hAnsi="Courier New"/>
      <w:kern w:val="0"/>
      <w:sz w:val="20"/>
    </w:rPr>
  </w:style>
  <w:style w:type="paragraph" w:customStyle="1" w:styleId="Char1CharCharChar1">
    <w:name w:val="Char1 Char Char Char1"/>
    <w:basedOn w:val="a1"/>
    <w:qFormat/>
    <w:pPr>
      <w:tabs>
        <w:tab w:val="left" w:pos="420"/>
      </w:tabs>
      <w:ind w:left="420" w:hanging="420"/>
    </w:pPr>
    <w:rPr>
      <w:rFonts w:ascii="Tahoma" w:hAnsi="Tahoma"/>
      <w:sz w:val="28"/>
    </w:rPr>
  </w:style>
  <w:style w:type="paragraph" w:customStyle="1" w:styleId="xl83">
    <w:name w:val="xl83"/>
    <w:basedOn w:val="a1"/>
    <w:qFormat/>
    <w:pPr>
      <w:widowControl/>
      <w:pBdr>
        <w:top w:val="single" w:sz="8" w:space="0" w:color="auto"/>
        <w:bottom w:val="single" w:sz="8" w:space="0" w:color="auto"/>
      </w:pBdr>
      <w:spacing w:before="100" w:beforeAutospacing="1" w:after="100" w:afterAutospacing="1"/>
      <w:jc w:val="center"/>
    </w:pPr>
    <w:rPr>
      <w:rFonts w:ascii="宋体" w:hAnsi="宋体" w:cs="宋体"/>
      <w:kern w:val="0"/>
      <w:sz w:val="32"/>
      <w:szCs w:val="32"/>
    </w:rPr>
  </w:style>
  <w:style w:type="paragraph" w:customStyle="1" w:styleId="2c">
    <w:name w:val="列出段落2"/>
    <w:basedOn w:val="a1"/>
    <w:qFormat/>
    <w:pPr>
      <w:widowControl/>
      <w:adjustRightInd w:val="0"/>
      <w:snapToGrid w:val="0"/>
      <w:spacing w:after="200"/>
      <w:ind w:firstLineChars="200" w:firstLine="420"/>
      <w:jc w:val="left"/>
    </w:pPr>
    <w:rPr>
      <w:rFonts w:ascii="Tahoma" w:eastAsia="微软雅黑" w:hAnsi="Tahoma"/>
      <w:kern w:val="0"/>
      <w:sz w:val="22"/>
      <w:szCs w:val="22"/>
    </w:rPr>
  </w:style>
  <w:style w:type="paragraph" w:customStyle="1" w:styleId="1f5">
    <w:name w:val="纯文本1"/>
    <w:basedOn w:val="a1"/>
    <w:qFormat/>
    <w:rPr>
      <w:rFonts w:ascii="宋体" w:hAnsi="Courier New"/>
      <w:sz w:val="32"/>
    </w:rPr>
  </w:style>
  <w:style w:type="paragraph" w:customStyle="1" w:styleId="font7">
    <w:name w:val="font7"/>
    <w:basedOn w:val="a1"/>
    <w:qFormat/>
    <w:pPr>
      <w:widowControl/>
      <w:spacing w:before="100" w:beforeAutospacing="1" w:after="100" w:afterAutospacing="1"/>
      <w:jc w:val="left"/>
    </w:pPr>
    <w:rPr>
      <w:rFonts w:ascii="宋体" w:hAnsi="宋体"/>
      <w:kern w:val="0"/>
      <w:sz w:val="18"/>
    </w:rPr>
  </w:style>
  <w:style w:type="paragraph" w:customStyle="1" w:styleId="xl35">
    <w:name w:val="xl3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rPr>
  </w:style>
  <w:style w:type="paragraph" w:customStyle="1" w:styleId="xl81">
    <w:name w:val="xl81"/>
    <w:basedOn w:val="a1"/>
    <w:qFormat/>
    <w:pPr>
      <w:widowControl/>
      <w:pBdr>
        <w:left w:val="single" w:sz="8"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42">
    <w:name w:val="xl4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37">
    <w:name w:val="标题3"/>
    <w:basedOn w:val="30"/>
    <w:next w:val="4"/>
    <w:qFormat/>
    <w:pPr>
      <w:tabs>
        <w:tab w:val="left" w:pos="735"/>
      </w:tabs>
      <w:spacing w:before="120" w:afterLines="50" w:line="380" w:lineRule="exact"/>
      <w:jc w:val="left"/>
    </w:pPr>
    <w:rPr>
      <w:bCs/>
      <w:sz w:val="21"/>
      <w:szCs w:val="32"/>
    </w:rPr>
  </w:style>
  <w:style w:type="paragraph" w:customStyle="1" w:styleId="xl82">
    <w:name w:val="xl82"/>
    <w:basedOn w:val="a1"/>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kern w:val="0"/>
      <w:sz w:val="32"/>
      <w:szCs w:val="32"/>
    </w:rPr>
  </w:style>
  <w:style w:type="paragraph" w:customStyle="1" w:styleId="xl68">
    <w:name w:val="xl68"/>
    <w:basedOn w:val="a1"/>
    <w:qFormat/>
    <w:pPr>
      <w:widowControl/>
      <w:pBdr>
        <w:bottom w:val="single" w:sz="8" w:space="0" w:color="auto"/>
        <w:right w:val="single" w:sz="8" w:space="0" w:color="auto"/>
      </w:pBdr>
      <w:spacing w:before="100" w:beforeAutospacing="1" w:after="100" w:afterAutospacing="1"/>
      <w:jc w:val="center"/>
    </w:pPr>
    <w:rPr>
      <w:rFonts w:ascii="宋体" w:hAnsi="宋体" w:cs="宋体"/>
      <w:color w:val="FF0000"/>
      <w:kern w:val="0"/>
      <w:sz w:val="24"/>
      <w:szCs w:val="24"/>
    </w:rPr>
  </w:style>
  <w:style w:type="paragraph" w:customStyle="1" w:styleId="xl45">
    <w:name w:val="xl45"/>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kern w:val="0"/>
      <w:sz w:val="24"/>
    </w:rPr>
  </w:style>
  <w:style w:type="paragraph" w:customStyle="1" w:styleId="p0">
    <w:name w:val="p0"/>
    <w:basedOn w:val="a1"/>
    <w:qFormat/>
    <w:pPr>
      <w:widowControl/>
    </w:pPr>
    <w:rPr>
      <w:kern w:val="0"/>
    </w:rPr>
  </w:style>
  <w:style w:type="paragraph" w:customStyle="1" w:styleId="xl34">
    <w:name w:val="xl34"/>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kern w:val="0"/>
      <w:sz w:val="24"/>
    </w:rPr>
  </w:style>
  <w:style w:type="paragraph" w:customStyle="1" w:styleId="xl67">
    <w:name w:val="xl67"/>
    <w:basedOn w:val="a1"/>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74">
    <w:name w:val="xl74"/>
    <w:basedOn w:val="a1"/>
    <w:qFormat/>
    <w:pPr>
      <w:widowControl/>
      <w:pBdr>
        <w:left w:val="single" w:sz="8" w:space="0" w:color="auto"/>
        <w:bottom w:val="single" w:sz="8" w:space="0" w:color="auto"/>
        <w:right w:val="single" w:sz="8" w:space="0" w:color="auto"/>
      </w:pBdr>
      <w:shd w:val="clear" w:color="000000" w:fill="FFFF00"/>
      <w:spacing w:before="100" w:beforeAutospacing="1" w:after="100" w:afterAutospacing="1"/>
      <w:jc w:val="center"/>
    </w:pPr>
    <w:rPr>
      <w:rFonts w:ascii="宋体" w:hAnsi="宋体" w:cs="宋体"/>
      <w:kern w:val="0"/>
      <w:sz w:val="24"/>
      <w:szCs w:val="24"/>
    </w:rPr>
  </w:style>
  <w:style w:type="paragraph" w:customStyle="1" w:styleId="wellhope">
    <w:name w:val="wellhope正文"/>
    <w:basedOn w:val="a1"/>
    <w:qFormat/>
    <w:pPr>
      <w:spacing w:before="60" w:after="60" w:line="360" w:lineRule="auto"/>
      <w:ind w:firstLineChars="200" w:firstLine="200"/>
    </w:pPr>
    <w:rPr>
      <w:sz w:val="24"/>
    </w:rPr>
  </w:style>
  <w:style w:type="paragraph" w:customStyle="1" w:styleId="xl39">
    <w:name w:val="xl39"/>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kern w:val="0"/>
      <w:sz w:val="24"/>
    </w:rPr>
  </w:style>
  <w:style w:type="paragraph" w:customStyle="1" w:styleId="Char19">
    <w:name w:val="Char1"/>
    <w:basedOn w:val="a1"/>
    <w:qFormat/>
    <w:pPr>
      <w:widowControl/>
      <w:spacing w:beforeLines="100" w:after="160" w:line="240" w:lineRule="exact"/>
      <w:jc w:val="left"/>
    </w:pPr>
    <w:rPr>
      <w:rFonts w:ascii="Verdana" w:hAnsi="Verdana"/>
      <w:kern w:val="0"/>
      <w:sz w:val="20"/>
      <w:lang w:eastAsia="en-US"/>
    </w:rPr>
  </w:style>
  <w:style w:type="paragraph" w:customStyle="1" w:styleId="font8">
    <w:name w:val="font8"/>
    <w:basedOn w:val="a1"/>
    <w:qFormat/>
    <w:pPr>
      <w:widowControl/>
      <w:spacing w:before="100" w:beforeAutospacing="1" w:after="100" w:afterAutospacing="1"/>
      <w:jc w:val="left"/>
    </w:pPr>
    <w:rPr>
      <w:rFonts w:ascii="宋体" w:hAnsi="宋体"/>
      <w:b/>
      <w:kern w:val="0"/>
      <w:sz w:val="24"/>
    </w:rPr>
  </w:style>
  <w:style w:type="paragraph" w:customStyle="1" w:styleId="xl38">
    <w:name w:val="xl3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kern w:val="0"/>
      <w:sz w:val="24"/>
    </w:rPr>
  </w:style>
  <w:style w:type="paragraph" w:customStyle="1" w:styleId="TOC1">
    <w:name w:val="TOC 标题1"/>
    <w:basedOn w:val="1"/>
    <w:next w:val="a1"/>
    <w:qFormat/>
    <w:pPr>
      <w:widowControl/>
      <w:numPr>
        <w:numId w:val="0"/>
      </w:numPr>
      <w:spacing w:before="480" w:after="0" w:line="276" w:lineRule="auto"/>
      <w:jc w:val="left"/>
      <w:outlineLvl w:val="9"/>
    </w:pPr>
    <w:rPr>
      <w:rFonts w:ascii="Cambria" w:hAnsi="Cambria"/>
      <w:bCs/>
      <w:color w:val="365F91"/>
      <w:kern w:val="0"/>
      <w:sz w:val="28"/>
      <w:szCs w:val="28"/>
    </w:rPr>
  </w:style>
  <w:style w:type="paragraph" w:customStyle="1" w:styleId="43">
    <w:name w:val="样式4"/>
    <w:basedOn w:val="4"/>
    <w:qFormat/>
    <w:pPr>
      <w:spacing w:line="240" w:lineRule="auto"/>
      <w:ind w:rightChars="9" w:right="9"/>
    </w:pPr>
    <w:rPr>
      <w:b w:val="0"/>
      <w:sz w:val="21"/>
    </w:rPr>
  </w:style>
  <w:style w:type="paragraph" w:customStyle="1" w:styleId="xl51">
    <w:name w:val="xl5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rPr>
  </w:style>
  <w:style w:type="paragraph" w:customStyle="1" w:styleId="xl70">
    <w:name w:val="xl70"/>
    <w:basedOn w:val="a1"/>
    <w:qFormat/>
    <w:pPr>
      <w:widowControl/>
      <w:pBdr>
        <w:bottom w:val="single" w:sz="8" w:space="0" w:color="auto"/>
        <w:right w:val="single" w:sz="8" w:space="0" w:color="auto"/>
      </w:pBdr>
      <w:shd w:val="clear" w:color="000000" w:fill="008000"/>
      <w:spacing w:before="100" w:beforeAutospacing="1" w:after="100" w:afterAutospacing="1"/>
      <w:jc w:val="center"/>
    </w:pPr>
    <w:rPr>
      <w:rFonts w:ascii="宋体" w:hAnsi="宋体" w:cs="宋体"/>
      <w:kern w:val="0"/>
      <w:sz w:val="24"/>
      <w:szCs w:val="24"/>
    </w:rPr>
  </w:style>
  <w:style w:type="paragraph" w:customStyle="1" w:styleId="Table">
    <w:name w:val="Table"/>
    <w:qFormat/>
    <w:rPr>
      <w:sz w:val="21"/>
      <w:lang w:eastAsia="en-US"/>
    </w:rPr>
  </w:style>
  <w:style w:type="paragraph" w:customStyle="1" w:styleId="Blockquote">
    <w:name w:val="Blockquote"/>
    <w:basedOn w:val="a1"/>
    <w:qFormat/>
    <w:pPr>
      <w:autoSpaceDE w:val="0"/>
      <w:autoSpaceDN w:val="0"/>
      <w:adjustRightInd w:val="0"/>
      <w:spacing w:before="100" w:after="100"/>
      <w:ind w:left="360" w:right="360"/>
      <w:jc w:val="left"/>
    </w:pPr>
    <w:rPr>
      <w:kern w:val="0"/>
      <w:sz w:val="24"/>
    </w:rPr>
  </w:style>
  <w:style w:type="paragraph" w:customStyle="1" w:styleId="CharCharCharCharCharCharCharCharCharChar">
    <w:name w:val="Char Char Char Char Char Char Char Char Char Char"/>
    <w:basedOn w:val="a1"/>
    <w:qFormat/>
    <w:pPr>
      <w:tabs>
        <w:tab w:val="left" w:pos="360"/>
      </w:tabs>
      <w:ind w:left="360" w:hangingChars="200" w:hanging="360"/>
    </w:pPr>
    <w:rPr>
      <w:sz w:val="24"/>
    </w:rPr>
  </w:style>
  <w:style w:type="paragraph" w:customStyle="1" w:styleId="1f6">
    <w:name w:val="正文缩进1"/>
    <w:basedOn w:val="a1"/>
    <w:qFormat/>
    <w:pPr>
      <w:autoSpaceDE w:val="0"/>
      <w:autoSpaceDN w:val="0"/>
      <w:adjustRightInd w:val="0"/>
      <w:ind w:firstLine="420"/>
      <w:jc w:val="left"/>
    </w:pPr>
    <w:rPr>
      <w:rFonts w:ascii="宋体"/>
      <w:kern w:val="0"/>
      <w:sz w:val="24"/>
    </w:rPr>
  </w:style>
  <w:style w:type="paragraph" w:customStyle="1" w:styleId="xl26">
    <w:name w:val="xl2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kern w:val="0"/>
      <w:sz w:val="24"/>
    </w:rPr>
  </w:style>
  <w:style w:type="paragraph" w:customStyle="1" w:styleId="affff5">
    <w:name w:val="空行"/>
    <w:basedOn w:val="a1"/>
    <w:next w:val="a1"/>
    <w:qFormat/>
    <w:pPr>
      <w:spacing w:beforeLines="100" w:afterLines="100" w:line="360" w:lineRule="auto"/>
      <w:jc w:val="center"/>
    </w:pPr>
    <w:rPr>
      <w:spacing w:val="20"/>
      <w:sz w:val="24"/>
    </w:rPr>
  </w:style>
  <w:style w:type="paragraph" w:customStyle="1" w:styleId="38">
    <w:name w:val="样式3"/>
    <w:basedOn w:val="30"/>
    <w:next w:val="30"/>
    <w:qFormat/>
    <w:pPr>
      <w:tabs>
        <w:tab w:val="left" w:pos="720"/>
        <w:tab w:val="left" w:pos="2069"/>
      </w:tabs>
      <w:autoSpaceDE w:val="0"/>
      <w:autoSpaceDN w:val="0"/>
      <w:adjustRightInd w:val="0"/>
      <w:spacing w:before="120" w:after="120" w:line="240" w:lineRule="exact"/>
      <w:ind w:left="1134" w:right="17" w:hanging="567"/>
      <w:jc w:val="left"/>
    </w:pPr>
    <w:rPr>
      <w:bCs/>
      <w:sz w:val="21"/>
      <w:szCs w:val="21"/>
    </w:rPr>
  </w:style>
  <w:style w:type="paragraph" w:customStyle="1" w:styleId="xl71">
    <w:name w:val="xl71"/>
    <w:basedOn w:val="a1"/>
    <w:qFormat/>
    <w:pPr>
      <w:widowControl/>
      <w:pBdr>
        <w:bottom w:val="single" w:sz="8" w:space="0" w:color="auto"/>
        <w:right w:val="single" w:sz="8" w:space="0" w:color="auto"/>
      </w:pBdr>
      <w:shd w:val="clear" w:color="000000" w:fill="FFFFFF"/>
      <w:spacing w:before="100" w:beforeAutospacing="1" w:after="100" w:afterAutospacing="1"/>
      <w:jc w:val="center"/>
    </w:pPr>
    <w:rPr>
      <w:rFonts w:ascii="宋体" w:hAnsi="宋体" w:cs="宋体"/>
      <w:color w:val="FF0000"/>
      <w:kern w:val="0"/>
      <w:sz w:val="24"/>
      <w:szCs w:val="24"/>
    </w:rPr>
  </w:style>
  <w:style w:type="paragraph" w:customStyle="1" w:styleId="xl76">
    <w:name w:val="xl76"/>
    <w:basedOn w:val="a1"/>
    <w:qFormat/>
    <w:pPr>
      <w:widowControl/>
      <w:spacing w:before="100" w:beforeAutospacing="1" w:after="100" w:afterAutospacing="1"/>
      <w:jc w:val="left"/>
    </w:pPr>
    <w:rPr>
      <w:rFonts w:ascii="宋体" w:hAnsi="宋体" w:cs="宋体"/>
      <w:kern w:val="0"/>
      <w:sz w:val="24"/>
      <w:szCs w:val="24"/>
    </w:rPr>
  </w:style>
  <w:style w:type="paragraph" w:customStyle="1" w:styleId="xl84">
    <w:name w:val="xl84"/>
    <w:basedOn w:val="a1"/>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32"/>
      <w:szCs w:val="32"/>
    </w:rPr>
  </w:style>
  <w:style w:type="paragraph" w:customStyle="1" w:styleId="xl41">
    <w:name w:val="xl4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affff6">
    <w:name w:val="一级条标题"/>
    <w:basedOn w:val="affff7"/>
    <w:next w:val="a2"/>
    <w:qFormat/>
    <w:pPr>
      <w:outlineLvl w:val="2"/>
    </w:pPr>
  </w:style>
  <w:style w:type="paragraph" w:customStyle="1" w:styleId="affff7">
    <w:name w:val="章标题"/>
    <w:basedOn w:val="a1"/>
    <w:next w:val="a2"/>
    <w:qFormat/>
    <w:pPr>
      <w:spacing w:beforeLines="150" w:line="360" w:lineRule="auto"/>
      <w:outlineLvl w:val="1"/>
    </w:pPr>
    <w:rPr>
      <w:rFonts w:eastAsia="黑体"/>
      <w:sz w:val="24"/>
    </w:rPr>
  </w:style>
  <w:style w:type="paragraph" w:customStyle="1" w:styleId="affff8">
    <w:name w:val="二级条标题"/>
    <w:basedOn w:val="affff6"/>
    <w:next w:val="a2"/>
    <w:pPr>
      <w:outlineLvl w:val="3"/>
    </w:pPr>
  </w:style>
  <w:style w:type="paragraph" w:customStyle="1" w:styleId="xl64">
    <w:name w:val="xl64"/>
    <w:basedOn w:val="a1"/>
    <w:qFormat/>
    <w:pPr>
      <w:widowControl/>
      <w:pBdr>
        <w:bottom w:val="single" w:sz="8" w:space="0" w:color="auto"/>
      </w:pBdr>
      <w:spacing w:before="100" w:beforeAutospacing="1" w:after="100" w:afterAutospacing="1"/>
      <w:jc w:val="center"/>
    </w:pPr>
    <w:rPr>
      <w:rFonts w:ascii="宋体" w:hAnsi="宋体" w:cs="宋体"/>
      <w:kern w:val="0"/>
      <w:sz w:val="24"/>
      <w:szCs w:val="24"/>
    </w:rPr>
  </w:style>
  <w:style w:type="paragraph" w:customStyle="1" w:styleId="jinnormal">
    <w:name w:val="jin normal"/>
    <w:basedOn w:val="a1"/>
    <w:qFormat/>
    <w:pPr>
      <w:spacing w:before="120" w:after="120" w:line="360" w:lineRule="auto"/>
      <w:ind w:firstLine="432"/>
    </w:pPr>
    <w:rPr>
      <w:rFonts w:eastAsia="楷体"/>
      <w:snapToGrid w:val="0"/>
      <w:sz w:val="24"/>
      <w:lang w:eastAsia="en-US"/>
    </w:rPr>
  </w:style>
  <w:style w:type="paragraph" w:customStyle="1" w:styleId="xl31">
    <w:name w:val="xl31"/>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kern w:val="0"/>
      <w:sz w:val="24"/>
    </w:rPr>
  </w:style>
  <w:style w:type="paragraph" w:customStyle="1" w:styleId="Default">
    <w:name w:val="Default"/>
    <w:qFormat/>
    <w:pPr>
      <w:widowControl w:val="0"/>
      <w:autoSpaceDE w:val="0"/>
      <w:autoSpaceDN w:val="0"/>
      <w:adjustRightInd w:val="0"/>
    </w:pPr>
    <w:rPr>
      <w:rFonts w:ascii="黑体" w:eastAsia="黑体"/>
      <w:color w:val="000000"/>
      <w:sz w:val="24"/>
    </w:rPr>
  </w:style>
  <w:style w:type="paragraph" w:customStyle="1" w:styleId="xl72">
    <w:name w:val="xl72"/>
    <w:basedOn w:val="a1"/>
    <w:qFormat/>
    <w:pPr>
      <w:widowControl/>
      <w:pBdr>
        <w:top w:val="single" w:sz="8" w:space="0" w:color="auto"/>
        <w:left w:val="single" w:sz="8" w:space="0" w:color="auto"/>
        <w:right w:val="single" w:sz="8" w:space="0" w:color="auto"/>
      </w:pBdr>
      <w:shd w:val="clear" w:color="000000" w:fill="FFFF00"/>
      <w:spacing w:before="100" w:beforeAutospacing="1" w:after="100" w:afterAutospacing="1"/>
      <w:jc w:val="center"/>
    </w:pPr>
    <w:rPr>
      <w:rFonts w:ascii="宋体" w:hAnsi="宋体" w:cs="宋体"/>
      <w:kern w:val="0"/>
      <w:sz w:val="24"/>
      <w:szCs w:val="24"/>
    </w:rPr>
  </w:style>
  <w:style w:type="paragraph" w:customStyle="1" w:styleId="2d">
    <w:name w:val="正文文字缩进 2"/>
    <w:basedOn w:val="a1"/>
    <w:qFormat/>
    <w:pPr>
      <w:widowControl/>
      <w:spacing w:line="351" w:lineRule="atLeast"/>
      <w:ind w:firstLine="481"/>
      <w:textAlignment w:val="baseline"/>
    </w:pPr>
    <w:rPr>
      <w:rFonts w:ascii="仿宋_GB2312" w:eastAsia="仿宋_GB2312"/>
      <w:color w:val="000000"/>
      <w:kern w:val="0"/>
      <w:sz w:val="24"/>
    </w:rPr>
  </w:style>
  <w:style w:type="paragraph" w:customStyle="1" w:styleId="xl69">
    <w:name w:val="xl69"/>
    <w:basedOn w:val="a1"/>
    <w:qFormat/>
    <w:pPr>
      <w:widowControl/>
      <w:pBdr>
        <w:bottom w:val="single" w:sz="8" w:space="0" w:color="auto"/>
        <w:right w:val="single" w:sz="8" w:space="0" w:color="auto"/>
      </w:pBdr>
      <w:shd w:val="clear" w:color="000000" w:fill="FFFF00"/>
      <w:spacing w:before="100" w:beforeAutospacing="1" w:after="100" w:afterAutospacing="1"/>
      <w:jc w:val="center"/>
    </w:pPr>
    <w:rPr>
      <w:rFonts w:ascii="宋体" w:hAnsi="宋体" w:cs="宋体"/>
      <w:kern w:val="0"/>
      <w:sz w:val="24"/>
      <w:szCs w:val="24"/>
    </w:rPr>
  </w:style>
  <w:style w:type="paragraph" w:customStyle="1" w:styleId="xl66">
    <w:name w:val="xl66"/>
    <w:basedOn w:val="a1"/>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63">
    <w:name w:val="xl63"/>
    <w:basedOn w:val="a1"/>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affff9">
    <w:name w:val="小标题"/>
    <w:basedOn w:val="a1"/>
    <w:qFormat/>
    <w:pPr>
      <w:spacing w:line="380" w:lineRule="exact"/>
      <w:ind w:right="18"/>
      <w:jc w:val="left"/>
    </w:pPr>
    <w:rPr>
      <w:rFonts w:ascii="宋体" w:cs="宋体"/>
      <w:b/>
      <w:color w:val="000000"/>
      <w:kern w:val="0"/>
    </w:rPr>
  </w:style>
  <w:style w:type="paragraph" w:customStyle="1" w:styleId="NormalBullets">
    <w:name w:val="Normal Bullets"/>
    <w:basedOn w:val="a1"/>
    <w:qFormat/>
    <w:pPr>
      <w:widowControl/>
      <w:tabs>
        <w:tab w:val="left" w:pos="3240"/>
      </w:tabs>
      <w:spacing w:after="120"/>
      <w:ind w:left="3240" w:hanging="360"/>
      <w:jc w:val="left"/>
    </w:pPr>
    <w:rPr>
      <w:rFonts w:ascii="Palatino Linotype" w:hAnsi="Palatino Linotype"/>
      <w:kern w:val="0"/>
      <w:sz w:val="20"/>
      <w:lang w:eastAsia="en-US"/>
    </w:rPr>
  </w:style>
  <w:style w:type="paragraph" w:customStyle="1" w:styleId="xl53">
    <w:name w:val="xl53"/>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kern w:val="0"/>
      <w:sz w:val="24"/>
    </w:rPr>
  </w:style>
  <w:style w:type="paragraph" w:customStyle="1" w:styleId="310">
    <w:name w:val="正文文本缩进 31"/>
    <w:basedOn w:val="a1"/>
    <w:pPr>
      <w:autoSpaceDE w:val="0"/>
      <w:autoSpaceDN w:val="0"/>
      <w:adjustRightInd w:val="0"/>
      <w:spacing w:before="120" w:line="22" w:lineRule="atLeast"/>
      <w:ind w:left="720" w:firstLine="480"/>
      <w:jc w:val="left"/>
    </w:pPr>
    <w:rPr>
      <w:sz w:val="16"/>
      <w:szCs w:val="16"/>
    </w:rPr>
  </w:style>
  <w:style w:type="paragraph" w:customStyle="1" w:styleId="xl79">
    <w:name w:val="xl79"/>
    <w:basedOn w:val="a1"/>
    <w:qFormat/>
    <w:pPr>
      <w:widowControl/>
      <w:pBdr>
        <w:top w:val="single" w:sz="8" w:space="0" w:color="auto"/>
        <w:bottom w:val="single" w:sz="8" w:space="0" w:color="auto"/>
      </w:pBdr>
      <w:spacing w:before="100" w:beforeAutospacing="1" w:after="100" w:afterAutospacing="1"/>
      <w:jc w:val="center"/>
    </w:pPr>
    <w:rPr>
      <w:rFonts w:ascii="宋体" w:hAnsi="宋体" w:cs="宋体"/>
      <w:kern w:val="0"/>
      <w:sz w:val="24"/>
      <w:szCs w:val="24"/>
    </w:rPr>
  </w:style>
  <w:style w:type="paragraph" w:customStyle="1" w:styleId="xl80">
    <w:name w:val="xl80"/>
    <w:basedOn w:val="a1"/>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110">
    <w:name w:val="正文 1.1"/>
    <w:basedOn w:val="a1"/>
    <w:next w:val="a1"/>
    <w:qFormat/>
    <w:pPr>
      <w:adjustRightInd w:val="0"/>
      <w:spacing w:line="360" w:lineRule="auto"/>
      <w:ind w:left="843" w:hanging="843"/>
      <w:textAlignment w:val="baseline"/>
      <w:outlineLvl w:val="1"/>
    </w:pPr>
    <w:rPr>
      <w:rFonts w:ascii="宋体" w:hAnsi="宋体" w:cs="宋体"/>
      <w:b/>
      <w:kern w:val="0"/>
      <w:sz w:val="24"/>
      <w:szCs w:val="24"/>
    </w:rPr>
  </w:style>
  <w:style w:type="paragraph" w:customStyle="1" w:styleId="111">
    <w:name w:val="列出段落11"/>
    <w:basedOn w:val="a1"/>
    <w:qFormat/>
    <w:pPr>
      <w:widowControl/>
      <w:spacing w:before="40" w:after="160"/>
      <w:ind w:firstLineChars="200" w:firstLine="420"/>
      <w:jc w:val="left"/>
    </w:pPr>
    <w:rPr>
      <w:rFonts w:ascii="Cambria" w:eastAsia="微软雅黑" w:hAnsi="Cambria" w:cs="Cambria"/>
      <w:color w:val="565656"/>
      <w:kern w:val="20"/>
      <w:szCs w:val="21"/>
      <w:lang w:val="zh-CN"/>
    </w:rPr>
  </w:style>
  <w:style w:type="paragraph" w:customStyle="1" w:styleId="SubBullets">
    <w:name w:val="Sub Bullets"/>
    <w:basedOn w:val="NormalBullets"/>
    <w:qFormat/>
    <w:pPr>
      <w:tabs>
        <w:tab w:val="clear" w:pos="3240"/>
        <w:tab w:val="left" w:pos="3960"/>
      </w:tabs>
      <w:spacing w:after="0"/>
      <w:ind w:left="2880"/>
    </w:pPr>
  </w:style>
  <w:style w:type="paragraph" w:customStyle="1" w:styleId="378020">
    <w:name w:val="样式 标题 3 + (中文) 黑体 小四 非加粗 段前: 7.8 磅 段后: 0 磅 行距: 固定值 20 磅"/>
    <w:basedOn w:val="30"/>
    <w:qFormat/>
    <w:pPr>
      <w:spacing w:before="0" w:after="0" w:line="400" w:lineRule="exact"/>
    </w:pPr>
    <w:rPr>
      <w:rFonts w:eastAsia="黑体" w:cs="宋体"/>
      <w:b w:val="0"/>
    </w:rPr>
  </w:style>
  <w:style w:type="paragraph" w:customStyle="1" w:styleId="1f7">
    <w:name w:val="修订1"/>
    <w:uiPriority w:val="99"/>
    <w:qFormat/>
    <w:rPr>
      <w:kern w:val="2"/>
      <w:sz w:val="21"/>
      <w:szCs w:val="24"/>
    </w:rPr>
  </w:style>
  <w:style w:type="paragraph" w:customStyle="1" w:styleId="flNote">
    <w:name w:val="flNote"/>
    <w:basedOn w:val="a1"/>
    <w:qFormat/>
    <w:pPr>
      <w:adjustRightInd w:val="0"/>
      <w:spacing w:before="320" w:after="160" w:line="360" w:lineRule="atLeast"/>
      <w:jc w:val="center"/>
      <w:textAlignment w:val="baseline"/>
    </w:pPr>
    <w:rPr>
      <w:rFonts w:ascii="Arial" w:eastAsia="黑体"/>
      <w:kern w:val="0"/>
      <w:sz w:val="30"/>
    </w:rPr>
  </w:style>
  <w:style w:type="paragraph" w:customStyle="1" w:styleId="xl44">
    <w:name w:val="xl44"/>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kern w:val="0"/>
      <w:sz w:val="24"/>
    </w:rPr>
  </w:style>
  <w:style w:type="paragraph" w:customStyle="1" w:styleId="affffa">
    <w:name w:val="正文缩排"/>
    <w:basedOn w:val="a1"/>
    <w:qFormat/>
    <w:pPr>
      <w:autoSpaceDE w:val="0"/>
      <w:autoSpaceDN w:val="0"/>
      <w:adjustRightInd w:val="0"/>
      <w:spacing w:line="600" w:lineRule="exact"/>
      <w:jc w:val="left"/>
      <w:textAlignment w:val="baseline"/>
    </w:pPr>
    <w:rPr>
      <w:rFonts w:ascii="Arial" w:hAnsi="Arial"/>
      <w:kern w:val="44"/>
      <w:sz w:val="24"/>
    </w:rPr>
  </w:style>
  <w:style w:type="paragraph" w:customStyle="1" w:styleId="xl52">
    <w:name w:val="xl52"/>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b/>
      <w:kern w:val="0"/>
      <w:sz w:val="24"/>
    </w:rPr>
  </w:style>
  <w:style w:type="paragraph" w:customStyle="1" w:styleId="affffb">
    <w:name w:val="段"/>
    <w:qFormat/>
    <w:pPr>
      <w:autoSpaceDE w:val="0"/>
      <w:autoSpaceDN w:val="0"/>
      <w:ind w:firstLineChars="200" w:firstLine="200"/>
      <w:jc w:val="both"/>
    </w:pPr>
    <w:rPr>
      <w:rFonts w:ascii="宋体"/>
      <w:sz w:val="21"/>
    </w:rPr>
  </w:style>
  <w:style w:type="paragraph" w:customStyle="1" w:styleId="CharCharChar1CharCharCharChar">
    <w:name w:val="Char Char Char1 Char Char Char Char"/>
    <w:basedOn w:val="a1"/>
    <w:rPr>
      <w:rFonts w:ascii="Tahoma" w:hAnsi="Tahoma"/>
      <w:sz w:val="24"/>
    </w:rPr>
  </w:style>
  <w:style w:type="paragraph" w:customStyle="1" w:styleId="CharCharChar">
    <w:name w:val="Char Char Char"/>
    <w:basedOn w:val="a1"/>
    <w:qFormat/>
    <w:rPr>
      <w:rFonts w:ascii="Tahoma" w:hAnsi="Tahoma"/>
      <w:sz w:val="24"/>
    </w:rPr>
  </w:style>
  <w:style w:type="paragraph" w:customStyle="1" w:styleId="TOC91">
    <w:name w:val="TOC 91"/>
    <w:basedOn w:val="a1"/>
    <w:next w:val="a1"/>
    <w:uiPriority w:val="39"/>
    <w:qFormat/>
    <w:pPr>
      <w:spacing w:line="360" w:lineRule="auto"/>
      <w:ind w:leftChars="1600" w:left="3360"/>
    </w:pPr>
  </w:style>
  <w:style w:type="paragraph" w:customStyle="1" w:styleId="TOC21">
    <w:name w:val="TOC 21"/>
    <w:basedOn w:val="a1"/>
    <w:next w:val="a1"/>
    <w:uiPriority w:val="39"/>
    <w:qFormat/>
    <w:pPr>
      <w:ind w:left="210"/>
    </w:pPr>
  </w:style>
  <w:style w:type="paragraph" w:customStyle="1" w:styleId="xl36">
    <w:name w:val="xl3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TOC61">
    <w:name w:val="TOC 61"/>
    <w:basedOn w:val="a1"/>
    <w:next w:val="a1"/>
    <w:uiPriority w:val="39"/>
    <w:qFormat/>
    <w:pPr>
      <w:spacing w:line="360" w:lineRule="auto"/>
      <w:ind w:leftChars="1000" w:left="2100"/>
    </w:pPr>
  </w:style>
  <w:style w:type="paragraph" w:customStyle="1" w:styleId="112">
    <w:name w:val="索引 11"/>
    <w:basedOn w:val="a1"/>
    <w:next w:val="a1"/>
    <w:qFormat/>
  </w:style>
  <w:style w:type="paragraph" w:customStyle="1" w:styleId="font6">
    <w:name w:val="font6"/>
    <w:basedOn w:val="a1"/>
    <w:qFormat/>
    <w:pPr>
      <w:widowControl/>
      <w:spacing w:before="100" w:beforeAutospacing="1" w:after="100" w:afterAutospacing="1"/>
      <w:jc w:val="left"/>
    </w:pPr>
    <w:rPr>
      <w:kern w:val="0"/>
      <w:sz w:val="24"/>
    </w:rPr>
  </w:style>
  <w:style w:type="paragraph" w:customStyle="1" w:styleId="xl58">
    <w:name w:val="xl5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TOC11">
    <w:name w:val="TOC 11"/>
    <w:basedOn w:val="a1"/>
    <w:next w:val="a1"/>
    <w:uiPriority w:val="39"/>
    <w:qFormat/>
  </w:style>
  <w:style w:type="paragraph" w:customStyle="1" w:styleId="font5">
    <w:name w:val="font5"/>
    <w:basedOn w:val="a1"/>
    <w:qFormat/>
    <w:pPr>
      <w:widowControl/>
      <w:spacing w:before="100" w:beforeAutospacing="1" w:after="100" w:afterAutospacing="1"/>
      <w:jc w:val="left"/>
    </w:pPr>
    <w:rPr>
      <w:rFonts w:ascii="宋体" w:hAnsi="宋体"/>
      <w:kern w:val="0"/>
      <w:sz w:val="24"/>
    </w:rPr>
  </w:style>
  <w:style w:type="paragraph" w:customStyle="1" w:styleId="2TimesNewRoman5020">
    <w:name w:val="样式 标题 2 + Times New Roman 四号 非加粗 段前: 5 磅 段后: 0 磅 行距: 固定值 20..."/>
    <w:basedOn w:val="20"/>
    <w:qFormat/>
    <w:pPr>
      <w:spacing w:before="100" w:after="0" w:line="400" w:lineRule="exact"/>
      <w:jc w:val="both"/>
    </w:pPr>
    <w:rPr>
      <w:rFonts w:ascii="Times New Roman" w:eastAsia="黑体" w:hAnsi="Times New Roman" w:cs="宋体"/>
      <w:b w:val="0"/>
      <w:kern w:val="0"/>
      <w:sz w:val="28"/>
    </w:rPr>
  </w:style>
  <w:style w:type="paragraph" w:customStyle="1" w:styleId="TOC81">
    <w:name w:val="TOC 81"/>
    <w:basedOn w:val="a1"/>
    <w:next w:val="a1"/>
    <w:uiPriority w:val="39"/>
    <w:qFormat/>
    <w:pPr>
      <w:spacing w:line="360" w:lineRule="auto"/>
      <w:ind w:leftChars="1400" w:left="2940"/>
    </w:pPr>
  </w:style>
  <w:style w:type="paragraph" w:customStyle="1" w:styleId="xl77">
    <w:name w:val="xl77"/>
    <w:basedOn w:val="a1"/>
    <w:qFormat/>
    <w:pPr>
      <w:widowControl/>
      <w:spacing w:before="100" w:beforeAutospacing="1" w:after="100" w:afterAutospacing="1"/>
      <w:jc w:val="center"/>
    </w:pPr>
    <w:rPr>
      <w:rFonts w:ascii="宋体" w:hAnsi="宋体" w:cs="宋体"/>
      <w:kern w:val="0"/>
      <w:sz w:val="24"/>
      <w:szCs w:val="24"/>
    </w:rPr>
  </w:style>
  <w:style w:type="paragraph" w:customStyle="1" w:styleId="TOC31">
    <w:name w:val="TOC 31"/>
    <w:basedOn w:val="a1"/>
    <w:next w:val="a1"/>
    <w:uiPriority w:val="39"/>
    <w:qFormat/>
    <w:pPr>
      <w:ind w:left="420"/>
    </w:pPr>
  </w:style>
  <w:style w:type="paragraph" w:customStyle="1" w:styleId="TOC51">
    <w:name w:val="TOC 51"/>
    <w:basedOn w:val="a1"/>
    <w:next w:val="a1"/>
    <w:uiPriority w:val="39"/>
    <w:qFormat/>
    <w:pPr>
      <w:spacing w:line="360" w:lineRule="auto"/>
      <w:ind w:leftChars="800" w:left="1680"/>
    </w:pPr>
  </w:style>
  <w:style w:type="paragraph" w:customStyle="1" w:styleId="TOC41">
    <w:name w:val="TOC 41"/>
    <w:basedOn w:val="a1"/>
    <w:next w:val="a1"/>
    <w:uiPriority w:val="39"/>
    <w:qFormat/>
    <w:pPr>
      <w:widowControl/>
      <w:spacing w:line="460" w:lineRule="exact"/>
      <w:ind w:left="600" w:firstLineChars="200" w:firstLine="200"/>
      <w:jc w:val="left"/>
    </w:pPr>
    <w:rPr>
      <w:kern w:val="0"/>
      <w:sz w:val="24"/>
    </w:rPr>
  </w:style>
  <w:style w:type="paragraph" w:customStyle="1" w:styleId="xl54">
    <w:name w:val="xl54"/>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b/>
      <w:kern w:val="0"/>
      <w:sz w:val="24"/>
    </w:rPr>
  </w:style>
  <w:style w:type="paragraph" w:customStyle="1" w:styleId="2e">
    <w:name w:val="样式2"/>
    <w:basedOn w:val="aff1"/>
    <w:qFormat/>
    <w:pPr>
      <w:tabs>
        <w:tab w:val="left" w:pos="720"/>
      </w:tabs>
      <w:autoSpaceDE w:val="0"/>
      <w:autoSpaceDN w:val="0"/>
      <w:adjustRightInd w:val="0"/>
      <w:spacing w:line="380" w:lineRule="exact"/>
      <w:ind w:right="18"/>
      <w:jc w:val="left"/>
    </w:pPr>
    <w:rPr>
      <w:rFonts w:ascii="宋体" w:cs="宋体"/>
      <w:color w:val="000000"/>
      <w:kern w:val="0"/>
      <w:sz w:val="24"/>
      <w:szCs w:val="21"/>
      <w:lang w:val="zh-CN"/>
    </w:rPr>
  </w:style>
  <w:style w:type="paragraph" w:customStyle="1" w:styleId="NormalWeb2">
    <w:name w:val="Normal (Web)2"/>
    <w:basedOn w:val="a1"/>
    <w:uiPriority w:val="99"/>
    <w:qFormat/>
    <w:pPr>
      <w:spacing w:before="100" w:beforeAutospacing="1" w:after="100" w:afterAutospacing="1"/>
    </w:pPr>
    <w:rPr>
      <w:rFonts w:ascii="Arial Unicode MS" w:eastAsia="Arial Unicode MS" w:hAnsi="Arial Unicode MS" w:cs="Arial Unicode MS"/>
      <w:sz w:val="24"/>
      <w:szCs w:val="24"/>
    </w:rPr>
  </w:style>
  <w:style w:type="paragraph" w:customStyle="1" w:styleId="TOC71">
    <w:name w:val="TOC 71"/>
    <w:basedOn w:val="a1"/>
    <w:next w:val="a1"/>
    <w:uiPriority w:val="39"/>
    <w:qFormat/>
    <w:pPr>
      <w:spacing w:line="360" w:lineRule="auto"/>
      <w:ind w:leftChars="1200" w:left="2520"/>
    </w:pPr>
  </w:style>
  <w:style w:type="paragraph" w:customStyle="1" w:styleId="affffc">
    <w:name w:val="文档正文"/>
    <w:basedOn w:val="a1"/>
    <w:qFormat/>
    <w:pPr>
      <w:adjustRightInd w:val="0"/>
      <w:spacing w:line="440" w:lineRule="exact"/>
      <w:ind w:firstLine="567"/>
      <w:textAlignment w:val="baseline"/>
    </w:pPr>
    <w:rPr>
      <w:rFonts w:ascii="Arial Narrow" w:hAnsi="Arial Narrow"/>
      <w:kern w:val="0"/>
      <w:sz w:val="24"/>
    </w:rPr>
  </w:style>
  <w:style w:type="paragraph" w:customStyle="1" w:styleId="xl46">
    <w:name w:val="xl46"/>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kern w:val="0"/>
      <w:sz w:val="24"/>
    </w:rPr>
  </w:style>
  <w:style w:type="paragraph" w:customStyle="1" w:styleId="Web">
    <w:name w:val="普通 (Web)"/>
    <w:basedOn w:val="a1"/>
    <w:qFormat/>
    <w:pPr>
      <w:widowControl/>
      <w:spacing w:before="100" w:after="100" w:line="360" w:lineRule="auto"/>
      <w:jc w:val="left"/>
    </w:pPr>
    <w:rPr>
      <w:rFonts w:ascii="宋体" w:hAnsi="宋体"/>
      <w:color w:val="FFFFFF"/>
      <w:kern w:val="0"/>
      <w:sz w:val="24"/>
    </w:rPr>
  </w:style>
  <w:style w:type="paragraph" w:customStyle="1" w:styleId="120">
    <w:name w:val="样式 样式1 + 首行缩进:  2 字符"/>
    <w:basedOn w:val="a1"/>
    <w:qFormat/>
    <w:pPr>
      <w:ind w:firstLineChars="200" w:firstLine="640"/>
    </w:pPr>
    <w:rPr>
      <w:rFonts w:ascii="仿宋_GB2312" w:eastAsia="仿宋_GB2312"/>
      <w:sz w:val="28"/>
    </w:rPr>
  </w:style>
  <w:style w:type="table" w:customStyle="1" w:styleId="-11">
    <w:name w:val="彩色列表 - 着色 11"/>
    <w:basedOn w:val="a4"/>
    <w:uiPriority w:val="34"/>
    <w:qFormat/>
    <w:rPr>
      <w:kern w:val="2"/>
      <w:sz w:val="21"/>
      <w:szCs w:val="22"/>
    </w:rPr>
    <w:tblPr/>
    <w:tcPr>
      <w:shd w:val="clear" w:color="auto" w:fill="EDF2F8"/>
    </w:tcPr>
    <w:tblStylePr w:type="firstRow">
      <w:rPr>
        <w:b/>
        <w:bCs/>
        <w:color w:val="FFFFFF"/>
      </w:rPr>
      <w:tblPr/>
      <w:tcPr>
        <w:tcBorders>
          <w:top w:val="nil"/>
          <w:left w:val="single" w:sz="12" w:space="0" w:color="CCE8C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CCE8C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Char4">
    <w:name w:val="批注文字 Char"/>
    <w:qFormat/>
    <w:locked/>
    <w:rPr>
      <w:sz w:val="24"/>
    </w:rPr>
  </w:style>
  <w:style w:type="paragraph" w:customStyle="1" w:styleId="11">
    <w:name w:val="（1）样式1"/>
    <w:basedOn w:val="1d"/>
    <w:qFormat/>
    <w:pPr>
      <w:numPr>
        <w:ilvl w:val="1"/>
        <w:numId w:val="3"/>
      </w:numPr>
      <w:spacing w:line="440" w:lineRule="exact"/>
      <w:ind w:firstLineChars="0"/>
    </w:pPr>
    <w:rPr>
      <w:rFonts w:ascii="宋体" w:hAnsi="宋体" w:cs="宋体"/>
      <w:szCs w:val="21"/>
    </w:rPr>
  </w:style>
  <w:style w:type="paragraph" w:customStyle="1" w:styleId="320">
    <w:name w:val="标题 32"/>
    <w:basedOn w:val="a1"/>
    <w:next w:val="a1"/>
    <w:qFormat/>
    <w:pPr>
      <w:keepNext/>
      <w:keepLines/>
      <w:autoSpaceDE w:val="0"/>
      <w:autoSpaceDN w:val="0"/>
      <w:adjustRightInd w:val="0"/>
      <w:spacing w:before="360" w:after="120"/>
      <w:jc w:val="left"/>
      <w:outlineLvl w:val="2"/>
    </w:pPr>
    <w:rPr>
      <w:rFonts w:ascii="宋体"/>
      <w:b/>
      <w:sz w:val="24"/>
      <w:u w:val="single"/>
    </w:rPr>
  </w:style>
  <w:style w:type="character" w:customStyle="1" w:styleId="Char5">
    <w:name w:val="文档结构图 Char"/>
    <w:link w:val="1f8"/>
    <w:uiPriority w:val="99"/>
    <w:qFormat/>
    <w:locked/>
    <w:rPr>
      <w:sz w:val="24"/>
      <w:szCs w:val="24"/>
      <w:shd w:val="clear" w:color="auto" w:fill="000080"/>
    </w:rPr>
  </w:style>
  <w:style w:type="paragraph" w:customStyle="1" w:styleId="1f8">
    <w:name w:val="文档结构图1"/>
    <w:basedOn w:val="a1"/>
    <w:link w:val="Char5"/>
    <w:uiPriority w:val="99"/>
    <w:qFormat/>
    <w:pPr>
      <w:shd w:val="clear" w:color="auto" w:fill="000080"/>
    </w:pPr>
    <w:rPr>
      <w:kern w:val="0"/>
      <w:sz w:val="24"/>
      <w:szCs w:val="24"/>
      <w:shd w:val="clear" w:color="auto" w:fill="000080"/>
    </w:rPr>
  </w:style>
  <w:style w:type="paragraph" w:styleId="affffd">
    <w:name w:val="List Paragraph"/>
    <w:basedOn w:val="a1"/>
    <w:link w:val="1f9"/>
    <w:uiPriority w:val="34"/>
    <w:qFormat/>
    <w:pPr>
      <w:spacing w:line="360" w:lineRule="auto"/>
      <w:ind w:firstLineChars="200" w:firstLine="420"/>
    </w:pPr>
    <w:rPr>
      <w:rFonts w:ascii="Calibri" w:hAnsi="Calibri"/>
      <w:szCs w:val="22"/>
    </w:rPr>
  </w:style>
  <w:style w:type="character" w:customStyle="1" w:styleId="1f9">
    <w:name w:val="列出段落 字符1"/>
    <w:link w:val="affffd"/>
    <w:uiPriority w:val="99"/>
    <w:qFormat/>
    <w:rPr>
      <w:rFonts w:ascii="Calibri" w:eastAsia="宋体" w:hAnsi="Calibri" w:cs="Times New Roman"/>
      <w:kern w:val="2"/>
      <w:sz w:val="21"/>
      <w:szCs w:val="22"/>
    </w:rPr>
  </w:style>
  <w:style w:type="character" w:customStyle="1" w:styleId="Char1a">
    <w:name w:val="页眉 Char1"/>
    <w:qFormat/>
    <w:rPr>
      <w:rFonts w:ascii="Times New Roman" w:eastAsia="宋体" w:hAnsi="Times New Roman" w:cs="Times New Roman"/>
      <w:kern w:val="2"/>
      <w:sz w:val="18"/>
    </w:rPr>
  </w:style>
  <w:style w:type="character" w:customStyle="1" w:styleId="Char1b">
    <w:name w:val="页脚 Char1"/>
    <w:qFormat/>
    <w:rPr>
      <w:rFonts w:ascii="Times New Roman" w:eastAsia="宋体" w:hAnsi="Times New Roman" w:cs="Times New Roman"/>
      <w:kern w:val="2"/>
      <w:sz w:val="18"/>
    </w:rPr>
  </w:style>
  <w:style w:type="character" w:customStyle="1" w:styleId="3Char1">
    <w:name w:val="标题 3 Char1"/>
    <w:qFormat/>
    <w:rPr>
      <w:rFonts w:ascii="Times New Roman" w:eastAsia="宋体" w:hAnsi="Times New Roman" w:cs="Times New Roman"/>
      <w:b/>
      <w:kern w:val="2"/>
      <w:sz w:val="24"/>
    </w:rPr>
  </w:style>
  <w:style w:type="character" w:customStyle="1" w:styleId="1fa">
    <w:name w:val="正文文本首行缩进 字符1"/>
    <w:semiHidden/>
    <w:qFormat/>
    <w:rPr>
      <w:kern w:val="2"/>
      <w:sz w:val="21"/>
    </w:rPr>
  </w:style>
  <w:style w:type="character" w:customStyle="1" w:styleId="-Char">
    <w:name w:val="标书-正文 Char"/>
    <w:link w:val="-"/>
    <w:qFormat/>
    <w:rPr>
      <w:rFonts w:ascii="Arial" w:hAnsi="Arial" w:cs="Arial"/>
      <w:kern w:val="2"/>
      <w:sz w:val="21"/>
    </w:rPr>
  </w:style>
  <w:style w:type="paragraph" w:customStyle="1" w:styleId="-">
    <w:name w:val="标书-正文"/>
    <w:basedOn w:val="a1"/>
    <w:link w:val="-Char"/>
    <w:qFormat/>
    <w:pPr>
      <w:spacing w:before="56" w:after="113" w:line="300" w:lineRule="auto"/>
      <w:ind w:firstLineChars="200" w:firstLine="200"/>
      <w:jc w:val="left"/>
    </w:pPr>
    <w:rPr>
      <w:rFonts w:ascii="Arial" w:hAnsi="Arial" w:cs="Arial"/>
    </w:rPr>
  </w:style>
  <w:style w:type="character" w:customStyle="1" w:styleId="CharChar11">
    <w:name w:val="Char Char11"/>
    <w:qFormat/>
    <w:rPr>
      <w:kern w:val="2"/>
      <w:sz w:val="18"/>
    </w:rPr>
  </w:style>
  <w:style w:type="character" w:customStyle="1" w:styleId="5Char">
    <w:name w:val="标题5 Char"/>
    <w:qFormat/>
    <w:rPr>
      <w:kern w:val="2"/>
      <w:sz w:val="21"/>
      <w:szCs w:val="24"/>
    </w:rPr>
  </w:style>
  <w:style w:type="paragraph" w:customStyle="1" w:styleId="xl107">
    <w:name w:val="xl107"/>
    <w:basedOn w:val="a1"/>
    <w:qFormat/>
    <w:pPr>
      <w:widowControl/>
      <w:pBdr>
        <w:right w:val="single" w:sz="8" w:space="0" w:color="auto"/>
      </w:pBdr>
      <w:spacing w:before="100" w:beforeAutospacing="1" w:after="100" w:afterAutospacing="1"/>
      <w:jc w:val="left"/>
    </w:pPr>
    <w:rPr>
      <w:rFonts w:ascii="宋体" w:hAnsi="宋体" w:cs="宋体"/>
      <w:kern w:val="0"/>
      <w:sz w:val="24"/>
      <w:szCs w:val="24"/>
    </w:rPr>
  </w:style>
  <w:style w:type="paragraph" w:customStyle="1" w:styleId="font10">
    <w:name w:val="font10"/>
    <w:basedOn w:val="a1"/>
    <w:qFormat/>
    <w:pPr>
      <w:widowControl/>
      <w:spacing w:before="100" w:beforeAutospacing="1" w:after="100" w:afterAutospacing="1"/>
      <w:jc w:val="left"/>
    </w:pPr>
    <w:rPr>
      <w:rFonts w:ascii="宋体" w:hAnsi="宋体" w:cs="宋体"/>
      <w:color w:val="FF0000"/>
      <w:kern w:val="0"/>
      <w:szCs w:val="21"/>
    </w:rPr>
  </w:style>
  <w:style w:type="paragraph" w:customStyle="1" w:styleId="xl151">
    <w:name w:val="xl151"/>
    <w:basedOn w:val="a1"/>
    <w:qFormat/>
    <w:pPr>
      <w:widowControl/>
      <w:pBdr>
        <w:right w:val="single" w:sz="8" w:space="0" w:color="auto"/>
      </w:pBdr>
      <w:spacing w:before="100" w:beforeAutospacing="1" w:after="100" w:afterAutospacing="1"/>
      <w:jc w:val="center"/>
    </w:pPr>
    <w:rPr>
      <w:rFonts w:ascii="宋体" w:hAnsi="宋体" w:cs="宋体"/>
      <w:kern w:val="0"/>
      <w:sz w:val="20"/>
    </w:rPr>
  </w:style>
  <w:style w:type="paragraph" w:customStyle="1" w:styleId="xl123">
    <w:name w:val="xl123"/>
    <w:basedOn w:val="a1"/>
    <w:qFormat/>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87">
    <w:name w:val="xl87"/>
    <w:basedOn w:val="a1"/>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 w:val="20"/>
    </w:rPr>
  </w:style>
  <w:style w:type="paragraph" w:customStyle="1" w:styleId="xl143">
    <w:name w:val="xl143"/>
    <w:basedOn w:val="a1"/>
    <w:qFormat/>
    <w:pPr>
      <w:widowControl/>
      <w:pBdr>
        <w:right w:val="single" w:sz="8" w:space="0" w:color="auto"/>
      </w:pBdr>
      <w:spacing w:before="100" w:beforeAutospacing="1" w:after="100" w:afterAutospacing="1"/>
      <w:ind w:firstLineChars="100" w:firstLine="100"/>
      <w:jc w:val="left"/>
    </w:pPr>
    <w:rPr>
      <w:rFonts w:ascii="Wingdings" w:hAnsi="Wingdings" w:cs="宋体"/>
      <w:kern w:val="0"/>
      <w:szCs w:val="21"/>
    </w:rPr>
  </w:style>
  <w:style w:type="paragraph" w:customStyle="1" w:styleId="xl102">
    <w:name w:val="xl102"/>
    <w:basedOn w:val="a1"/>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24">
    <w:name w:val="xl124"/>
    <w:basedOn w:val="a1"/>
    <w:qFormat/>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132">
    <w:name w:val="xl132"/>
    <w:basedOn w:val="a1"/>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20">
    <w:name w:val="xl120"/>
    <w:basedOn w:val="a1"/>
    <w:qFormat/>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font12">
    <w:name w:val="font12"/>
    <w:basedOn w:val="a1"/>
    <w:qFormat/>
    <w:pPr>
      <w:widowControl/>
      <w:spacing w:before="100" w:beforeAutospacing="1" w:after="100" w:afterAutospacing="1"/>
      <w:jc w:val="left"/>
    </w:pPr>
    <w:rPr>
      <w:rFonts w:ascii="Cambria" w:hAnsi="Cambria" w:cs="宋体"/>
      <w:color w:val="FF0000"/>
      <w:kern w:val="0"/>
      <w:szCs w:val="21"/>
    </w:rPr>
  </w:style>
  <w:style w:type="paragraph" w:customStyle="1" w:styleId="xl152">
    <w:name w:val="xl152"/>
    <w:basedOn w:val="a1"/>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92">
    <w:name w:val="xl92"/>
    <w:basedOn w:val="a1"/>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Cs w:val="21"/>
    </w:rPr>
  </w:style>
  <w:style w:type="paragraph" w:customStyle="1" w:styleId="xl113">
    <w:name w:val="xl113"/>
    <w:basedOn w:val="a1"/>
    <w:qFormat/>
    <w:pPr>
      <w:widowControl/>
      <w:pBdr>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117">
    <w:name w:val="xl117"/>
    <w:basedOn w:val="a1"/>
    <w:qFormat/>
    <w:pPr>
      <w:widowControl/>
      <w:pBdr>
        <w:bottom w:val="single" w:sz="8" w:space="0" w:color="auto"/>
        <w:right w:val="single" w:sz="8" w:space="0" w:color="auto"/>
      </w:pBdr>
      <w:shd w:val="clear" w:color="000000" w:fill="FFFFFF"/>
      <w:spacing w:before="100" w:beforeAutospacing="1" w:after="100" w:afterAutospacing="1"/>
      <w:jc w:val="left"/>
    </w:pPr>
    <w:rPr>
      <w:rFonts w:ascii="宋体" w:hAnsi="宋体" w:cs="宋体"/>
      <w:kern w:val="0"/>
      <w:szCs w:val="21"/>
    </w:rPr>
  </w:style>
  <w:style w:type="paragraph" w:customStyle="1" w:styleId="xl114">
    <w:name w:val="xl114"/>
    <w:basedOn w:val="a1"/>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85">
    <w:name w:val="xl85"/>
    <w:basedOn w:val="a1"/>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06">
    <w:name w:val="xl106"/>
    <w:basedOn w:val="a1"/>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99">
    <w:name w:val="xl99"/>
    <w:basedOn w:val="a1"/>
    <w:qFormat/>
    <w:pPr>
      <w:widowControl/>
      <w:pBdr>
        <w:left w:val="single" w:sz="8" w:space="0" w:color="auto"/>
        <w:right w:val="single" w:sz="8" w:space="0" w:color="auto"/>
      </w:pBdr>
      <w:spacing w:before="100" w:beforeAutospacing="1" w:after="100" w:afterAutospacing="1"/>
      <w:jc w:val="left"/>
    </w:pPr>
    <w:rPr>
      <w:rFonts w:ascii="宋体" w:hAnsi="宋体" w:cs="宋体"/>
      <w:kern w:val="0"/>
      <w:sz w:val="20"/>
    </w:rPr>
  </w:style>
  <w:style w:type="paragraph" w:customStyle="1" w:styleId="xl88">
    <w:name w:val="xl88"/>
    <w:basedOn w:val="a1"/>
    <w:qFormat/>
    <w:pPr>
      <w:widowControl/>
      <w:pBdr>
        <w:bottom w:val="single" w:sz="8" w:space="0" w:color="auto"/>
        <w:right w:val="single" w:sz="8" w:space="0" w:color="auto"/>
      </w:pBdr>
      <w:spacing w:before="100" w:beforeAutospacing="1" w:after="100" w:afterAutospacing="1"/>
    </w:pPr>
    <w:rPr>
      <w:rFonts w:ascii="宋体" w:hAnsi="宋体" w:cs="宋体"/>
      <w:color w:val="FF0000"/>
      <w:kern w:val="0"/>
      <w:szCs w:val="21"/>
    </w:rPr>
  </w:style>
  <w:style w:type="paragraph" w:customStyle="1" w:styleId="xl104">
    <w:name w:val="xl104"/>
    <w:basedOn w:val="a1"/>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260">
    <w:name w:val="样式 样式 样式 样式 标题 2 + 宋体 五号 非加粗 黑色 + 段前: 6 磅 段后: 0 磅 行距: 单倍行距 + 段前:..."/>
    <w:basedOn w:val="a1"/>
    <w:qFormat/>
    <w:pPr>
      <w:keepNext/>
      <w:keepLines/>
      <w:numPr>
        <w:ilvl w:val="1"/>
        <w:numId w:val="4"/>
      </w:numPr>
      <w:tabs>
        <w:tab w:val="left" w:pos="1440"/>
      </w:tabs>
      <w:spacing w:before="240"/>
      <w:outlineLvl w:val="1"/>
    </w:pPr>
    <w:rPr>
      <w:rFonts w:ascii="宋体" w:hAnsi="宋体" w:cs="宋体"/>
      <w:b/>
      <w:bCs/>
      <w:color w:val="000000"/>
    </w:rPr>
  </w:style>
  <w:style w:type="paragraph" w:customStyle="1" w:styleId="xl98">
    <w:name w:val="xl98"/>
    <w:basedOn w:val="a1"/>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font17">
    <w:name w:val="font17"/>
    <w:basedOn w:val="a1"/>
    <w:qFormat/>
    <w:pPr>
      <w:widowControl/>
      <w:spacing w:before="100" w:beforeAutospacing="1" w:after="100" w:afterAutospacing="1"/>
      <w:jc w:val="left"/>
    </w:pPr>
    <w:rPr>
      <w:rFonts w:ascii="新宋体" w:eastAsia="新宋体" w:hAnsi="新宋体" w:cs="宋体"/>
      <w:color w:val="000000"/>
      <w:kern w:val="0"/>
      <w:szCs w:val="21"/>
    </w:rPr>
  </w:style>
  <w:style w:type="paragraph" w:customStyle="1" w:styleId="xl138">
    <w:name w:val="xl138"/>
    <w:basedOn w:val="a1"/>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90">
    <w:name w:val="xl90"/>
    <w:basedOn w:val="a1"/>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xl119">
    <w:name w:val="xl119"/>
    <w:basedOn w:val="a1"/>
    <w:qFormat/>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115">
    <w:name w:val="xl115"/>
    <w:basedOn w:val="a1"/>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142">
    <w:name w:val="xl142"/>
    <w:basedOn w:val="a1"/>
    <w:qFormat/>
    <w:pPr>
      <w:widowControl/>
      <w:pBdr>
        <w:bottom w:val="single" w:sz="8" w:space="0" w:color="auto"/>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12">
    <w:name w:val="xl112"/>
    <w:basedOn w:val="a1"/>
    <w:qFormat/>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45">
    <w:name w:val="xl145"/>
    <w:basedOn w:val="a1"/>
    <w:qFormat/>
    <w:pPr>
      <w:widowControl/>
      <w:pBdr>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40">
    <w:name w:val="xl140"/>
    <w:basedOn w:val="a1"/>
    <w:qFormat/>
    <w:pPr>
      <w:widowControl/>
      <w:pBdr>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font24">
    <w:name w:val="font24"/>
    <w:basedOn w:val="a1"/>
    <w:qFormat/>
    <w:pPr>
      <w:widowControl/>
      <w:spacing w:before="100" w:beforeAutospacing="1" w:after="100" w:afterAutospacing="1"/>
      <w:jc w:val="left"/>
    </w:pPr>
    <w:rPr>
      <w:rFonts w:ascii="宋体" w:hAnsi="宋体" w:cs="宋体"/>
      <w:kern w:val="0"/>
      <w:sz w:val="18"/>
      <w:szCs w:val="18"/>
    </w:rPr>
  </w:style>
  <w:style w:type="paragraph" w:customStyle="1" w:styleId="xl149">
    <w:name w:val="xl149"/>
    <w:basedOn w:val="a1"/>
    <w:qFormat/>
    <w:pPr>
      <w:widowControl/>
      <w:pBdr>
        <w:right w:val="single" w:sz="8" w:space="0" w:color="auto"/>
      </w:pBdr>
      <w:spacing w:before="100" w:beforeAutospacing="1" w:after="100" w:afterAutospacing="1"/>
      <w:jc w:val="center"/>
    </w:pPr>
    <w:rPr>
      <w:rFonts w:ascii="宋体" w:hAnsi="宋体" w:cs="宋体"/>
      <w:kern w:val="0"/>
      <w:sz w:val="24"/>
      <w:szCs w:val="24"/>
    </w:rPr>
  </w:style>
  <w:style w:type="paragraph" w:customStyle="1" w:styleId="font13">
    <w:name w:val="font13"/>
    <w:basedOn w:val="a1"/>
    <w:qFormat/>
    <w:pPr>
      <w:widowControl/>
      <w:spacing w:before="100" w:beforeAutospacing="1" w:after="100" w:afterAutospacing="1"/>
      <w:jc w:val="left"/>
    </w:pPr>
    <w:rPr>
      <w:rFonts w:ascii="Cambria" w:hAnsi="Cambria" w:cs="宋体"/>
      <w:color w:val="FF0000"/>
      <w:kern w:val="0"/>
      <w:szCs w:val="21"/>
    </w:rPr>
  </w:style>
  <w:style w:type="paragraph" w:customStyle="1" w:styleId="xl118">
    <w:name w:val="xl118"/>
    <w:basedOn w:val="a1"/>
    <w:qFormat/>
    <w:pPr>
      <w:widowControl/>
      <w:pBdr>
        <w:right w:val="single" w:sz="8" w:space="0" w:color="auto"/>
      </w:pBdr>
      <w:shd w:val="clear" w:color="000000" w:fill="FFFFFF"/>
      <w:spacing w:before="100" w:beforeAutospacing="1" w:after="100" w:afterAutospacing="1"/>
      <w:jc w:val="left"/>
    </w:pPr>
    <w:rPr>
      <w:rFonts w:ascii="Cambria" w:hAnsi="Cambria" w:cs="宋体"/>
      <w:color w:val="FF0000"/>
      <w:kern w:val="0"/>
      <w:szCs w:val="21"/>
    </w:rPr>
  </w:style>
  <w:style w:type="paragraph" w:customStyle="1" w:styleId="xl155">
    <w:name w:val="xl155"/>
    <w:basedOn w:val="a1"/>
    <w:qFormat/>
    <w:pPr>
      <w:widowControl/>
      <w:spacing w:before="100" w:beforeAutospacing="1" w:after="100" w:afterAutospacing="1"/>
      <w:jc w:val="center"/>
    </w:pPr>
    <w:rPr>
      <w:rFonts w:ascii="宋体" w:hAnsi="宋体" w:cs="宋体"/>
      <w:kern w:val="0"/>
      <w:sz w:val="24"/>
      <w:szCs w:val="24"/>
    </w:rPr>
  </w:style>
  <w:style w:type="paragraph" w:customStyle="1" w:styleId="xl153">
    <w:name w:val="xl153"/>
    <w:basedOn w:val="a1"/>
    <w:qFormat/>
    <w:pPr>
      <w:widowControl/>
      <w:pBdr>
        <w:top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xl109">
    <w:name w:val="xl109"/>
    <w:basedOn w:val="a1"/>
    <w:qFormat/>
    <w:pPr>
      <w:widowControl/>
      <w:pBdr>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xl146">
    <w:name w:val="xl146"/>
    <w:basedOn w:val="a1"/>
    <w:qFormat/>
    <w:pPr>
      <w:widowControl/>
      <w:pBdr>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30">
    <w:name w:val="xl130"/>
    <w:basedOn w:val="a1"/>
    <w:qFormat/>
    <w:pPr>
      <w:widowControl/>
      <w:pBdr>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94">
    <w:name w:val="xl94"/>
    <w:basedOn w:val="a1"/>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00">
    <w:name w:val="xl100"/>
    <w:basedOn w:val="a1"/>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 w:val="20"/>
    </w:rPr>
  </w:style>
  <w:style w:type="paragraph" w:customStyle="1" w:styleId="xl110">
    <w:name w:val="xl110"/>
    <w:basedOn w:val="a1"/>
    <w:qFormat/>
    <w:pPr>
      <w:widowControl/>
      <w:pBdr>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33">
    <w:name w:val="xl133"/>
    <w:basedOn w:val="a1"/>
    <w:qFormat/>
    <w:pPr>
      <w:widowControl/>
      <w:pBdr>
        <w:left w:val="single" w:sz="8" w:space="0" w:color="auto"/>
        <w:bottom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86">
    <w:name w:val="xl86"/>
    <w:basedOn w:val="a1"/>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xl116">
    <w:name w:val="xl116"/>
    <w:basedOn w:val="a1"/>
    <w:qFormat/>
    <w:pPr>
      <w:widowControl/>
      <w:pBdr>
        <w:right w:val="single" w:sz="8" w:space="0" w:color="auto"/>
      </w:pBdr>
      <w:shd w:val="clear" w:color="000000" w:fill="FFFFFF"/>
      <w:spacing w:before="100" w:beforeAutospacing="1" w:after="100" w:afterAutospacing="1"/>
      <w:jc w:val="left"/>
    </w:pPr>
    <w:rPr>
      <w:rFonts w:ascii="宋体" w:hAnsi="宋体" w:cs="宋体"/>
      <w:color w:val="FF0000"/>
      <w:kern w:val="0"/>
      <w:szCs w:val="21"/>
    </w:rPr>
  </w:style>
  <w:style w:type="paragraph" w:customStyle="1" w:styleId="xl128">
    <w:name w:val="xl128"/>
    <w:basedOn w:val="a1"/>
    <w:qFormat/>
    <w:pPr>
      <w:widowControl/>
      <w:pBdr>
        <w:right w:val="single" w:sz="8" w:space="0" w:color="auto"/>
      </w:pBdr>
      <w:spacing w:before="100" w:beforeAutospacing="1" w:after="100" w:afterAutospacing="1"/>
    </w:pPr>
    <w:rPr>
      <w:rFonts w:ascii="Wingdings" w:hAnsi="Wingdings" w:cs="宋体"/>
      <w:kern w:val="0"/>
      <w:szCs w:val="21"/>
    </w:rPr>
  </w:style>
  <w:style w:type="paragraph" w:customStyle="1" w:styleId="font18">
    <w:name w:val="font18"/>
    <w:basedOn w:val="a1"/>
    <w:qFormat/>
    <w:pPr>
      <w:widowControl/>
      <w:spacing w:before="100" w:beforeAutospacing="1" w:after="100" w:afterAutospacing="1"/>
      <w:jc w:val="left"/>
    </w:pPr>
    <w:rPr>
      <w:rFonts w:ascii="宋体" w:hAnsi="宋体" w:cs="宋体"/>
      <w:color w:val="000000"/>
      <w:kern w:val="0"/>
      <w:sz w:val="20"/>
    </w:rPr>
  </w:style>
  <w:style w:type="paragraph" w:customStyle="1" w:styleId="xl156">
    <w:name w:val="xl156"/>
    <w:basedOn w:val="a1"/>
    <w:qFormat/>
    <w:pPr>
      <w:widowControl/>
      <w:pBdr>
        <w:left w:val="single" w:sz="8" w:space="0" w:color="auto"/>
      </w:pBdr>
      <w:spacing w:before="100" w:beforeAutospacing="1" w:after="100" w:afterAutospacing="1"/>
      <w:jc w:val="center"/>
    </w:pPr>
    <w:rPr>
      <w:rFonts w:ascii="宋体" w:hAnsi="宋体" w:cs="宋体"/>
      <w:kern w:val="0"/>
      <w:sz w:val="24"/>
      <w:szCs w:val="24"/>
    </w:rPr>
  </w:style>
  <w:style w:type="paragraph" w:customStyle="1" w:styleId="xl134">
    <w:name w:val="xl134"/>
    <w:basedOn w:val="a1"/>
    <w:qFormat/>
    <w:pPr>
      <w:widowControl/>
      <w:pBdr>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131">
    <w:name w:val="xl131"/>
    <w:basedOn w:val="a1"/>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font16">
    <w:name w:val="font16"/>
    <w:basedOn w:val="a1"/>
    <w:qFormat/>
    <w:pPr>
      <w:widowControl/>
      <w:spacing w:before="100" w:beforeAutospacing="1" w:after="100" w:afterAutospacing="1"/>
      <w:jc w:val="left"/>
    </w:pPr>
    <w:rPr>
      <w:rFonts w:ascii="新宋体" w:eastAsia="新宋体" w:hAnsi="新宋体" w:cs="宋体"/>
      <w:color w:val="008080"/>
      <w:kern w:val="0"/>
      <w:szCs w:val="21"/>
      <w:u w:val="single"/>
    </w:rPr>
  </w:style>
  <w:style w:type="paragraph" w:customStyle="1" w:styleId="font15">
    <w:name w:val="font15"/>
    <w:basedOn w:val="a1"/>
    <w:qFormat/>
    <w:pPr>
      <w:widowControl/>
      <w:spacing w:before="100" w:beforeAutospacing="1" w:after="100" w:afterAutospacing="1"/>
      <w:jc w:val="left"/>
    </w:pPr>
    <w:rPr>
      <w:rFonts w:ascii="宋体" w:hAnsi="宋体" w:cs="宋体"/>
      <w:color w:val="008080"/>
      <w:kern w:val="0"/>
      <w:szCs w:val="21"/>
      <w:u w:val="single"/>
    </w:rPr>
  </w:style>
  <w:style w:type="paragraph" w:customStyle="1" w:styleId="font19">
    <w:name w:val="font19"/>
    <w:basedOn w:val="a1"/>
    <w:qFormat/>
    <w:pPr>
      <w:widowControl/>
      <w:spacing w:before="100" w:beforeAutospacing="1" w:after="100" w:afterAutospacing="1"/>
      <w:jc w:val="left"/>
    </w:pPr>
    <w:rPr>
      <w:rFonts w:ascii="Cambria" w:hAnsi="Cambria" w:cs="宋体"/>
      <w:color w:val="000000"/>
      <w:kern w:val="0"/>
      <w:sz w:val="20"/>
    </w:rPr>
  </w:style>
  <w:style w:type="paragraph" w:customStyle="1" w:styleId="xl126">
    <w:name w:val="xl126"/>
    <w:basedOn w:val="a1"/>
    <w:qFormat/>
    <w:pPr>
      <w:widowControl/>
      <w:pBdr>
        <w:left w:val="single" w:sz="8" w:space="0" w:color="auto"/>
        <w:bottom w:val="single" w:sz="8" w:space="0" w:color="auto"/>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21">
    <w:name w:val="xl121"/>
    <w:basedOn w:val="a1"/>
    <w:qFormat/>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97">
    <w:name w:val="xl97"/>
    <w:basedOn w:val="a1"/>
    <w:qFormat/>
    <w:pPr>
      <w:widowControl/>
      <w:pBdr>
        <w:right w:val="single" w:sz="8" w:space="0" w:color="auto"/>
      </w:pBdr>
      <w:spacing w:before="100" w:beforeAutospacing="1" w:after="100" w:afterAutospacing="1"/>
    </w:pPr>
    <w:rPr>
      <w:rFonts w:ascii="Arial" w:hAnsi="Arial" w:cs="Arial"/>
      <w:kern w:val="0"/>
      <w:szCs w:val="21"/>
    </w:rPr>
  </w:style>
  <w:style w:type="paragraph" w:customStyle="1" w:styleId="font14">
    <w:name w:val="font14"/>
    <w:basedOn w:val="a1"/>
    <w:qFormat/>
    <w:pPr>
      <w:widowControl/>
      <w:spacing w:before="100" w:beforeAutospacing="1" w:after="100" w:afterAutospacing="1"/>
      <w:jc w:val="left"/>
    </w:pPr>
    <w:rPr>
      <w:rFonts w:ascii="Arial" w:hAnsi="Arial" w:cs="Arial"/>
      <w:color w:val="000000"/>
      <w:kern w:val="0"/>
      <w:szCs w:val="21"/>
    </w:rPr>
  </w:style>
  <w:style w:type="paragraph" w:customStyle="1" w:styleId="0">
    <w:name w:val="0"/>
    <w:basedOn w:val="a1"/>
    <w:qFormat/>
    <w:pPr>
      <w:widowControl/>
      <w:snapToGrid w:val="0"/>
    </w:pPr>
    <w:rPr>
      <w:rFonts w:eastAsia="Arial Unicode MS"/>
      <w:kern w:val="0"/>
    </w:rPr>
  </w:style>
  <w:style w:type="paragraph" w:customStyle="1" w:styleId="xl93">
    <w:name w:val="xl93"/>
    <w:basedOn w:val="a1"/>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39">
    <w:name w:val="xl139"/>
    <w:basedOn w:val="a1"/>
    <w:qFormat/>
    <w:pPr>
      <w:widowControl/>
      <w:pBdr>
        <w:right w:val="single" w:sz="8" w:space="0" w:color="auto"/>
      </w:pBdr>
      <w:spacing w:before="100" w:beforeAutospacing="1" w:after="100" w:afterAutospacing="1"/>
    </w:pPr>
    <w:rPr>
      <w:rFonts w:ascii="宋体" w:hAnsi="宋体" w:cs="宋体"/>
      <w:b/>
      <w:bCs/>
      <w:kern w:val="0"/>
      <w:szCs w:val="21"/>
    </w:rPr>
  </w:style>
  <w:style w:type="paragraph" w:customStyle="1" w:styleId="xl147">
    <w:name w:val="xl147"/>
    <w:basedOn w:val="a1"/>
    <w:qFormat/>
    <w:pPr>
      <w:widowControl/>
      <w:pBdr>
        <w:top w:val="single" w:sz="8" w:space="0" w:color="auto"/>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48">
    <w:name w:val="xl148"/>
    <w:basedOn w:val="a1"/>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44">
    <w:name w:val="xl144"/>
    <w:basedOn w:val="a1"/>
    <w:qFormat/>
    <w:pPr>
      <w:widowControl/>
      <w:pBdr>
        <w:right w:val="single" w:sz="8" w:space="0" w:color="auto"/>
      </w:pBdr>
      <w:spacing w:before="100" w:beforeAutospacing="1" w:after="100" w:afterAutospacing="1"/>
    </w:pPr>
    <w:rPr>
      <w:rFonts w:ascii="新宋体" w:eastAsia="新宋体" w:hAnsi="新宋体" w:cs="宋体"/>
      <w:color w:val="FF0000"/>
      <w:kern w:val="0"/>
      <w:szCs w:val="21"/>
    </w:rPr>
  </w:style>
  <w:style w:type="paragraph" w:customStyle="1" w:styleId="xl129">
    <w:name w:val="xl129"/>
    <w:basedOn w:val="a1"/>
    <w:qFormat/>
    <w:pPr>
      <w:widowControl/>
      <w:pBdr>
        <w:bottom w:val="single" w:sz="8" w:space="0" w:color="auto"/>
        <w:right w:val="single" w:sz="8" w:space="0" w:color="auto"/>
      </w:pBdr>
      <w:spacing w:before="100" w:beforeAutospacing="1" w:after="100" w:afterAutospacing="1"/>
    </w:pPr>
    <w:rPr>
      <w:rFonts w:ascii="Wingdings" w:hAnsi="Wingdings" w:cs="宋体"/>
      <w:kern w:val="0"/>
      <w:szCs w:val="21"/>
    </w:rPr>
  </w:style>
  <w:style w:type="paragraph" w:customStyle="1" w:styleId="xl105">
    <w:name w:val="xl105"/>
    <w:basedOn w:val="a1"/>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 w:val="20"/>
    </w:rPr>
  </w:style>
  <w:style w:type="paragraph" w:customStyle="1" w:styleId="xl103">
    <w:name w:val="xl103"/>
    <w:basedOn w:val="a1"/>
    <w:qFormat/>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54">
    <w:name w:val="xl154"/>
    <w:basedOn w:val="a1"/>
    <w:qFormat/>
    <w:pPr>
      <w:widowControl/>
      <w:pBdr>
        <w:right w:val="single" w:sz="8" w:space="0" w:color="auto"/>
      </w:pBdr>
      <w:spacing w:before="100" w:beforeAutospacing="1" w:after="100" w:afterAutospacing="1"/>
      <w:jc w:val="center"/>
    </w:pPr>
    <w:rPr>
      <w:rFonts w:ascii="宋体" w:hAnsi="宋体" w:cs="宋体"/>
      <w:kern w:val="0"/>
      <w:szCs w:val="21"/>
    </w:rPr>
  </w:style>
  <w:style w:type="paragraph" w:customStyle="1" w:styleId="font20">
    <w:name w:val="font20"/>
    <w:basedOn w:val="a1"/>
    <w:qFormat/>
    <w:pPr>
      <w:widowControl/>
      <w:spacing w:before="100" w:beforeAutospacing="1" w:after="100" w:afterAutospacing="1"/>
      <w:jc w:val="left"/>
    </w:pPr>
    <w:rPr>
      <w:rFonts w:ascii="Arial" w:hAnsi="Arial" w:cs="Arial"/>
      <w:color w:val="000000"/>
      <w:kern w:val="0"/>
      <w:sz w:val="20"/>
    </w:rPr>
  </w:style>
  <w:style w:type="paragraph" w:customStyle="1" w:styleId="font21">
    <w:name w:val="font21"/>
    <w:basedOn w:val="a1"/>
    <w:qFormat/>
    <w:pPr>
      <w:widowControl/>
      <w:spacing w:before="100" w:beforeAutospacing="1" w:after="100" w:afterAutospacing="1"/>
      <w:jc w:val="left"/>
    </w:pPr>
    <w:rPr>
      <w:rFonts w:ascii="宋体" w:hAnsi="宋体" w:cs="宋体"/>
      <w:color w:val="FF0000"/>
      <w:kern w:val="0"/>
      <w:szCs w:val="21"/>
      <w:u w:val="single"/>
    </w:rPr>
  </w:style>
  <w:style w:type="paragraph" w:customStyle="1" w:styleId="font22">
    <w:name w:val="font22"/>
    <w:basedOn w:val="a1"/>
    <w:qFormat/>
    <w:pPr>
      <w:widowControl/>
      <w:spacing w:before="100" w:beforeAutospacing="1" w:after="100" w:afterAutospacing="1"/>
      <w:jc w:val="left"/>
    </w:pPr>
    <w:rPr>
      <w:rFonts w:ascii="新宋体" w:eastAsia="新宋体" w:hAnsi="新宋体" w:cs="宋体"/>
      <w:color w:val="FF0000"/>
      <w:kern w:val="0"/>
      <w:szCs w:val="21"/>
    </w:rPr>
  </w:style>
  <w:style w:type="paragraph" w:customStyle="1" w:styleId="xl150">
    <w:name w:val="xl150"/>
    <w:basedOn w:val="a1"/>
    <w:qFormat/>
    <w:pPr>
      <w:widowControl/>
      <w:pBdr>
        <w:left w:val="single" w:sz="8"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font23">
    <w:name w:val="font23"/>
    <w:basedOn w:val="a1"/>
    <w:qFormat/>
    <w:pPr>
      <w:widowControl/>
      <w:spacing w:before="100" w:beforeAutospacing="1" w:after="100" w:afterAutospacing="1"/>
      <w:jc w:val="left"/>
    </w:pPr>
    <w:rPr>
      <w:color w:val="FF0000"/>
      <w:kern w:val="0"/>
      <w:sz w:val="14"/>
      <w:szCs w:val="14"/>
    </w:rPr>
  </w:style>
  <w:style w:type="paragraph" w:customStyle="1" w:styleId="xl122">
    <w:name w:val="xl122"/>
    <w:basedOn w:val="a1"/>
    <w:qFormat/>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101">
    <w:name w:val="xl101"/>
    <w:basedOn w:val="a1"/>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kern w:val="0"/>
      <w:sz w:val="20"/>
    </w:rPr>
  </w:style>
  <w:style w:type="paragraph" w:customStyle="1" w:styleId="xl141">
    <w:name w:val="xl141"/>
    <w:basedOn w:val="a1"/>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color w:val="008080"/>
      <w:kern w:val="0"/>
      <w:szCs w:val="21"/>
      <w:u w:val="single"/>
    </w:rPr>
  </w:style>
  <w:style w:type="paragraph" w:customStyle="1" w:styleId="xl137">
    <w:name w:val="xl137"/>
    <w:basedOn w:val="a1"/>
    <w:qFormat/>
    <w:pPr>
      <w:widowControl/>
      <w:pBdr>
        <w:top w:val="single" w:sz="8" w:space="0" w:color="000000"/>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font11">
    <w:name w:val="font11"/>
    <w:basedOn w:val="a1"/>
    <w:qFormat/>
    <w:pPr>
      <w:widowControl/>
      <w:spacing w:before="100" w:beforeAutospacing="1" w:after="100" w:afterAutospacing="1"/>
      <w:jc w:val="left"/>
    </w:pPr>
    <w:rPr>
      <w:rFonts w:ascii="宋体" w:hAnsi="宋体" w:cs="宋体"/>
      <w:color w:val="FF0000"/>
      <w:kern w:val="0"/>
      <w:szCs w:val="21"/>
    </w:rPr>
  </w:style>
  <w:style w:type="paragraph" w:customStyle="1" w:styleId="CharChar2CharCharCharChar">
    <w:name w:val="Char Char2 Char Char Char Char"/>
    <w:basedOn w:val="a1"/>
    <w:qFormat/>
    <w:rPr>
      <w:kern w:val="0"/>
      <w:sz w:val="24"/>
    </w:rPr>
  </w:style>
  <w:style w:type="paragraph" w:customStyle="1" w:styleId="xl91">
    <w:name w:val="xl91"/>
    <w:basedOn w:val="a1"/>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 w:val="20"/>
    </w:rPr>
  </w:style>
  <w:style w:type="paragraph" w:customStyle="1" w:styleId="xl135">
    <w:name w:val="xl135"/>
    <w:basedOn w:val="a1"/>
    <w:qFormat/>
    <w:pPr>
      <w:widowControl/>
      <w:pBdr>
        <w:top w:val="single" w:sz="8" w:space="0" w:color="auto"/>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108">
    <w:name w:val="xl108"/>
    <w:basedOn w:val="a1"/>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Cs w:val="21"/>
    </w:rPr>
  </w:style>
  <w:style w:type="paragraph" w:customStyle="1" w:styleId="xl95">
    <w:name w:val="xl95"/>
    <w:basedOn w:val="a1"/>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xl89">
    <w:name w:val="xl89"/>
    <w:basedOn w:val="a1"/>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0"/>
    </w:rPr>
  </w:style>
  <w:style w:type="paragraph" w:customStyle="1" w:styleId="affffe">
    <w:name w:val="样式 宋体 五号 行距: 单倍行距"/>
    <w:basedOn w:val="a1"/>
    <w:qFormat/>
    <w:rPr>
      <w:rFonts w:ascii="宋体" w:hAnsi="宋体" w:cs="宋体"/>
    </w:rPr>
  </w:style>
  <w:style w:type="paragraph" w:customStyle="1" w:styleId="xl96">
    <w:name w:val="xl96"/>
    <w:basedOn w:val="a1"/>
    <w:qFormat/>
    <w:pPr>
      <w:widowControl/>
      <w:pBdr>
        <w:left w:val="single" w:sz="8" w:space="0" w:color="auto"/>
        <w:right w:val="single" w:sz="8" w:space="0" w:color="auto"/>
      </w:pBdr>
      <w:spacing w:before="100" w:beforeAutospacing="1" w:after="100" w:afterAutospacing="1"/>
      <w:jc w:val="left"/>
    </w:pPr>
    <w:rPr>
      <w:rFonts w:ascii="Arial" w:hAnsi="Arial" w:cs="Arial"/>
      <w:kern w:val="0"/>
      <w:sz w:val="20"/>
    </w:rPr>
  </w:style>
  <w:style w:type="paragraph" w:customStyle="1" w:styleId="xl111">
    <w:name w:val="xl111"/>
    <w:basedOn w:val="a1"/>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7">
    <w:name w:val="xl127"/>
    <w:basedOn w:val="a1"/>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25">
    <w:name w:val="xl125"/>
    <w:basedOn w:val="a1"/>
    <w:qFormat/>
    <w:pPr>
      <w:widowControl/>
      <w:pBdr>
        <w:bottom w:val="single" w:sz="8" w:space="0" w:color="auto"/>
        <w:right w:val="single" w:sz="8" w:space="0" w:color="auto"/>
      </w:pBdr>
      <w:spacing w:before="100" w:beforeAutospacing="1" w:after="100" w:afterAutospacing="1"/>
      <w:jc w:val="left"/>
    </w:pPr>
    <w:rPr>
      <w:rFonts w:ascii="Cambria" w:hAnsi="Cambria" w:cs="宋体"/>
      <w:kern w:val="0"/>
      <w:szCs w:val="21"/>
    </w:rPr>
  </w:style>
  <w:style w:type="paragraph" w:customStyle="1" w:styleId="xl136">
    <w:name w:val="xl136"/>
    <w:basedOn w:val="a1"/>
    <w:qFormat/>
    <w:pPr>
      <w:widowControl/>
      <w:pBdr>
        <w:left w:val="single" w:sz="8" w:space="0" w:color="auto"/>
        <w:bottom w:val="single" w:sz="8" w:space="0" w:color="000000"/>
        <w:right w:val="single" w:sz="8" w:space="0" w:color="auto"/>
      </w:pBdr>
      <w:spacing w:before="100" w:beforeAutospacing="1" w:after="100" w:afterAutospacing="1"/>
      <w:jc w:val="left"/>
    </w:pPr>
    <w:rPr>
      <w:rFonts w:ascii="宋体" w:hAnsi="宋体" w:cs="宋体"/>
      <w:kern w:val="0"/>
      <w:szCs w:val="21"/>
    </w:rPr>
  </w:style>
  <w:style w:type="character" w:customStyle="1" w:styleId="Char30">
    <w:name w:val="纯文本 Char3"/>
    <w:qFormat/>
    <w:rPr>
      <w:rFonts w:ascii="宋体" w:eastAsia="宋体" w:hAnsi="Courier New" w:cs="Times New Roman"/>
      <w:kern w:val="2"/>
      <w:sz w:val="21"/>
    </w:rPr>
  </w:style>
  <w:style w:type="character" w:customStyle="1" w:styleId="NormalCharacter">
    <w:name w:val="NormalCharacter"/>
    <w:semiHidden/>
    <w:qFormat/>
  </w:style>
  <w:style w:type="paragraph" w:customStyle="1" w:styleId="CharChar0">
    <w:name w:val="批注框文本 Char Char"/>
    <w:basedOn w:val="a1"/>
    <w:link w:val="CharCharCharChar0"/>
    <w:qFormat/>
    <w:rPr>
      <w:sz w:val="18"/>
      <w:szCs w:val="18"/>
    </w:rPr>
  </w:style>
  <w:style w:type="character" w:customStyle="1" w:styleId="CharCharCharChar0">
    <w:name w:val="批注框文本 Char Char Char Char"/>
    <w:link w:val="CharChar0"/>
    <w:qFormat/>
    <w:rPr>
      <w:kern w:val="2"/>
      <w:sz w:val="18"/>
      <w:szCs w:val="18"/>
    </w:rPr>
  </w:style>
  <w:style w:type="character" w:customStyle="1" w:styleId="Char6">
    <w:name w:val="标题 Char"/>
    <w:qFormat/>
    <w:rPr>
      <w:rFonts w:ascii="Cambria" w:hAnsi="Cambria" w:cs="Times New Roman"/>
      <w:b/>
      <w:bCs/>
      <w:sz w:val="32"/>
      <w:szCs w:val="32"/>
    </w:rPr>
  </w:style>
  <w:style w:type="character" w:customStyle="1" w:styleId="CharChar1">
    <w:name w:val="页脚 Char Char"/>
    <w:link w:val="1fb"/>
    <w:qFormat/>
    <w:rPr>
      <w:sz w:val="18"/>
      <w:szCs w:val="18"/>
    </w:rPr>
  </w:style>
  <w:style w:type="paragraph" w:customStyle="1" w:styleId="1fb">
    <w:name w:val="页脚1"/>
    <w:basedOn w:val="a1"/>
    <w:link w:val="CharChar1"/>
    <w:qFormat/>
    <w:pPr>
      <w:tabs>
        <w:tab w:val="center" w:pos="4153"/>
        <w:tab w:val="right" w:pos="8306"/>
      </w:tabs>
      <w:snapToGrid w:val="0"/>
      <w:jc w:val="left"/>
    </w:pPr>
    <w:rPr>
      <w:kern w:val="0"/>
      <w:sz w:val="18"/>
      <w:szCs w:val="18"/>
    </w:rPr>
  </w:style>
  <w:style w:type="character" w:customStyle="1" w:styleId="1fc">
    <w:name w:val="页码1"/>
    <w:qFormat/>
  </w:style>
  <w:style w:type="character" w:customStyle="1" w:styleId="CharChar2">
    <w:name w:val="页眉 Char Char"/>
    <w:link w:val="1fd"/>
    <w:qFormat/>
    <w:rPr>
      <w:sz w:val="18"/>
      <w:szCs w:val="18"/>
    </w:rPr>
  </w:style>
  <w:style w:type="paragraph" w:customStyle="1" w:styleId="1fd">
    <w:name w:val="页眉1"/>
    <w:basedOn w:val="a1"/>
    <w:link w:val="CharChar2"/>
    <w:qFormat/>
    <w:pPr>
      <w:pBdr>
        <w:bottom w:val="single" w:sz="6" w:space="1" w:color="auto"/>
      </w:pBdr>
      <w:tabs>
        <w:tab w:val="center" w:pos="4153"/>
        <w:tab w:val="right" w:pos="8306"/>
      </w:tabs>
      <w:snapToGrid w:val="0"/>
      <w:jc w:val="center"/>
    </w:pPr>
    <w:rPr>
      <w:kern w:val="0"/>
      <w:sz w:val="18"/>
      <w:szCs w:val="18"/>
    </w:rPr>
  </w:style>
  <w:style w:type="paragraph" w:customStyle="1" w:styleId="2f">
    <w:name w:val="修订2"/>
    <w:uiPriority w:val="99"/>
    <w:semiHidden/>
    <w:rPr>
      <w:kern w:val="2"/>
      <w:sz w:val="21"/>
    </w:rPr>
  </w:style>
  <w:style w:type="paragraph" w:customStyle="1" w:styleId="xl24">
    <w:name w:val="xl2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2f0">
    <w:name w:val="样式 首行缩进:  2 字符"/>
    <w:basedOn w:val="a1"/>
    <w:pPr>
      <w:spacing w:line="400" w:lineRule="exact"/>
      <w:ind w:firstLineChars="200" w:firstLine="200"/>
    </w:pPr>
    <w:rPr>
      <w:rFonts w:cs="宋体"/>
      <w:sz w:val="24"/>
      <w:szCs w:val="24"/>
    </w:rPr>
  </w:style>
  <w:style w:type="paragraph" w:customStyle="1" w:styleId="39">
    <w:name w:val="修订3"/>
    <w:uiPriority w:val="99"/>
    <w:semiHidden/>
    <w:rPr>
      <w:kern w:val="2"/>
      <w:sz w:val="21"/>
    </w:rPr>
  </w:style>
  <w:style w:type="paragraph" w:styleId="afffff">
    <w:name w:val="Revision"/>
    <w:uiPriority w:val="99"/>
    <w:unhideWhenUsed/>
    <w:rPr>
      <w:kern w:val="2"/>
      <w:sz w:val="21"/>
    </w:rPr>
  </w:style>
  <w:style w:type="paragraph" w:customStyle="1" w:styleId="1fe">
    <w:name w:val="普通(网站)1"/>
    <w:qFormat/>
    <w:pPr>
      <w:spacing w:before="100" w:after="100"/>
    </w:pPr>
    <w:rPr>
      <w:rFonts w:ascii="宋体" w:hAnsi="宋体" w:cs="宋体"/>
      <w:color w:val="000000"/>
      <w:sz w:val="24"/>
      <w:szCs w:val="24"/>
      <w:u w:color="000000"/>
    </w:rPr>
  </w:style>
  <w:style w:type="character" w:customStyle="1" w:styleId="2f1">
    <w:name w:val="未处理的提及2"/>
    <w:uiPriority w:val="99"/>
    <w:unhideWhenUsed/>
    <w:rPr>
      <w:color w:val="605E5C"/>
      <w:shd w:val="clear" w:color="auto" w:fill="E1DFDD"/>
    </w:rPr>
  </w:style>
  <w:style w:type="character" w:customStyle="1" w:styleId="melo-codeblock-Base-theme-char">
    <w:name w:val="melo-codeblock-Base-theme-char"/>
    <w:rsid w:val="00405852"/>
    <w:rPr>
      <w:rFonts w:ascii="Monaco" w:eastAsia="Monaco" w:hAnsi="Monaco" w:cs="Monaco"/>
      <w:color w:val="000000"/>
      <w:sz w:val="21"/>
    </w:rPr>
  </w:style>
  <w:style w:type="paragraph" w:customStyle="1" w:styleId="melo-codeblock-Base-theme-para">
    <w:name w:val="melo-codeblock-Base-theme-para"/>
    <w:basedOn w:val="a1"/>
    <w:rsid w:val="00405852"/>
    <w:pPr>
      <w:snapToGrid w:val="0"/>
      <w:spacing w:line="360" w:lineRule="auto"/>
      <w:jc w:val="left"/>
    </w:pPr>
    <w:rPr>
      <w:rFonts w:ascii="Monaco" w:eastAsia="Monaco" w:hAnsi="Monaco" w:cs="Monaco"/>
      <w:color w:val="000000"/>
      <w:szCs w:val="22"/>
    </w:rPr>
  </w:style>
  <w:style w:type="paragraph" w:customStyle="1" w:styleId="paragraph">
    <w:name w:val="paragraph"/>
    <w:basedOn w:val="a1"/>
    <w:rsid w:val="00405852"/>
    <w:pPr>
      <w:widowControl/>
      <w:spacing w:before="100" w:beforeAutospacing="1" w:after="100" w:afterAutospacing="1"/>
      <w:jc w:val="left"/>
    </w:pPr>
    <w:rPr>
      <w:rFonts w:ascii="宋体" w:hAnsi="宋体" w:cs="宋体"/>
      <w:kern w:val="0"/>
      <w:sz w:val="24"/>
      <w:szCs w:val="24"/>
    </w:rPr>
  </w:style>
  <w:style w:type="paragraph" w:customStyle="1" w:styleId="afffff0">
    <w:name w:val="__正文"/>
    <w:basedOn w:val="a1"/>
    <w:next w:val="a1"/>
    <w:qFormat/>
    <w:rsid w:val="00405852"/>
    <w:rPr>
      <w:rFonts w:ascii="Calibri" w:hAnsi="Calibri"/>
      <w:szCs w:val="24"/>
    </w:rPr>
  </w:style>
  <w:style w:type="paragraph" w:customStyle="1" w:styleId="a0">
    <w:name w:val="四级标题"/>
    <w:basedOn w:val="4"/>
    <w:rsid w:val="00405852"/>
    <w:pPr>
      <w:numPr>
        <w:numId w:val="23"/>
      </w:numPr>
      <w:tabs>
        <w:tab w:val="clear" w:pos="864"/>
      </w:tabs>
      <w:snapToGrid/>
      <w:spacing w:before="280" w:after="290" w:line="376" w:lineRule="auto"/>
      <w:jc w:val="left"/>
    </w:pPr>
    <w:rPr>
      <w:rFonts w:ascii="等线 Light" w:eastAsia="等线 Light" w:hAnsi="等线 Light"/>
      <w:bCs/>
      <w:szCs w:val="28"/>
    </w:rPr>
  </w:style>
  <w:style w:type="paragraph" w:customStyle="1" w:styleId="biaot4">
    <w:name w:val="biaot4"/>
    <w:basedOn w:val="a0"/>
    <w:link w:val="biaot4Char"/>
    <w:autoRedefine/>
    <w:qFormat/>
    <w:rsid w:val="007B7FC5"/>
    <w:pPr>
      <w:numPr>
        <w:ilvl w:val="3"/>
        <w:numId w:val="24"/>
      </w:numPr>
      <w:spacing w:before="0" w:after="0" w:line="360" w:lineRule="auto"/>
      <w:ind w:left="0" w:right="147"/>
    </w:pPr>
    <w:rPr>
      <w:rFonts w:ascii="宋体" w:eastAsia="宋体" w:hAnsi="宋体"/>
    </w:rPr>
  </w:style>
  <w:style w:type="paragraph" w:customStyle="1" w:styleId="biaot5">
    <w:name w:val="biaot5"/>
    <w:basedOn w:val="5"/>
    <w:link w:val="biaot5Char"/>
    <w:qFormat/>
    <w:rsid w:val="00405852"/>
    <w:pPr>
      <w:keepNext w:val="0"/>
      <w:keepLines w:val="0"/>
      <w:numPr>
        <w:ilvl w:val="4"/>
        <w:numId w:val="24"/>
      </w:numPr>
      <w:spacing w:beforeLines="50" w:before="50" w:afterLines="50" w:after="50" w:line="360" w:lineRule="auto"/>
    </w:pPr>
    <w:rPr>
      <w:rFonts w:eastAsia="等线 Light"/>
      <w:sz w:val="24"/>
      <w:szCs w:val="22"/>
    </w:rPr>
  </w:style>
  <w:style w:type="character" w:customStyle="1" w:styleId="biaot5Char">
    <w:name w:val="biaot5 Char"/>
    <w:link w:val="biaot5"/>
    <w:rsid w:val="00405852"/>
    <w:rPr>
      <w:rFonts w:eastAsia="等线 Light"/>
      <w:b/>
      <w:kern w:val="2"/>
      <w:sz w:val="24"/>
      <w:szCs w:val="22"/>
    </w:rPr>
  </w:style>
  <w:style w:type="paragraph" w:customStyle="1" w:styleId="biaot333">
    <w:name w:val="biaot333"/>
    <w:basedOn w:val="30"/>
    <w:link w:val="biaot333Char"/>
    <w:qFormat/>
    <w:rsid w:val="00405852"/>
    <w:pPr>
      <w:numPr>
        <w:ilvl w:val="2"/>
        <w:numId w:val="25"/>
      </w:numPr>
      <w:spacing w:before="156" w:after="156" w:line="415" w:lineRule="auto"/>
      <w:ind w:left="1418"/>
    </w:pPr>
    <w:rPr>
      <w:rFonts w:ascii="等线" w:eastAsia="等线" w:hAnsi="等线"/>
      <w:bCs/>
      <w:sz w:val="30"/>
      <w:szCs w:val="32"/>
    </w:rPr>
  </w:style>
  <w:style w:type="character" w:customStyle="1" w:styleId="biaot333Char">
    <w:name w:val="biaot333 Char"/>
    <w:link w:val="biaot333"/>
    <w:rsid w:val="00405852"/>
    <w:rPr>
      <w:rFonts w:ascii="等线" w:eastAsia="等线" w:hAnsi="等线"/>
      <w:b/>
      <w:bCs/>
      <w:kern w:val="2"/>
      <w:sz w:val="30"/>
      <w:szCs w:val="32"/>
    </w:rPr>
  </w:style>
  <w:style w:type="paragraph" w:customStyle="1" w:styleId="biaoti444">
    <w:name w:val="biaoti444"/>
    <w:basedOn w:val="4"/>
    <w:link w:val="biaoti444Char"/>
    <w:qFormat/>
    <w:rsid w:val="00405852"/>
    <w:pPr>
      <w:numPr>
        <w:ilvl w:val="3"/>
        <w:numId w:val="26"/>
      </w:numPr>
      <w:tabs>
        <w:tab w:val="clear" w:pos="864"/>
      </w:tabs>
      <w:snapToGrid/>
      <w:spacing w:before="156" w:after="156" w:line="720" w:lineRule="auto"/>
    </w:pPr>
    <w:rPr>
      <w:rFonts w:ascii="等线 Light" w:eastAsia="等线 Light" w:hAnsi="等线 Light"/>
      <w:bCs/>
      <w:kern w:val="44"/>
      <w:szCs w:val="28"/>
    </w:rPr>
  </w:style>
  <w:style w:type="character" w:customStyle="1" w:styleId="biaoti444Char">
    <w:name w:val="biaoti444 Char"/>
    <w:link w:val="biaoti444"/>
    <w:rsid w:val="00405852"/>
    <w:rPr>
      <w:rFonts w:ascii="等线 Light" w:eastAsia="等线 Light" w:hAnsi="等线 Light"/>
      <w:b/>
      <w:bCs/>
      <w:kern w:val="44"/>
      <w:sz w:val="28"/>
      <w:szCs w:val="28"/>
    </w:rPr>
  </w:style>
  <w:style w:type="paragraph" w:customStyle="1" w:styleId="a">
    <w:name w:val="第五部分 二级标题"/>
    <w:basedOn w:val="20"/>
    <w:qFormat/>
    <w:rsid w:val="00405852"/>
    <w:pPr>
      <w:numPr>
        <w:ilvl w:val="1"/>
        <w:numId w:val="26"/>
      </w:numPr>
      <w:spacing w:line="415" w:lineRule="auto"/>
      <w:ind w:left="1400" w:hanging="420"/>
      <w:jc w:val="both"/>
    </w:pPr>
    <w:rPr>
      <w:rFonts w:ascii="等线 Light" w:eastAsia="等线 Light" w:hAnsi="等线 Light"/>
      <w:bCs/>
      <w:sz w:val="32"/>
      <w:szCs w:val="32"/>
    </w:rPr>
  </w:style>
  <w:style w:type="paragraph" w:customStyle="1" w:styleId="biaoti55555">
    <w:name w:val="biaoti55555"/>
    <w:basedOn w:val="biaoti444"/>
    <w:link w:val="biaoti555550"/>
    <w:qFormat/>
    <w:rsid w:val="00405852"/>
    <w:pPr>
      <w:numPr>
        <w:numId w:val="23"/>
      </w:numPr>
      <w:spacing w:line="377" w:lineRule="auto"/>
      <w:ind w:rightChars="200" w:right="480" w:hanging="1417"/>
    </w:pPr>
    <w:rPr>
      <w:rFonts w:ascii="Cambria" w:eastAsia="宋体" w:hAnsi="Cambria"/>
    </w:rPr>
  </w:style>
  <w:style w:type="character" w:customStyle="1" w:styleId="biaoti555550">
    <w:name w:val="biaoti55555 字符"/>
    <w:link w:val="biaoti55555"/>
    <w:rsid w:val="00405852"/>
    <w:rPr>
      <w:rFonts w:ascii="Cambria" w:hAnsi="Cambria"/>
      <w:b/>
      <w:bCs/>
      <w:kern w:val="44"/>
      <w:sz w:val="28"/>
      <w:szCs w:val="28"/>
    </w:rPr>
  </w:style>
  <w:style w:type="character" w:customStyle="1" w:styleId="biaot4Char">
    <w:name w:val="biaot4 Char"/>
    <w:link w:val="biaot4"/>
    <w:rsid w:val="007B7FC5"/>
    <w:rPr>
      <w:rFonts w:ascii="宋体" w:hAnsi="宋体"/>
      <w:b/>
      <w:bCs/>
      <w:kern w:val="2"/>
      <w:sz w:val="28"/>
      <w:szCs w:val="28"/>
    </w:rPr>
  </w:style>
  <w:style w:type="paragraph" w:customStyle="1" w:styleId="biaot222">
    <w:name w:val="biaot222"/>
    <w:basedOn w:val="20"/>
    <w:link w:val="biaot222Char"/>
    <w:qFormat/>
    <w:rsid w:val="00405852"/>
    <w:pPr>
      <w:numPr>
        <w:ilvl w:val="1"/>
        <w:numId w:val="30"/>
      </w:numPr>
      <w:spacing w:line="415" w:lineRule="auto"/>
      <w:jc w:val="both"/>
    </w:pPr>
    <w:rPr>
      <w:rFonts w:ascii="等线 Light" w:eastAsia="等线 Light" w:hAnsi="等线 Light"/>
      <w:bCs/>
      <w:sz w:val="32"/>
      <w:szCs w:val="32"/>
    </w:rPr>
  </w:style>
  <w:style w:type="character" w:customStyle="1" w:styleId="biaot222Char">
    <w:name w:val="biaot222 Char"/>
    <w:link w:val="biaot222"/>
    <w:rsid w:val="00405852"/>
    <w:rPr>
      <w:rFonts w:ascii="等线 Light" w:eastAsia="等线 Light" w:hAnsi="等线 Light"/>
      <w:b/>
      <w:bCs/>
      <w:kern w:val="2"/>
      <w:sz w:val="32"/>
      <w:szCs w:val="32"/>
    </w:rPr>
  </w:style>
  <w:style w:type="character" w:customStyle="1" w:styleId="afd">
    <w:name w:val="脚注文本 字符"/>
    <w:link w:val="afc"/>
    <w:uiPriority w:val="99"/>
    <w:qFormat/>
    <w:rsid w:val="004511EE"/>
    <w:rPr>
      <w:sz w:val="18"/>
    </w:rPr>
  </w:style>
  <w:style w:type="character" w:customStyle="1" w:styleId="cf01">
    <w:name w:val="cf01"/>
    <w:basedOn w:val="a3"/>
    <w:rsid w:val="0096732C"/>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reditchina.gov.cn)&#12289;&#20013;&#22269;&#25919;&#24220;&#37319;&#36141;&#32593;" TargetMode="Externa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bjmdzx@vip.163.com" TargetMode="External"/><Relationship Id="rId22" Type="http://schemas.openxmlformats.org/officeDocument/2006/relationships/footer" Target="footer7.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7CD30-47C8-4C36-A5A7-61EFE92C8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61</Pages>
  <Words>5484</Words>
  <Characters>31262</Characters>
  <Application>Microsoft Office Word</Application>
  <DocSecurity>0</DocSecurity>
  <Lines>260</Lines>
  <Paragraphs>73</Paragraphs>
  <ScaleCrop>false</ScaleCrop>
  <Company/>
  <LinksUpToDate>false</LinksUpToDate>
  <CharactersWithSpaces>36673</CharactersWithSpaces>
  <SharedDoc>false</SharedDoc>
  <HLinks>
    <vt:vector size="474" baseType="variant">
      <vt:variant>
        <vt:i4>-974080648</vt:i4>
      </vt:variant>
      <vt:variant>
        <vt:i4>468</vt:i4>
      </vt:variant>
      <vt:variant>
        <vt:i4>0</vt:i4>
      </vt:variant>
      <vt:variant>
        <vt:i4>5</vt:i4>
      </vt:variant>
      <vt:variant>
        <vt:lpwstr>http://www.creditchina.gov.cn)、中国政府采购网</vt:lpwstr>
      </vt:variant>
      <vt:variant>
        <vt:lpwstr/>
      </vt:variant>
      <vt:variant>
        <vt:i4>6750299</vt:i4>
      </vt:variant>
      <vt:variant>
        <vt:i4>465</vt:i4>
      </vt:variant>
      <vt:variant>
        <vt:i4>0</vt:i4>
      </vt:variant>
      <vt:variant>
        <vt:i4>5</vt:i4>
      </vt:variant>
      <vt:variant>
        <vt:lpwstr>mailto:bjmdzx@vip.163.com</vt:lpwstr>
      </vt:variant>
      <vt:variant>
        <vt:lpwstr/>
      </vt:variant>
      <vt:variant>
        <vt:i4>1048638</vt:i4>
      </vt:variant>
      <vt:variant>
        <vt:i4>458</vt:i4>
      </vt:variant>
      <vt:variant>
        <vt:i4>0</vt:i4>
      </vt:variant>
      <vt:variant>
        <vt:i4>5</vt:i4>
      </vt:variant>
      <vt:variant>
        <vt:lpwstr/>
      </vt:variant>
      <vt:variant>
        <vt:lpwstr>_Toc132153864</vt:lpwstr>
      </vt:variant>
      <vt:variant>
        <vt:i4>1048638</vt:i4>
      </vt:variant>
      <vt:variant>
        <vt:i4>452</vt:i4>
      </vt:variant>
      <vt:variant>
        <vt:i4>0</vt:i4>
      </vt:variant>
      <vt:variant>
        <vt:i4>5</vt:i4>
      </vt:variant>
      <vt:variant>
        <vt:lpwstr/>
      </vt:variant>
      <vt:variant>
        <vt:lpwstr>_Toc132153863</vt:lpwstr>
      </vt:variant>
      <vt:variant>
        <vt:i4>1048638</vt:i4>
      </vt:variant>
      <vt:variant>
        <vt:i4>446</vt:i4>
      </vt:variant>
      <vt:variant>
        <vt:i4>0</vt:i4>
      </vt:variant>
      <vt:variant>
        <vt:i4>5</vt:i4>
      </vt:variant>
      <vt:variant>
        <vt:lpwstr/>
      </vt:variant>
      <vt:variant>
        <vt:lpwstr>_Toc132153862</vt:lpwstr>
      </vt:variant>
      <vt:variant>
        <vt:i4>1048638</vt:i4>
      </vt:variant>
      <vt:variant>
        <vt:i4>440</vt:i4>
      </vt:variant>
      <vt:variant>
        <vt:i4>0</vt:i4>
      </vt:variant>
      <vt:variant>
        <vt:i4>5</vt:i4>
      </vt:variant>
      <vt:variant>
        <vt:lpwstr/>
      </vt:variant>
      <vt:variant>
        <vt:lpwstr>_Toc132153861</vt:lpwstr>
      </vt:variant>
      <vt:variant>
        <vt:i4>1048638</vt:i4>
      </vt:variant>
      <vt:variant>
        <vt:i4>434</vt:i4>
      </vt:variant>
      <vt:variant>
        <vt:i4>0</vt:i4>
      </vt:variant>
      <vt:variant>
        <vt:i4>5</vt:i4>
      </vt:variant>
      <vt:variant>
        <vt:lpwstr/>
      </vt:variant>
      <vt:variant>
        <vt:lpwstr>_Toc132153860</vt:lpwstr>
      </vt:variant>
      <vt:variant>
        <vt:i4>1245246</vt:i4>
      </vt:variant>
      <vt:variant>
        <vt:i4>428</vt:i4>
      </vt:variant>
      <vt:variant>
        <vt:i4>0</vt:i4>
      </vt:variant>
      <vt:variant>
        <vt:i4>5</vt:i4>
      </vt:variant>
      <vt:variant>
        <vt:lpwstr/>
      </vt:variant>
      <vt:variant>
        <vt:lpwstr>_Toc132153859</vt:lpwstr>
      </vt:variant>
      <vt:variant>
        <vt:i4>1245246</vt:i4>
      </vt:variant>
      <vt:variant>
        <vt:i4>422</vt:i4>
      </vt:variant>
      <vt:variant>
        <vt:i4>0</vt:i4>
      </vt:variant>
      <vt:variant>
        <vt:i4>5</vt:i4>
      </vt:variant>
      <vt:variant>
        <vt:lpwstr/>
      </vt:variant>
      <vt:variant>
        <vt:lpwstr>_Toc132153858</vt:lpwstr>
      </vt:variant>
      <vt:variant>
        <vt:i4>1245246</vt:i4>
      </vt:variant>
      <vt:variant>
        <vt:i4>416</vt:i4>
      </vt:variant>
      <vt:variant>
        <vt:i4>0</vt:i4>
      </vt:variant>
      <vt:variant>
        <vt:i4>5</vt:i4>
      </vt:variant>
      <vt:variant>
        <vt:lpwstr/>
      </vt:variant>
      <vt:variant>
        <vt:lpwstr>_Toc132153857</vt:lpwstr>
      </vt:variant>
      <vt:variant>
        <vt:i4>1245246</vt:i4>
      </vt:variant>
      <vt:variant>
        <vt:i4>410</vt:i4>
      </vt:variant>
      <vt:variant>
        <vt:i4>0</vt:i4>
      </vt:variant>
      <vt:variant>
        <vt:i4>5</vt:i4>
      </vt:variant>
      <vt:variant>
        <vt:lpwstr/>
      </vt:variant>
      <vt:variant>
        <vt:lpwstr>_Toc132153856</vt:lpwstr>
      </vt:variant>
      <vt:variant>
        <vt:i4>1245246</vt:i4>
      </vt:variant>
      <vt:variant>
        <vt:i4>404</vt:i4>
      </vt:variant>
      <vt:variant>
        <vt:i4>0</vt:i4>
      </vt:variant>
      <vt:variant>
        <vt:i4>5</vt:i4>
      </vt:variant>
      <vt:variant>
        <vt:lpwstr/>
      </vt:variant>
      <vt:variant>
        <vt:lpwstr>_Toc132153855</vt:lpwstr>
      </vt:variant>
      <vt:variant>
        <vt:i4>1245246</vt:i4>
      </vt:variant>
      <vt:variant>
        <vt:i4>398</vt:i4>
      </vt:variant>
      <vt:variant>
        <vt:i4>0</vt:i4>
      </vt:variant>
      <vt:variant>
        <vt:i4>5</vt:i4>
      </vt:variant>
      <vt:variant>
        <vt:lpwstr/>
      </vt:variant>
      <vt:variant>
        <vt:lpwstr>_Toc132153854</vt:lpwstr>
      </vt:variant>
      <vt:variant>
        <vt:i4>1245246</vt:i4>
      </vt:variant>
      <vt:variant>
        <vt:i4>392</vt:i4>
      </vt:variant>
      <vt:variant>
        <vt:i4>0</vt:i4>
      </vt:variant>
      <vt:variant>
        <vt:i4>5</vt:i4>
      </vt:variant>
      <vt:variant>
        <vt:lpwstr/>
      </vt:variant>
      <vt:variant>
        <vt:lpwstr>_Toc132153853</vt:lpwstr>
      </vt:variant>
      <vt:variant>
        <vt:i4>1245246</vt:i4>
      </vt:variant>
      <vt:variant>
        <vt:i4>386</vt:i4>
      </vt:variant>
      <vt:variant>
        <vt:i4>0</vt:i4>
      </vt:variant>
      <vt:variant>
        <vt:i4>5</vt:i4>
      </vt:variant>
      <vt:variant>
        <vt:lpwstr/>
      </vt:variant>
      <vt:variant>
        <vt:lpwstr>_Toc132153852</vt:lpwstr>
      </vt:variant>
      <vt:variant>
        <vt:i4>1245246</vt:i4>
      </vt:variant>
      <vt:variant>
        <vt:i4>380</vt:i4>
      </vt:variant>
      <vt:variant>
        <vt:i4>0</vt:i4>
      </vt:variant>
      <vt:variant>
        <vt:i4>5</vt:i4>
      </vt:variant>
      <vt:variant>
        <vt:lpwstr/>
      </vt:variant>
      <vt:variant>
        <vt:lpwstr>_Toc132153851</vt:lpwstr>
      </vt:variant>
      <vt:variant>
        <vt:i4>1245246</vt:i4>
      </vt:variant>
      <vt:variant>
        <vt:i4>374</vt:i4>
      </vt:variant>
      <vt:variant>
        <vt:i4>0</vt:i4>
      </vt:variant>
      <vt:variant>
        <vt:i4>5</vt:i4>
      </vt:variant>
      <vt:variant>
        <vt:lpwstr/>
      </vt:variant>
      <vt:variant>
        <vt:lpwstr>_Toc132153850</vt:lpwstr>
      </vt:variant>
      <vt:variant>
        <vt:i4>1179710</vt:i4>
      </vt:variant>
      <vt:variant>
        <vt:i4>368</vt:i4>
      </vt:variant>
      <vt:variant>
        <vt:i4>0</vt:i4>
      </vt:variant>
      <vt:variant>
        <vt:i4>5</vt:i4>
      </vt:variant>
      <vt:variant>
        <vt:lpwstr/>
      </vt:variant>
      <vt:variant>
        <vt:lpwstr>_Toc132153849</vt:lpwstr>
      </vt:variant>
      <vt:variant>
        <vt:i4>1179710</vt:i4>
      </vt:variant>
      <vt:variant>
        <vt:i4>362</vt:i4>
      </vt:variant>
      <vt:variant>
        <vt:i4>0</vt:i4>
      </vt:variant>
      <vt:variant>
        <vt:i4>5</vt:i4>
      </vt:variant>
      <vt:variant>
        <vt:lpwstr/>
      </vt:variant>
      <vt:variant>
        <vt:lpwstr>_Toc132153848</vt:lpwstr>
      </vt:variant>
      <vt:variant>
        <vt:i4>1179710</vt:i4>
      </vt:variant>
      <vt:variant>
        <vt:i4>356</vt:i4>
      </vt:variant>
      <vt:variant>
        <vt:i4>0</vt:i4>
      </vt:variant>
      <vt:variant>
        <vt:i4>5</vt:i4>
      </vt:variant>
      <vt:variant>
        <vt:lpwstr/>
      </vt:variant>
      <vt:variant>
        <vt:lpwstr>_Toc132153847</vt:lpwstr>
      </vt:variant>
      <vt:variant>
        <vt:i4>1179710</vt:i4>
      </vt:variant>
      <vt:variant>
        <vt:i4>350</vt:i4>
      </vt:variant>
      <vt:variant>
        <vt:i4>0</vt:i4>
      </vt:variant>
      <vt:variant>
        <vt:i4>5</vt:i4>
      </vt:variant>
      <vt:variant>
        <vt:lpwstr/>
      </vt:variant>
      <vt:variant>
        <vt:lpwstr>_Toc132153846</vt:lpwstr>
      </vt:variant>
      <vt:variant>
        <vt:i4>1179710</vt:i4>
      </vt:variant>
      <vt:variant>
        <vt:i4>344</vt:i4>
      </vt:variant>
      <vt:variant>
        <vt:i4>0</vt:i4>
      </vt:variant>
      <vt:variant>
        <vt:i4>5</vt:i4>
      </vt:variant>
      <vt:variant>
        <vt:lpwstr/>
      </vt:variant>
      <vt:variant>
        <vt:lpwstr>_Toc132153845</vt:lpwstr>
      </vt:variant>
      <vt:variant>
        <vt:i4>1179710</vt:i4>
      </vt:variant>
      <vt:variant>
        <vt:i4>338</vt:i4>
      </vt:variant>
      <vt:variant>
        <vt:i4>0</vt:i4>
      </vt:variant>
      <vt:variant>
        <vt:i4>5</vt:i4>
      </vt:variant>
      <vt:variant>
        <vt:lpwstr/>
      </vt:variant>
      <vt:variant>
        <vt:lpwstr>_Toc132153844</vt:lpwstr>
      </vt:variant>
      <vt:variant>
        <vt:i4>1179710</vt:i4>
      </vt:variant>
      <vt:variant>
        <vt:i4>332</vt:i4>
      </vt:variant>
      <vt:variant>
        <vt:i4>0</vt:i4>
      </vt:variant>
      <vt:variant>
        <vt:i4>5</vt:i4>
      </vt:variant>
      <vt:variant>
        <vt:lpwstr/>
      </vt:variant>
      <vt:variant>
        <vt:lpwstr>_Toc132153843</vt:lpwstr>
      </vt:variant>
      <vt:variant>
        <vt:i4>1179710</vt:i4>
      </vt:variant>
      <vt:variant>
        <vt:i4>326</vt:i4>
      </vt:variant>
      <vt:variant>
        <vt:i4>0</vt:i4>
      </vt:variant>
      <vt:variant>
        <vt:i4>5</vt:i4>
      </vt:variant>
      <vt:variant>
        <vt:lpwstr/>
      </vt:variant>
      <vt:variant>
        <vt:lpwstr>_Toc132153842</vt:lpwstr>
      </vt:variant>
      <vt:variant>
        <vt:i4>1179710</vt:i4>
      </vt:variant>
      <vt:variant>
        <vt:i4>320</vt:i4>
      </vt:variant>
      <vt:variant>
        <vt:i4>0</vt:i4>
      </vt:variant>
      <vt:variant>
        <vt:i4>5</vt:i4>
      </vt:variant>
      <vt:variant>
        <vt:lpwstr/>
      </vt:variant>
      <vt:variant>
        <vt:lpwstr>_Toc132153841</vt:lpwstr>
      </vt:variant>
      <vt:variant>
        <vt:i4>1179710</vt:i4>
      </vt:variant>
      <vt:variant>
        <vt:i4>314</vt:i4>
      </vt:variant>
      <vt:variant>
        <vt:i4>0</vt:i4>
      </vt:variant>
      <vt:variant>
        <vt:i4>5</vt:i4>
      </vt:variant>
      <vt:variant>
        <vt:lpwstr/>
      </vt:variant>
      <vt:variant>
        <vt:lpwstr>_Toc132153840</vt:lpwstr>
      </vt:variant>
      <vt:variant>
        <vt:i4>1376318</vt:i4>
      </vt:variant>
      <vt:variant>
        <vt:i4>308</vt:i4>
      </vt:variant>
      <vt:variant>
        <vt:i4>0</vt:i4>
      </vt:variant>
      <vt:variant>
        <vt:i4>5</vt:i4>
      </vt:variant>
      <vt:variant>
        <vt:lpwstr/>
      </vt:variant>
      <vt:variant>
        <vt:lpwstr>_Toc132153839</vt:lpwstr>
      </vt:variant>
      <vt:variant>
        <vt:i4>1376318</vt:i4>
      </vt:variant>
      <vt:variant>
        <vt:i4>302</vt:i4>
      </vt:variant>
      <vt:variant>
        <vt:i4>0</vt:i4>
      </vt:variant>
      <vt:variant>
        <vt:i4>5</vt:i4>
      </vt:variant>
      <vt:variant>
        <vt:lpwstr/>
      </vt:variant>
      <vt:variant>
        <vt:lpwstr>_Toc132153838</vt:lpwstr>
      </vt:variant>
      <vt:variant>
        <vt:i4>1376318</vt:i4>
      </vt:variant>
      <vt:variant>
        <vt:i4>296</vt:i4>
      </vt:variant>
      <vt:variant>
        <vt:i4>0</vt:i4>
      </vt:variant>
      <vt:variant>
        <vt:i4>5</vt:i4>
      </vt:variant>
      <vt:variant>
        <vt:lpwstr/>
      </vt:variant>
      <vt:variant>
        <vt:lpwstr>_Toc132153837</vt:lpwstr>
      </vt:variant>
      <vt:variant>
        <vt:i4>1376318</vt:i4>
      </vt:variant>
      <vt:variant>
        <vt:i4>290</vt:i4>
      </vt:variant>
      <vt:variant>
        <vt:i4>0</vt:i4>
      </vt:variant>
      <vt:variant>
        <vt:i4>5</vt:i4>
      </vt:variant>
      <vt:variant>
        <vt:lpwstr/>
      </vt:variant>
      <vt:variant>
        <vt:lpwstr>_Toc132153836</vt:lpwstr>
      </vt:variant>
      <vt:variant>
        <vt:i4>1376318</vt:i4>
      </vt:variant>
      <vt:variant>
        <vt:i4>284</vt:i4>
      </vt:variant>
      <vt:variant>
        <vt:i4>0</vt:i4>
      </vt:variant>
      <vt:variant>
        <vt:i4>5</vt:i4>
      </vt:variant>
      <vt:variant>
        <vt:lpwstr/>
      </vt:variant>
      <vt:variant>
        <vt:lpwstr>_Toc132153835</vt:lpwstr>
      </vt:variant>
      <vt:variant>
        <vt:i4>1376318</vt:i4>
      </vt:variant>
      <vt:variant>
        <vt:i4>278</vt:i4>
      </vt:variant>
      <vt:variant>
        <vt:i4>0</vt:i4>
      </vt:variant>
      <vt:variant>
        <vt:i4>5</vt:i4>
      </vt:variant>
      <vt:variant>
        <vt:lpwstr/>
      </vt:variant>
      <vt:variant>
        <vt:lpwstr>_Toc132153834</vt:lpwstr>
      </vt:variant>
      <vt:variant>
        <vt:i4>1376318</vt:i4>
      </vt:variant>
      <vt:variant>
        <vt:i4>272</vt:i4>
      </vt:variant>
      <vt:variant>
        <vt:i4>0</vt:i4>
      </vt:variant>
      <vt:variant>
        <vt:i4>5</vt:i4>
      </vt:variant>
      <vt:variant>
        <vt:lpwstr/>
      </vt:variant>
      <vt:variant>
        <vt:lpwstr>_Toc132153833</vt:lpwstr>
      </vt:variant>
      <vt:variant>
        <vt:i4>1376318</vt:i4>
      </vt:variant>
      <vt:variant>
        <vt:i4>266</vt:i4>
      </vt:variant>
      <vt:variant>
        <vt:i4>0</vt:i4>
      </vt:variant>
      <vt:variant>
        <vt:i4>5</vt:i4>
      </vt:variant>
      <vt:variant>
        <vt:lpwstr/>
      </vt:variant>
      <vt:variant>
        <vt:lpwstr>_Toc132153832</vt:lpwstr>
      </vt:variant>
      <vt:variant>
        <vt:i4>1376318</vt:i4>
      </vt:variant>
      <vt:variant>
        <vt:i4>260</vt:i4>
      </vt:variant>
      <vt:variant>
        <vt:i4>0</vt:i4>
      </vt:variant>
      <vt:variant>
        <vt:i4>5</vt:i4>
      </vt:variant>
      <vt:variant>
        <vt:lpwstr/>
      </vt:variant>
      <vt:variant>
        <vt:lpwstr>_Toc132153831</vt:lpwstr>
      </vt:variant>
      <vt:variant>
        <vt:i4>1376318</vt:i4>
      </vt:variant>
      <vt:variant>
        <vt:i4>254</vt:i4>
      </vt:variant>
      <vt:variant>
        <vt:i4>0</vt:i4>
      </vt:variant>
      <vt:variant>
        <vt:i4>5</vt:i4>
      </vt:variant>
      <vt:variant>
        <vt:lpwstr/>
      </vt:variant>
      <vt:variant>
        <vt:lpwstr>_Toc132153830</vt:lpwstr>
      </vt:variant>
      <vt:variant>
        <vt:i4>1310782</vt:i4>
      </vt:variant>
      <vt:variant>
        <vt:i4>248</vt:i4>
      </vt:variant>
      <vt:variant>
        <vt:i4>0</vt:i4>
      </vt:variant>
      <vt:variant>
        <vt:i4>5</vt:i4>
      </vt:variant>
      <vt:variant>
        <vt:lpwstr/>
      </vt:variant>
      <vt:variant>
        <vt:lpwstr>_Toc132153829</vt:lpwstr>
      </vt:variant>
      <vt:variant>
        <vt:i4>1310782</vt:i4>
      </vt:variant>
      <vt:variant>
        <vt:i4>242</vt:i4>
      </vt:variant>
      <vt:variant>
        <vt:i4>0</vt:i4>
      </vt:variant>
      <vt:variant>
        <vt:i4>5</vt:i4>
      </vt:variant>
      <vt:variant>
        <vt:lpwstr/>
      </vt:variant>
      <vt:variant>
        <vt:lpwstr>_Toc132153828</vt:lpwstr>
      </vt:variant>
      <vt:variant>
        <vt:i4>1310782</vt:i4>
      </vt:variant>
      <vt:variant>
        <vt:i4>236</vt:i4>
      </vt:variant>
      <vt:variant>
        <vt:i4>0</vt:i4>
      </vt:variant>
      <vt:variant>
        <vt:i4>5</vt:i4>
      </vt:variant>
      <vt:variant>
        <vt:lpwstr/>
      </vt:variant>
      <vt:variant>
        <vt:lpwstr>_Toc132153827</vt:lpwstr>
      </vt:variant>
      <vt:variant>
        <vt:i4>1310782</vt:i4>
      </vt:variant>
      <vt:variant>
        <vt:i4>230</vt:i4>
      </vt:variant>
      <vt:variant>
        <vt:i4>0</vt:i4>
      </vt:variant>
      <vt:variant>
        <vt:i4>5</vt:i4>
      </vt:variant>
      <vt:variant>
        <vt:lpwstr/>
      </vt:variant>
      <vt:variant>
        <vt:lpwstr>_Toc132153826</vt:lpwstr>
      </vt:variant>
      <vt:variant>
        <vt:i4>1310782</vt:i4>
      </vt:variant>
      <vt:variant>
        <vt:i4>224</vt:i4>
      </vt:variant>
      <vt:variant>
        <vt:i4>0</vt:i4>
      </vt:variant>
      <vt:variant>
        <vt:i4>5</vt:i4>
      </vt:variant>
      <vt:variant>
        <vt:lpwstr/>
      </vt:variant>
      <vt:variant>
        <vt:lpwstr>_Toc132153825</vt:lpwstr>
      </vt:variant>
      <vt:variant>
        <vt:i4>1310782</vt:i4>
      </vt:variant>
      <vt:variant>
        <vt:i4>218</vt:i4>
      </vt:variant>
      <vt:variant>
        <vt:i4>0</vt:i4>
      </vt:variant>
      <vt:variant>
        <vt:i4>5</vt:i4>
      </vt:variant>
      <vt:variant>
        <vt:lpwstr/>
      </vt:variant>
      <vt:variant>
        <vt:lpwstr>_Toc132153824</vt:lpwstr>
      </vt:variant>
      <vt:variant>
        <vt:i4>1310782</vt:i4>
      </vt:variant>
      <vt:variant>
        <vt:i4>212</vt:i4>
      </vt:variant>
      <vt:variant>
        <vt:i4>0</vt:i4>
      </vt:variant>
      <vt:variant>
        <vt:i4>5</vt:i4>
      </vt:variant>
      <vt:variant>
        <vt:lpwstr/>
      </vt:variant>
      <vt:variant>
        <vt:lpwstr>_Toc132153823</vt:lpwstr>
      </vt:variant>
      <vt:variant>
        <vt:i4>1310782</vt:i4>
      </vt:variant>
      <vt:variant>
        <vt:i4>206</vt:i4>
      </vt:variant>
      <vt:variant>
        <vt:i4>0</vt:i4>
      </vt:variant>
      <vt:variant>
        <vt:i4>5</vt:i4>
      </vt:variant>
      <vt:variant>
        <vt:lpwstr/>
      </vt:variant>
      <vt:variant>
        <vt:lpwstr>_Toc132153822</vt:lpwstr>
      </vt:variant>
      <vt:variant>
        <vt:i4>1310782</vt:i4>
      </vt:variant>
      <vt:variant>
        <vt:i4>200</vt:i4>
      </vt:variant>
      <vt:variant>
        <vt:i4>0</vt:i4>
      </vt:variant>
      <vt:variant>
        <vt:i4>5</vt:i4>
      </vt:variant>
      <vt:variant>
        <vt:lpwstr/>
      </vt:variant>
      <vt:variant>
        <vt:lpwstr>_Toc132153821</vt:lpwstr>
      </vt:variant>
      <vt:variant>
        <vt:i4>1310782</vt:i4>
      </vt:variant>
      <vt:variant>
        <vt:i4>194</vt:i4>
      </vt:variant>
      <vt:variant>
        <vt:i4>0</vt:i4>
      </vt:variant>
      <vt:variant>
        <vt:i4>5</vt:i4>
      </vt:variant>
      <vt:variant>
        <vt:lpwstr/>
      </vt:variant>
      <vt:variant>
        <vt:lpwstr>_Toc132153820</vt:lpwstr>
      </vt:variant>
      <vt:variant>
        <vt:i4>1507390</vt:i4>
      </vt:variant>
      <vt:variant>
        <vt:i4>188</vt:i4>
      </vt:variant>
      <vt:variant>
        <vt:i4>0</vt:i4>
      </vt:variant>
      <vt:variant>
        <vt:i4>5</vt:i4>
      </vt:variant>
      <vt:variant>
        <vt:lpwstr/>
      </vt:variant>
      <vt:variant>
        <vt:lpwstr>_Toc132153819</vt:lpwstr>
      </vt:variant>
      <vt:variant>
        <vt:i4>1507390</vt:i4>
      </vt:variant>
      <vt:variant>
        <vt:i4>182</vt:i4>
      </vt:variant>
      <vt:variant>
        <vt:i4>0</vt:i4>
      </vt:variant>
      <vt:variant>
        <vt:i4>5</vt:i4>
      </vt:variant>
      <vt:variant>
        <vt:lpwstr/>
      </vt:variant>
      <vt:variant>
        <vt:lpwstr>_Toc132153818</vt:lpwstr>
      </vt:variant>
      <vt:variant>
        <vt:i4>1507390</vt:i4>
      </vt:variant>
      <vt:variant>
        <vt:i4>176</vt:i4>
      </vt:variant>
      <vt:variant>
        <vt:i4>0</vt:i4>
      </vt:variant>
      <vt:variant>
        <vt:i4>5</vt:i4>
      </vt:variant>
      <vt:variant>
        <vt:lpwstr/>
      </vt:variant>
      <vt:variant>
        <vt:lpwstr>_Toc132153817</vt:lpwstr>
      </vt:variant>
      <vt:variant>
        <vt:i4>1507390</vt:i4>
      </vt:variant>
      <vt:variant>
        <vt:i4>170</vt:i4>
      </vt:variant>
      <vt:variant>
        <vt:i4>0</vt:i4>
      </vt:variant>
      <vt:variant>
        <vt:i4>5</vt:i4>
      </vt:variant>
      <vt:variant>
        <vt:lpwstr/>
      </vt:variant>
      <vt:variant>
        <vt:lpwstr>_Toc132153816</vt:lpwstr>
      </vt:variant>
      <vt:variant>
        <vt:i4>1507390</vt:i4>
      </vt:variant>
      <vt:variant>
        <vt:i4>164</vt:i4>
      </vt:variant>
      <vt:variant>
        <vt:i4>0</vt:i4>
      </vt:variant>
      <vt:variant>
        <vt:i4>5</vt:i4>
      </vt:variant>
      <vt:variant>
        <vt:lpwstr/>
      </vt:variant>
      <vt:variant>
        <vt:lpwstr>_Toc132153815</vt:lpwstr>
      </vt:variant>
      <vt:variant>
        <vt:i4>1507390</vt:i4>
      </vt:variant>
      <vt:variant>
        <vt:i4>158</vt:i4>
      </vt:variant>
      <vt:variant>
        <vt:i4>0</vt:i4>
      </vt:variant>
      <vt:variant>
        <vt:i4>5</vt:i4>
      </vt:variant>
      <vt:variant>
        <vt:lpwstr/>
      </vt:variant>
      <vt:variant>
        <vt:lpwstr>_Toc132153814</vt:lpwstr>
      </vt:variant>
      <vt:variant>
        <vt:i4>1507390</vt:i4>
      </vt:variant>
      <vt:variant>
        <vt:i4>152</vt:i4>
      </vt:variant>
      <vt:variant>
        <vt:i4>0</vt:i4>
      </vt:variant>
      <vt:variant>
        <vt:i4>5</vt:i4>
      </vt:variant>
      <vt:variant>
        <vt:lpwstr/>
      </vt:variant>
      <vt:variant>
        <vt:lpwstr>_Toc132153813</vt:lpwstr>
      </vt:variant>
      <vt:variant>
        <vt:i4>1507390</vt:i4>
      </vt:variant>
      <vt:variant>
        <vt:i4>146</vt:i4>
      </vt:variant>
      <vt:variant>
        <vt:i4>0</vt:i4>
      </vt:variant>
      <vt:variant>
        <vt:i4>5</vt:i4>
      </vt:variant>
      <vt:variant>
        <vt:lpwstr/>
      </vt:variant>
      <vt:variant>
        <vt:lpwstr>_Toc132153812</vt:lpwstr>
      </vt:variant>
      <vt:variant>
        <vt:i4>1507390</vt:i4>
      </vt:variant>
      <vt:variant>
        <vt:i4>140</vt:i4>
      </vt:variant>
      <vt:variant>
        <vt:i4>0</vt:i4>
      </vt:variant>
      <vt:variant>
        <vt:i4>5</vt:i4>
      </vt:variant>
      <vt:variant>
        <vt:lpwstr/>
      </vt:variant>
      <vt:variant>
        <vt:lpwstr>_Toc132153811</vt:lpwstr>
      </vt:variant>
      <vt:variant>
        <vt:i4>1507390</vt:i4>
      </vt:variant>
      <vt:variant>
        <vt:i4>134</vt:i4>
      </vt:variant>
      <vt:variant>
        <vt:i4>0</vt:i4>
      </vt:variant>
      <vt:variant>
        <vt:i4>5</vt:i4>
      </vt:variant>
      <vt:variant>
        <vt:lpwstr/>
      </vt:variant>
      <vt:variant>
        <vt:lpwstr>_Toc132153810</vt:lpwstr>
      </vt:variant>
      <vt:variant>
        <vt:i4>1441854</vt:i4>
      </vt:variant>
      <vt:variant>
        <vt:i4>128</vt:i4>
      </vt:variant>
      <vt:variant>
        <vt:i4>0</vt:i4>
      </vt:variant>
      <vt:variant>
        <vt:i4>5</vt:i4>
      </vt:variant>
      <vt:variant>
        <vt:lpwstr/>
      </vt:variant>
      <vt:variant>
        <vt:lpwstr>_Toc132153809</vt:lpwstr>
      </vt:variant>
      <vt:variant>
        <vt:i4>1441854</vt:i4>
      </vt:variant>
      <vt:variant>
        <vt:i4>122</vt:i4>
      </vt:variant>
      <vt:variant>
        <vt:i4>0</vt:i4>
      </vt:variant>
      <vt:variant>
        <vt:i4>5</vt:i4>
      </vt:variant>
      <vt:variant>
        <vt:lpwstr/>
      </vt:variant>
      <vt:variant>
        <vt:lpwstr>_Toc132153808</vt:lpwstr>
      </vt:variant>
      <vt:variant>
        <vt:i4>1441854</vt:i4>
      </vt:variant>
      <vt:variant>
        <vt:i4>116</vt:i4>
      </vt:variant>
      <vt:variant>
        <vt:i4>0</vt:i4>
      </vt:variant>
      <vt:variant>
        <vt:i4>5</vt:i4>
      </vt:variant>
      <vt:variant>
        <vt:lpwstr/>
      </vt:variant>
      <vt:variant>
        <vt:lpwstr>_Toc132153807</vt:lpwstr>
      </vt:variant>
      <vt:variant>
        <vt:i4>1441854</vt:i4>
      </vt:variant>
      <vt:variant>
        <vt:i4>110</vt:i4>
      </vt:variant>
      <vt:variant>
        <vt:i4>0</vt:i4>
      </vt:variant>
      <vt:variant>
        <vt:i4>5</vt:i4>
      </vt:variant>
      <vt:variant>
        <vt:lpwstr/>
      </vt:variant>
      <vt:variant>
        <vt:lpwstr>_Toc132153806</vt:lpwstr>
      </vt:variant>
      <vt:variant>
        <vt:i4>1441854</vt:i4>
      </vt:variant>
      <vt:variant>
        <vt:i4>104</vt:i4>
      </vt:variant>
      <vt:variant>
        <vt:i4>0</vt:i4>
      </vt:variant>
      <vt:variant>
        <vt:i4>5</vt:i4>
      </vt:variant>
      <vt:variant>
        <vt:lpwstr/>
      </vt:variant>
      <vt:variant>
        <vt:lpwstr>_Toc132153805</vt:lpwstr>
      </vt:variant>
      <vt:variant>
        <vt:i4>1441854</vt:i4>
      </vt:variant>
      <vt:variant>
        <vt:i4>98</vt:i4>
      </vt:variant>
      <vt:variant>
        <vt:i4>0</vt:i4>
      </vt:variant>
      <vt:variant>
        <vt:i4>5</vt:i4>
      </vt:variant>
      <vt:variant>
        <vt:lpwstr/>
      </vt:variant>
      <vt:variant>
        <vt:lpwstr>_Toc132153804</vt:lpwstr>
      </vt:variant>
      <vt:variant>
        <vt:i4>1441854</vt:i4>
      </vt:variant>
      <vt:variant>
        <vt:i4>92</vt:i4>
      </vt:variant>
      <vt:variant>
        <vt:i4>0</vt:i4>
      </vt:variant>
      <vt:variant>
        <vt:i4>5</vt:i4>
      </vt:variant>
      <vt:variant>
        <vt:lpwstr/>
      </vt:variant>
      <vt:variant>
        <vt:lpwstr>_Toc132153803</vt:lpwstr>
      </vt:variant>
      <vt:variant>
        <vt:i4>1441854</vt:i4>
      </vt:variant>
      <vt:variant>
        <vt:i4>86</vt:i4>
      </vt:variant>
      <vt:variant>
        <vt:i4>0</vt:i4>
      </vt:variant>
      <vt:variant>
        <vt:i4>5</vt:i4>
      </vt:variant>
      <vt:variant>
        <vt:lpwstr/>
      </vt:variant>
      <vt:variant>
        <vt:lpwstr>_Toc132153802</vt:lpwstr>
      </vt:variant>
      <vt:variant>
        <vt:i4>1441854</vt:i4>
      </vt:variant>
      <vt:variant>
        <vt:i4>80</vt:i4>
      </vt:variant>
      <vt:variant>
        <vt:i4>0</vt:i4>
      </vt:variant>
      <vt:variant>
        <vt:i4>5</vt:i4>
      </vt:variant>
      <vt:variant>
        <vt:lpwstr/>
      </vt:variant>
      <vt:variant>
        <vt:lpwstr>_Toc132153801</vt:lpwstr>
      </vt:variant>
      <vt:variant>
        <vt:i4>1441854</vt:i4>
      </vt:variant>
      <vt:variant>
        <vt:i4>74</vt:i4>
      </vt:variant>
      <vt:variant>
        <vt:i4>0</vt:i4>
      </vt:variant>
      <vt:variant>
        <vt:i4>5</vt:i4>
      </vt:variant>
      <vt:variant>
        <vt:lpwstr/>
      </vt:variant>
      <vt:variant>
        <vt:lpwstr>_Toc132153800</vt:lpwstr>
      </vt:variant>
      <vt:variant>
        <vt:i4>2031665</vt:i4>
      </vt:variant>
      <vt:variant>
        <vt:i4>68</vt:i4>
      </vt:variant>
      <vt:variant>
        <vt:i4>0</vt:i4>
      </vt:variant>
      <vt:variant>
        <vt:i4>5</vt:i4>
      </vt:variant>
      <vt:variant>
        <vt:lpwstr/>
      </vt:variant>
      <vt:variant>
        <vt:lpwstr>_Toc132153799</vt:lpwstr>
      </vt:variant>
      <vt:variant>
        <vt:i4>2031665</vt:i4>
      </vt:variant>
      <vt:variant>
        <vt:i4>62</vt:i4>
      </vt:variant>
      <vt:variant>
        <vt:i4>0</vt:i4>
      </vt:variant>
      <vt:variant>
        <vt:i4>5</vt:i4>
      </vt:variant>
      <vt:variant>
        <vt:lpwstr/>
      </vt:variant>
      <vt:variant>
        <vt:lpwstr>_Toc132153798</vt:lpwstr>
      </vt:variant>
      <vt:variant>
        <vt:i4>2031665</vt:i4>
      </vt:variant>
      <vt:variant>
        <vt:i4>56</vt:i4>
      </vt:variant>
      <vt:variant>
        <vt:i4>0</vt:i4>
      </vt:variant>
      <vt:variant>
        <vt:i4>5</vt:i4>
      </vt:variant>
      <vt:variant>
        <vt:lpwstr/>
      </vt:variant>
      <vt:variant>
        <vt:lpwstr>_Toc132153797</vt:lpwstr>
      </vt:variant>
      <vt:variant>
        <vt:i4>2031665</vt:i4>
      </vt:variant>
      <vt:variant>
        <vt:i4>50</vt:i4>
      </vt:variant>
      <vt:variant>
        <vt:i4>0</vt:i4>
      </vt:variant>
      <vt:variant>
        <vt:i4>5</vt:i4>
      </vt:variant>
      <vt:variant>
        <vt:lpwstr/>
      </vt:variant>
      <vt:variant>
        <vt:lpwstr>_Toc132153796</vt:lpwstr>
      </vt:variant>
      <vt:variant>
        <vt:i4>2031665</vt:i4>
      </vt:variant>
      <vt:variant>
        <vt:i4>44</vt:i4>
      </vt:variant>
      <vt:variant>
        <vt:i4>0</vt:i4>
      </vt:variant>
      <vt:variant>
        <vt:i4>5</vt:i4>
      </vt:variant>
      <vt:variant>
        <vt:lpwstr/>
      </vt:variant>
      <vt:variant>
        <vt:lpwstr>_Toc132153795</vt:lpwstr>
      </vt:variant>
      <vt:variant>
        <vt:i4>2031665</vt:i4>
      </vt:variant>
      <vt:variant>
        <vt:i4>38</vt:i4>
      </vt:variant>
      <vt:variant>
        <vt:i4>0</vt:i4>
      </vt:variant>
      <vt:variant>
        <vt:i4>5</vt:i4>
      </vt:variant>
      <vt:variant>
        <vt:lpwstr/>
      </vt:variant>
      <vt:variant>
        <vt:lpwstr>_Toc132153794</vt:lpwstr>
      </vt:variant>
      <vt:variant>
        <vt:i4>2031665</vt:i4>
      </vt:variant>
      <vt:variant>
        <vt:i4>32</vt:i4>
      </vt:variant>
      <vt:variant>
        <vt:i4>0</vt:i4>
      </vt:variant>
      <vt:variant>
        <vt:i4>5</vt:i4>
      </vt:variant>
      <vt:variant>
        <vt:lpwstr/>
      </vt:variant>
      <vt:variant>
        <vt:lpwstr>_Toc132153793</vt:lpwstr>
      </vt:variant>
      <vt:variant>
        <vt:i4>2031665</vt:i4>
      </vt:variant>
      <vt:variant>
        <vt:i4>26</vt:i4>
      </vt:variant>
      <vt:variant>
        <vt:i4>0</vt:i4>
      </vt:variant>
      <vt:variant>
        <vt:i4>5</vt:i4>
      </vt:variant>
      <vt:variant>
        <vt:lpwstr/>
      </vt:variant>
      <vt:variant>
        <vt:lpwstr>_Toc132153792</vt:lpwstr>
      </vt:variant>
      <vt:variant>
        <vt:i4>2031665</vt:i4>
      </vt:variant>
      <vt:variant>
        <vt:i4>20</vt:i4>
      </vt:variant>
      <vt:variant>
        <vt:i4>0</vt:i4>
      </vt:variant>
      <vt:variant>
        <vt:i4>5</vt:i4>
      </vt:variant>
      <vt:variant>
        <vt:lpwstr/>
      </vt:variant>
      <vt:variant>
        <vt:lpwstr>_Toc132153791</vt:lpwstr>
      </vt:variant>
      <vt:variant>
        <vt:i4>2031665</vt:i4>
      </vt:variant>
      <vt:variant>
        <vt:i4>14</vt:i4>
      </vt:variant>
      <vt:variant>
        <vt:i4>0</vt:i4>
      </vt:variant>
      <vt:variant>
        <vt:i4>5</vt:i4>
      </vt:variant>
      <vt:variant>
        <vt:lpwstr/>
      </vt:variant>
      <vt:variant>
        <vt:lpwstr>_Toc132153790</vt:lpwstr>
      </vt:variant>
      <vt:variant>
        <vt:i4>1966129</vt:i4>
      </vt:variant>
      <vt:variant>
        <vt:i4>8</vt:i4>
      </vt:variant>
      <vt:variant>
        <vt:i4>0</vt:i4>
      </vt:variant>
      <vt:variant>
        <vt:i4>5</vt:i4>
      </vt:variant>
      <vt:variant>
        <vt:lpwstr/>
      </vt:variant>
      <vt:variant>
        <vt:lpwstr>_Toc132153789</vt:lpwstr>
      </vt:variant>
      <vt:variant>
        <vt:i4>1966129</vt:i4>
      </vt:variant>
      <vt:variant>
        <vt:i4>2</vt:i4>
      </vt:variant>
      <vt:variant>
        <vt:i4>0</vt:i4>
      </vt:variant>
      <vt:variant>
        <vt:i4>5</vt:i4>
      </vt:variant>
      <vt:variant>
        <vt:lpwstr/>
      </vt:variant>
      <vt:variant>
        <vt:lpwstr>_Toc132153788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北京市公安局</dc:title>
  <dc:subject/>
  <dc:creator>张</dc:creator>
  <cp:keywords/>
  <dc:description/>
  <cp:lastModifiedBy>Windows 用户</cp:lastModifiedBy>
  <cp:revision>27</cp:revision>
  <cp:lastPrinted>2023-08-21T04:00:00Z</cp:lastPrinted>
  <dcterms:created xsi:type="dcterms:W3CDTF">2023-08-09T03:27:00Z</dcterms:created>
  <dcterms:modified xsi:type="dcterms:W3CDTF">2023-08-21T04:00:00Z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90F46AD6D7224C208F85AE71EE2E5B98</vt:lpwstr>
  </property>
</Properties>
</file>